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409DA4A9" w:rsidR="0023610E" w:rsidRPr="00006F49" w:rsidRDefault="00A71EE3" w:rsidP="005A3989">
      <w:pPr>
        <w:jc w:val="right"/>
        <w:rPr>
          <w:rFonts w:ascii="Calibri Light" w:hAnsi="Calibri Light" w:cs="Calibri Light"/>
          <w:b/>
          <w:bCs/>
          <w:sz w:val="22"/>
          <w:szCs w:val="22"/>
        </w:rPr>
      </w:pPr>
      <w:r w:rsidRPr="00006F49">
        <w:rPr>
          <w:rFonts w:ascii="Calibri Light" w:hAnsi="Calibri Light" w:cs="Calibri Light"/>
          <w:b/>
          <w:bCs/>
          <w:sz w:val="22"/>
          <w:szCs w:val="22"/>
        </w:rPr>
        <w:t>Projekt umowy</w:t>
      </w:r>
      <w:r w:rsidR="000A6D1C" w:rsidRPr="00006F49">
        <w:rPr>
          <w:rFonts w:ascii="Calibri Light" w:hAnsi="Calibri Light" w:cs="Calibri Light"/>
          <w:b/>
          <w:bCs/>
          <w:sz w:val="22"/>
          <w:szCs w:val="22"/>
        </w:rPr>
        <w:t xml:space="preserve"> </w:t>
      </w:r>
      <w:r w:rsidR="00AB7E61" w:rsidRPr="00006F49">
        <w:rPr>
          <w:rFonts w:ascii="Calibri Light" w:hAnsi="Calibri Light" w:cs="Calibri Light"/>
          <w:b/>
          <w:bCs/>
          <w:sz w:val="22"/>
          <w:szCs w:val="22"/>
        </w:rPr>
        <w:t>-</w:t>
      </w:r>
      <w:r w:rsidR="00436B37" w:rsidRPr="00006F49">
        <w:rPr>
          <w:rFonts w:ascii="Calibri Light" w:hAnsi="Calibri Light" w:cs="Calibri Light"/>
          <w:b/>
          <w:bCs/>
          <w:sz w:val="22"/>
          <w:szCs w:val="22"/>
        </w:rPr>
        <w:t xml:space="preserve"> załącznik nr </w:t>
      </w:r>
      <w:r w:rsidR="00A265A4" w:rsidRPr="00006F49">
        <w:rPr>
          <w:rFonts w:ascii="Calibri Light" w:hAnsi="Calibri Light" w:cs="Calibri Light"/>
          <w:b/>
          <w:bCs/>
          <w:sz w:val="22"/>
          <w:szCs w:val="22"/>
        </w:rPr>
        <w:t>6</w:t>
      </w:r>
      <w:r w:rsidR="00436B37" w:rsidRPr="00006F49">
        <w:rPr>
          <w:rFonts w:ascii="Calibri Light" w:hAnsi="Calibri Light" w:cs="Calibri Light"/>
          <w:b/>
          <w:bCs/>
          <w:sz w:val="22"/>
          <w:szCs w:val="22"/>
        </w:rPr>
        <w:t xml:space="preserve"> </w:t>
      </w:r>
      <w:r w:rsidR="006103F8" w:rsidRPr="00006F49">
        <w:rPr>
          <w:rFonts w:ascii="Calibri Light" w:hAnsi="Calibri Light" w:cs="Calibri Light"/>
          <w:b/>
          <w:bCs/>
          <w:sz w:val="22"/>
          <w:szCs w:val="22"/>
        </w:rPr>
        <w:t>do S</w:t>
      </w:r>
      <w:r w:rsidRPr="00006F49">
        <w:rPr>
          <w:rFonts w:ascii="Calibri Light" w:hAnsi="Calibri Light" w:cs="Calibri Light"/>
          <w:b/>
          <w:bCs/>
          <w:sz w:val="22"/>
          <w:szCs w:val="22"/>
        </w:rPr>
        <w:t>WZ</w:t>
      </w:r>
    </w:p>
    <w:p w14:paraId="274FA756" w14:textId="4C2D7B30" w:rsidR="004D69D9" w:rsidRPr="00006F49" w:rsidRDefault="004D69D9" w:rsidP="00085E1C">
      <w:pPr>
        <w:jc w:val="both"/>
        <w:rPr>
          <w:rFonts w:ascii="Calibri Light" w:hAnsi="Calibri Light" w:cs="Calibri Light"/>
          <w:sz w:val="22"/>
          <w:szCs w:val="22"/>
        </w:rPr>
      </w:pPr>
    </w:p>
    <w:p w14:paraId="0EE24283" w14:textId="6A673694" w:rsidR="00A71EE3" w:rsidRPr="00006F49" w:rsidRDefault="00631A4B" w:rsidP="00085E1C">
      <w:pPr>
        <w:pStyle w:val="Nagwek1"/>
        <w:rPr>
          <w:rFonts w:ascii="Calibri Light" w:hAnsi="Calibri Light" w:cs="Calibri Light"/>
        </w:rPr>
      </w:pPr>
      <w:r w:rsidRPr="00006F49">
        <w:rPr>
          <w:rFonts w:ascii="Calibri Light" w:hAnsi="Calibri Light" w:cs="Calibri Light"/>
        </w:rPr>
        <w:t>UMOWA NR</w:t>
      </w:r>
      <w:r w:rsidR="008B043A" w:rsidRPr="00006F49">
        <w:rPr>
          <w:rFonts w:ascii="Calibri Light" w:hAnsi="Calibri Light" w:cs="Calibri Light"/>
        </w:rPr>
        <w:t xml:space="preserve"> </w:t>
      </w:r>
      <w:r w:rsidR="001C394E" w:rsidRPr="00006F49">
        <w:rPr>
          <w:rFonts w:ascii="Calibri Light" w:hAnsi="Calibri Light" w:cs="Calibri Light"/>
        </w:rPr>
        <w:t>DIN-</w:t>
      </w:r>
      <w:r w:rsidR="0080594E" w:rsidRPr="00006F49">
        <w:rPr>
          <w:rFonts w:ascii="Calibri Light" w:hAnsi="Calibri Light" w:cs="Calibri Light"/>
        </w:rPr>
        <w:t>I</w:t>
      </w:r>
      <w:r w:rsidR="002315ED" w:rsidRPr="00006F49">
        <w:rPr>
          <w:rFonts w:ascii="Calibri Light" w:hAnsi="Calibri Light" w:cs="Calibri Light"/>
        </w:rPr>
        <w:t>I</w:t>
      </w:r>
      <w:r w:rsidR="0064392F" w:rsidRPr="00006F49">
        <w:rPr>
          <w:rFonts w:ascii="Calibri Light" w:hAnsi="Calibri Light" w:cs="Calibri Light"/>
        </w:rPr>
        <w:t>I</w:t>
      </w:r>
      <w:r w:rsidR="0081713E" w:rsidRPr="00006F49">
        <w:rPr>
          <w:rFonts w:ascii="Calibri Light" w:hAnsi="Calibri Light" w:cs="Calibri Light"/>
        </w:rPr>
        <w:t>.272</w:t>
      </w:r>
      <w:r w:rsidR="0023610E" w:rsidRPr="00006F49">
        <w:rPr>
          <w:rFonts w:ascii="Calibri Light" w:hAnsi="Calibri Light" w:cs="Calibri Light"/>
        </w:rPr>
        <w:t>. …… 202</w:t>
      </w:r>
      <w:r w:rsidR="00AD6601" w:rsidRPr="00006F49">
        <w:rPr>
          <w:rFonts w:ascii="Calibri Light" w:hAnsi="Calibri Light" w:cs="Calibri Light"/>
        </w:rPr>
        <w:t>5</w:t>
      </w:r>
    </w:p>
    <w:p w14:paraId="349EB3C6" w14:textId="04ECB462" w:rsidR="006D65E5" w:rsidRPr="00006F49" w:rsidRDefault="006D65E5" w:rsidP="00085E1C">
      <w:pPr>
        <w:jc w:val="both"/>
        <w:rPr>
          <w:rFonts w:ascii="Calibri Light" w:hAnsi="Calibri Light" w:cs="Calibri Light"/>
          <w:sz w:val="22"/>
          <w:szCs w:val="22"/>
        </w:rPr>
      </w:pPr>
    </w:p>
    <w:p w14:paraId="191E58F5" w14:textId="33A947A5" w:rsidR="000562A9" w:rsidRPr="00006F49" w:rsidRDefault="00D16723" w:rsidP="00085E1C">
      <w:pPr>
        <w:jc w:val="both"/>
        <w:rPr>
          <w:rFonts w:ascii="Calibri Light" w:hAnsi="Calibri Light" w:cs="Calibri Light"/>
          <w:sz w:val="22"/>
          <w:szCs w:val="22"/>
        </w:rPr>
      </w:pPr>
      <w:r w:rsidRPr="00006F49">
        <w:rPr>
          <w:rFonts w:ascii="Calibri Light" w:hAnsi="Calibri Light" w:cs="Calibri Light"/>
          <w:sz w:val="22"/>
          <w:szCs w:val="22"/>
        </w:rPr>
        <w:t>zawarta w dniu …………………………………</w:t>
      </w:r>
      <w:r w:rsidR="00B960D2" w:rsidRPr="00006F49">
        <w:rPr>
          <w:rFonts w:ascii="Calibri Light" w:hAnsi="Calibri Light" w:cs="Calibri Light"/>
          <w:sz w:val="22"/>
          <w:szCs w:val="22"/>
        </w:rPr>
        <w:t>……… 202</w:t>
      </w:r>
      <w:r w:rsidR="00AD6601" w:rsidRPr="00006F49">
        <w:rPr>
          <w:rFonts w:ascii="Calibri Light" w:hAnsi="Calibri Light" w:cs="Calibri Light"/>
          <w:sz w:val="22"/>
          <w:szCs w:val="22"/>
        </w:rPr>
        <w:t>5</w:t>
      </w:r>
      <w:r w:rsidR="00B960D2" w:rsidRPr="00006F49">
        <w:rPr>
          <w:rFonts w:ascii="Calibri Light" w:hAnsi="Calibri Light" w:cs="Calibri Light"/>
          <w:sz w:val="22"/>
          <w:szCs w:val="22"/>
        </w:rPr>
        <w:t xml:space="preserve"> r. </w:t>
      </w:r>
      <w:r w:rsidR="000562A9" w:rsidRPr="00006F49">
        <w:rPr>
          <w:rFonts w:ascii="Calibri Light" w:hAnsi="Calibri Light" w:cs="Calibri Light"/>
          <w:sz w:val="22"/>
          <w:szCs w:val="22"/>
        </w:rPr>
        <w:t>w Białymstoku, pomiędzy</w:t>
      </w:r>
    </w:p>
    <w:p w14:paraId="3C477FC7" w14:textId="77777777" w:rsidR="000562A9" w:rsidRPr="00006F49" w:rsidRDefault="000562A9" w:rsidP="00085E1C">
      <w:pPr>
        <w:jc w:val="both"/>
        <w:rPr>
          <w:rFonts w:ascii="Calibri Light" w:hAnsi="Calibri Light" w:cs="Calibri Light"/>
          <w:sz w:val="22"/>
          <w:szCs w:val="22"/>
        </w:rPr>
      </w:pPr>
      <w:r w:rsidRPr="00006F49">
        <w:rPr>
          <w:rFonts w:ascii="Calibri Light" w:hAnsi="Calibri Light" w:cs="Calibri Light"/>
          <w:sz w:val="22"/>
          <w:szCs w:val="22"/>
        </w:rPr>
        <w:t>MIASTEM BIAŁYSTOK zwanym dalej ZAMAWIAJĄCYM, reprezentowanym przez</w:t>
      </w:r>
    </w:p>
    <w:p w14:paraId="1DFDC7CB" w14:textId="77777777" w:rsidR="000562A9" w:rsidRPr="00006F49" w:rsidRDefault="000562A9" w:rsidP="00085E1C">
      <w:pPr>
        <w:jc w:val="both"/>
        <w:rPr>
          <w:rFonts w:ascii="Calibri Light" w:hAnsi="Calibri Light" w:cs="Calibri Light"/>
          <w:sz w:val="22"/>
          <w:szCs w:val="22"/>
        </w:rPr>
      </w:pPr>
      <w:r w:rsidRPr="00006F49">
        <w:rPr>
          <w:rFonts w:ascii="Calibri Light" w:hAnsi="Calibri Light" w:cs="Calibri Light"/>
          <w:sz w:val="22"/>
          <w:szCs w:val="22"/>
        </w:rPr>
        <w:t>…………………………………………………………………………… -  Zastępcę Prezydenta Miasta Białegostoku</w:t>
      </w:r>
    </w:p>
    <w:p w14:paraId="2BE669B3" w14:textId="2ADE20D7" w:rsidR="00A71EE3" w:rsidRPr="00006F49" w:rsidRDefault="000562A9" w:rsidP="00085E1C">
      <w:pPr>
        <w:jc w:val="both"/>
        <w:rPr>
          <w:rFonts w:ascii="Calibri Light" w:hAnsi="Calibri Light" w:cs="Calibri Light"/>
          <w:sz w:val="22"/>
          <w:szCs w:val="22"/>
        </w:rPr>
      </w:pPr>
      <w:r w:rsidRPr="00006F49">
        <w:rPr>
          <w:rFonts w:ascii="Calibri Light" w:hAnsi="Calibri Light" w:cs="Calibri Light"/>
          <w:sz w:val="22"/>
          <w:szCs w:val="22"/>
        </w:rPr>
        <w:t>ul. Słonimska 1, 15</w:t>
      </w:r>
      <w:r w:rsidR="0023610E" w:rsidRPr="00006F49">
        <w:rPr>
          <w:rFonts w:ascii="Calibri Light" w:hAnsi="Calibri Light" w:cs="Calibri Light"/>
          <w:sz w:val="22"/>
          <w:szCs w:val="22"/>
        </w:rPr>
        <w:t xml:space="preserve">-950 </w:t>
      </w:r>
      <w:r w:rsidRPr="00006F49">
        <w:rPr>
          <w:rFonts w:ascii="Calibri Light" w:hAnsi="Calibri Light" w:cs="Calibri Light"/>
          <w:sz w:val="22"/>
          <w:szCs w:val="22"/>
        </w:rPr>
        <w:t>Białystok, NIP 9662117220, REGON 050658640,</w:t>
      </w:r>
      <w:r w:rsidR="00DA592E" w:rsidRPr="00006F49">
        <w:rPr>
          <w:rFonts w:ascii="Calibri Light" w:hAnsi="Calibri Light" w:cs="Calibri Light"/>
          <w:sz w:val="22"/>
          <w:szCs w:val="22"/>
        </w:rPr>
        <w:tab/>
      </w:r>
    </w:p>
    <w:p w14:paraId="4171BF49" w14:textId="77777777" w:rsidR="00A71EE3" w:rsidRPr="00006F49" w:rsidRDefault="00631A4B" w:rsidP="00085E1C">
      <w:pPr>
        <w:jc w:val="both"/>
        <w:rPr>
          <w:rFonts w:ascii="Calibri Light" w:hAnsi="Calibri Light" w:cs="Calibri Light"/>
          <w:sz w:val="22"/>
          <w:szCs w:val="22"/>
        </w:rPr>
      </w:pPr>
      <w:r w:rsidRPr="00006F49">
        <w:rPr>
          <w:rFonts w:ascii="Calibri Light" w:hAnsi="Calibri Light" w:cs="Calibri Light"/>
          <w:sz w:val="22"/>
          <w:szCs w:val="22"/>
        </w:rPr>
        <w:t>a</w:t>
      </w:r>
    </w:p>
    <w:p w14:paraId="43C42365" w14:textId="3504FA5C" w:rsidR="00631A4B" w:rsidRPr="00006F49" w:rsidRDefault="00A71EE3" w:rsidP="00085E1C">
      <w:pPr>
        <w:jc w:val="both"/>
        <w:rPr>
          <w:rFonts w:ascii="Calibri Light" w:hAnsi="Calibri Light" w:cs="Calibri Light"/>
          <w:sz w:val="22"/>
          <w:szCs w:val="22"/>
        </w:rPr>
      </w:pPr>
      <w:r w:rsidRPr="00006F49">
        <w:rPr>
          <w:rFonts w:ascii="Calibri Light" w:hAnsi="Calibri Light" w:cs="Calibri Light"/>
          <w:sz w:val="22"/>
          <w:szCs w:val="22"/>
        </w:rPr>
        <w:t>.............................................................</w:t>
      </w:r>
      <w:r w:rsidR="008F01E9" w:rsidRPr="00006F49">
        <w:rPr>
          <w:rFonts w:ascii="Calibri Light" w:hAnsi="Calibri Light" w:cs="Calibri Light"/>
          <w:sz w:val="22"/>
          <w:szCs w:val="22"/>
        </w:rPr>
        <w:t>.....</w:t>
      </w:r>
      <w:r w:rsidRPr="00006F49">
        <w:rPr>
          <w:rFonts w:ascii="Calibri Light" w:hAnsi="Calibri Light" w:cs="Calibri Light"/>
          <w:sz w:val="22"/>
          <w:szCs w:val="22"/>
        </w:rPr>
        <w:t>.</w:t>
      </w:r>
      <w:r w:rsidR="00205EC0" w:rsidRPr="00006F49">
        <w:rPr>
          <w:rFonts w:ascii="Calibri Light" w:hAnsi="Calibri Light" w:cs="Calibri Light"/>
          <w:sz w:val="22"/>
          <w:szCs w:val="22"/>
        </w:rPr>
        <w:t xml:space="preserve"> z siedzibą </w:t>
      </w:r>
      <w:r w:rsidR="002F128B" w:rsidRPr="00006F49">
        <w:rPr>
          <w:rFonts w:ascii="Calibri Light" w:hAnsi="Calibri Light" w:cs="Calibri Light"/>
          <w:sz w:val="22"/>
          <w:szCs w:val="22"/>
        </w:rPr>
        <w:t>…………………………………</w:t>
      </w:r>
      <w:r w:rsidR="008F6B1E" w:rsidRPr="00006F49">
        <w:rPr>
          <w:rFonts w:ascii="Calibri Light" w:hAnsi="Calibri Light" w:cs="Calibri Light"/>
          <w:sz w:val="22"/>
          <w:szCs w:val="22"/>
        </w:rPr>
        <w:t>……</w:t>
      </w:r>
      <w:r w:rsidR="00E67715" w:rsidRPr="00006F49">
        <w:rPr>
          <w:rFonts w:ascii="Calibri Light" w:hAnsi="Calibri Light" w:cs="Calibri Light"/>
          <w:sz w:val="22"/>
          <w:szCs w:val="22"/>
        </w:rPr>
        <w:t>…</w:t>
      </w:r>
      <w:r w:rsidR="00B9621D" w:rsidRPr="00006F49">
        <w:rPr>
          <w:rFonts w:ascii="Calibri Light" w:hAnsi="Calibri Light" w:cs="Calibri Light"/>
          <w:sz w:val="22"/>
          <w:szCs w:val="22"/>
        </w:rPr>
        <w:t>………</w:t>
      </w:r>
      <w:r w:rsidR="00B960D2" w:rsidRPr="00006F49">
        <w:rPr>
          <w:rFonts w:ascii="Calibri Light" w:hAnsi="Calibri Light" w:cs="Calibri Light"/>
          <w:sz w:val="22"/>
          <w:szCs w:val="22"/>
        </w:rPr>
        <w:t>…………………………</w:t>
      </w:r>
      <w:r w:rsidR="008F01E9" w:rsidRPr="00006F49">
        <w:rPr>
          <w:rFonts w:ascii="Calibri Light" w:hAnsi="Calibri Light" w:cs="Calibri Light"/>
          <w:sz w:val="22"/>
          <w:szCs w:val="22"/>
        </w:rPr>
        <w:t>,</w:t>
      </w:r>
    </w:p>
    <w:p w14:paraId="568EA54B" w14:textId="79446302" w:rsidR="00070BEB" w:rsidRPr="00006F49" w:rsidRDefault="00631A4B" w:rsidP="00085E1C">
      <w:pPr>
        <w:jc w:val="both"/>
        <w:rPr>
          <w:rFonts w:ascii="Calibri Light" w:hAnsi="Calibri Light" w:cs="Calibri Light"/>
          <w:sz w:val="22"/>
          <w:szCs w:val="22"/>
        </w:rPr>
      </w:pPr>
      <w:r w:rsidRPr="00006F49">
        <w:rPr>
          <w:rFonts w:ascii="Calibri Light" w:hAnsi="Calibri Light" w:cs="Calibri Light"/>
          <w:sz w:val="22"/>
          <w:szCs w:val="22"/>
        </w:rPr>
        <w:t xml:space="preserve">NIP </w:t>
      </w:r>
      <w:r w:rsidR="00205EC0" w:rsidRPr="00006F49">
        <w:rPr>
          <w:rFonts w:ascii="Calibri Light" w:hAnsi="Calibri Light" w:cs="Calibri Light"/>
          <w:sz w:val="22"/>
          <w:szCs w:val="22"/>
        </w:rPr>
        <w:t>...........................</w:t>
      </w:r>
      <w:r w:rsidR="008F01E9" w:rsidRPr="00006F49">
        <w:rPr>
          <w:rFonts w:ascii="Calibri Light" w:hAnsi="Calibri Light" w:cs="Calibri Light"/>
          <w:sz w:val="22"/>
          <w:szCs w:val="22"/>
        </w:rPr>
        <w:t xml:space="preserve">........, </w:t>
      </w:r>
      <w:r w:rsidR="00A71EE3" w:rsidRPr="00006F49">
        <w:rPr>
          <w:rFonts w:ascii="Calibri Light" w:hAnsi="Calibri Light" w:cs="Calibri Light"/>
          <w:sz w:val="22"/>
          <w:szCs w:val="22"/>
        </w:rPr>
        <w:t>REGON</w:t>
      </w:r>
      <w:r w:rsidR="00205EC0" w:rsidRPr="00006F49">
        <w:rPr>
          <w:rFonts w:ascii="Calibri Light" w:hAnsi="Calibri Light" w:cs="Calibri Light"/>
          <w:sz w:val="22"/>
          <w:szCs w:val="22"/>
        </w:rPr>
        <w:t xml:space="preserve"> ........................</w:t>
      </w:r>
      <w:r w:rsidR="00A71EE3" w:rsidRPr="00006F49">
        <w:rPr>
          <w:rFonts w:ascii="Calibri Light" w:hAnsi="Calibri Light" w:cs="Calibri Light"/>
          <w:sz w:val="22"/>
          <w:szCs w:val="22"/>
        </w:rPr>
        <w:t>...</w:t>
      </w:r>
      <w:r w:rsidRPr="00006F49">
        <w:rPr>
          <w:rFonts w:ascii="Calibri Light" w:hAnsi="Calibri Light" w:cs="Calibri Light"/>
          <w:sz w:val="22"/>
          <w:szCs w:val="22"/>
        </w:rPr>
        <w:t xml:space="preserve">... </w:t>
      </w:r>
      <w:r w:rsidR="00A71EE3" w:rsidRPr="00006F49">
        <w:rPr>
          <w:rFonts w:ascii="Calibri Light" w:hAnsi="Calibri Light" w:cs="Calibri Light"/>
          <w:sz w:val="22"/>
          <w:szCs w:val="22"/>
        </w:rPr>
        <w:t xml:space="preserve">zwanym dalej WYKONAWCĄ, </w:t>
      </w:r>
    </w:p>
    <w:p w14:paraId="396812A7" w14:textId="1450A7EB" w:rsidR="009940D9" w:rsidRPr="00006F49" w:rsidRDefault="00A71EE3" w:rsidP="00085E1C">
      <w:pPr>
        <w:jc w:val="both"/>
        <w:rPr>
          <w:rFonts w:ascii="Calibri Light" w:hAnsi="Calibri Light" w:cs="Calibri Light"/>
          <w:sz w:val="22"/>
          <w:szCs w:val="22"/>
        </w:rPr>
      </w:pPr>
      <w:r w:rsidRPr="00006F49">
        <w:rPr>
          <w:rFonts w:ascii="Calibri Light" w:hAnsi="Calibri Light" w:cs="Calibri Light"/>
          <w:sz w:val="22"/>
          <w:szCs w:val="22"/>
        </w:rPr>
        <w:t>reprezentowanym przez:</w:t>
      </w:r>
      <w:r w:rsidR="005A3989" w:rsidRPr="00006F49">
        <w:rPr>
          <w:rFonts w:ascii="Calibri Light" w:hAnsi="Calibri Light" w:cs="Calibri Light"/>
          <w:sz w:val="22"/>
          <w:szCs w:val="22"/>
        </w:rPr>
        <w:t xml:space="preserve"> </w:t>
      </w:r>
      <w:r w:rsidRPr="00006F49">
        <w:rPr>
          <w:rFonts w:ascii="Calibri Light" w:hAnsi="Calibri Light" w:cs="Calibri Light"/>
          <w:sz w:val="22"/>
          <w:szCs w:val="22"/>
        </w:rPr>
        <w:t>.</w:t>
      </w:r>
      <w:r w:rsidR="008F01E9" w:rsidRPr="00006F49">
        <w:rPr>
          <w:rFonts w:ascii="Calibri Light" w:hAnsi="Calibri Light" w:cs="Calibri Light"/>
          <w:sz w:val="22"/>
          <w:szCs w:val="22"/>
        </w:rPr>
        <w:t>......................</w:t>
      </w:r>
      <w:r w:rsidRPr="00006F49">
        <w:rPr>
          <w:rFonts w:ascii="Calibri Light" w:hAnsi="Calibri Light" w:cs="Calibri Light"/>
          <w:sz w:val="22"/>
          <w:szCs w:val="22"/>
        </w:rPr>
        <w:t>....................................</w:t>
      </w:r>
      <w:r w:rsidR="008E4F26" w:rsidRPr="00006F49">
        <w:rPr>
          <w:rFonts w:ascii="Calibri Light" w:hAnsi="Calibri Light" w:cs="Calibri Light"/>
          <w:sz w:val="22"/>
          <w:szCs w:val="22"/>
        </w:rPr>
        <w:t>............................................................</w:t>
      </w:r>
      <w:r w:rsidRPr="00006F49">
        <w:rPr>
          <w:rFonts w:ascii="Calibri Light" w:hAnsi="Calibri Light" w:cs="Calibri Light"/>
          <w:sz w:val="22"/>
          <w:szCs w:val="22"/>
        </w:rPr>
        <w:t>.......</w:t>
      </w:r>
    </w:p>
    <w:p w14:paraId="51E127EF" w14:textId="77777777" w:rsidR="008F01E9" w:rsidRPr="00006F49" w:rsidRDefault="008F01E9" w:rsidP="00085E1C">
      <w:pPr>
        <w:jc w:val="both"/>
        <w:rPr>
          <w:rFonts w:ascii="Calibri Light" w:hAnsi="Calibri Light" w:cs="Calibri Light"/>
          <w:sz w:val="22"/>
          <w:szCs w:val="22"/>
        </w:rPr>
      </w:pPr>
    </w:p>
    <w:p w14:paraId="58D10170" w14:textId="62AC6022" w:rsidR="0023610E" w:rsidRPr="00006F49" w:rsidRDefault="00A71EE3" w:rsidP="00085E1C">
      <w:pPr>
        <w:jc w:val="both"/>
        <w:rPr>
          <w:rFonts w:ascii="Calibri Light" w:hAnsi="Calibri Light" w:cs="Calibri Light"/>
          <w:sz w:val="22"/>
          <w:szCs w:val="22"/>
        </w:rPr>
      </w:pPr>
      <w:r w:rsidRPr="00006F49">
        <w:rPr>
          <w:rFonts w:ascii="Calibri Light" w:hAnsi="Calibri Light" w:cs="Calibri Light"/>
          <w:sz w:val="22"/>
          <w:szCs w:val="22"/>
        </w:rPr>
        <w:t xml:space="preserve">na podstawie dokonanego przez Zamawiającego wyboru </w:t>
      </w:r>
      <w:r w:rsidR="00631A4B" w:rsidRPr="00006F49">
        <w:rPr>
          <w:rFonts w:ascii="Calibri Light" w:hAnsi="Calibri Light" w:cs="Calibri Light"/>
          <w:sz w:val="22"/>
          <w:szCs w:val="22"/>
        </w:rPr>
        <w:t xml:space="preserve">oferty Wykonawcy w postępowaniu </w:t>
      </w:r>
      <w:r w:rsidR="00CC1F69" w:rsidRPr="00006F49">
        <w:rPr>
          <w:rFonts w:ascii="Calibri Light" w:hAnsi="Calibri Light" w:cs="Calibri Light"/>
          <w:spacing w:val="-2"/>
          <w:sz w:val="22"/>
          <w:szCs w:val="22"/>
        </w:rPr>
        <w:t>prowadzonym</w:t>
      </w:r>
      <w:r w:rsidR="008173BF"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 xml:space="preserve">w trybie </w:t>
      </w:r>
      <w:r w:rsidR="00324CFE" w:rsidRPr="00006F49">
        <w:rPr>
          <w:rFonts w:ascii="Calibri Light" w:hAnsi="Calibri Light" w:cs="Calibri Light"/>
          <w:spacing w:val="-2"/>
          <w:sz w:val="22"/>
          <w:szCs w:val="22"/>
        </w:rPr>
        <w:t xml:space="preserve">podstawowym </w:t>
      </w:r>
      <w:r w:rsidR="002000B4" w:rsidRPr="00006F49">
        <w:rPr>
          <w:rFonts w:ascii="Calibri Light" w:hAnsi="Calibri Light" w:cs="Calibri Light"/>
          <w:spacing w:val="-2"/>
          <w:sz w:val="22"/>
          <w:szCs w:val="22"/>
        </w:rPr>
        <w:t>z możliwością</w:t>
      </w:r>
      <w:r w:rsidR="00324CFE" w:rsidRPr="00006F49">
        <w:rPr>
          <w:rFonts w:ascii="Calibri Light" w:hAnsi="Calibri Light" w:cs="Calibri Light"/>
          <w:spacing w:val="-2"/>
          <w:sz w:val="22"/>
          <w:szCs w:val="22"/>
        </w:rPr>
        <w:t xml:space="preserve"> przeprowadzenia negocjacji</w:t>
      </w:r>
      <w:r w:rsidRPr="00006F49">
        <w:rPr>
          <w:rFonts w:ascii="Calibri Light" w:hAnsi="Calibri Light" w:cs="Calibri Light"/>
          <w:spacing w:val="-2"/>
          <w:sz w:val="22"/>
          <w:szCs w:val="22"/>
        </w:rPr>
        <w:t>,</w:t>
      </w:r>
      <w:r w:rsidR="00E73E66" w:rsidRPr="00006F49">
        <w:rPr>
          <w:rFonts w:ascii="Calibri Light" w:hAnsi="Calibri Light" w:cs="Calibri Light"/>
          <w:spacing w:val="-2"/>
          <w:sz w:val="22"/>
          <w:szCs w:val="22"/>
        </w:rPr>
        <w:t xml:space="preserve"> na podstawie art. </w:t>
      </w:r>
      <w:r w:rsidR="00324CFE" w:rsidRPr="00006F49">
        <w:rPr>
          <w:rFonts w:ascii="Calibri Light" w:hAnsi="Calibri Light" w:cs="Calibri Light"/>
          <w:spacing w:val="-2"/>
          <w:sz w:val="22"/>
          <w:szCs w:val="22"/>
        </w:rPr>
        <w:t>275</w:t>
      </w:r>
      <w:r w:rsidR="00E73E66" w:rsidRPr="00006F49">
        <w:rPr>
          <w:rFonts w:ascii="Calibri Light" w:hAnsi="Calibri Light" w:cs="Calibri Light"/>
          <w:sz w:val="22"/>
          <w:szCs w:val="22"/>
        </w:rPr>
        <w:t xml:space="preserve"> </w:t>
      </w:r>
      <w:r w:rsidR="00105179" w:rsidRPr="00006F49">
        <w:rPr>
          <w:rFonts w:ascii="Calibri Light" w:hAnsi="Calibri Light" w:cs="Calibri Light"/>
          <w:sz w:val="22"/>
          <w:szCs w:val="22"/>
        </w:rPr>
        <w:t xml:space="preserve">pkt </w:t>
      </w:r>
      <w:r w:rsidR="002000B4" w:rsidRPr="00006F49">
        <w:rPr>
          <w:rFonts w:ascii="Calibri Light" w:hAnsi="Calibri Light" w:cs="Calibri Light"/>
          <w:sz w:val="22"/>
          <w:szCs w:val="22"/>
        </w:rPr>
        <w:t>2</w:t>
      </w:r>
      <w:r w:rsidR="00105179" w:rsidRPr="00006F49">
        <w:rPr>
          <w:rFonts w:ascii="Calibri Light" w:hAnsi="Calibri Light" w:cs="Calibri Light"/>
          <w:sz w:val="22"/>
          <w:szCs w:val="22"/>
        </w:rPr>
        <w:t xml:space="preserve"> </w:t>
      </w:r>
      <w:r w:rsidR="00E73E66" w:rsidRPr="00006F49">
        <w:rPr>
          <w:rFonts w:ascii="Calibri Light" w:hAnsi="Calibri Light" w:cs="Calibri Light"/>
          <w:sz w:val="22"/>
          <w:szCs w:val="22"/>
        </w:rPr>
        <w:t xml:space="preserve">ustawy z dnia </w:t>
      </w:r>
      <w:r w:rsidR="00324CFE" w:rsidRPr="00006F49">
        <w:rPr>
          <w:rFonts w:ascii="Calibri Light" w:hAnsi="Calibri Light" w:cs="Calibri Light"/>
          <w:sz w:val="22"/>
          <w:szCs w:val="22"/>
        </w:rPr>
        <w:t>11</w:t>
      </w:r>
      <w:r w:rsidR="00E73E66" w:rsidRPr="00006F49">
        <w:rPr>
          <w:rFonts w:ascii="Calibri Light" w:hAnsi="Calibri Light" w:cs="Calibri Light"/>
          <w:sz w:val="22"/>
          <w:szCs w:val="22"/>
        </w:rPr>
        <w:t xml:space="preserve"> </w:t>
      </w:r>
      <w:r w:rsidR="00324CFE" w:rsidRPr="00006F49">
        <w:rPr>
          <w:rFonts w:ascii="Calibri Light" w:hAnsi="Calibri Light" w:cs="Calibri Light"/>
          <w:sz w:val="22"/>
          <w:szCs w:val="22"/>
        </w:rPr>
        <w:t>września</w:t>
      </w:r>
      <w:r w:rsidR="00E73E66" w:rsidRPr="00006F49">
        <w:rPr>
          <w:rFonts w:ascii="Calibri Light" w:hAnsi="Calibri Light" w:cs="Calibri Light"/>
          <w:sz w:val="22"/>
          <w:szCs w:val="22"/>
        </w:rPr>
        <w:t xml:space="preserve"> 20</w:t>
      </w:r>
      <w:r w:rsidR="00324CFE" w:rsidRPr="00006F49">
        <w:rPr>
          <w:rFonts w:ascii="Calibri Light" w:hAnsi="Calibri Light" w:cs="Calibri Light"/>
          <w:sz w:val="22"/>
          <w:szCs w:val="22"/>
        </w:rPr>
        <w:t>19</w:t>
      </w:r>
      <w:r w:rsidR="0083483C" w:rsidRPr="00006F49">
        <w:rPr>
          <w:rFonts w:ascii="Calibri Light" w:hAnsi="Calibri Light" w:cs="Calibri Light"/>
          <w:sz w:val="22"/>
          <w:szCs w:val="22"/>
        </w:rPr>
        <w:t xml:space="preserve"> </w:t>
      </w:r>
      <w:r w:rsidR="00E73E66" w:rsidRPr="00006F49">
        <w:rPr>
          <w:rFonts w:ascii="Calibri Light" w:hAnsi="Calibri Light" w:cs="Calibri Light"/>
          <w:sz w:val="22"/>
          <w:szCs w:val="22"/>
        </w:rPr>
        <w:t xml:space="preserve">r. </w:t>
      </w:r>
      <w:r w:rsidR="00B960D2" w:rsidRPr="00006F49">
        <w:rPr>
          <w:rFonts w:ascii="Calibri Light" w:hAnsi="Calibri Light" w:cs="Calibri Light"/>
          <w:sz w:val="22"/>
          <w:szCs w:val="22"/>
        </w:rPr>
        <w:t>-</w:t>
      </w:r>
      <w:r w:rsidR="00E73E66" w:rsidRPr="00006F49">
        <w:rPr>
          <w:rFonts w:ascii="Calibri Light" w:hAnsi="Calibri Light" w:cs="Calibri Light"/>
          <w:sz w:val="22"/>
          <w:szCs w:val="22"/>
        </w:rPr>
        <w:t xml:space="preserve"> Prawo zam</w:t>
      </w:r>
      <w:r w:rsidR="00056159" w:rsidRPr="00006F49">
        <w:rPr>
          <w:rFonts w:ascii="Calibri Light" w:hAnsi="Calibri Light" w:cs="Calibri Light"/>
          <w:sz w:val="22"/>
          <w:szCs w:val="22"/>
        </w:rPr>
        <w:t>ówień publicznych (Dz. U.</w:t>
      </w:r>
      <w:r w:rsidR="00AE69DA" w:rsidRPr="00006F49">
        <w:rPr>
          <w:rFonts w:ascii="Calibri Light" w:hAnsi="Calibri Light" w:cs="Calibri Light"/>
          <w:sz w:val="22"/>
          <w:szCs w:val="22"/>
        </w:rPr>
        <w:t xml:space="preserve"> z </w:t>
      </w:r>
      <w:r w:rsidR="001E4B9F" w:rsidRPr="00006F49">
        <w:rPr>
          <w:rFonts w:ascii="Calibri Light" w:hAnsi="Calibri Light" w:cs="Calibri Light"/>
          <w:sz w:val="22"/>
          <w:szCs w:val="22"/>
        </w:rPr>
        <w:t>202</w:t>
      </w:r>
      <w:r w:rsidR="0070739F" w:rsidRPr="00006F49">
        <w:rPr>
          <w:rFonts w:ascii="Calibri Light" w:hAnsi="Calibri Light" w:cs="Calibri Light"/>
          <w:sz w:val="22"/>
          <w:szCs w:val="22"/>
        </w:rPr>
        <w:t>4</w:t>
      </w:r>
      <w:r w:rsidR="00E73E66" w:rsidRPr="00006F49">
        <w:rPr>
          <w:rFonts w:ascii="Calibri Light" w:hAnsi="Calibri Light" w:cs="Calibri Light"/>
          <w:sz w:val="22"/>
          <w:szCs w:val="22"/>
        </w:rPr>
        <w:t xml:space="preserve"> r. poz. </w:t>
      </w:r>
      <w:r w:rsidR="0070739F" w:rsidRPr="00006F49">
        <w:rPr>
          <w:rFonts w:ascii="Calibri Light" w:hAnsi="Calibri Light" w:cs="Calibri Light"/>
          <w:sz w:val="22"/>
          <w:szCs w:val="22"/>
        </w:rPr>
        <w:t>1320</w:t>
      </w:r>
      <w:r w:rsidR="00E73E66" w:rsidRPr="00006F49">
        <w:rPr>
          <w:rFonts w:ascii="Calibri Light" w:hAnsi="Calibri Light" w:cs="Calibri Light"/>
          <w:sz w:val="22"/>
          <w:szCs w:val="22"/>
        </w:rPr>
        <w:t xml:space="preserve">), </w:t>
      </w:r>
      <w:r w:rsidR="000A4C3B" w:rsidRPr="00006F49">
        <w:rPr>
          <w:rFonts w:ascii="Calibri Light" w:hAnsi="Calibri Light" w:cs="Calibri Light"/>
          <w:sz w:val="22"/>
          <w:szCs w:val="22"/>
        </w:rPr>
        <w:br/>
      </w:r>
      <w:r w:rsidR="00A35087" w:rsidRPr="00006F49">
        <w:rPr>
          <w:rFonts w:ascii="Calibri Light" w:hAnsi="Calibri Light" w:cs="Calibri Light"/>
          <w:sz w:val="22"/>
          <w:szCs w:val="22"/>
        </w:rPr>
        <w:t xml:space="preserve">dalej „ustawy </w:t>
      </w:r>
      <w:proofErr w:type="spellStart"/>
      <w:r w:rsidR="00A35087" w:rsidRPr="00006F49">
        <w:rPr>
          <w:rFonts w:ascii="Calibri Light" w:hAnsi="Calibri Light" w:cs="Calibri Light"/>
          <w:sz w:val="22"/>
          <w:szCs w:val="22"/>
        </w:rPr>
        <w:t>Pzp</w:t>
      </w:r>
      <w:proofErr w:type="spellEnd"/>
      <w:r w:rsidR="00A35087" w:rsidRPr="00006F49">
        <w:rPr>
          <w:rFonts w:ascii="Calibri Light" w:hAnsi="Calibri Light" w:cs="Calibri Light"/>
          <w:sz w:val="22"/>
          <w:szCs w:val="22"/>
        </w:rPr>
        <w:t xml:space="preserve">”, </w:t>
      </w:r>
      <w:r w:rsidRPr="00006F49">
        <w:rPr>
          <w:rFonts w:ascii="Calibri Light" w:hAnsi="Calibri Light" w:cs="Calibri Light"/>
          <w:sz w:val="22"/>
          <w:szCs w:val="22"/>
        </w:rPr>
        <w:t>o następującej treści:</w:t>
      </w:r>
    </w:p>
    <w:p w14:paraId="0193382A" w14:textId="3207AF26" w:rsidR="004D69D9" w:rsidRPr="00006F49" w:rsidRDefault="004D69D9" w:rsidP="00085E1C">
      <w:pPr>
        <w:jc w:val="both"/>
        <w:rPr>
          <w:rFonts w:ascii="Calibri Light" w:hAnsi="Calibri Light" w:cs="Calibri Light"/>
          <w:sz w:val="22"/>
          <w:szCs w:val="22"/>
        </w:rPr>
      </w:pPr>
    </w:p>
    <w:p w14:paraId="3EB0C09F" w14:textId="7F1B4E1D" w:rsidR="000562A9" w:rsidRPr="00006F49" w:rsidRDefault="00A71EE3" w:rsidP="008F01E9">
      <w:pPr>
        <w:pStyle w:val="Nagwek1"/>
        <w:rPr>
          <w:rFonts w:ascii="Calibri Light" w:hAnsi="Calibri Light" w:cs="Calibri Light"/>
        </w:rPr>
      </w:pPr>
      <w:bookmarkStart w:id="0" w:name="_Hlk177996975"/>
      <w:r w:rsidRPr="00006F49">
        <w:rPr>
          <w:rFonts w:ascii="Calibri Light" w:hAnsi="Calibri Light" w:cs="Calibri Light"/>
        </w:rPr>
        <w:t>PRZEDMIOT UMOWY</w:t>
      </w:r>
    </w:p>
    <w:p w14:paraId="5DE2732E" w14:textId="771034AB" w:rsidR="008A3EA1" w:rsidRPr="00006F49" w:rsidRDefault="008F01E9" w:rsidP="008F01E9">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A71EE3" w:rsidRPr="00006F49">
        <w:rPr>
          <w:rFonts w:ascii="Calibri Light" w:hAnsi="Calibri Light" w:cs="Calibri Light"/>
          <w:b/>
          <w:sz w:val="22"/>
          <w:szCs w:val="22"/>
        </w:rPr>
        <w:t>1</w:t>
      </w:r>
    </w:p>
    <w:p w14:paraId="6EBD6576" w14:textId="1E78C7EE" w:rsidR="00920181" w:rsidRPr="00006F49" w:rsidRDefault="00C10E11" w:rsidP="00134300">
      <w:pPr>
        <w:pStyle w:val="Akapitzlist"/>
        <w:numPr>
          <w:ilvl w:val="0"/>
          <w:numId w:val="79"/>
        </w:numPr>
        <w:jc w:val="both"/>
        <w:rPr>
          <w:rFonts w:ascii="Calibri Light" w:hAnsi="Calibri Light" w:cs="Calibri Light"/>
          <w:b/>
          <w:bCs/>
          <w:sz w:val="22"/>
          <w:szCs w:val="22"/>
        </w:rPr>
      </w:pPr>
      <w:r w:rsidRPr="00006F49">
        <w:rPr>
          <w:rFonts w:ascii="Calibri Light" w:hAnsi="Calibri Light" w:cs="Calibri Light"/>
          <w:sz w:val="22"/>
          <w:szCs w:val="22"/>
        </w:rPr>
        <w:t>Przedmiotem niniejszej umowy jest</w:t>
      </w:r>
      <w:r w:rsidR="00FB6053" w:rsidRPr="00006F49">
        <w:rPr>
          <w:rFonts w:ascii="Calibri Light" w:hAnsi="Calibri Light" w:cs="Calibri Light"/>
          <w:sz w:val="22"/>
          <w:szCs w:val="22"/>
        </w:rPr>
        <w:t xml:space="preserve"> wykonanie robót budowlanych w ramach zadania: </w:t>
      </w:r>
      <w:r w:rsidR="00FB6053" w:rsidRPr="00006F49">
        <w:rPr>
          <w:rFonts w:ascii="Calibri Light" w:hAnsi="Calibri Light" w:cs="Calibri Light"/>
          <w:b/>
          <w:bCs/>
          <w:sz w:val="22"/>
          <w:szCs w:val="22"/>
        </w:rPr>
        <w:t>Poprawa efektywności energetycznej Przedszkola Samorządowego Nr 39, ul. Witosa 22 – termomodernizacja i roboty ogólnobudowlane</w:t>
      </w:r>
      <w:r w:rsidR="00FB6053" w:rsidRPr="00006F49">
        <w:rPr>
          <w:rFonts w:ascii="Calibri Light" w:hAnsi="Calibri Light" w:cs="Calibri Light"/>
          <w:sz w:val="22"/>
          <w:szCs w:val="22"/>
        </w:rPr>
        <w:t>.</w:t>
      </w:r>
    </w:p>
    <w:p w14:paraId="51F7A436" w14:textId="5288E3CA" w:rsidR="004D69D9" w:rsidRPr="00006F49" w:rsidRDefault="004D69D9" w:rsidP="00085E1C">
      <w:pPr>
        <w:jc w:val="both"/>
        <w:rPr>
          <w:rFonts w:ascii="Calibri Light" w:hAnsi="Calibri Light" w:cs="Calibri Light"/>
          <w:bCs/>
          <w:sz w:val="22"/>
          <w:szCs w:val="22"/>
        </w:rPr>
      </w:pPr>
    </w:p>
    <w:p w14:paraId="20C0E95B" w14:textId="6D2A5689" w:rsidR="00AB48BC" w:rsidRPr="00006F49" w:rsidRDefault="00AB48BC" w:rsidP="00190AE9">
      <w:pPr>
        <w:pStyle w:val="Nagwek1"/>
        <w:rPr>
          <w:rFonts w:ascii="Calibri Light" w:hAnsi="Calibri Light" w:cs="Calibri Light"/>
        </w:rPr>
      </w:pPr>
      <w:r w:rsidRPr="00006F49">
        <w:rPr>
          <w:rFonts w:ascii="Calibri Light" w:hAnsi="Calibri Light" w:cs="Calibri Light"/>
        </w:rPr>
        <w:t>OBOWIĄZKI WYKONAWCY</w:t>
      </w:r>
    </w:p>
    <w:p w14:paraId="0A38F674" w14:textId="4FD8C1EB" w:rsidR="00A71EE3" w:rsidRPr="00006F49" w:rsidRDefault="00190AE9" w:rsidP="00190AE9">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A71EE3" w:rsidRPr="00006F49">
        <w:rPr>
          <w:rFonts w:ascii="Calibri Light" w:hAnsi="Calibri Light" w:cs="Calibri Light"/>
          <w:b/>
          <w:sz w:val="22"/>
          <w:szCs w:val="22"/>
        </w:rPr>
        <w:t>2</w:t>
      </w:r>
    </w:p>
    <w:p w14:paraId="71E97CDC" w14:textId="4AF89BE2" w:rsidR="00190AE9" w:rsidRPr="00006F49" w:rsidRDefault="006C36A2"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 xml:space="preserve">Wykonawca zobowiązuje się do wykonania prac określonych w </w:t>
      </w:r>
      <w:r w:rsidR="0095451F" w:rsidRPr="00006F49">
        <w:rPr>
          <w:rFonts w:ascii="Calibri Light" w:hAnsi="Calibri Light" w:cs="Calibri Light"/>
          <w:sz w:val="22"/>
          <w:szCs w:val="22"/>
        </w:rPr>
        <w:t xml:space="preserve">§ </w:t>
      </w:r>
      <w:r w:rsidRPr="00006F49">
        <w:rPr>
          <w:rFonts w:ascii="Calibri Light" w:hAnsi="Calibri Light" w:cs="Calibri Light"/>
          <w:sz w:val="22"/>
          <w:szCs w:val="22"/>
        </w:rPr>
        <w:t>1 zgodnie</w:t>
      </w:r>
      <w:r w:rsidR="001E4B9F" w:rsidRPr="00006F49">
        <w:rPr>
          <w:rFonts w:ascii="Calibri Light" w:hAnsi="Calibri Light" w:cs="Calibri Light"/>
          <w:sz w:val="22"/>
          <w:szCs w:val="22"/>
        </w:rPr>
        <w:t xml:space="preserve"> </w:t>
      </w:r>
      <w:r w:rsidR="00876AB0" w:rsidRPr="00006F49">
        <w:rPr>
          <w:rFonts w:ascii="Calibri Light" w:hAnsi="Calibri Light" w:cs="Calibri Light"/>
          <w:sz w:val="22"/>
          <w:szCs w:val="22"/>
        </w:rPr>
        <w:t>z</w:t>
      </w:r>
      <w:r w:rsidR="00686BA2" w:rsidRPr="00006F49">
        <w:rPr>
          <w:rFonts w:ascii="Calibri Light" w:hAnsi="Calibri Light" w:cs="Calibri Light"/>
          <w:sz w:val="22"/>
          <w:szCs w:val="22"/>
        </w:rPr>
        <w:t>e</w:t>
      </w:r>
      <w:r w:rsidR="001E4B9F" w:rsidRPr="00006F49">
        <w:rPr>
          <w:rFonts w:ascii="Calibri Light" w:hAnsi="Calibri Light" w:cs="Calibri Light"/>
          <w:sz w:val="22"/>
          <w:szCs w:val="22"/>
        </w:rPr>
        <w:t xml:space="preserve"> </w:t>
      </w:r>
      <w:r w:rsidR="00686BA2" w:rsidRPr="00006F49">
        <w:rPr>
          <w:rFonts w:ascii="Calibri Light" w:hAnsi="Calibri Light" w:cs="Calibri Light"/>
          <w:sz w:val="22"/>
          <w:szCs w:val="22"/>
        </w:rPr>
        <w:t xml:space="preserve">Specyfikacją </w:t>
      </w:r>
      <w:r w:rsidR="00324CFE" w:rsidRPr="00006F49">
        <w:rPr>
          <w:rFonts w:ascii="Calibri Light" w:hAnsi="Calibri Light" w:cs="Calibri Light"/>
          <w:sz w:val="22"/>
          <w:szCs w:val="22"/>
        </w:rPr>
        <w:t>Warunków Zamówienia (S</w:t>
      </w:r>
      <w:r w:rsidR="00686BA2" w:rsidRPr="00006F49">
        <w:rPr>
          <w:rFonts w:ascii="Calibri Light" w:hAnsi="Calibri Light" w:cs="Calibri Light"/>
          <w:sz w:val="22"/>
          <w:szCs w:val="22"/>
        </w:rPr>
        <w:t>WZ</w:t>
      </w:r>
      <w:r w:rsidR="00FB6053" w:rsidRPr="00006F49">
        <w:rPr>
          <w:rFonts w:ascii="Calibri Light" w:hAnsi="Calibri Light" w:cs="Calibri Light"/>
          <w:sz w:val="22"/>
          <w:szCs w:val="22"/>
        </w:rPr>
        <w:t>), dokumentacją projektową</w:t>
      </w:r>
      <w:r w:rsidR="00695BB9" w:rsidRPr="00006F49">
        <w:rPr>
          <w:rFonts w:ascii="Calibri Light" w:hAnsi="Calibri Light" w:cs="Calibri Light"/>
          <w:sz w:val="22"/>
          <w:szCs w:val="22"/>
        </w:rPr>
        <w:t xml:space="preserve">, </w:t>
      </w:r>
      <w:r w:rsidR="00686BA2" w:rsidRPr="00006F49">
        <w:rPr>
          <w:rFonts w:ascii="Calibri Light" w:hAnsi="Calibri Light" w:cs="Calibri Light"/>
          <w:sz w:val="22"/>
          <w:szCs w:val="22"/>
        </w:rPr>
        <w:t>ofertą</w:t>
      </w:r>
      <w:r w:rsidR="001E4B9F" w:rsidRPr="00006F49">
        <w:rPr>
          <w:rFonts w:ascii="Calibri Light" w:hAnsi="Calibri Light" w:cs="Calibri Light"/>
          <w:sz w:val="22"/>
          <w:szCs w:val="22"/>
        </w:rPr>
        <w:t xml:space="preserve">, </w:t>
      </w:r>
      <w:r w:rsidR="001E4B9F" w:rsidRPr="00006F49">
        <w:rPr>
          <w:rFonts w:ascii="Calibri Light" w:hAnsi="Calibri Light" w:cs="Calibri Light"/>
          <w:spacing w:val="-2"/>
          <w:sz w:val="22"/>
          <w:szCs w:val="22"/>
        </w:rPr>
        <w:t>zestawieniem kosztów zadania</w:t>
      </w:r>
      <w:r w:rsidR="001E1B50" w:rsidRPr="00006F49">
        <w:rPr>
          <w:rFonts w:ascii="Calibri Light" w:hAnsi="Calibri Light" w:cs="Calibri Light"/>
          <w:spacing w:val="-2"/>
          <w:sz w:val="22"/>
          <w:szCs w:val="22"/>
        </w:rPr>
        <w:t>,</w:t>
      </w:r>
      <w:r w:rsidR="00686BA2"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obowiązującym</w:t>
      </w:r>
      <w:r w:rsidR="007B549D" w:rsidRPr="00006F49">
        <w:rPr>
          <w:rFonts w:ascii="Calibri Light" w:hAnsi="Calibri Light" w:cs="Calibri Light"/>
          <w:spacing w:val="-2"/>
          <w:sz w:val="22"/>
          <w:szCs w:val="22"/>
        </w:rPr>
        <w:t>i przepisami</w:t>
      </w:r>
      <w:r w:rsidR="002000B4" w:rsidRPr="00006F49">
        <w:rPr>
          <w:rFonts w:ascii="Calibri Light" w:hAnsi="Calibri Light" w:cs="Calibri Light"/>
          <w:spacing w:val="-2"/>
          <w:sz w:val="22"/>
          <w:szCs w:val="22"/>
        </w:rPr>
        <w:t xml:space="preserve"> </w:t>
      </w:r>
      <w:r w:rsidR="00330A9D" w:rsidRPr="00006F49">
        <w:rPr>
          <w:rFonts w:ascii="Calibri Light" w:hAnsi="Calibri Light" w:cs="Calibri Light"/>
          <w:spacing w:val="-2"/>
          <w:sz w:val="22"/>
          <w:szCs w:val="22"/>
        </w:rPr>
        <w:t xml:space="preserve">i </w:t>
      </w:r>
      <w:r w:rsidR="007B549D" w:rsidRPr="00006F49">
        <w:rPr>
          <w:rFonts w:ascii="Calibri Light" w:hAnsi="Calibri Light" w:cs="Calibri Light"/>
          <w:spacing w:val="-2"/>
          <w:sz w:val="22"/>
          <w:szCs w:val="22"/>
        </w:rPr>
        <w:t xml:space="preserve">wiedzą budowlaną </w:t>
      </w:r>
      <w:r w:rsidRPr="00006F49">
        <w:rPr>
          <w:rFonts w:ascii="Calibri Light" w:hAnsi="Calibri Light" w:cs="Calibri Light"/>
          <w:spacing w:val="-2"/>
          <w:sz w:val="22"/>
          <w:szCs w:val="22"/>
        </w:rPr>
        <w:t>oraz na ustal</w:t>
      </w:r>
      <w:r w:rsidR="00876AB0" w:rsidRPr="00006F49">
        <w:rPr>
          <w:rFonts w:ascii="Calibri Light" w:hAnsi="Calibri Light" w:cs="Calibri Light"/>
          <w:spacing w:val="-2"/>
          <w:sz w:val="22"/>
          <w:szCs w:val="22"/>
        </w:rPr>
        <w:t>onyc</w:t>
      </w:r>
      <w:r w:rsidR="00876AB0" w:rsidRPr="00006F49">
        <w:rPr>
          <w:rFonts w:ascii="Calibri Light" w:hAnsi="Calibri Light" w:cs="Calibri Light"/>
          <w:sz w:val="22"/>
          <w:szCs w:val="22"/>
        </w:rPr>
        <w:t>h niniejszą umową warunkach,</w:t>
      </w:r>
      <w:r w:rsidR="00325CA3" w:rsidRPr="00006F49">
        <w:rPr>
          <w:rFonts w:ascii="Calibri Light" w:hAnsi="Calibri Light" w:cs="Calibri Light"/>
          <w:sz w:val="22"/>
          <w:szCs w:val="22"/>
        </w:rPr>
        <w:t xml:space="preserve"> </w:t>
      </w:r>
      <w:r w:rsidR="00FB6053" w:rsidRPr="00006F49">
        <w:rPr>
          <w:rFonts w:ascii="Calibri Light" w:hAnsi="Calibri Light" w:cs="Calibri Light"/>
          <w:sz w:val="22"/>
          <w:szCs w:val="22"/>
        </w:rPr>
        <w:br/>
      </w:r>
      <w:r w:rsidR="00876AB0" w:rsidRPr="00006F49">
        <w:rPr>
          <w:rFonts w:ascii="Calibri Light" w:hAnsi="Calibri Light" w:cs="Calibri Light"/>
          <w:sz w:val="22"/>
          <w:szCs w:val="22"/>
        </w:rPr>
        <w:t>a</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także uzgodnionymi</w:t>
      </w:r>
      <w:r w:rsidR="002000B4"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z </w:t>
      </w:r>
      <w:r w:rsidR="007B549D" w:rsidRPr="00006F49">
        <w:rPr>
          <w:rFonts w:ascii="Calibri Light" w:hAnsi="Calibri Light" w:cs="Calibri Light"/>
          <w:sz w:val="22"/>
          <w:szCs w:val="22"/>
        </w:rPr>
        <w:t xml:space="preserve">Zamawiającym zmianami podjętymi </w:t>
      </w:r>
      <w:r w:rsidRPr="00006F49">
        <w:rPr>
          <w:rFonts w:ascii="Calibri Light" w:hAnsi="Calibri Light" w:cs="Calibri Light"/>
          <w:sz w:val="22"/>
          <w:szCs w:val="22"/>
        </w:rPr>
        <w:t xml:space="preserve">w trakcie realizacji prac. </w:t>
      </w:r>
    </w:p>
    <w:p w14:paraId="05D16AA4" w14:textId="5BFBEF05" w:rsidR="00190AE9" w:rsidRPr="00006F49" w:rsidRDefault="00996333"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 przed zgłoszeniem obiektu do odbioru końcowego</w:t>
      </w:r>
      <w:r w:rsidR="00E12D9E" w:rsidRPr="00006F49">
        <w:rPr>
          <w:rFonts w:ascii="Calibri Light" w:hAnsi="Calibri Light" w:cs="Calibri Light"/>
          <w:sz w:val="22"/>
          <w:szCs w:val="22"/>
        </w:rPr>
        <w:t xml:space="preserve"> zobowiązany jest na własny koszt dokonać odbiorów techniczn</w:t>
      </w:r>
      <w:r w:rsidR="00E45FBB" w:rsidRPr="00006F49">
        <w:rPr>
          <w:rFonts w:ascii="Calibri Light" w:hAnsi="Calibri Light" w:cs="Calibri Light"/>
          <w:sz w:val="22"/>
          <w:szCs w:val="22"/>
        </w:rPr>
        <w:t>ych,</w:t>
      </w:r>
      <w:r w:rsidR="00E12D9E" w:rsidRPr="00006F49">
        <w:rPr>
          <w:rFonts w:ascii="Calibri Light" w:hAnsi="Calibri Light" w:cs="Calibri Light"/>
          <w:sz w:val="22"/>
          <w:szCs w:val="22"/>
        </w:rPr>
        <w:t xml:space="preserve"> niezbędnych badań</w:t>
      </w:r>
      <w:r w:rsidR="00E45FBB" w:rsidRPr="00006F49">
        <w:rPr>
          <w:rFonts w:ascii="Calibri Light" w:hAnsi="Calibri Light" w:cs="Calibri Light"/>
          <w:sz w:val="22"/>
          <w:szCs w:val="22"/>
        </w:rPr>
        <w:t>, prób, testów, rozruchów, regulacji,</w:t>
      </w:r>
      <w:r w:rsidR="00E12D9E" w:rsidRPr="00006F49">
        <w:rPr>
          <w:rFonts w:ascii="Calibri Light" w:hAnsi="Calibri Light" w:cs="Calibri Light"/>
          <w:sz w:val="22"/>
          <w:szCs w:val="22"/>
        </w:rPr>
        <w:t xml:space="preserve"> </w:t>
      </w:r>
      <w:r w:rsidR="00BA0E84" w:rsidRPr="00006F49">
        <w:rPr>
          <w:rFonts w:ascii="Calibri Light" w:hAnsi="Calibri Light" w:cs="Calibri Light"/>
          <w:sz w:val="22"/>
          <w:szCs w:val="22"/>
        </w:rPr>
        <w:br/>
      </w:r>
      <w:r w:rsidR="00E12D9E" w:rsidRPr="00006F49">
        <w:rPr>
          <w:rFonts w:ascii="Calibri Light" w:hAnsi="Calibri Light" w:cs="Calibri Light"/>
          <w:sz w:val="22"/>
          <w:szCs w:val="22"/>
        </w:rPr>
        <w:t>itp. oraz pomiarów</w:t>
      </w:r>
      <w:r w:rsidR="00B72FDC" w:rsidRPr="00006F49">
        <w:rPr>
          <w:rFonts w:ascii="Calibri Light" w:hAnsi="Calibri Light" w:cs="Calibri Light"/>
          <w:sz w:val="22"/>
          <w:szCs w:val="22"/>
        </w:rPr>
        <w:t xml:space="preserve"> </w:t>
      </w:r>
      <w:r w:rsidR="003E33EF" w:rsidRPr="00006F49">
        <w:rPr>
          <w:rFonts w:ascii="Calibri Light" w:hAnsi="Calibri Light" w:cs="Calibri Light"/>
          <w:sz w:val="22"/>
          <w:szCs w:val="22"/>
        </w:rPr>
        <w:t>przez uprawnione do tego jednostki (badania kominiarskie, badania wody, badania powietrza, SANEPID, PGE, Wodociągi, Urząd Dozoru Technicznego itp.)</w:t>
      </w:r>
      <w:r w:rsidR="009F468E" w:rsidRPr="00006F49">
        <w:rPr>
          <w:rFonts w:ascii="Calibri Light" w:hAnsi="Calibri Light" w:cs="Calibri Light"/>
          <w:sz w:val="22"/>
          <w:szCs w:val="22"/>
        </w:rPr>
        <w:t xml:space="preserve">. </w:t>
      </w:r>
      <w:r w:rsidR="00E12D9E" w:rsidRPr="00006F49">
        <w:rPr>
          <w:rFonts w:ascii="Calibri Light" w:hAnsi="Calibri Light" w:cs="Calibri Light"/>
          <w:sz w:val="22"/>
          <w:szCs w:val="22"/>
        </w:rPr>
        <w:t>Po</w:t>
      </w:r>
      <w:r w:rsidR="003E33EF" w:rsidRPr="00006F49">
        <w:rPr>
          <w:rFonts w:ascii="Calibri Light" w:hAnsi="Calibri Light" w:cs="Calibri Light"/>
          <w:sz w:val="22"/>
          <w:szCs w:val="22"/>
        </w:rPr>
        <w:t xml:space="preserve">nadto Wykonawca zobowiązuje się </w:t>
      </w:r>
      <w:r w:rsidR="00E12D9E" w:rsidRPr="00006F49">
        <w:rPr>
          <w:rFonts w:ascii="Calibri Light" w:hAnsi="Calibri Light" w:cs="Calibri Light"/>
          <w:sz w:val="22"/>
          <w:szCs w:val="22"/>
        </w:rPr>
        <w:t xml:space="preserve">do przedłożenia atestów, aprobat technicznych, deklaracji zgodności </w:t>
      </w:r>
      <w:r w:rsidR="00190AE9" w:rsidRPr="00006F49">
        <w:rPr>
          <w:rFonts w:ascii="Calibri Light" w:hAnsi="Calibri Light" w:cs="Calibri Light"/>
          <w:sz w:val="22"/>
          <w:szCs w:val="22"/>
        </w:rPr>
        <w:br/>
      </w:r>
      <w:r w:rsidR="00E12D9E" w:rsidRPr="00006F49">
        <w:rPr>
          <w:rFonts w:ascii="Calibri Light" w:hAnsi="Calibri Light" w:cs="Calibri Light"/>
          <w:sz w:val="22"/>
          <w:szCs w:val="22"/>
        </w:rPr>
        <w:t xml:space="preserve">na wbudowane </w:t>
      </w:r>
      <w:r w:rsidR="00190AE9" w:rsidRPr="00006F49">
        <w:rPr>
          <w:rFonts w:ascii="Calibri Light" w:hAnsi="Calibri Light" w:cs="Calibri Light"/>
          <w:sz w:val="22"/>
          <w:szCs w:val="22"/>
        </w:rPr>
        <w:t xml:space="preserve">materiały, sprzęt i </w:t>
      </w:r>
      <w:r w:rsidR="00E12D9E" w:rsidRPr="00006F49">
        <w:rPr>
          <w:rFonts w:ascii="Calibri Light" w:hAnsi="Calibri Light" w:cs="Calibri Light"/>
          <w:sz w:val="22"/>
          <w:szCs w:val="22"/>
        </w:rPr>
        <w:t>urządzenia według rozwiązań zawartych</w:t>
      </w:r>
      <w:r w:rsidR="00006053" w:rsidRPr="00006F49">
        <w:rPr>
          <w:rFonts w:ascii="Calibri Light" w:hAnsi="Calibri Light" w:cs="Calibri Light"/>
          <w:sz w:val="22"/>
          <w:szCs w:val="22"/>
        </w:rPr>
        <w:t xml:space="preserve"> </w:t>
      </w:r>
      <w:r w:rsidR="00E12D9E" w:rsidRPr="00006F49">
        <w:rPr>
          <w:rFonts w:ascii="Calibri Light" w:hAnsi="Calibri Light" w:cs="Calibri Light"/>
          <w:sz w:val="22"/>
          <w:szCs w:val="22"/>
        </w:rPr>
        <w:t>w dokum</w:t>
      </w:r>
      <w:r w:rsidR="005F34FB" w:rsidRPr="00006F49">
        <w:rPr>
          <w:rFonts w:ascii="Calibri Light" w:hAnsi="Calibri Light" w:cs="Calibri Light"/>
          <w:sz w:val="22"/>
          <w:szCs w:val="22"/>
        </w:rPr>
        <w:t xml:space="preserve">entacji projektowej oraz tabelę </w:t>
      </w:r>
      <w:r w:rsidR="00E12D9E" w:rsidRPr="00006F49">
        <w:rPr>
          <w:rFonts w:ascii="Calibri Light" w:hAnsi="Calibri Light" w:cs="Calibri Light"/>
          <w:sz w:val="22"/>
          <w:szCs w:val="22"/>
        </w:rPr>
        <w:t>z ilością w</w:t>
      </w:r>
      <w:r w:rsidR="000245D5" w:rsidRPr="00006F49">
        <w:rPr>
          <w:rFonts w:ascii="Calibri Light" w:hAnsi="Calibri Light" w:cs="Calibri Light"/>
          <w:sz w:val="22"/>
          <w:szCs w:val="22"/>
        </w:rPr>
        <w:t>y</w:t>
      </w:r>
      <w:r w:rsidR="00E12D9E" w:rsidRPr="00006F49">
        <w:rPr>
          <w:rFonts w:ascii="Calibri Light" w:hAnsi="Calibri Light" w:cs="Calibri Light"/>
          <w:sz w:val="22"/>
          <w:szCs w:val="22"/>
        </w:rPr>
        <w:t xml:space="preserve">budowanych środków trwałych </w:t>
      </w:r>
      <w:r w:rsidR="00B72FDC" w:rsidRPr="00006F49">
        <w:rPr>
          <w:rFonts w:ascii="Calibri Light" w:hAnsi="Calibri Light" w:cs="Calibri Light"/>
          <w:sz w:val="22"/>
          <w:szCs w:val="22"/>
        </w:rPr>
        <w:t xml:space="preserve">(stanowiącą załącznik </w:t>
      </w:r>
      <w:r w:rsidR="007E53C7" w:rsidRPr="00006F49">
        <w:rPr>
          <w:rFonts w:ascii="Calibri Light" w:hAnsi="Calibri Light" w:cs="Calibri Light"/>
          <w:sz w:val="22"/>
          <w:szCs w:val="22"/>
        </w:rPr>
        <w:t xml:space="preserve">nr </w:t>
      </w:r>
      <w:r w:rsidR="00FB6053" w:rsidRPr="00006F49">
        <w:rPr>
          <w:rFonts w:ascii="Calibri Light" w:hAnsi="Calibri Light" w:cs="Calibri Light"/>
          <w:sz w:val="22"/>
          <w:szCs w:val="22"/>
        </w:rPr>
        <w:t>4</w:t>
      </w:r>
      <w:r w:rsidR="00686BA2" w:rsidRPr="00006F49">
        <w:rPr>
          <w:rFonts w:ascii="Calibri Light" w:hAnsi="Calibri Light" w:cs="Calibri Light"/>
          <w:sz w:val="22"/>
          <w:szCs w:val="22"/>
        </w:rPr>
        <w:t xml:space="preserve"> </w:t>
      </w:r>
      <w:r w:rsidR="00190AE9" w:rsidRPr="00006F49">
        <w:rPr>
          <w:rFonts w:ascii="Calibri Light" w:hAnsi="Calibri Light" w:cs="Calibri Light"/>
          <w:sz w:val="22"/>
          <w:szCs w:val="22"/>
        </w:rPr>
        <w:br/>
      </w:r>
      <w:r w:rsidR="00686BA2" w:rsidRPr="00006F49">
        <w:rPr>
          <w:rFonts w:ascii="Calibri Light" w:hAnsi="Calibri Light" w:cs="Calibri Light"/>
          <w:sz w:val="22"/>
          <w:szCs w:val="22"/>
        </w:rPr>
        <w:t xml:space="preserve">do umowy) </w:t>
      </w:r>
      <w:r w:rsidR="00E12D9E" w:rsidRPr="00006F49">
        <w:rPr>
          <w:rFonts w:ascii="Calibri Light" w:hAnsi="Calibri Light" w:cs="Calibri Light"/>
          <w:sz w:val="22"/>
          <w:szCs w:val="22"/>
        </w:rPr>
        <w:t>zgodną z dokumentacją powykonawczą.</w:t>
      </w:r>
      <w:r w:rsidR="001507F3" w:rsidRPr="00006F49">
        <w:rPr>
          <w:rFonts w:ascii="Calibri Light" w:hAnsi="Calibri Light" w:cs="Calibri Light"/>
          <w:sz w:val="22"/>
          <w:szCs w:val="22"/>
        </w:rPr>
        <w:t xml:space="preserve"> </w:t>
      </w:r>
    </w:p>
    <w:p w14:paraId="7621B148" w14:textId="0937272A" w:rsidR="00190AE9" w:rsidRPr="00006F49" w:rsidRDefault="006547F5"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bCs/>
          <w:sz w:val="22"/>
          <w:szCs w:val="22"/>
        </w:rPr>
        <w:t xml:space="preserve">Wykonawca zobowiązuje się do </w:t>
      </w:r>
      <w:r w:rsidRPr="00006F49">
        <w:rPr>
          <w:rFonts w:ascii="Calibri Light" w:hAnsi="Calibri Light" w:cs="Calibri Light"/>
          <w:sz w:val="22"/>
          <w:szCs w:val="22"/>
        </w:rPr>
        <w:t xml:space="preserve">przygotowania dokumentów do odbioru końcowego </w:t>
      </w:r>
      <w:r w:rsidR="00C17B94" w:rsidRPr="00006F49">
        <w:rPr>
          <w:rFonts w:ascii="Calibri Light" w:hAnsi="Calibri Light" w:cs="Calibri Light"/>
          <w:sz w:val="22"/>
          <w:szCs w:val="22"/>
        </w:rPr>
        <w:t xml:space="preserve">i związanych </w:t>
      </w:r>
      <w:r w:rsidR="00764023" w:rsidRPr="00006F49">
        <w:rPr>
          <w:rFonts w:ascii="Calibri Light" w:hAnsi="Calibri Light" w:cs="Calibri Light"/>
          <w:sz w:val="22"/>
          <w:szCs w:val="22"/>
        </w:rPr>
        <w:br/>
      </w:r>
      <w:r w:rsidR="00C17B94" w:rsidRPr="00006F49">
        <w:rPr>
          <w:rFonts w:ascii="Calibri Light" w:hAnsi="Calibri Light" w:cs="Calibri Light"/>
          <w:sz w:val="22"/>
          <w:szCs w:val="22"/>
        </w:rPr>
        <w:t xml:space="preserve">z przekazaniem obiektu do użytkowania </w:t>
      </w:r>
      <w:r w:rsidRPr="00006F49">
        <w:rPr>
          <w:rFonts w:ascii="Calibri Light" w:hAnsi="Calibri Light" w:cs="Calibri Light"/>
          <w:sz w:val="22"/>
          <w:szCs w:val="22"/>
        </w:rPr>
        <w:t>wraz z:</w:t>
      </w:r>
    </w:p>
    <w:p w14:paraId="19B613AB" w14:textId="3F4D24C9" w:rsidR="00190AE9" w:rsidRPr="00006F49" w:rsidRDefault="001B0E33" w:rsidP="009F011C">
      <w:pPr>
        <w:pStyle w:val="Akapitzlist"/>
        <w:numPr>
          <w:ilvl w:val="0"/>
          <w:numId w:val="3"/>
        </w:numPr>
        <w:ind w:left="714" w:hanging="357"/>
        <w:jc w:val="both"/>
        <w:rPr>
          <w:rFonts w:ascii="Calibri Light" w:hAnsi="Calibri Light" w:cs="Calibri Light"/>
          <w:sz w:val="22"/>
          <w:szCs w:val="22"/>
        </w:rPr>
      </w:pPr>
      <w:r w:rsidRPr="00006F49">
        <w:rPr>
          <w:rFonts w:ascii="Calibri Light" w:hAnsi="Calibri Light" w:cs="Calibri Light"/>
          <w:sz w:val="22"/>
          <w:szCs w:val="22"/>
        </w:rPr>
        <w:t>operatem kolaudacyjnym, w tym: komplet aprobat, atestów, cert</w:t>
      </w:r>
      <w:r w:rsidR="00AE69DA" w:rsidRPr="00006F49">
        <w:rPr>
          <w:rFonts w:ascii="Calibri Light" w:hAnsi="Calibri Light" w:cs="Calibri Light"/>
          <w:sz w:val="22"/>
          <w:szCs w:val="22"/>
        </w:rPr>
        <w:t xml:space="preserve">yfikatów i deklaracji zgodności </w:t>
      </w:r>
      <w:r w:rsidRPr="00006F49">
        <w:rPr>
          <w:rFonts w:ascii="Calibri Light" w:hAnsi="Calibri Light" w:cs="Calibri Light"/>
          <w:sz w:val="22"/>
          <w:szCs w:val="22"/>
        </w:rPr>
        <w:t>na wbudowane materiały,</w:t>
      </w:r>
      <w:r w:rsidR="00695BB9" w:rsidRPr="00006F49">
        <w:rPr>
          <w:rFonts w:ascii="Calibri Light" w:hAnsi="Calibri Light" w:cs="Calibri Light"/>
          <w:sz w:val="22"/>
          <w:szCs w:val="22"/>
        </w:rPr>
        <w:t xml:space="preserve"> </w:t>
      </w:r>
      <w:r w:rsidR="00C17B94" w:rsidRPr="00006F49">
        <w:rPr>
          <w:rFonts w:ascii="Calibri Light" w:hAnsi="Calibri Light" w:cs="Calibri Light"/>
          <w:sz w:val="22"/>
          <w:szCs w:val="22"/>
        </w:rPr>
        <w:t xml:space="preserve">inwentaryzacja geodezyjna powykonawcza (5 egz.), </w:t>
      </w:r>
      <w:r w:rsidRPr="00006F49">
        <w:rPr>
          <w:rFonts w:ascii="Calibri Light" w:hAnsi="Calibri Light" w:cs="Calibri Light"/>
          <w:sz w:val="22"/>
          <w:szCs w:val="22"/>
        </w:rPr>
        <w:t>oświadczenie kierownika budowy</w:t>
      </w:r>
      <w:r w:rsidR="003E41D9" w:rsidRPr="00006F49">
        <w:rPr>
          <w:rFonts w:ascii="Calibri Light" w:hAnsi="Calibri Light" w:cs="Calibri Light"/>
          <w:sz w:val="22"/>
          <w:szCs w:val="22"/>
        </w:rPr>
        <w:t xml:space="preserve"> i kierowników robót branżowych</w:t>
      </w:r>
      <w:r w:rsidRPr="00006F49">
        <w:rPr>
          <w:rFonts w:ascii="Calibri Light" w:hAnsi="Calibri Light" w:cs="Calibri Light"/>
          <w:sz w:val="22"/>
          <w:szCs w:val="22"/>
        </w:rPr>
        <w:t xml:space="preserve">, </w:t>
      </w:r>
      <w:r w:rsidR="00662FDD" w:rsidRPr="00006F49">
        <w:rPr>
          <w:rFonts w:ascii="Calibri Light" w:hAnsi="Calibri Light" w:cs="Calibri Light"/>
          <w:sz w:val="22"/>
          <w:szCs w:val="22"/>
        </w:rPr>
        <w:t xml:space="preserve">dokumentacja zamienna, </w:t>
      </w:r>
      <w:r w:rsidRPr="00006F49">
        <w:rPr>
          <w:rFonts w:ascii="Calibri Light" w:hAnsi="Calibri Light" w:cs="Calibri Light"/>
          <w:sz w:val="22"/>
          <w:szCs w:val="22"/>
        </w:rPr>
        <w:t xml:space="preserve">dokumentacja powykonawcza, wszystkie protokoły badań i sprawdzeń podpisane przez kierownika budowy oraz </w:t>
      </w:r>
      <w:r w:rsidR="003E41D9" w:rsidRPr="00006F49">
        <w:rPr>
          <w:rFonts w:ascii="Calibri Light" w:hAnsi="Calibri Light" w:cs="Calibri Light"/>
          <w:sz w:val="22"/>
          <w:szCs w:val="22"/>
        </w:rPr>
        <w:t xml:space="preserve">odpowiedniego kierownika robót branżowych </w:t>
      </w:r>
      <w:r w:rsidRPr="00006F49">
        <w:rPr>
          <w:rFonts w:ascii="Calibri Light" w:hAnsi="Calibri Light" w:cs="Calibri Light"/>
          <w:sz w:val="22"/>
          <w:szCs w:val="22"/>
        </w:rPr>
        <w:t xml:space="preserve">(badanie instalacji, </w:t>
      </w:r>
      <w:r w:rsidR="00C17B94" w:rsidRPr="00006F49">
        <w:rPr>
          <w:rFonts w:ascii="Calibri Light" w:hAnsi="Calibri Light" w:cs="Calibri Light"/>
          <w:sz w:val="22"/>
          <w:szCs w:val="22"/>
        </w:rPr>
        <w:t xml:space="preserve">zagęszczenie gruntu, badanie betonu, badanie geotechniczne gruntu, itp.), </w:t>
      </w:r>
      <w:r w:rsidRPr="00006F49">
        <w:rPr>
          <w:rFonts w:ascii="Calibri Light" w:hAnsi="Calibri Light" w:cs="Calibri Light"/>
          <w:sz w:val="22"/>
          <w:szCs w:val="22"/>
        </w:rPr>
        <w:t>protokoły odbiorów z gestorami sieci</w:t>
      </w:r>
      <w:r w:rsidR="00C10E11" w:rsidRPr="00006F49">
        <w:rPr>
          <w:rFonts w:ascii="Calibri Light" w:hAnsi="Calibri Light" w:cs="Calibri Light"/>
          <w:sz w:val="22"/>
          <w:szCs w:val="22"/>
        </w:rPr>
        <w:t>,</w:t>
      </w:r>
    </w:p>
    <w:p w14:paraId="02C12124" w14:textId="791D4310" w:rsidR="00190AE9" w:rsidRPr="00006F49" w:rsidRDefault="008B043A" w:rsidP="009F011C">
      <w:pPr>
        <w:pStyle w:val="Akapitzlist"/>
        <w:numPr>
          <w:ilvl w:val="0"/>
          <w:numId w:val="3"/>
        </w:numPr>
        <w:ind w:left="714" w:hanging="357"/>
        <w:jc w:val="both"/>
        <w:rPr>
          <w:rFonts w:ascii="Calibri Light" w:hAnsi="Calibri Light" w:cs="Calibri Light"/>
          <w:sz w:val="22"/>
          <w:szCs w:val="22"/>
        </w:rPr>
      </w:pPr>
      <w:r w:rsidRPr="00006F49">
        <w:rPr>
          <w:rFonts w:ascii="Calibri Light" w:hAnsi="Calibri Light" w:cs="Calibri Light"/>
          <w:sz w:val="22"/>
          <w:szCs w:val="22"/>
        </w:rPr>
        <w:t>załącznikami do protokołu odbioru końcowego: wykazem aprobat, atestów, certyfikatów,</w:t>
      </w:r>
      <w:r w:rsidR="00AE69DA" w:rsidRPr="00006F49">
        <w:rPr>
          <w:rFonts w:ascii="Calibri Light" w:hAnsi="Calibri Light" w:cs="Calibri Light"/>
          <w:sz w:val="22"/>
          <w:szCs w:val="22"/>
        </w:rPr>
        <w:t xml:space="preserve"> </w:t>
      </w:r>
      <w:r w:rsidRPr="00006F49">
        <w:rPr>
          <w:rFonts w:ascii="Calibri Light" w:hAnsi="Calibri Light" w:cs="Calibri Light"/>
          <w:sz w:val="22"/>
          <w:szCs w:val="22"/>
        </w:rPr>
        <w:t>deklaracji zgodności, protokołów itp., tabelą z ilości</w:t>
      </w:r>
      <w:r w:rsidR="002000B4" w:rsidRPr="00006F49">
        <w:rPr>
          <w:rFonts w:ascii="Calibri Light" w:hAnsi="Calibri Light" w:cs="Calibri Light"/>
          <w:sz w:val="22"/>
          <w:szCs w:val="22"/>
        </w:rPr>
        <w:t xml:space="preserve">ą wybudowanych środków trwałych </w:t>
      </w:r>
      <w:r w:rsidRPr="00006F49">
        <w:rPr>
          <w:rFonts w:ascii="Calibri Light" w:hAnsi="Calibri Light" w:cs="Calibri Light"/>
          <w:sz w:val="22"/>
          <w:szCs w:val="22"/>
        </w:rPr>
        <w:t>uwzględniającą wypo</w:t>
      </w:r>
      <w:r w:rsidR="00EE7FF5" w:rsidRPr="00006F49">
        <w:rPr>
          <w:rFonts w:ascii="Calibri Light" w:hAnsi="Calibri Light" w:cs="Calibri Light"/>
          <w:sz w:val="22"/>
          <w:szCs w:val="22"/>
        </w:rPr>
        <w:t>sażenie obiektu.</w:t>
      </w:r>
    </w:p>
    <w:p w14:paraId="3423C958" w14:textId="349E94C1" w:rsidR="00190AE9" w:rsidRPr="00006F49" w:rsidRDefault="00996333"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 zobowiązuje się zabezpieczyć, oznakować robot</w:t>
      </w:r>
      <w:r w:rsidR="00876AB0" w:rsidRPr="00006F49">
        <w:rPr>
          <w:rFonts w:ascii="Calibri Light" w:hAnsi="Calibri Light" w:cs="Calibri Light"/>
          <w:sz w:val="22"/>
          <w:szCs w:val="22"/>
        </w:rPr>
        <w:t xml:space="preserve">y oraz dbać o stan techniczny </w:t>
      </w:r>
      <w:r w:rsidR="00502583" w:rsidRPr="00006F49">
        <w:rPr>
          <w:rFonts w:ascii="Calibri Light" w:hAnsi="Calibri Light" w:cs="Calibri Light"/>
          <w:sz w:val="22"/>
          <w:szCs w:val="22"/>
        </w:rPr>
        <w:br/>
      </w:r>
      <w:r w:rsidR="00876AB0" w:rsidRPr="00006F49">
        <w:rPr>
          <w:rFonts w:ascii="Calibri Light" w:hAnsi="Calibri Light" w:cs="Calibri Light"/>
          <w:sz w:val="22"/>
          <w:szCs w:val="22"/>
        </w:rPr>
        <w:t>i</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prawidłowość oznakowania przez cały czas trwania realizacji zadania. Wykonawc</w:t>
      </w:r>
      <w:r w:rsidR="002236B2" w:rsidRPr="00006F49">
        <w:rPr>
          <w:rFonts w:ascii="Calibri Light" w:hAnsi="Calibri Light" w:cs="Calibri Light"/>
          <w:sz w:val="22"/>
          <w:szCs w:val="22"/>
        </w:rPr>
        <w:t>a ponosi pełną odpowiedzialność</w:t>
      </w:r>
      <w:r w:rsidR="00E65F68" w:rsidRPr="00006F49">
        <w:rPr>
          <w:rFonts w:ascii="Calibri Light" w:hAnsi="Calibri Light" w:cs="Calibri Light"/>
          <w:sz w:val="22"/>
          <w:szCs w:val="22"/>
        </w:rPr>
        <w:t xml:space="preserve"> </w:t>
      </w:r>
      <w:r w:rsidRPr="00006F49">
        <w:rPr>
          <w:rFonts w:ascii="Calibri Light" w:hAnsi="Calibri Light" w:cs="Calibri Light"/>
          <w:sz w:val="22"/>
          <w:szCs w:val="22"/>
        </w:rPr>
        <w:t>za teren budowy od chwili przyjęcia placu budowy.</w:t>
      </w:r>
    </w:p>
    <w:p w14:paraId="2825FE9E" w14:textId="77777777" w:rsidR="00190AE9" w:rsidRPr="00006F49" w:rsidRDefault="001E019B"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lastRenderedPageBreak/>
        <w:t xml:space="preserve">Wykonawca będzie zobowiązany do ewentualnego (w przypadku zaistnienia konieczności) udostępnienia placu budowy innym </w:t>
      </w:r>
      <w:r w:rsidR="002B563B" w:rsidRPr="00006F49">
        <w:rPr>
          <w:rFonts w:ascii="Calibri Light" w:hAnsi="Calibri Light" w:cs="Calibri Light"/>
          <w:sz w:val="22"/>
          <w:szCs w:val="22"/>
        </w:rPr>
        <w:t xml:space="preserve">wskazanym przez Zamawiającego podmiotom, w tym </w:t>
      </w:r>
      <w:r w:rsidRPr="00006F49">
        <w:rPr>
          <w:rFonts w:ascii="Calibri Light" w:hAnsi="Calibri Light" w:cs="Calibri Light"/>
          <w:sz w:val="22"/>
          <w:szCs w:val="22"/>
        </w:rPr>
        <w:t xml:space="preserve">gestorom sieci prowadzącym roboty. </w:t>
      </w:r>
      <w:r w:rsidR="00E45FBB" w:rsidRPr="00006F49">
        <w:rPr>
          <w:rFonts w:ascii="Calibri Light" w:hAnsi="Calibri Light" w:cs="Calibri Light"/>
          <w:sz w:val="22"/>
          <w:szCs w:val="22"/>
        </w:rPr>
        <w:t>Za koordynację robót oraz zasady udostępniania placu budowy odpowiedzialny jest Wykonawca. Zamawiający określi zakres udostępniania oraz jego terminy.</w:t>
      </w:r>
    </w:p>
    <w:p w14:paraId="4528E819" w14:textId="77777777" w:rsidR="00D813D6" w:rsidRPr="00006F49" w:rsidRDefault="001E019B" w:rsidP="00D813D6">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 xml:space="preserve">Wykonawca zobowiązuje się do skoordynowania </w:t>
      </w:r>
      <w:r w:rsidR="000245D5" w:rsidRPr="00006F49">
        <w:rPr>
          <w:rFonts w:ascii="Calibri Light" w:hAnsi="Calibri Light" w:cs="Calibri Light"/>
          <w:sz w:val="22"/>
          <w:szCs w:val="22"/>
        </w:rPr>
        <w:t xml:space="preserve">swoich </w:t>
      </w:r>
      <w:r w:rsidRPr="00006F49">
        <w:rPr>
          <w:rFonts w:ascii="Calibri Light" w:hAnsi="Calibri Light" w:cs="Calibri Light"/>
          <w:sz w:val="22"/>
          <w:szCs w:val="22"/>
        </w:rPr>
        <w:t xml:space="preserve">robót z innymi </w:t>
      </w:r>
      <w:r w:rsidR="003B79E6" w:rsidRPr="00006F49">
        <w:rPr>
          <w:rFonts w:ascii="Calibri Light" w:hAnsi="Calibri Light" w:cs="Calibri Light"/>
          <w:sz w:val="22"/>
          <w:szCs w:val="22"/>
        </w:rPr>
        <w:t xml:space="preserve">ewentualnymi </w:t>
      </w:r>
      <w:r w:rsidR="00190AE9" w:rsidRPr="00006F49">
        <w:rPr>
          <w:rFonts w:ascii="Calibri Light" w:hAnsi="Calibri Light" w:cs="Calibri Light"/>
          <w:sz w:val="22"/>
          <w:szCs w:val="22"/>
        </w:rPr>
        <w:t>W</w:t>
      </w:r>
      <w:r w:rsidRPr="00006F49">
        <w:rPr>
          <w:rFonts w:ascii="Calibri Light" w:hAnsi="Calibri Light" w:cs="Calibri Light"/>
          <w:sz w:val="22"/>
          <w:szCs w:val="22"/>
        </w:rPr>
        <w:t>ykonawcami</w:t>
      </w:r>
      <w:r w:rsidR="00686BA2" w:rsidRPr="00006F49">
        <w:rPr>
          <w:rFonts w:ascii="Calibri Light" w:hAnsi="Calibri Light" w:cs="Calibri Light"/>
          <w:sz w:val="22"/>
          <w:szCs w:val="22"/>
        </w:rPr>
        <w:t xml:space="preserve"> i podmiotami, o których mowa w ust. 5</w:t>
      </w:r>
      <w:r w:rsidRPr="00006F49">
        <w:rPr>
          <w:rFonts w:ascii="Calibri Light" w:hAnsi="Calibri Light" w:cs="Calibri Light"/>
          <w:sz w:val="22"/>
          <w:szCs w:val="22"/>
        </w:rPr>
        <w:t xml:space="preserve">. </w:t>
      </w:r>
    </w:p>
    <w:p w14:paraId="570567FB" w14:textId="4145F754" w:rsidR="00EE706E" w:rsidRPr="00006F49" w:rsidRDefault="00996333" w:rsidP="00D813D6">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 xml:space="preserve">Wykonawca zobowiązuje się do przestrzegania na terenie </w:t>
      </w:r>
      <w:r w:rsidR="00A265A4" w:rsidRPr="00006F49">
        <w:rPr>
          <w:rFonts w:ascii="Calibri Light" w:hAnsi="Calibri Light" w:cs="Calibri Light"/>
          <w:sz w:val="22"/>
          <w:szCs w:val="22"/>
        </w:rPr>
        <w:t xml:space="preserve">budowy obowiązujących przepisów </w:t>
      </w:r>
      <w:r w:rsidRPr="00006F49">
        <w:rPr>
          <w:rFonts w:ascii="Calibri Light" w:hAnsi="Calibri Light" w:cs="Calibri Light"/>
          <w:sz w:val="22"/>
          <w:szCs w:val="22"/>
        </w:rPr>
        <w:t xml:space="preserve">bhp </w:t>
      </w:r>
      <w:r w:rsidR="00EE706E" w:rsidRPr="00006F49">
        <w:rPr>
          <w:rFonts w:ascii="Calibri Light" w:hAnsi="Calibri Light" w:cs="Calibri Light"/>
          <w:sz w:val="22"/>
          <w:szCs w:val="22"/>
        </w:rPr>
        <w:br/>
      </w:r>
      <w:r w:rsidRPr="00006F49">
        <w:rPr>
          <w:rFonts w:ascii="Calibri Light" w:hAnsi="Calibri Light" w:cs="Calibri Light"/>
          <w:sz w:val="22"/>
          <w:szCs w:val="22"/>
        </w:rPr>
        <w:t xml:space="preserve">i ppoż. zgodnie z § 83 ust. 1 Rozporządzenia Ministra Pracy i </w:t>
      </w:r>
      <w:r w:rsidR="007B549D" w:rsidRPr="00006F49">
        <w:rPr>
          <w:rFonts w:ascii="Calibri Light" w:hAnsi="Calibri Light" w:cs="Calibri Light"/>
          <w:sz w:val="22"/>
          <w:szCs w:val="22"/>
        </w:rPr>
        <w:t xml:space="preserve">Polityki Socjalnej z dnia 26 września </w:t>
      </w:r>
      <w:r w:rsidR="00D063F5" w:rsidRPr="00006F49">
        <w:rPr>
          <w:rFonts w:ascii="Calibri Light" w:hAnsi="Calibri Light" w:cs="Calibri Light"/>
          <w:sz w:val="22"/>
          <w:szCs w:val="22"/>
        </w:rPr>
        <w:t>1997</w:t>
      </w:r>
      <w:r w:rsidR="005F34FB" w:rsidRPr="00006F49">
        <w:rPr>
          <w:rFonts w:ascii="Calibri Light" w:hAnsi="Calibri Light" w:cs="Calibri Light"/>
          <w:sz w:val="22"/>
          <w:szCs w:val="22"/>
        </w:rPr>
        <w:t xml:space="preserve"> </w:t>
      </w:r>
      <w:r w:rsidRPr="00006F49">
        <w:rPr>
          <w:rFonts w:ascii="Calibri Light" w:hAnsi="Calibri Light" w:cs="Calibri Light"/>
          <w:sz w:val="22"/>
          <w:szCs w:val="22"/>
        </w:rPr>
        <w:t>r.</w:t>
      </w:r>
      <w:r w:rsidR="000245D5" w:rsidRPr="00006F49">
        <w:rPr>
          <w:rFonts w:ascii="Calibri Light" w:hAnsi="Calibri Light" w:cs="Calibri Light"/>
          <w:sz w:val="22"/>
          <w:szCs w:val="22"/>
        </w:rPr>
        <w:t xml:space="preserve"> </w:t>
      </w:r>
      <w:r w:rsidR="00B13F78" w:rsidRPr="00006F49">
        <w:rPr>
          <w:rFonts w:ascii="Calibri Light" w:hAnsi="Calibri Light" w:cs="Calibri Light"/>
          <w:sz w:val="22"/>
          <w:szCs w:val="22"/>
        </w:rPr>
        <w:t>w</w:t>
      </w:r>
      <w:r w:rsidR="00502583" w:rsidRPr="00006F49">
        <w:rPr>
          <w:rFonts w:ascii="Calibri Light" w:hAnsi="Calibri Light" w:cs="Calibri Light"/>
          <w:sz w:val="22"/>
          <w:szCs w:val="22"/>
        </w:rPr>
        <w:t xml:space="preserve"> </w:t>
      </w:r>
      <w:r w:rsidR="00767455" w:rsidRPr="00006F49">
        <w:rPr>
          <w:rFonts w:ascii="Calibri Light" w:hAnsi="Calibri Light" w:cs="Calibri Light"/>
          <w:sz w:val="22"/>
          <w:szCs w:val="22"/>
        </w:rPr>
        <w:t>sprawie ogólnych przepisów bezpieczeństwa i higieny pracy</w:t>
      </w:r>
      <w:r w:rsidR="008A31D8" w:rsidRPr="00006F49">
        <w:rPr>
          <w:rFonts w:ascii="Calibri Light" w:hAnsi="Calibri Light"/>
          <w:sz w:val="22"/>
          <w:szCs w:val="22"/>
        </w:rPr>
        <w:t xml:space="preserve"> (Dz. U. z 2003 r., Nr 169, poz. 1650 ze zm.)</w:t>
      </w:r>
      <w:r w:rsidR="00B65E24" w:rsidRPr="00006F49">
        <w:rPr>
          <w:rFonts w:ascii="Calibri Light" w:hAnsi="Calibri Light" w:cs="Calibri Light"/>
          <w:sz w:val="22"/>
          <w:szCs w:val="22"/>
        </w:rPr>
        <w:t xml:space="preserve">. </w:t>
      </w:r>
      <w:r w:rsidR="00B65E24" w:rsidRPr="00006F49">
        <w:rPr>
          <w:rFonts w:ascii="Calibri Light" w:hAnsi="Calibri Light"/>
          <w:sz w:val="22"/>
          <w:szCs w:val="22"/>
        </w:rPr>
        <w:t>P</w:t>
      </w:r>
      <w:r w:rsidR="009725F2" w:rsidRPr="00006F49">
        <w:rPr>
          <w:rFonts w:ascii="Calibri Light" w:hAnsi="Calibri Light"/>
          <w:sz w:val="22"/>
          <w:szCs w:val="22"/>
        </w:rPr>
        <w:t>rzed rozpoczęciem robót, Wykonawca ustali w protokole podpisanym z Dyrekcją placówki, której dotyczy zamówienie, szczegółowe warunki zapewnienia bezpieczeństwa i higieny pracy podczas prowadzenia robót, z podziałem obowiązków w tym zakresie.</w:t>
      </w:r>
    </w:p>
    <w:p w14:paraId="436FF148" w14:textId="75E201D6" w:rsidR="00EE706E" w:rsidRPr="00006F49" w:rsidRDefault="006547F5"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 zobowiązuje się do zapewnienia przy robotach odpowiedniego stałego nadzoru technicznego (w szczególności kierownika budowy</w:t>
      </w:r>
      <w:r w:rsidR="00DF0366" w:rsidRPr="00006F49">
        <w:rPr>
          <w:rFonts w:ascii="Calibri Light" w:hAnsi="Calibri Light" w:cs="Calibri Light"/>
          <w:sz w:val="22"/>
          <w:szCs w:val="22"/>
        </w:rPr>
        <w:t xml:space="preserve"> i kierowników robót</w:t>
      </w:r>
      <w:r w:rsidRPr="00006F49">
        <w:rPr>
          <w:rFonts w:ascii="Calibri Light" w:hAnsi="Calibri Light" w:cs="Calibri Light"/>
          <w:sz w:val="22"/>
          <w:szCs w:val="22"/>
        </w:rPr>
        <w:t>) oraz pracowników</w:t>
      </w:r>
      <w:r w:rsidR="00CE0104" w:rsidRPr="00006F49">
        <w:rPr>
          <w:rFonts w:ascii="Calibri Light" w:hAnsi="Calibri Light" w:cs="Calibri Light"/>
          <w:sz w:val="22"/>
          <w:szCs w:val="22"/>
        </w:rPr>
        <w:t xml:space="preserve"> </w:t>
      </w:r>
      <w:r w:rsidR="00502583" w:rsidRPr="00006F49">
        <w:rPr>
          <w:rFonts w:ascii="Calibri Light" w:hAnsi="Calibri Light" w:cs="Calibri Light"/>
          <w:sz w:val="22"/>
          <w:szCs w:val="22"/>
        </w:rPr>
        <w:br/>
      </w:r>
      <w:r w:rsidR="00ED0179" w:rsidRPr="00006F49">
        <w:rPr>
          <w:rFonts w:ascii="Calibri Light" w:hAnsi="Calibri Light" w:cs="Calibri Light"/>
          <w:sz w:val="22"/>
          <w:szCs w:val="22"/>
        </w:rPr>
        <w:t>o</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kwalifikacjach niezbędnych do odpowiedniego i terminowego wykonania robót</w:t>
      </w:r>
      <w:r w:rsidR="00E45FBB" w:rsidRPr="00006F49">
        <w:rPr>
          <w:rFonts w:ascii="Calibri Light" w:hAnsi="Calibri Light" w:cs="Calibri Light"/>
          <w:sz w:val="22"/>
          <w:szCs w:val="22"/>
        </w:rPr>
        <w:t xml:space="preserve">, w tym </w:t>
      </w:r>
      <w:r w:rsidR="00BA0E84" w:rsidRPr="00006F49">
        <w:rPr>
          <w:rFonts w:ascii="Calibri Light" w:hAnsi="Calibri Light" w:cs="Calibri Light"/>
          <w:sz w:val="22"/>
          <w:szCs w:val="22"/>
        </w:rPr>
        <w:br/>
      </w:r>
      <w:r w:rsidR="00E45FBB" w:rsidRPr="00006F49">
        <w:rPr>
          <w:rFonts w:ascii="Calibri Light" w:hAnsi="Calibri Light" w:cs="Calibri Light"/>
          <w:sz w:val="22"/>
          <w:szCs w:val="22"/>
        </w:rPr>
        <w:t xml:space="preserve">do obsługi administracyjno-finansowej. </w:t>
      </w:r>
    </w:p>
    <w:p w14:paraId="1AF72D2E" w14:textId="77777777" w:rsidR="00EE706E" w:rsidRPr="00006F49" w:rsidRDefault="00E80867"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w:t>
      </w:r>
      <w:r w:rsidR="00B2677A" w:rsidRPr="00006F49">
        <w:rPr>
          <w:rFonts w:ascii="Calibri Light" w:hAnsi="Calibri Light" w:cs="Calibri Light"/>
          <w:sz w:val="22"/>
          <w:szCs w:val="22"/>
        </w:rPr>
        <w:t>:</w:t>
      </w:r>
    </w:p>
    <w:p w14:paraId="178C2B9B" w14:textId="34800EDE" w:rsidR="00EE706E" w:rsidRPr="00006F49" w:rsidRDefault="00D63983" w:rsidP="009F011C">
      <w:pPr>
        <w:pStyle w:val="Akapitzlist"/>
        <w:numPr>
          <w:ilvl w:val="0"/>
          <w:numId w:val="4"/>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zapewni na własny koszt i własnym staraniem dostawę energii elektrycznej, </w:t>
      </w:r>
      <w:r w:rsidR="00B2185F" w:rsidRPr="00006F49">
        <w:rPr>
          <w:rFonts w:ascii="Calibri Light" w:hAnsi="Calibri Light" w:cs="Calibri Light"/>
          <w:sz w:val="22"/>
          <w:szCs w:val="22"/>
        </w:rPr>
        <w:t>wody</w:t>
      </w:r>
      <w:r w:rsidRPr="00006F49">
        <w:rPr>
          <w:rFonts w:ascii="Calibri Light" w:hAnsi="Calibri Light" w:cs="Calibri Light"/>
          <w:sz w:val="22"/>
          <w:szCs w:val="22"/>
        </w:rPr>
        <w:t xml:space="preserve"> </w:t>
      </w:r>
      <w:r w:rsidR="00B2185F" w:rsidRPr="00006F49">
        <w:rPr>
          <w:rFonts w:ascii="Calibri Light" w:hAnsi="Calibri Light" w:cs="Calibri Light"/>
          <w:sz w:val="22"/>
          <w:szCs w:val="22"/>
        </w:rPr>
        <w:t xml:space="preserve">oraz odbiór ścieków </w:t>
      </w:r>
      <w:r w:rsidRPr="00006F49">
        <w:rPr>
          <w:rFonts w:ascii="Calibri Light" w:hAnsi="Calibri Light" w:cs="Calibri Light"/>
          <w:sz w:val="22"/>
          <w:szCs w:val="22"/>
        </w:rPr>
        <w:t xml:space="preserve">zarówno na potrzeby placu budowy jak i do wykonania </w:t>
      </w:r>
      <w:r w:rsidR="002236B2" w:rsidRPr="00006F49">
        <w:rPr>
          <w:rFonts w:ascii="Calibri Light" w:hAnsi="Calibri Light" w:cs="Calibri Light"/>
          <w:sz w:val="22"/>
          <w:szCs w:val="22"/>
        </w:rPr>
        <w:t>odbiorów technicznych</w:t>
      </w:r>
      <w:r w:rsidR="004E23E7" w:rsidRPr="00006F49">
        <w:rPr>
          <w:rFonts w:ascii="Calibri Light" w:hAnsi="Calibri Light" w:cs="Calibri Light"/>
          <w:sz w:val="22"/>
          <w:szCs w:val="22"/>
        </w:rPr>
        <w:t xml:space="preserve"> </w:t>
      </w:r>
      <w:r w:rsidR="00EE706E" w:rsidRPr="00006F49">
        <w:rPr>
          <w:rFonts w:ascii="Calibri Light" w:hAnsi="Calibri Light" w:cs="Calibri Light"/>
          <w:sz w:val="22"/>
          <w:szCs w:val="22"/>
        </w:rPr>
        <w:br/>
      </w:r>
      <w:r w:rsidR="004A5E85" w:rsidRPr="00006F49">
        <w:rPr>
          <w:rFonts w:ascii="Calibri Light" w:hAnsi="Calibri Light" w:cs="Calibri Light"/>
          <w:sz w:val="22"/>
          <w:szCs w:val="22"/>
        </w:rPr>
        <w:t>i niezbędnych badań, o których mowa w ust. 2,</w:t>
      </w:r>
    </w:p>
    <w:p w14:paraId="1A983234" w14:textId="3A1B0F5C" w:rsidR="00EE706E" w:rsidRPr="00006F49" w:rsidRDefault="00325CA3" w:rsidP="00C17B94">
      <w:pPr>
        <w:pStyle w:val="Akapitzlist"/>
        <w:numPr>
          <w:ilvl w:val="0"/>
          <w:numId w:val="4"/>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sporządzi dokumentację </w:t>
      </w:r>
      <w:r w:rsidR="003645AE" w:rsidRPr="00006F49">
        <w:rPr>
          <w:rFonts w:ascii="Calibri Light" w:hAnsi="Calibri Light" w:cs="Calibri Light"/>
          <w:sz w:val="22"/>
          <w:szCs w:val="22"/>
        </w:rPr>
        <w:t>powykonawczą</w:t>
      </w:r>
      <w:r w:rsidR="007833DB" w:rsidRPr="00006F49">
        <w:rPr>
          <w:rFonts w:ascii="Calibri Light" w:hAnsi="Calibri Light" w:cs="Calibri Light"/>
          <w:sz w:val="22"/>
          <w:szCs w:val="22"/>
        </w:rPr>
        <w:t xml:space="preserve"> z podziałem na branże</w:t>
      </w:r>
      <w:r w:rsidR="0095742E" w:rsidRPr="00006F49">
        <w:rPr>
          <w:rFonts w:ascii="Calibri Light" w:hAnsi="Calibri Light" w:cs="Calibri Light"/>
          <w:sz w:val="22"/>
          <w:szCs w:val="22"/>
        </w:rPr>
        <w:t xml:space="preserve"> zgodnie z wytyczny</w:t>
      </w:r>
      <w:r w:rsidR="00D47E9C" w:rsidRPr="00006F49">
        <w:rPr>
          <w:rFonts w:ascii="Calibri Light" w:hAnsi="Calibri Light" w:cs="Calibri Light"/>
          <w:sz w:val="22"/>
          <w:szCs w:val="22"/>
        </w:rPr>
        <w:t xml:space="preserve">mi określonymi w </w:t>
      </w:r>
      <w:r w:rsidR="007E53C7" w:rsidRPr="00006F49">
        <w:rPr>
          <w:rFonts w:ascii="Calibri Light" w:hAnsi="Calibri Light" w:cs="Calibri Light"/>
          <w:sz w:val="22"/>
          <w:szCs w:val="22"/>
        </w:rPr>
        <w:t xml:space="preserve">załączniku nr </w:t>
      </w:r>
      <w:r w:rsidR="00FB6053" w:rsidRPr="00006F49">
        <w:rPr>
          <w:rFonts w:ascii="Calibri Light" w:hAnsi="Calibri Light" w:cs="Calibri Light"/>
          <w:sz w:val="22"/>
          <w:szCs w:val="22"/>
        </w:rPr>
        <w:t>9</w:t>
      </w:r>
      <w:r w:rsidR="000D19B1" w:rsidRPr="00006F49">
        <w:rPr>
          <w:rFonts w:ascii="Calibri Light" w:hAnsi="Calibri Light" w:cs="Calibri Light"/>
          <w:sz w:val="22"/>
          <w:szCs w:val="22"/>
        </w:rPr>
        <w:t xml:space="preserve"> </w:t>
      </w:r>
      <w:r w:rsidR="0095742E" w:rsidRPr="00006F49">
        <w:rPr>
          <w:rFonts w:ascii="Calibri Light" w:hAnsi="Calibri Light" w:cs="Calibri Light"/>
          <w:sz w:val="22"/>
          <w:szCs w:val="22"/>
        </w:rPr>
        <w:t>do umowy</w:t>
      </w:r>
      <w:r w:rsidR="003645AE" w:rsidRPr="00006F49">
        <w:rPr>
          <w:rFonts w:ascii="Calibri Light" w:hAnsi="Calibri Light" w:cs="Calibri Light"/>
          <w:sz w:val="22"/>
          <w:szCs w:val="22"/>
        </w:rPr>
        <w:t>, w wersji papierowej</w:t>
      </w:r>
      <w:r w:rsidR="0095742E" w:rsidRPr="00006F49">
        <w:rPr>
          <w:rFonts w:ascii="Calibri Light" w:hAnsi="Calibri Light" w:cs="Calibri Light"/>
          <w:sz w:val="22"/>
          <w:szCs w:val="22"/>
        </w:rPr>
        <w:t xml:space="preserve"> w 2</w:t>
      </w:r>
      <w:r w:rsidR="007E763C" w:rsidRPr="00006F49">
        <w:rPr>
          <w:rFonts w:ascii="Calibri Light" w:hAnsi="Calibri Light" w:cs="Calibri Light"/>
          <w:sz w:val="22"/>
          <w:szCs w:val="22"/>
        </w:rPr>
        <w:t xml:space="preserve"> egz.</w:t>
      </w:r>
      <w:r w:rsidR="000F5E95" w:rsidRPr="00006F49">
        <w:rPr>
          <w:rFonts w:ascii="Calibri Light" w:hAnsi="Calibri Light" w:cs="Calibri Light"/>
          <w:sz w:val="22"/>
          <w:szCs w:val="22"/>
        </w:rPr>
        <w:t>, w kolorze i w wersji ele</w:t>
      </w:r>
      <w:r w:rsidR="007833DB" w:rsidRPr="00006F49">
        <w:rPr>
          <w:rFonts w:ascii="Calibri Light" w:hAnsi="Calibri Light" w:cs="Calibri Light"/>
          <w:sz w:val="22"/>
          <w:szCs w:val="22"/>
        </w:rPr>
        <w:t>ktronicznej (PDF)</w:t>
      </w:r>
      <w:r w:rsidR="000F5E95" w:rsidRPr="00006F49">
        <w:rPr>
          <w:rFonts w:ascii="Calibri Light" w:hAnsi="Calibri Light" w:cs="Calibri Light"/>
          <w:sz w:val="22"/>
          <w:szCs w:val="22"/>
        </w:rPr>
        <w:t>,</w:t>
      </w:r>
      <w:r w:rsidR="000D19B1" w:rsidRPr="00006F49">
        <w:rPr>
          <w:rFonts w:ascii="Calibri Light" w:hAnsi="Calibri Light" w:cs="Calibri Light"/>
          <w:sz w:val="22"/>
          <w:szCs w:val="22"/>
        </w:rPr>
        <w:t xml:space="preserve"> </w:t>
      </w:r>
      <w:r w:rsidR="009D73C8" w:rsidRPr="00006F49">
        <w:rPr>
          <w:rFonts w:ascii="Calibri Light" w:hAnsi="Calibri Light" w:cs="Calibri Light"/>
          <w:sz w:val="22"/>
          <w:szCs w:val="22"/>
        </w:rPr>
        <w:t>z uwzględnieniem badań i pomiarów określonych w za</w:t>
      </w:r>
      <w:r w:rsidR="007E53C7" w:rsidRPr="00006F49">
        <w:rPr>
          <w:rFonts w:ascii="Calibri Light" w:hAnsi="Calibri Light" w:cs="Calibri Light"/>
          <w:sz w:val="22"/>
          <w:szCs w:val="22"/>
        </w:rPr>
        <w:t xml:space="preserve">łączniku nr </w:t>
      </w:r>
      <w:r w:rsidR="00DD58AC" w:rsidRPr="00006F49">
        <w:rPr>
          <w:rFonts w:ascii="Calibri Light" w:hAnsi="Calibri Light" w:cs="Calibri Light"/>
          <w:sz w:val="22"/>
          <w:szCs w:val="22"/>
        </w:rPr>
        <w:t>8</w:t>
      </w:r>
      <w:r w:rsidR="000D19B1" w:rsidRPr="00006F49">
        <w:rPr>
          <w:rFonts w:ascii="Calibri Light" w:hAnsi="Calibri Light" w:cs="Calibri Light"/>
          <w:sz w:val="22"/>
          <w:szCs w:val="22"/>
        </w:rPr>
        <w:t xml:space="preserve"> do umowy (zgodnie </w:t>
      </w:r>
      <w:r w:rsidR="009D73C8" w:rsidRPr="00006F49">
        <w:rPr>
          <w:rFonts w:ascii="Calibri Light" w:hAnsi="Calibri Light" w:cs="Calibri Light"/>
          <w:sz w:val="22"/>
          <w:szCs w:val="22"/>
        </w:rPr>
        <w:t>z właściwością przedmiotu zamówienia),</w:t>
      </w:r>
      <w:r w:rsidR="007E763C" w:rsidRPr="00006F49">
        <w:rPr>
          <w:rFonts w:ascii="Calibri Light" w:hAnsi="Calibri Light" w:cs="Calibri Light"/>
          <w:sz w:val="22"/>
          <w:szCs w:val="22"/>
        </w:rPr>
        <w:t xml:space="preserve"> </w:t>
      </w:r>
    </w:p>
    <w:p w14:paraId="191E546D" w14:textId="231892DA" w:rsidR="00C17B94" w:rsidRPr="00006F49" w:rsidRDefault="00C17B94" w:rsidP="00C17B94">
      <w:pPr>
        <w:pStyle w:val="Akapitzlist"/>
        <w:numPr>
          <w:ilvl w:val="0"/>
          <w:numId w:val="4"/>
        </w:numPr>
        <w:ind w:left="714" w:hanging="357"/>
        <w:jc w:val="both"/>
        <w:rPr>
          <w:rFonts w:ascii="Calibri Light" w:hAnsi="Calibri Light" w:cs="Calibri Light"/>
          <w:sz w:val="22"/>
          <w:szCs w:val="22"/>
        </w:rPr>
      </w:pPr>
      <w:r w:rsidRPr="00006F49">
        <w:rPr>
          <w:rFonts w:ascii="Calibri Light" w:hAnsi="Calibri Light" w:cs="Calibri Light"/>
          <w:sz w:val="22"/>
          <w:szCs w:val="22"/>
        </w:rPr>
        <w:t>zapewni na własny koszt i własnym staraniem wdrożenie wytycznych do ochrony terenów zadrzewionych podczas realizacji robót budowlanych określonych w załączniku nr 1</w:t>
      </w:r>
      <w:r w:rsidR="00DD58AC" w:rsidRPr="00006F49">
        <w:rPr>
          <w:rFonts w:ascii="Calibri Light" w:hAnsi="Calibri Light" w:cs="Calibri Light"/>
          <w:sz w:val="22"/>
          <w:szCs w:val="22"/>
        </w:rPr>
        <w:t>0</w:t>
      </w:r>
      <w:r w:rsidR="00A834DB" w:rsidRPr="00006F49">
        <w:rPr>
          <w:rFonts w:ascii="Calibri Light" w:hAnsi="Calibri Light" w:cs="Calibri Light"/>
          <w:sz w:val="22"/>
          <w:szCs w:val="22"/>
        </w:rPr>
        <w:t xml:space="preserve"> do umowy</w:t>
      </w:r>
      <w:r w:rsidRPr="00006F49">
        <w:rPr>
          <w:rFonts w:ascii="Calibri Light" w:hAnsi="Calibri Light" w:cs="Calibri Light"/>
          <w:sz w:val="22"/>
          <w:szCs w:val="22"/>
        </w:rPr>
        <w:t>,</w:t>
      </w:r>
    </w:p>
    <w:p w14:paraId="6EAF6C32" w14:textId="163CD45F" w:rsidR="00EE706E" w:rsidRPr="00006F49" w:rsidRDefault="008B043A" w:rsidP="007111C1">
      <w:pPr>
        <w:pStyle w:val="Akapitzlist"/>
        <w:numPr>
          <w:ilvl w:val="0"/>
          <w:numId w:val="4"/>
        </w:numPr>
        <w:ind w:left="714" w:hanging="357"/>
        <w:jc w:val="both"/>
        <w:rPr>
          <w:rFonts w:ascii="Calibri Light" w:hAnsi="Calibri Light" w:cs="Calibri Light"/>
          <w:sz w:val="22"/>
          <w:szCs w:val="22"/>
        </w:rPr>
      </w:pPr>
      <w:r w:rsidRPr="00006F49">
        <w:rPr>
          <w:rFonts w:ascii="Calibri Light" w:hAnsi="Calibri Light" w:cs="Calibri Light"/>
          <w:sz w:val="22"/>
          <w:szCs w:val="22"/>
        </w:rPr>
        <w:t>zobowiązany jest zapewnić w dokumentacji powykonawczej uwzględnienie</w:t>
      </w:r>
      <w:r w:rsidR="000F0B1D" w:rsidRPr="00006F49">
        <w:rPr>
          <w:rFonts w:ascii="Calibri Light" w:hAnsi="Calibri Light" w:cs="Calibri Light"/>
          <w:sz w:val="22"/>
          <w:szCs w:val="22"/>
        </w:rPr>
        <w:t xml:space="preserve"> </w:t>
      </w:r>
      <w:r w:rsidRPr="00006F49">
        <w:rPr>
          <w:rFonts w:ascii="Calibri Light" w:hAnsi="Calibri Light" w:cs="Calibri Light"/>
          <w:sz w:val="22"/>
          <w:szCs w:val="22"/>
        </w:rPr>
        <w:t>zrealizowan</w:t>
      </w:r>
      <w:r w:rsidR="00662FDD" w:rsidRPr="00006F49">
        <w:rPr>
          <w:rFonts w:ascii="Calibri Light" w:hAnsi="Calibri Light" w:cs="Calibri Light"/>
          <w:sz w:val="22"/>
          <w:szCs w:val="22"/>
        </w:rPr>
        <w:t>ych</w:t>
      </w:r>
      <w:r w:rsidRPr="00006F49">
        <w:rPr>
          <w:rFonts w:ascii="Calibri Light" w:hAnsi="Calibri Light" w:cs="Calibri Light"/>
          <w:sz w:val="22"/>
          <w:szCs w:val="22"/>
        </w:rPr>
        <w:t xml:space="preserve"> element</w:t>
      </w:r>
      <w:r w:rsidR="00662FDD" w:rsidRPr="00006F49">
        <w:rPr>
          <w:rFonts w:ascii="Calibri Light" w:hAnsi="Calibri Light" w:cs="Calibri Light"/>
          <w:sz w:val="22"/>
          <w:szCs w:val="22"/>
        </w:rPr>
        <w:t>ów</w:t>
      </w:r>
      <w:r w:rsidRPr="00006F49">
        <w:rPr>
          <w:rFonts w:ascii="Calibri Light" w:hAnsi="Calibri Light" w:cs="Calibri Light"/>
          <w:sz w:val="22"/>
          <w:szCs w:val="22"/>
        </w:rPr>
        <w:t xml:space="preserve"> infrastruktury określon</w:t>
      </w:r>
      <w:r w:rsidR="00662FDD" w:rsidRPr="00006F49">
        <w:rPr>
          <w:rFonts w:ascii="Calibri Light" w:hAnsi="Calibri Light" w:cs="Calibri Light"/>
          <w:sz w:val="22"/>
          <w:szCs w:val="22"/>
        </w:rPr>
        <w:t>ych</w:t>
      </w:r>
      <w:r w:rsidRPr="00006F49">
        <w:rPr>
          <w:rFonts w:ascii="Calibri Light" w:hAnsi="Calibri Light" w:cs="Calibri Light"/>
          <w:sz w:val="22"/>
          <w:szCs w:val="22"/>
        </w:rPr>
        <w:t xml:space="preserve"> przez Zamawiające</w:t>
      </w:r>
      <w:r w:rsidR="00ED0179" w:rsidRPr="00006F49">
        <w:rPr>
          <w:rFonts w:ascii="Calibri Light" w:hAnsi="Calibri Light" w:cs="Calibri Light"/>
          <w:sz w:val="22"/>
          <w:szCs w:val="22"/>
        </w:rPr>
        <w:t>go</w:t>
      </w:r>
      <w:r w:rsidR="00C17B94" w:rsidRPr="00006F49">
        <w:rPr>
          <w:rFonts w:ascii="Calibri Light" w:hAnsi="Calibri Light" w:cs="Calibri Light"/>
          <w:sz w:val="22"/>
          <w:szCs w:val="22"/>
        </w:rPr>
        <w:t xml:space="preserve"> </w:t>
      </w:r>
      <w:r w:rsidR="00ED0179" w:rsidRPr="00006F49">
        <w:rPr>
          <w:rFonts w:ascii="Calibri Light" w:hAnsi="Calibri Light" w:cs="Calibri Light"/>
          <w:sz w:val="22"/>
          <w:szCs w:val="22"/>
        </w:rPr>
        <w:t>w </w:t>
      </w:r>
      <w:r w:rsidR="00D47E9C" w:rsidRPr="00006F49">
        <w:rPr>
          <w:rFonts w:ascii="Calibri Light" w:hAnsi="Calibri Light" w:cs="Calibri Light"/>
          <w:sz w:val="22"/>
          <w:szCs w:val="22"/>
        </w:rPr>
        <w:t xml:space="preserve">załączniku </w:t>
      </w:r>
      <w:r w:rsidR="007E53C7" w:rsidRPr="00006F49">
        <w:rPr>
          <w:rFonts w:ascii="Calibri Light" w:hAnsi="Calibri Light" w:cs="Calibri Light"/>
          <w:sz w:val="22"/>
          <w:szCs w:val="22"/>
        </w:rPr>
        <w:t xml:space="preserve">nr </w:t>
      </w:r>
      <w:r w:rsidR="00DD58AC" w:rsidRPr="00006F49">
        <w:rPr>
          <w:rFonts w:ascii="Calibri Light" w:hAnsi="Calibri Light" w:cs="Calibri Light"/>
          <w:sz w:val="22"/>
          <w:szCs w:val="22"/>
        </w:rPr>
        <w:t>4</w:t>
      </w:r>
      <w:r w:rsidR="00ED0179"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do umowy </w:t>
      </w:r>
      <w:r w:rsidR="00AE69DA" w:rsidRPr="00006F49">
        <w:rPr>
          <w:rFonts w:ascii="Calibri Light" w:hAnsi="Calibri Light" w:cs="Calibri Light"/>
          <w:sz w:val="22"/>
          <w:szCs w:val="22"/>
        </w:rPr>
        <w:br/>
      </w:r>
      <w:r w:rsidRPr="00006F49">
        <w:rPr>
          <w:rFonts w:ascii="Calibri Light" w:hAnsi="Calibri Light" w:cs="Calibri Light"/>
          <w:sz w:val="22"/>
          <w:szCs w:val="22"/>
        </w:rPr>
        <w:t>(w szczegółowości dostosowanej do przedmiotu umowy).</w:t>
      </w:r>
    </w:p>
    <w:p w14:paraId="378AAA9D" w14:textId="333BF86D" w:rsidR="00C17B94" w:rsidRPr="00006F49" w:rsidRDefault="00C17B94"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 zobowiązany jest zapewnić na własny koszt pełną obsługę geodezyjną budowy zgodnie z obowiązującymi przepisami.</w:t>
      </w:r>
    </w:p>
    <w:p w14:paraId="73AD8420" w14:textId="2613606B" w:rsidR="00EE706E" w:rsidRPr="00006F49" w:rsidRDefault="00040924"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eastAsia="Calibri" w:hAnsi="Calibri Light" w:cs="Calibri Light"/>
          <w:sz w:val="22"/>
          <w:szCs w:val="22"/>
          <w:lang w:eastAsia="en-US"/>
        </w:rPr>
        <w:t>Wykonawca jest odpowiedzialny za prawidłowe wpisy do Dziennika budowy</w:t>
      </w:r>
      <w:r w:rsidR="00C17B94" w:rsidRPr="00006F49">
        <w:rPr>
          <w:rFonts w:ascii="Calibri Light" w:eastAsia="Calibri" w:hAnsi="Calibri Light" w:cs="Calibri Light"/>
          <w:sz w:val="22"/>
          <w:szCs w:val="22"/>
          <w:lang w:eastAsia="en-US"/>
        </w:rPr>
        <w:t xml:space="preserve"> dotyczące </w:t>
      </w:r>
      <w:r w:rsidR="00D11E3F" w:rsidRPr="00006F49">
        <w:rPr>
          <w:rFonts w:ascii="Calibri Light" w:eastAsia="Calibri" w:hAnsi="Calibri Light" w:cs="Calibri Light"/>
          <w:sz w:val="22"/>
          <w:szCs w:val="22"/>
          <w:lang w:eastAsia="en-US"/>
        </w:rPr>
        <w:t>rejestrowani</w:t>
      </w:r>
      <w:r w:rsidR="00C743C8" w:rsidRPr="00006F49">
        <w:rPr>
          <w:rFonts w:ascii="Calibri Light" w:eastAsia="Calibri" w:hAnsi="Calibri Light" w:cs="Calibri Light"/>
          <w:sz w:val="22"/>
          <w:szCs w:val="22"/>
          <w:lang w:eastAsia="en-US"/>
        </w:rPr>
        <w:t>a</w:t>
      </w:r>
      <w:r w:rsidR="00D11E3F" w:rsidRPr="00006F49">
        <w:rPr>
          <w:rFonts w:ascii="Calibri Light" w:eastAsia="Calibri" w:hAnsi="Calibri Light" w:cs="Calibri Light"/>
          <w:sz w:val="22"/>
          <w:szCs w:val="22"/>
          <w:lang w:eastAsia="en-US"/>
        </w:rPr>
        <w:t xml:space="preserve"> </w:t>
      </w:r>
      <w:r w:rsidR="00C17B94" w:rsidRPr="00006F49">
        <w:rPr>
          <w:rFonts w:ascii="Calibri Light" w:eastAsia="Calibri" w:hAnsi="Calibri Light" w:cs="Calibri Light"/>
          <w:sz w:val="22"/>
          <w:szCs w:val="22"/>
          <w:lang w:eastAsia="en-US"/>
        </w:rPr>
        <w:t>czynności geodezyjnych</w:t>
      </w:r>
      <w:r w:rsidR="007111C1" w:rsidRPr="00006F49">
        <w:rPr>
          <w:rFonts w:ascii="Calibri Light" w:eastAsia="Calibri" w:hAnsi="Calibri Light" w:cs="Calibri Light"/>
          <w:sz w:val="22"/>
          <w:szCs w:val="22"/>
          <w:lang w:eastAsia="en-US"/>
        </w:rPr>
        <w:t>.</w:t>
      </w:r>
    </w:p>
    <w:p w14:paraId="4A2F8FCC" w14:textId="77777777" w:rsidR="00EE706E" w:rsidRPr="00006F49" w:rsidRDefault="00040924"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eastAsia="Calibri" w:hAnsi="Calibri Light" w:cs="Calibri Light"/>
          <w:sz w:val="22"/>
          <w:szCs w:val="22"/>
          <w:lang w:eastAsia="en-US"/>
        </w:rPr>
        <w:t xml:space="preserve">Wykonawca jest zobowiązany </w:t>
      </w:r>
      <w:r w:rsidR="000245D5" w:rsidRPr="00006F49">
        <w:rPr>
          <w:rFonts w:ascii="Calibri Light" w:eastAsia="Calibri" w:hAnsi="Calibri Light" w:cs="Calibri Light"/>
          <w:sz w:val="22"/>
          <w:szCs w:val="22"/>
          <w:lang w:eastAsia="en-US"/>
        </w:rPr>
        <w:t>(na własny koszt)</w:t>
      </w:r>
      <w:r w:rsidR="0067591A" w:rsidRPr="00006F49">
        <w:rPr>
          <w:rFonts w:ascii="Calibri Light" w:eastAsia="Calibri" w:hAnsi="Calibri Light" w:cs="Calibri Light"/>
          <w:sz w:val="22"/>
          <w:szCs w:val="22"/>
          <w:lang w:eastAsia="en-US"/>
        </w:rPr>
        <w:t xml:space="preserve"> do dokonania</w:t>
      </w:r>
      <w:r w:rsidR="000245D5"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pomiarów</w:t>
      </w:r>
      <w:r w:rsidR="0067591A" w:rsidRPr="00006F49">
        <w:rPr>
          <w:rFonts w:ascii="Calibri Light" w:eastAsia="Calibri" w:hAnsi="Calibri Light" w:cs="Calibri Light"/>
          <w:sz w:val="22"/>
          <w:szCs w:val="22"/>
          <w:lang w:eastAsia="en-US"/>
        </w:rPr>
        <w:t xml:space="preserve"> geodezyjnych</w:t>
      </w:r>
      <w:r w:rsidRPr="00006F49">
        <w:rPr>
          <w:rFonts w:ascii="Calibri Light" w:eastAsia="Calibri" w:hAnsi="Calibri Light" w:cs="Calibri Light"/>
          <w:sz w:val="22"/>
          <w:szCs w:val="22"/>
          <w:lang w:eastAsia="en-US"/>
        </w:rPr>
        <w:t xml:space="preserve"> na żądanie nadzoru inwestorskiego oraz</w:t>
      </w:r>
      <w:r w:rsidR="0067591A" w:rsidRPr="00006F49">
        <w:rPr>
          <w:rFonts w:ascii="Calibri Light" w:eastAsia="Calibri" w:hAnsi="Calibri Light" w:cs="Calibri Light"/>
          <w:sz w:val="22"/>
          <w:szCs w:val="22"/>
          <w:lang w:eastAsia="en-US"/>
        </w:rPr>
        <w:t xml:space="preserve"> do</w:t>
      </w:r>
      <w:r w:rsidRPr="00006F49">
        <w:rPr>
          <w:rFonts w:ascii="Calibri Light" w:eastAsia="Calibri" w:hAnsi="Calibri Light" w:cs="Calibri Light"/>
          <w:sz w:val="22"/>
          <w:szCs w:val="22"/>
          <w:lang w:eastAsia="en-US"/>
        </w:rPr>
        <w:t xml:space="preserve"> </w:t>
      </w:r>
      <w:r w:rsidR="0067591A" w:rsidRPr="00006F49">
        <w:rPr>
          <w:rFonts w:ascii="Calibri Light" w:eastAsia="Calibri" w:hAnsi="Calibri Light" w:cs="Calibri Light"/>
          <w:sz w:val="22"/>
          <w:szCs w:val="22"/>
          <w:lang w:eastAsia="en-US"/>
        </w:rPr>
        <w:t>ich udostępnienia Zamawiającemu</w:t>
      </w:r>
      <w:r w:rsidRPr="00006F49">
        <w:rPr>
          <w:rFonts w:ascii="Calibri Light" w:eastAsia="Calibri" w:hAnsi="Calibri Light" w:cs="Calibri Light"/>
          <w:sz w:val="22"/>
          <w:szCs w:val="22"/>
          <w:lang w:eastAsia="en-US"/>
        </w:rPr>
        <w:t xml:space="preserve">. </w:t>
      </w:r>
    </w:p>
    <w:p w14:paraId="04C53062" w14:textId="5A9F2BB1" w:rsidR="00EE706E" w:rsidRPr="00006F49" w:rsidRDefault="00040924"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eastAsia="Calibri" w:hAnsi="Calibri Light" w:cs="Calibri Light"/>
          <w:spacing w:val="-2"/>
          <w:sz w:val="22"/>
          <w:szCs w:val="22"/>
          <w:lang w:eastAsia="en-US"/>
        </w:rPr>
        <w:t>Wykonawca jest odpowiedzialny za ochronę punktów pomiarowych i wysokościowych, a w przypadku</w:t>
      </w:r>
      <w:r w:rsidR="00EE706E"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ich uszkodzenia do ich odnowienia.</w:t>
      </w:r>
    </w:p>
    <w:p w14:paraId="7F3CD73D" w14:textId="314245C8" w:rsidR="00DA5F6E" w:rsidRPr="00006F49" w:rsidRDefault="00247201"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 zobowiązany jest do uzyskania akceptacji Zamawiającego na planowane do użycia materiał</w:t>
      </w:r>
      <w:r w:rsidR="00C17B94" w:rsidRPr="00006F49">
        <w:rPr>
          <w:rFonts w:ascii="Calibri Light" w:hAnsi="Calibri Light" w:cs="Calibri Light"/>
          <w:sz w:val="22"/>
          <w:szCs w:val="22"/>
        </w:rPr>
        <w:t xml:space="preserve">y i </w:t>
      </w:r>
      <w:r w:rsidRPr="00006F49">
        <w:rPr>
          <w:rFonts w:ascii="Calibri Light" w:hAnsi="Calibri Light" w:cs="Calibri Light"/>
          <w:sz w:val="22"/>
          <w:szCs w:val="22"/>
        </w:rPr>
        <w:t xml:space="preserve">urządzenia przed ich wbudowaniem bądź zamontowaniem w oparciu o Kartę materiałową, której wzór stanowi załącznik </w:t>
      </w:r>
      <w:r w:rsidR="007E53C7" w:rsidRPr="00006F49">
        <w:rPr>
          <w:rFonts w:ascii="Calibri Light" w:hAnsi="Calibri Light" w:cs="Calibri Light"/>
          <w:sz w:val="22"/>
          <w:szCs w:val="22"/>
        </w:rPr>
        <w:t xml:space="preserve">nr </w:t>
      </w:r>
      <w:r w:rsidR="00DD58AC" w:rsidRPr="00006F49">
        <w:rPr>
          <w:rFonts w:ascii="Calibri Light" w:hAnsi="Calibri Light" w:cs="Calibri Light"/>
          <w:sz w:val="22"/>
          <w:szCs w:val="22"/>
        </w:rPr>
        <w:t>3</w:t>
      </w:r>
      <w:r w:rsidRPr="00006F49">
        <w:rPr>
          <w:rFonts w:ascii="Calibri Light" w:hAnsi="Calibri Light" w:cs="Calibri Light"/>
          <w:sz w:val="22"/>
          <w:szCs w:val="22"/>
        </w:rPr>
        <w:t xml:space="preserve"> do umowy. Wykonawca zobowiązany jest </w:t>
      </w:r>
      <w:r w:rsidR="00BA0E84" w:rsidRPr="00006F49">
        <w:rPr>
          <w:rFonts w:ascii="Calibri Light" w:hAnsi="Calibri Light" w:cs="Calibri Light"/>
          <w:sz w:val="22"/>
          <w:szCs w:val="22"/>
        </w:rPr>
        <w:br/>
      </w:r>
      <w:r w:rsidRPr="00006F49">
        <w:rPr>
          <w:rFonts w:ascii="Calibri Light" w:hAnsi="Calibri Light" w:cs="Calibri Light"/>
          <w:sz w:val="22"/>
          <w:szCs w:val="22"/>
        </w:rPr>
        <w:t>do przedstawienia Zamawiającemu karty materiałowej w wersji papierowej z odpowiednim wyprzedzeniem mając na uwadze planowany termin użycia materiału lub wbudowania/montażu urządzenia o</w:t>
      </w:r>
      <w:r w:rsidR="00DA5F6E" w:rsidRPr="00006F49">
        <w:rPr>
          <w:rFonts w:ascii="Calibri Light" w:hAnsi="Calibri Light" w:cs="Calibri Light"/>
          <w:sz w:val="22"/>
          <w:szCs w:val="22"/>
        </w:rPr>
        <w:t xml:space="preserve">raz okres oczekiwania określony </w:t>
      </w:r>
      <w:r w:rsidRPr="00006F49">
        <w:rPr>
          <w:rFonts w:ascii="Calibri Light" w:hAnsi="Calibri Light" w:cs="Calibri Light"/>
          <w:sz w:val="22"/>
          <w:szCs w:val="22"/>
        </w:rPr>
        <w:t>przez producenta/dostawcę na zatwierdzony przez Zamawiającego materiał bądź zaakceptowane urządzenie. Zamawiający dokona weryfikacji dostarczonej przez Wykonawcę, właściwie wypełnionej Karty materiałowej w terminie do 10 dni roboczych od dnia jej otrzymania.</w:t>
      </w:r>
      <w:r w:rsidR="00DA5F6E" w:rsidRPr="00006F49">
        <w:rPr>
          <w:rFonts w:ascii="Calibri Light" w:hAnsi="Calibri Light" w:cs="Calibri Light"/>
          <w:sz w:val="22"/>
          <w:szCs w:val="22"/>
        </w:rPr>
        <w:t xml:space="preserve"> Skutki finansowe wbudowania </w:t>
      </w:r>
      <w:r w:rsidR="003E41D9" w:rsidRPr="00006F49">
        <w:rPr>
          <w:rFonts w:ascii="Calibri Light" w:hAnsi="Calibri Light" w:cs="Calibri Light"/>
          <w:sz w:val="22"/>
          <w:szCs w:val="22"/>
        </w:rPr>
        <w:t>przez Wykonawcę materiału/urządzenia bez akceptacji przez Zamawiającego karty materiałowej ponosi Wykonawca.</w:t>
      </w:r>
    </w:p>
    <w:p w14:paraId="61BEE5B0" w14:textId="3025BC5E" w:rsidR="00DA5F6E" w:rsidRPr="00006F49" w:rsidRDefault="00247201"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 xml:space="preserve">Wykonawca zobowiązuje się do wykonania dokumentacji fotograficznej przejętego placu budowy, </w:t>
      </w:r>
      <w:r w:rsidRPr="00006F49">
        <w:rPr>
          <w:rFonts w:ascii="Calibri Light" w:hAnsi="Calibri Light" w:cs="Calibri Light"/>
          <w:sz w:val="22"/>
          <w:szCs w:val="22"/>
        </w:rPr>
        <w:br/>
        <w:t xml:space="preserve">w tym terenów na czasowe zajęcie. Zaniechanie, przez Wykonawcę, wykonania obowiązku, </w:t>
      </w:r>
      <w:r w:rsidR="00DA5F6E" w:rsidRPr="00006F49">
        <w:rPr>
          <w:rFonts w:ascii="Calibri Light" w:hAnsi="Calibri Light" w:cs="Calibri Light"/>
          <w:sz w:val="22"/>
          <w:szCs w:val="22"/>
        </w:rPr>
        <w:br/>
      </w:r>
      <w:r w:rsidRPr="00006F49">
        <w:rPr>
          <w:rFonts w:ascii="Calibri Light" w:hAnsi="Calibri Light" w:cs="Calibri Light"/>
          <w:sz w:val="22"/>
          <w:szCs w:val="22"/>
        </w:rPr>
        <w:t>o którym mowa w zdaniu poprzednim skutkować będzie utratą prawa do n</w:t>
      </w:r>
      <w:r w:rsidR="00DA5F6E" w:rsidRPr="00006F49">
        <w:rPr>
          <w:rFonts w:ascii="Calibri Light" w:hAnsi="Calibri Light" w:cs="Calibri Light"/>
          <w:sz w:val="22"/>
          <w:szCs w:val="22"/>
        </w:rPr>
        <w:t xml:space="preserve">egowania poleceń Zamawiającego </w:t>
      </w:r>
      <w:r w:rsidRPr="00006F49">
        <w:rPr>
          <w:rFonts w:ascii="Calibri Light" w:hAnsi="Calibri Light" w:cs="Calibri Light"/>
          <w:sz w:val="22"/>
          <w:szCs w:val="22"/>
        </w:rPr>
        <w:t xml:space="preserve">w zakresie uporządkowania terenu budowy, o których mowa poniżej, w ust. </w:t>
      </w:r>
      <w:r w:rsidR="007111C1" w:rsidRPr="00006F49">
        <w:rPr>
          <w:rFonts w:ascii="Calibri Light" w:hAnsi="Calibri Light" w:cs="Calibri Light"/>
          <w:sz w:val="22"/>
          <w:szCs w:val="22"/>
        </w:rPr>
        <w:t>1</w:t>
      </w:r>
      <w:r w:rsidR="000A77F3" w:rsidRPr="00006F49">
        <w:rPr>
          <w:rFonts w:ascii="Calibri Light" w:hAnsi="Calibri Light" w:cs="Calibri Light"/>
          <w:sz w:val="22"/>
          <w:szCs w:val="22"/>
        </w:rPr>
        <w:t>6</w:t>
      </w:r>
      <w:r w:rsidR="003E41D9" w:rsidRPr="00006F49">
        <w:rPr>
          <w:rFonts w:ascii="Calibri Light" w:hAnsi="Calibri Light" w:cs="Calibri Light"/>
          <w:sz w:val="22"/>
          <w:szCs w:val="22"/>
        </w:rPr>
        <w:t xml:space="preserve"> </w:t>
      </w:r>
      <w:r w:rsidRPr="00006F49">
        <w:rPr>
          <w:rFonts w:ascii="Calibri Light" w:hAnsi="Calibri Light" w:cs="Calibri Light"/>
          <w:sz w:val="22"/>
          <w:szCs w:val="22"/>
        </w:rPr>
        <w:t>i</w:t>
      </w:r>
      <w:r w:rsidR="007111C1" w:rsidRPr="00006F49">
        <w:rPr>
          <w:rFonts w:ascii="Calibri Light" w:hAnsi="Calibri Light" w:cs="Calibri Light"/>
          <w:sz w:val="22"/>
          <w:szCs w:val="22"/>
        </w:rPr>
        <w:t xml:space="preserve"> 1</w:t>
      </w:r>
      <w:r w:rsidR="000A77F3" w:rsidRPr="00006F49">
        <w:rPr>
          <w:rFonts w:ascii="Calibri Light" w:hAnsi="Calibri Light" w:cs="Calibri Light"/>
          <w:sz w:val="22"/>
          <w:szCs w:val="22"/>
        </w:rPr>
        <w:t>7</w:t>
      </w:r>
      <w:r w:rsidRPr="00006F49">
        <w:rPr>
          <w:rFonts w:ascii="Calibri Light" w:hAnsi="Calibri Light" w:cs="Calibri Light"/>
          <w:sz w:val="22"/>
          <w:szCs w:val="22"/>
        </w:rPr>
        <w:t>.</w:t>
      </w:r>
    </w:p>
    <w:p w14:paraId="75E748BB" w14:textId="11439425" w:rsidR="00DA5F6E" w:rsidRPr="00006F49" w:rsidRDefault="00247201"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lastRenderedPageBreak/>
        <w:t>Wykonawca zobowiązuje się (na własny koszt) do doprowadzenia nawierzchni dróg używanych</w:t>
      </w:r>
      <w:r w:rsidRPr="00006F49">
        <w:rPr>
          <w:rFonts w:ascii="Calibri Light" w:hAnsi="Calibri Light" w:cs="Calibri Light"/>
          <w:sz w:val="22"/>
          <w:szCs w:val="22"/>
        </w:rPr>
        <w:br/>
        <w:t xml:space="preserve">jako dojazdowe na teren budowy, do stanu pierwotnego, tj. takiego jak w dniu przekazania placu budowy. Za szkody powstałe w pasie drogowym ulic na trasie przejazdu, odpowiedzialność ponosi Wykonawca. Ponadto zabrania się zanieczyszczania ulic i chodników w rejonie budowy, </w:t>
      </w:r>
      <w:r w:rsidR="007111C1" w:rsidRPr="00006F49">
        <w:rPr>
          <w:rFonts w:ascii="Calibri Light" w:hAnsi="Calibri Light" w:cs="Calibri Light"/>
          <w:sz w:val="22"/>
          <w:szCs w:val="22"/>
        </w:rPr>
        <w:br/>
      </w:r>
      <w:r w:rsidRPr="00006F49">
        <w:rPr>
          <w:rFonts w:ascii="Calibri Light" w:hAnsi="Calibri Light" w:cs="Calibri Light"/>
          <w:sz w:val="22"/>
          <w:szCs w:val="22"/>
        </w:rPr>
        <w:t>a wywożone na kołach samochodów nieczystości należy sprzątać na bieżąco.</w:t>
      </w:r>
    </w:p>
    <w:p w14:paraId="65CA4488" w14:textId="68778074" w:rsidR="00DA5F6E" w:rsidRPr="00006F49" w:rsidRDefault="00247201"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 xml:space="preserve">Wykonawca zobowiązany jest do uporządkowania terenu budowy </w:t>
      </w:r>
      <w:r w:rsidR="007111C1" w:rsidRPr="00006F49">
        <w:rPr>
          <w:rFonts w:ascii="Calibri Light" w:hAnsi="Calibri Light" w:cs="Calibri Light"/>
          <w:sz w:val="22"/>
          <w:szCs w:val="22"/>
        </w:rPr>
        <w:t xml:space="preserve">po zakończeniu wykonania robót </w:t>
      </w:r>
      <w:r w:rsidRPr="00006F49">
        <w:rPr>
          <w:rFonts w:ascii="Calibri Light" w:hAnsi="Calibri Light" w:cs="Calibri Light"/>
          <w:sz w:val="22"/>
          <w:szCs w:val="22"/>
        </w:rPr>
        <w:t>z odtworzeniem wierzchniej warstwy humusu oraz zieleni (na własn</w:t>
      </w:r>
      <w:r w:rsidR="007111C1" w:rsidRPr="00006F49">
        <w:rPr>
          <w:rFonts w:ascii="Calibri Light" w:hAnsi="Calibri Light" w:cs="Calibri Light"/>
          <w:sz w:val="22"/>
          <w:szCs w:val="22"/>
        </w:rPr>
        <w:t xml:space="preserve">y koszt) - do dnia zgłoszenia, </w:t>
      </w:r>
      <w:r w:rsidR="00BA4AC4" w:rsidRPr="00006F49">
        <w:rPr>
          <w:rFonts w:ascii="Calibri Light" w:hAnsi="Calibri Light" w:cs="Calibri Light"/>
          <w:sz w:val="22"/>
          <w:szCs w:val="22"/>
        </w:rPr>
        <w:br/>
      </w:r>
      <w:r w:rsidRPr="00006F49">
        <w:rPr>
          <w:rFonts w:ascii="Calibri Light" w:hAnsi="Calibri Light" w:cs="Calibri Light"/>
          <w:sz w:val="22"/>
          <w:szCs w:val="22"/>
        </w:rPr>
        <w:t xml:space="preserve">o którym mowa w § </w:t>
      </w:r>
      <w:r w:rsidR="007C1CF1" w:rsidRPr="00006F49">
        <w:rPr>
          <w:rFonts w:ascii="Calibri Light" w:hAnsi="Calibri Light" w:cs="Calibri Light"/>
          <w:sz w:val="22"/>
          <w:szCs w:val="22"/>
        </w:rPr>
        <w:t>7</w:t>
      </w:r>
      <w:r w:rsidRPr="00006F49">
        <w:rPr>
          <w:rFonts w:ascii="Calibri Light" w:hAnsi="Calibri Light" w:cs="Calibri Light"/>
          <w:sz w:val="22"/>
          <w:szCs w:val="22"/>
        </w:rPr>
        <w:t xml:space="preserve"> ust. </w:t>
      </w:r>
      <w:r w:rsidR="00DD58AC" w:rsidRPr="00006F49">
        <w:rPr>
          <w:rFonts w:ascii="Calibri Light" w:hAnsi="Calibri Light" w:cs="Calibri Light"/>
          <w:sz w:val="22"/>
          <w:szCs w:val="22"/>
        </w:rPr>
        <w:t>5</w:t>
      </w:r>
      <w:r w:rsidRPr="00006F49">
        <w:rPr>
          <w:rFonts w:ascii="Calibri Light" w:hAnsi="Calibri Light" w:cs="Calibri Light"/>
          <w:sz w:val="22"/>
          <w:szCs w:val="22"/>
        </w:rPr>
        <w:t xml:space="preserve"> umowy.</w:t>
      </w:r>
    </w:p>
    <w:p w14:paraId="06344A73" w14:textId="77777777" w:rsidR="00DA5F6E" w:rsidRPr="00006F49" w:rsidRDefault="00247201"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Wykonawca poniesie koszty związane z zajęciem pasa drogowego.</w:t>
      </w:r>
    </w:p>
    <w:p w14:paraId="2FC5FB81" w14:textId="0E9182AD" w:rsidR="00DA5F6E" w:rsidRPr="00006F49" w:rsidRDefault="00247201" w:rsidP="009F011C">
      <w:pPr>
        <w:pStyle w:val="Akapitzlist"/>
        <w:numPr>
          <w:ilvl w:val="0"/>
          <w:numId w:val="2"/>
        </w:numPr>
        <w:ind w:left="357" w:hanging="357"/>
        <w:jc w:val="both"/>
        <w:rPr>
          <w:rFonts w:ascii="Calibri Light" w:hAnsi="Calibri Light" w:cs="Calibri Light"/>
          <w:sz w:val="22"/>
          <w:szCs w:val="22"/>
        </w:rPr>
      </w:pPr>
      <w:r w:rsidRPr="00006F49">
        <w:rPr>
          <w:rFonts w:ascii="Calibri Light" w:hAnsi="Calibri Light" w:cs="Calibri Light"/>
          <w:sz w:val="22"/>
          <w:szCs w:val="22"/>
        </w:rPr>
        <w:t>W celu wykonania pomiarów i rozruchu urządzeń Wykonawc</w:t>
      </w:r>
      <w:r w:rsidR="00F0045F" w:rsidRPr="00006F49">
        <w:rPr>
          <w:rFonts w:ascii="Calibri Light" w:hAnsi="Calibri Light" w:cs="Calibri Light"/>
          <w:sz w:val="22"/>
          <w:szCs w:val="22"/>
        </w:rPr>
        <w:t xml:space="preserve">a zobowiązany jest do zawarcia </w:t>
      </w:r>
      <w:r w:rsidRPr="00006F49">
        <w:rPr>
          <w:rFonts w:ascii="Calibri Light" w:hAnsi="Calibri Light" w:cs="Calibri Light"/>
          <w:sz w:val="22"/>
          <w:szCs w:val="22"/>
        </w:rPr>
        <w:t xml:space="preserve">niezbędnych umów z gestorami sieci. Po odbiorze </w:t>
      </w:r>
      <w:r w:rsidR="00DA5F6E" w:rsidRPr="00006F49">
        <w:rPr>
          <w:rFonts w:ascii="Calibri Light" w:hAnsi="Calibri Light" w:cs="Calibri Light"/>
          <w:sz w:val="22"/>
          <w:szCs w:val="22"/>
        </w:rPr>
        <w:t>umowa może zostać scedowana na U</w:t>
      </w:r>
      <w:r w:rsidRPr="00006F49">
        <w:rPr>
          <w:rFonts w:ascii="Calibri Light" w:hAnsi="Calibri Light" w:cs="Calibri Light"/>
          <w:sz w:val="22"/>
          <w:szCs w:val="22"/>
        </w:rPr>
        <w:t>żytkownika obiektu.</w:t>
      </w:r>
      <w:r w:rsidRPr="00006F49">
        <w:rPr>
          <w:rFonts w:ascii="Calibri Light" w:hAnsi="Calibri Light" w:cs="Calibri Light"/>
          <w:strike/>
          <w:sz w:val="22"/>
          <w:szCs w:val="22"/>
        </w:rPr>
        <w:t xml:space="preserve"> </w:t>
      </w:r>
    </w:p>
    <w:p w14:paraId="4E959100" w14:textId="793B6F5B" w:rsidR="008A337D" w:rsidRPr="00006F49" w:rsidRDefault="008A337D" w:rsidP="008A337D">
      <w:pPr>
        <w:pStyle w:val="Akapitzlist"/>
        <w:numPr>
          <w:ilvl w:val="0"/>
          <w:numId w:val="2"/>
        </w:numPr>
        <w:jc w:val="both"/>
        <w:rPr>
          <w:rFonts w:ascii="Calibri Light" w:hAnsi="Calibri Light" w:cs="Calibri Light"/>
          <w:sz w:val="22"/>
          <w:szCs w:val="22"/>
        </w:rPr>
      </w:pPr>
      <w:r w:rsidRPr="00006F49">
        <w:rPr>
          <w:rFonts w:ascii="Calibri Light" w:hAnsi="Calibri Light" w:cs="Calibri Light"/>
          <w:sz w:val="22"/>
          <w:szCs w:val="22"/>
        </w:rPr>
        <w:t xml:space="preserve">Wykonawca zobowiązany jest do czynnej współpracy z Zamawiającym w czasie kontroli budowy prowadzonej na podstawie </w:t>
      </w:r>
      <w:r w:rsidRPr="00006F49">
        <w:rPr>
          <w:rFonts w:ascii="Calibri Light" w:hAnsi="Calibri Light" w:cs="Calibri Light"/>
          <w:sz w:val="22"/>
          <w:szCs w:val="22"/>
          <w:lang w:val="x-none" w:eastAsia="x-none"/>
        </w:rPr>
        <w:t xml:space="preserve">art. 56 ust. 1 </w:t>
      </w:r>
      <w:r w:rsidRPr="00006F49">
        <w:rPr>
          <w:rFonts w:ascii="Calibri Light" w:hAnsi="Calibri Light" w:cs="Calibri Light"/>
          <w:sz w:val="22"/>
          <w:szCs w:val="22"/>
          <w:lang w:eastAsia="x-none"/>
        </w:rPr>
        <w:t xml:space="preserve">pkt 2 i 4 oraz art. </w:t>
      </w:r>
      <w:r w:rsidRPr="00006F49">
        <w:rPr>
          <w:rFonts w:ascii="Calibri Light" w:hAnsi="Calibri Light" w:cs="Calibri Light"/>
          <w:sz w:val="22"/>
          <w:szCs w:val="22"/>
          <w:lang w:val="x-none" w:eastAsia="x-none"/>
        </w:rPr>
        <w:t>59c ust. 2</w:t>
      </w:r>
      <w:r w:rsidRPr="00006F49">
        <w:rPr>
          <w:rFonts w:ascii="Calibri Light" w:hAnsi="Calibri Light" w:cs="Calibri Light"/>
          <w:sz w:val="22"/>
          <w:szCs w:val="22"/>
        </w:rPr>
        <w:t xml:space="preserve"> ustawy z dnia 7 lipca 1994 r. – Prawo budowlane  (Dz. U. z 202</w:t>
      </w:r>
      <w:r w:rsidR="00BA4AC4" w:rsidRPr="00006F49">
        <w:rPr>
          <w:rFonts w:ascii="Calibri Light" w:hAnsi="Calibri Light" w:cs="Calibri Light"/>
          <w:sz w:val="22"/>
          <w:szCs w:val="22"/>
        </w:rPr>
        <w:t>4</w:t>
      </w:r>
      <w:r w:rsidRPr="00006F49">
        <w:rPr>
          <w:rFonts w:ascii="Calibri Light" w:hAnsi="Calibri Light" w:cs="Calibri Light"/>
          <w:sz w:val="22"/>
          <w:szCs w:val="22"/>
        </w:rPr>
        <w:t xml:space="preserve"> r. poz. </w:t>
      </w:r>
      <w:r w:rsidR="00BA4AC4" w:rsidRPr="00006F49">
        <w:rPr>
          <w:rFonts w:ascii="Calibri Light" w:hAnsi="Calibri Light" w:cs="Calibri Light"/>
          <w:sz w:val="22"/>
          <w:szCs w:val="22"/>
        </w:rPr>
        <w:t>725</w:t>
      </w:r>
      <w:r w:rsidRPr="00006F49">
        <w:rPr>
          <w:rFonts w:ascii="Calibri Light" w:hAnsi="Calibri Light" w:cs="Calibri Light"/>
          <w:sz w:val="22"/>
          <w:szCs w:val="22"/>
        </w:rPr>
        <w:t xml:space="preserve"> z późn. zm.).</w:t>
      </w:r>
    </w:p>
    <w:p w14:paraId="5AE87C7F" w14:textId="1F924E70" w:rsidR="008A337D" w:rsidRPr="00006F49" w:rsidRDefault="008A337D" w:rsidP="008A337D">
      <w:pPr>
        <w:pStyle w:val="Akapitzlist"/>
        <w:numPr>
          <w:ilvl w:val="0"/>
          <w:numId w:val="2"/>
        </w:numPr>
        <w:jc w:val="both"/>
        <w:rPr>
          <w:rFonts w:ascii="Calibri Light" w:hAnsi="Calibri Light" w:cs="Calibri Light"/>
          <w:sz w:val="22"/>
          <w:szCs w:val="22"/>
        </w:rPr>
      </w:pPr>
      <w:r w:rsidRPr="00006F49">
        <w:rPr>
          <w:rFonts w:ascii="Calibri Light" w:eastAsiaTheme="minorHAnsi" w:hAnsi="Calibri Light" w:cs="Calibri Light"/>
          <w:sz w:val="22"/>
          <w:szCs w:val="22"/>
        </w:rPr>
        <w:t xml:space="preserve">W przypadku realizacji zamówienia przez Wykonawców działających w ramach konsorcjum, </w:t>
      </w:r>
      <w:r w:rsidR="00BA0E84" w:rsidRPr="00006F49">
        <w:rPr>
          <w:rFonts w:ascii="Calibri Light" w:eastAsiaTheme="minorHAnsi" w:hAnsi="Calibri Light" w:cs="Calibri Light"/>
          <w:sz w:val="22"/>
          <w:szCs w:val="22"/>
        </w:rPr>
        <w:br/>
      </w:r>
      <w:r w:rsidRPr="00006F49">
        <w:rPr>
          <w:rFonts w:ascii="Calibri Light" w:eastAsiaTheme="minorHAnsi" w:hAnsi="Calibri Light" w:cs="Calibri Light"/>
          <w:sz w:val="22"/>
          <w:szCs w:val="22"/>
        </w:rPr>
        <w:t xml:space="preserve">każdy z Wykonawców przed przekazaniem placu budowy zobowiązany jest do przedstawienia zakresu rzeczowego robót, który będzie przez niego realizowany.   </w:t>
      </w:r>
    </w:p>
    <w:p w14:paraId="2C813E85" w14:textId="5894C084" w:rsidR="007111C1" w:rsidRPr="00006F49" w:rsidRDefault="006B0A9F" w:rsidP="006B0A9F">
      <w:pPr>
        <w:pStyle w:val="Akapitzlist"/>
        <w:numPr>
          <w:ilvl w:val="0"/>
          <w:numId w:val="2"/>
        </w:numPr>
        <w:jc w:val="both"/>
        <w:rPr>
          <w:rFonts w:ascii="Calibri Light" w:hAnsi="Calibri Light" w:cs="Calibri Light"/>
          <w:sz w:val="22"/>
          <w:szCs w:val="22"/>
        </w:rPr>
      </w:pPr>
      <w:r w:rsidRPr="00006F49">
        <w:rPr>
          <w:rFonts w:ascii="Calibri Light" w:eastAsiaTheme="minorHAnsi" w:hAnsi="Calibri Light" w:cs="Calibri Light"/>
          <w:sz w:val="22"/>
          <w:szCs w:val="22"/>
        </w:rPr>
        <w:t>Wykonawca zobowiązany jest do uzyskania decyzji o pozwoleniu na użytkowanie lub skutecznego zawiadomienia o zakończeniu budowy.</w:t>
      </w:r>
    </w:p>
    <w:p w14:paraId="678F09E5" w14:textId="1526B938" w:rsidR="000A77F3" w:rsidRPr="00006F49" w:rsidRDefault="000A77F3" w:rsidP="008A337D">
      <w:pPr>
        <w:pStyle w:val="Akapitzlist"/>
        <w:numPr>
          <w:ilvl w:val="0"/>
          <w:numId w:val="2"/>
        </w:numPr>
        <w:jc w:val="both"/>
        <w:rPr>
          <w:rFonts w:ascii="Calibri Light" w:hAnsi="Calibri Light" w:cs="Calibri Light"/>
          <w:sz w:val="22"/>
          <w:szCs w:val="22"/>
        </w:rPr>
      </w:pPr>
      <w:r w:rsidRPr="00006F49">
        <w:rPr>
          <w:rFonts w:ascii="Calibri Light" w:eastAsiaTheme="minorHAnsi" w:hAnsi="Calibri Light" w:cs="Calibri Light"/>
          <w:sz w:val="22"/>
          <w:szCs w:val="22"/>
        </w:rPr>
        <w:t>Wykonawca zobowiązuje się do zachowania żywotności dokonanych nasadzeń w okresie 3 lat licząc od dnia odbioru końcowego inwestycji.</w:t>
      </w:r>
    </w:p>
    <w:p w14:paraId="6AF5CCF2" w14:textId="77777777" w:rsidR="009725F2" w:rsidRPr="00006F49" w:rsidRDefault="009725F2" w:rsidP="009725F2">
      <w:pPr>
        <w:pStyle w:val="Akapitzlist"/>
        <w:ind w:left="360"/>
        <w:jc w:val="both"/>
        <w:rPr>
          <w:rFonts w:ascii="Calibri Light" w:hAnsi="Calibri Light" w:cs="Calibri Light"/>
          <w:sz w:val="22"/>
          <w:szCs w:val="22"/>
        </w:rPr>
      </w:pPr>
    </w:p>
    <w:p w14:paraId="2FF996E2" w14:textId="776603A4" w:rsidR="00247201" w:rsidRPr="00006F49" w:rsidRDefault="00DA5F6E" w:rsidP="00DA5F6E">
      <w:pPr>
        <w:jc w:val="center"/>
        <w:rPr>
          <w:rFonts w:ascii="Calibri Light" w:eastAsia="Calibri" w:hAnsi="Calibri Light" w:cs="Calibri Light"/>
          <w:b/>
          <w:sz w:val="22"/>
          <w:szCs w:val="22"/>
          <w:lang w:eastAsia="en-US"/>
        </w:rPr>
      </w:pPr>
      <w:r w:rsidRPr="00006F49">
        <w:rPr>
          <w:rFonts w:ascii="Calibri Light" w:eastAsia="Calibri" w:hAnsi="Calibri Light" w:cs="Calibri Light"/>
          <w:b/>
          <w:sz w:val="22"/>
          <w:szCs w:val="22"/>
          <w:lang w:eastAsia="en-US"/>
        </w:rPr>
        <w:t xml:space="preserve">§ </w:t>
      </w:r>
      <w:r w:rsidR="00247201" w:rsidRPr="00006F49">
        <w:rPr>
          <w:rFonts w:ascii="Calibri Light" w:eastAsia="Calibri" w:hAnsi="Calibri Light" w:cs="Calibri Light"/>
          <w:b/>
          <w:sz w:val="22"/>
          <w:szCs w:val="22"/>
          <w:lang w:eastAsia="en-US"/>
        </w:rPr>
        <w:t>3</w:t>
      </w:r>
    </w:p>
    <w:p w14:paraId="159F2498" w14:textId="5040CE86" w:rsidR="00DA5F6E" w:rsidRPr="00006F49" w:rsidRDefault="00DA2302" w:rsidP="009F011C">
      <w:pPr>
        <w:pStyle w:val="Akapitzlist"/>
        <w:numPr>
          <w:ilvl w:val="0"/>
          <w:numId w:val="5"/>
        </w:numPr>
        <w:jc w:val="both"/>
        <w:rPr>
          <w:rFonts w:ascii="Calibri Light" w:hAnsi="Calibri Light" w:cs="Calibri Light"/>
          <w:sz w:val="22"/>
          <w:szCs w:val="22"/>
        </w:rPr>
      </w:pPr>
      <w:r w:rsidRPr="00006F49">
        <w:rPr>
          <w:rFonts w:ascii="Calibri Light" w:hAnsi="Calibri Light" w:cs="Calibri Light"/>
          <w:sz w:val="22"/>
          <w:szCs w:val="22"/>
        </w:rPr>
        <w:t xml:space="preserve">Wykonawca zobowiązuje się zawrzeć, na czas obowiązywania umowy, </w:t>
      </w:r>
      <w:r w:rsidR="00040924" w:rsidRPr="00006F49">
        <w:rPr>
          <w:rFonts w:ascii="Calibri Light" w:hAnsi="Calibri Light" w:cs="Calibri Light"/>
          <w:sz w:val="22"/>
          <w:szCs w:val="22"/>
        </w:rPr>
        <w:t>polisę/</w:t>
      </w:r>
      <w:r w:rsidRPr="00006F49">
        <w:rPr>
          <w:rFonts w:ascii="Calibri Light" w:hAnsi="Calibri Light" w:cs="Calibri Light"/>
          <w:sz w:val="22"/>
          <w:szCs w:val="22"/>
        </w:rPr>
        <w:t>umowę ubezpieczenia od odpowiedzialności cywilnej (deliktowej i kontraktowej) w zakresie prowadzonej działalności</w:t>
      </w:r>
      <w:r w:rsidR="00AE69DA"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związanej z przedmiotem zamówienia, na okres realizacji przedmiotu zamówienia </w:t>
      </w:r>
      <w:r w:rsidR="00AB48BC" w:rsidRPr="00006F49">
        <w:rPr>
          <w:rFonts w:ascii="Calibri Light" w:hAnsi="Calibri Light" w:cs="Calibri Light"/>
          <w:sz w:val="22"/>
          <w:szCs w:val="22"/>
        </w:rPr>
        <w:t xml:space="preserve">i </w:t>
      </w:r>
      <w:r w:rsidRPr="00006F49">
        <w:rPr>
          <w:rFonts w:ascii="Calibri Light" w:hAnsi="Calibri Light" w:cs="Calibri Light"/>
          <w:sz w:val="22"/>
          <w:szCs w:val="22"/>
        </w:rPr>
        <w:t>na kwotę nie niższą</w:t>
      </w:r>
      <w:r w:rsidR="00AE69DA"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niż cena ofertowa brutto. </w:t>
      </w:r>
      <w:r w:rsidR="00040924" w:rsidRPr="00006F49">
        <w:rPr>
          <w:rFonts w:ascii="Calibri Light" w:hAnsi="Calibri Light" w:cs="Calibri Light"/>
          <w:sz w:val="22"/>
          <w:szCs w:val="22"/>
        </w:rPr>
        <w:t xml:space="preserve">Dokument potwierdzający zawarcie ww. umowy </w:t>
      </w:r>
      <w:r w:rsidR="00A47B98" w:rsidRPr="00006F49">
        <w:rPr>
          <w:rFonts w:ascii="Calibri Light" w:hAnsi="Calibri Light" w:cs="Calibri Light"/>
          <w:sz w:val="22"/>
          <w:szCs w:val="22"/>
        </w:rPr>
        <w:t xml:space="preserve">Wykonawca złoży </w:t>
      </w:r>
      <w:r w:rsidR="00B13F78" w:rsidRPr="00006F49">
        <w:rPr>
          <w:rFonts w:ascii="Calibri Light" w:hAnsi="Calibri Light" w:cs="Calibri Light"/>
          <w:sz w:val="22"/>
          <w:szCs w:val="22"/>
        </w:rPr>
        <w:t>Zamawiającemu w</w:t>
      </w:r>
      <w:r w:rsidR="00502583" w:rsidRPr="00006F49">
        <w:rPr>
          <w:rFonts w:ascii="Calibri Light" w:hAnsi="Calibri Light" w:cs="Calibri Light"/>
          <w:sz w:val="22"/>
          <w:szCs w:val="22"/>
        </w:rPr>
        <w:t xml:space="preserve"> </w:t>
      </w:r>
      <w:r w:rsidR="00040924" w:rsidRPr="00006F49">
        <w:rPr>
          <w:rFonts w:ascii="Calibri Light" w:hAnsi="Calibri Light" w:cs="Calibri Light"/>
          <w:sz w:val="22"/>
          <w:szCs w:val="22"/>
        </w:rPr>
        <w:t>formie kopii poświadczonej za zgodność z oryginałem.</w:t>
      </w:r>
    </w:p>
    <w:p w14:paraId="7484DEC7" w14:textId="4EAAEA1E" w:rsidR="00DA5F6E" w:rsidRPr="00006F49" w:rsidRDefault="00DA2302" w:rsidP="009F011C">
      <w:pPr>
        <w:pStyle w:val="Akapitzlist"/>
        <w:numPr>
          <w:ilvl w:val="0"/>
          <w:numId w:val="5"/>
        </w:numPr>
        <w:jc w:val="both"/>
        <w:rPr>
          <w:rFonts w:ascii="Calibri Light" w:hAnsi="Calibri Light" w:cs="Calibri Light"/>
          <w:sz w:val="22"/>
          <w:szCs w:val="22"/>
        </w:rPr>
      </w:pPr>
      <w:r w:rsidRPr="00006F49">
        <w:rPr>
          <w:rFonts w:ascii="Calibri Light" w:hAnsi="Calibri Light" w:cs="Calibri Light"/>
          <w:sz w:val="22"/>
          <w:szCs w:val="22"/>
        </w:rPr>
        <w:t>W przypadku przedłużenia czasu realizacji budo</w:t>
      </w:r>
      <w:r w:rsidR="00A47B98" w:rsidRPr="00006F49">
        <w:rPr>
          <w:rFonts w:ascii="Calibri Light" w:hAnsi="Calibri Light" w:cs="Calibri Light"/>
          <w:sz w:val="22"/>
          <w:szCs w:val="22"/>
        </w:rPr>
        <w:t xml:space="preserve">wy wykonawca zobowiązuje się </w:t>
      </w:r>
      <w:r w:rsidR="00ED0179" w:rsidRPr="00006F49">
        <w:rPr>
          <w:rFonts w:ascii="Calibri Light" w:hAnsi="Calibri Light" w:cs="Calibri Light"/>
          <w:sz w:val="22"/>
          <w:szCs w:val="22"/>
        </w:rPr>
        <w:t>do</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przedłużenia ubezpieczenia, przedstawiając kopie dokumentów przed wygaśnięciem p</w:t>
      </w:r>
      <w:r w:rsidR="008B043A" w:rsidRPr="00006F49">
        <w:rPr>
          <w:rFonts w:ascii="Calibri Light" w:hAnsi="Calibri Light" w:cs="Calibri Light"/>
          <w:sz w:val="22"/>
          <w:szCs w:val="22"/>
        </w:rPr>
        <w:t>oprzedniej umowy ubezpieczenia</w:t>
      </w:r>
      <w:r w:rsidR="00040924" w:rsidRPr="00006F49">
        <w:rPr>
          <w:rFonts w:ascii="Calibri Light" w:hAnsi="Calibri Light" w:cs="Calibri Light"/>
          <w:sz w:val="22"/>
          <w:szCs w:val="22"/>
        </w:rPr>
        <w:t xml:space="preserve"> pod rygorem naliczenia kary umownej, o której mowa w § </w:t>
      </w:r>
      <w:r w:rsidR="003E41D9" w:rsidRPr="00006F49">
        <w:rPr>
          <w:rFonts w:ascii="Calibri Light" w:hAnsi="Calibri Light" w:cs="Calibri Light"/>
          <w:sz w:val="22"/>
          <w:szCs w:val="22"/>
        </w:rPr>
        <w:t>1</w:t>
      </w:r>
      <w:r w:rsidR="007C1CF1" w:rsidRPr="00006F49">
        <w:rPr>
          <w:rFonts w:ascii="Calibri Light" w:hAnsi="Calibri Light" w:cs="Calibri Light"/>
          <w:sz w:val="22"/>
          <w:szCs w:val="22"/>
        </w:rPr>
        <w:t>6</w:t>
      </w:r>
      <w:r w:rsidR="00E7210B" w:rsidRPr="00006F49">
        <w:rPr>
          <w:rFonts w:ascii="Calibri Light" w:hAnsi="Calibri Light" w:cs="Calibri Light"/>
          <w:sz w:val="22"/>
          <w:szCs w:val="22"/>
        </w:rPr>
        <w:t xml:space="preserve"> ust. 1 pkt </w:t>
      </w:r>
      <w:r w:rsidR="008336B4" w:rsidRPr="00006F49">
        <w:rPr>
          <w:rFonts w:ascii="Calibri Light" w:hAnsi="Calibri Light" w:cs="Calibri Light"/>
          <w:sz w:val="22"/>
          <w:szCs w:val="22"/>
        </w:rPr>
        <w:t>15</w:t>
      </w:r>
      <w:r w:rsidR="009B32D6" w:rsidRPr="00006F49">
        <w:rPr>
          <w:rFonts w:ascii="Calibri Light" w:hAnsi="Calibri Light" w:cs="Calibri Light"/>
          <w:sz w:val="22"/>
          <w:szCs w:val="22"/>
        </w:rPr>
        <w:t>) umowy</w:t>
      </w:r>
      <w:r w:rsidR="00EB2D04" w:rsidRPr="00006F49">
        <w:rPr>
          <w:rFonts w:ascii="Calibri Light" w:hAnsi="Calibri Light" w:cs="Calibri Light"/>
          <w:sz w:val="22"/>
          <w:szCs w:val="22"/>
        </w:rPr>
        <w:t xml:space="preserve"> oraz możliwością odstąpienia od umowy</w:t>
      </w:r>
      <w:r w:rsidR="0085568E" w:rsidRPr="00006F49">
        <w:rPr>
          <w:rFonts w:ascii="Calibri Light" w:hAnsi="Calibri Light" w:cs="Calibri Light"/>
          <w:sz w:val="22"/>
          <w:szCs w:val="22"/>
        </w:rPr>
        <w:t xml:space="preserve"> wskazanej w § 1</w:t>
      </w:r>
      <w:r w:rsidR="007C1CF1" w:rsidRPr="00006F49">
        <w:rPr>
          <w:rFonts w:ascii="Calibri Light" w:hAnsi="Calibri Light" w:cs="Calibri Light"/>
          <w:sz w:val="22"/>
          <w:szCs w:val="22"/>
        </w:rPr>
        <w:t>7</w:t>
      </w:r>
      <w:r w:rsidR="0085568E" w:rsidRPr="00006F49">
        <w:rPr>
          <w:rFonts w:ascii="Calibri Light" w:hAnsi="Calibri Light" w:cs="Calibri Light"/>
          <w:sz w:val="22"/>
          <w:szCs w:val="22"/>
        </w:rPr>
        <w:t xml:space="preserve"> ust. 1 pkt. 5) umowy</w:t>
      </w:r>
      <w:r w:rsidR="009B32D6" w:rsidRPr="00006F49">
        <w:rPr>
          <w:rFonts w:ascii="Calibri Light" w:hAnsi="Calibri Light" w:cs="Calibri Light"/>
          <w:sz w:val="22"/>
          <w:szCs w:val="22"/>
        </w:rPr>
        <w:t>.</w:t>
      </w:r>
    </w:p>
    <w:p w14:paraId="221B4FBF" w14:textId="77777777" w:rsidR="00DA5F6E" w:rsidRPr="00006F49" w:rsidRDefault="00505668" w:rsidP="009F011C">
      <w:pPr>
        <w:pStyle w:val="Akapitzlist"/>
        <w:numPr>
          <w:ilvl w:val="0"/>
          <w:numId w:val="5"/>
        </w:numPr>
        <w:jc w:val="both"/>
        <w:rPr>
          <w:rFonts w:ascii="Calibri Light" w:hAnsi="Calibri Light" w:cs="Calibri Light"/>
          <w:sz w:val="22"/>
          <w:szCs w:val="22"/>
        </w:rPr>
      </w:pPr>
      <w:r w:rsidRPr="00006F49">
        <w:rPr>
          <w:rFonts w:ascii="Calibri Light" w:hAnsi="Calibri Light" w:cs="Calibri Light"/>
          <w:sz w:val="22"/>
          <w:szCs w:val="22"/>
        </w:rPr>
        <w:t>Wykonawca zobowiązuje się do przeprowadzenia niezbędnych badań laboratoryjnych w pełnym zakresie.</w:t>
      </w:r>
    </w:p>
    <w:p w14:paraId="7A6F101D" w14:textId="75C474B6" w:rsidR="00DA5F6E" w:rsidRPr="00006F49" w:rsidRDefault="00A10D4B" w:rsidP="009F011C">
      <w:pPr>
        <w:pStyle w:val="Akapitzlist"/>
        <w:numPr>
          <w:ilvl w:val="0"/>
          <w:numId w:val="5"/>
        </w:numPr>
        <w:jc w:val="both"/>
        <w:rPr>
          <w:rFonts w:ascii="Calibri Light" w:hAnsi="Calibri Light" w:cs="Calibri Light"/>
          <w:sz w:val="22"/>
          <w:szCs w:val="22"/>
        </w:rPr>
      </w:pPr>
      <w:r w:rsidRPr="00006F49">
        <w:rPr>
          <w:rFonts w:ascii="Calibri Light" w:hAnsi="Calibri Light" w:cs="Calibri Light"/>
          <w:sz w:val="22"/>
          <w:szCs w:val="22"/>
        </w:rPr>
        <w:t>Wykonawca zobowiązuje się do</w:t>
      </w:r>
      <w:r w:rsidR="00505668" w:rsidRPr="00006F49">
        <w:rPr>
          <w:rFonts w:ascii="Calibri Light" w:hAnsi="Calibri Light" w:cs="Calibri Light"/>
          <w:sz w:val="22"/>
          <w:szCs w:val="22"/>
        </w:rPr>
        <w:t xml:space="preserve"> dostarczenia Zamawiają</w:t>
      </w:r>
      <w:r w:rsidR="00310E86" w:rsidRPr="00006F49">
        <w:rPr>
          <w:rFonts w:ascii="Calibri Light" w:hAnsi="Calibri Light" w:cs="Calibri Light"/>
          <w:sz w:val="22"/>
          <w:szCs w:val="22"/>
        </w:rPr>
        <w:t>cemu, najpóźniej w dniu odbioru końcowego,</w:t>
      </w:r>
      <w:r w:rsidR="008173BF" w:rsidRPr="00006F49">
        <w:rPr>
          <w:rFonts w:ascii="Calibri Light" w:hAnsi="Calibri Light" w:cs="Calibri Light"/>
          <w:sz w:val="22"/>
          <w:szCs w:val="22"/>
        </w:rPr>
        <w:t xml:space="preserve"> </w:t>
      </w:r>
      <w:r w:rsidR="00310E86" w:rsidRPr="00006F49">
        <w:rPr>
          <w:rFonts w:ascii="Calibri Light" w:hAnsi="Calibri Light" w:cs="Calibri Light"/>
          <w:sz w:val="22"/>
          <w:szCs w:val="22"/>
        </w:rPr>
        <w:t xml:space="preserve">uzupełnionej </w:t>
      </w:r>
      <w:r w:rsidR="006C0F78" w:rsidRPr="00006F49">
        <w:rPr>
          <w:rFonts w:ascii="Calibri Light" w:hAnsi="Calibri Light" w:cs="Calibri Light"/>
          <w:sz w:val="22"/>
          <w:szCs w:val="22"/>
        </w:rPr>
        <w:t>zgodnie z wykonanym zakresem robót</w:t>
      </w:r>
      <w:r w:rsidR="000B2ADC" w:rsidRPr="00006F49">
        <w:rPr>
          <w:rFonts w:ascii="Calibri Light" w:hAnsi="Calibri Light" w:cs="Calibri Light"/>
          <w:sz w:val="22"/>
          <w:szCs w:val="22"/>
        </w:rPr>
        <w:t xml:space="preserve"> i</w:t>
      </w:r>
      <w:r w:rsidR="006C0F78" w:rsidRPr="00006F49">
        <w:rPr>
          <w:rFonts w:ascii="Calibri Light" w:hAnsi="Calibri Light" w:cs="Calibri Light"/>
          <w:sz w:val="22"/>
          <w:szCs w:val="22"/>
        </w:rPr>
        <w:t xml:space="preserve"> podpisanej</w:t>
      </w:r>
      <w:r w:rsidRPr="00006F49">
        <w:rPr>
          <w:rFonts w:ascii="Calibri Light" w:hAnsi="Calibri Light" w:cs="Calibri Light"/>
          <w:sz w:val="22"/>
          <w:szCs w:val="22"/>
        </w:rPr>
        <w:t xml:space="preserve"> karty gwarancyjnej</w:t>
      </w:r>
      <w:r w:rsidR="008173BF" w:rsidRPr="00006F49">
        <w:rPr>
          <w:rFonts w:ascii="Calibri Light" w:hAnsi="Calibri Light" w:cs="Calibri Light"/>
          <w:sz w:val="22"/>
          <w:szCs w:val="22"/>
        </w:rPr>
        <w:t>,</w:t>
      </w:r>
      <w:r w:rsidRPr="00006F49">
        <w:rPr>
          <w:rFonts w:ascii="Calibri Light" w:hAnsi="Calibri Light" w:cs="Calibri Light"/>
          <w:sz w:val="22"/>
          <w:szCs w:val="22"/>
        </w:rPr>
        <w:t xml:space="preserve"> we</w:t>
      </w:r>
      <w:r w:rsidR="003224C5" w:rsidRPr="00006F49">
        <w:rPr>
          <w:rFonts w:ascii="Calibri Light" w:hAnsi="Calibri Light" w:cs="Calibri Light"/>
          <w:sz w:val="22"/>
          <w:szCs w:val="22"/>
        </w:rPr>
        <w:t>dług wzoru</w:t>
      </w:r>
      <w:r w:rsidR="000A77F3" w:rsidRPr="00006F49">
        <w:rPr>
          <w:rFonts w:ascii="Calibri Light" w:hAnsi="Calibri Light" w:cs="Calibri Light"/>
          <w:sz w:val="22"/>
          <w:szCs w:val="22"/>
        </w:rPr>
        <w:t xml:space="preserve"> s</w:t>
      </w:r>
      <w:r w:rsidR="00686BA2" w:rsidRPr="00006F49">
        <w:rPr>
          <w:rFonts w:ascii="Calibri Light" w:hAnsi="Calibri Light" w:cs="Calibri Light"/>
          <w:sz w:val="22"/>
          <w:szCs w:val="22"/>
        </w:rPr>
        <w:t xml:space="preserve">tanowiącego </w:t>
      </w:r>
      <w:r w:rsidRPr="00006F49">
        <w:rPr>
          <w:rFonts w:ascii="Calibri Light" w:hAnsi="Calibri Light" w:cs="Calibri Light"/>
          <w:sz w:val="22"/>
          <w:szCs w:val="22"/>
        </w:rPr>
        <w:t xml:space="preserve">załącznik nr </w:t>
      </w:r>
      <w:r w:rsidR="00EC29B5" w:rsidRPr="00006F49">
        <w:rPr>
          <w:rFonts w:ascii="Calibri Light" w:hAnsi="Calibri Light" w:cs="Calibri Light"/>
          <w:sz w:val="22"/>
          <w:szCs w:val="22"/>
        </w:rPr>
        <w:t>2</w:t>
      </w:r>
      <w:r w:rsidR="00CF7FDD" w:rsidRPr="00006F49">
        <w:rPr>
          <w:rFonts w:ascii="Calibri Light" w:hAnsi="Calibri Light" w:cs="Calibri Light"/>
          <w:sz w:val="22"/>
          <w:szCs w:val="22"/>
        </w:rPr>
        <w:t xml:space="preserve"> do umowy</w:t>
      </w:r>
      <w:r w:rsidRPr="00006F49">
        <w:rPr>
          <w:rFonts w:ascii="Calibri Light" w:hAnsi="Calibri Light" w:cs="Calibri Light"/>
          <w:sz w:val="22"/>
          <w:szCs w:val="22"/>
        </w:rPr>
        <w:t>.</w:t>
      </w:r>
    </w:p>
    <w:p w14:paraId="02DB7928" w14:textId="10D7CB73" w:rsidR="00B938F3" w:rsidRPr="00006F49" w:rsidRDefault="0068057C" w:rsidP="009F011C">
      <w:pPr>
        <w:pStyle w:val="Akapitzlist"/>
        <w:numPr>
          <w:ilvl w:val="0"/>
          <w:numId w:val="5"/>
        </w:numPr>
        <w:jc w:val="both"/>
        <w:rPr>
          <w:rFonts w:ascii="Calibri Light" w:hAnsi="Calibri Light" w:cs="Calibri Light"/>
          <w:sz w:val="22"/>
          <w:szCs w:val="22"/>
        </w:rPr>
      </w:pPr>
      <w:r w:rsidRPr="00006F49">
        <w:rPr>
          <w:rFonts w:ascii="Calibri Light" w:hAnsi="Calibri Light" w:cs="Calibri Light"/>
          <w:spacing w:val="-4"/>
          <w:sz w:val="22"/>
          <w:szCs w:val="22"/>
        </w:rPr>
        <w:t>W</w:t>
      </w:r>
      <w:r w:rsidR="00B938F3" w:rsidRPr="00006F49">
        <w:rPr>
          <w:rFonts w:ascii="Calibri Light" w:hAnsi="Calibri Light" w:cs="Calibri Light"/>
          <w:spacing w:val="-4"/>
          <w:sz w:val="22"/>
          <w:szCs w:val="22"/>
        </w:rPr>
        <w:t>ykonawca zobowiązuje się do konserwacji i przeglądów zainstalowanych urządzeń/maszyn/instalacji</w:t>
      </w:r>
      <w:r w:rsidR="00B938F3" w:rsidRPr="00006F49">
        <w:rPr>
          <w:rFonts w:ascii="Calibri Light" w:hAnsi="Calibri Light" w:cs="Calibri Light"/>
          <w:sz w:val="22"/>
          <w:szCs w:val="22"/>
        </w:rPr>
        <w:t xml:space="preserve"> w okresie udzielonej gwarancji zgodnie z kartą gwarancyjną stanowiącą załącznik nr 2 do umowy.</w:t>
      </w:r>
    </w:p>
    <w:p w14:paraId="781B6092" w14:textId="77777777" w:rsidR="00BD35A6" w:rsidRPr="00006F49" w:rsidRDefault="00BD35A6" w:rsidP="00E137ED">
      <w:pPr>
        <w:rPr>
          <w:rFonts w:ascii="Calibri Light" w:hAnsi="Calibri Light" w:cs="Calibri Light"/>
          <w:b/>
          <w:sz w:val="22"/>
          <w:szCs w:val="22"/>
        </w:rPr>
      </w:pPr>
    </w:p>
    <w:p w14:paraId="11C64C50" w14:textId="52934DC5" w:rsidR="00247201" w:rsidRPr="00006F49" w:rsidRDefault="00DA5F6E" w:rsidP="00DA5F6E">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247201" w:rsidRPr="00006F49">
        <w:rPr>
          <w:rFonts w:ascii="Calibri Light" w:hAnsi="Calibri Light" w:cs="Calibri Light"/>
          <w:b/>
          <w:sz w:val="22"/>
          <w:szCs w:val="22"/>
        </w:rPr>
        <w:t>4</w:t>
      </w:r>
    </w:p>
    <w:p w14:paraId="1DC85262" w14:textId="399AEF4F" w:rsidR="00DA5F6E" w:rsidRPr="00006F49" w:rsidRDefault="00AB48BC"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z w:val="22"/>
          <w:szCs w:val="22"/>
        </w:rPr>
        <w:t xml:space="preserve">W związku z zastosowaniem klauzuli społecznej na podstawie art. 95 ust. 1 ustawy </w:t>
      </w:r>
      <w:proofErr w:type="spellStart"/>
      <w:r w:rsidRPr="00006F49">
        <w:rPr>
          <w:rFonts w:ascii="Calibri Light" w:hAnsi="Calibri Light" w:cs="Calibri Light"/>
          <w:sz w:val="22"/>
          <w:szCs w:val="22"/>
        </w:rPr>
        <w:t>Pzp</w:t>
      </w:r>
      <w:proofErr w:type="spellEnd"/>
      <w:r w:rsidRPr="00006F49">
        <w:rPr>
          <w:rFonts w:ascii="Calibri Light" w:hAnsi="Calibri Light" w:cs="Calibri Light"/>
          <w:sz w:val="22"/>
          <w:szCs w:val="22"/>
        </w:rPr>
        <w:t xml:space="preserve">, </w:t>
      </w:r>
      <w:r w:rsidRPr="00006F49">
        <w:rPr>
          <w:rFonts w:ascii="Calibri Light" w:hAnsi="Calibri Light" w:cs="Calibri Light"/>
          <w:spacing w:val="-4"/>
          <w:sz w:val="22"/>
          <w:szCs w:val="22"/>
        </w:rPr>
        <w:t>Zamawiający wymaga zatrudnienia na podstawie u</w:t>
      </w:r>
      <w:r w:rsidR="00DA5F6E" w:rsidRPr="00006F49">
        <w:rPr>
          <w:rFonts w:ascii="Calibri Light" w:hAnsi="Calibri Light" w:cs="Calibri Light"/>
          <w:spacing w:val="-4"/>
          <w:sz w:val="22"/>
          <w:szCs w:val="22"/>
        </w:rPr>
        <w:t>mowy o pracę przez Wykonawcę i P</w:t>
      </w:r>
      <w:r w:rsidRPr="00006F49">
        <w:rPr>
          <w:rFonts w:ascii="Calibri Light" w:hAnsi="Calibri Light" w:cs="Calibri Light"/>
          <w:spacing w:val="-4"/>
          <w:sz w:val="22"/>
          <w:szCs w:val="22"/>
        </w:rPr>
        <w:t>odwyk</w:t>
      </w:r>
      <w:r w:rsidR="00F0045F" w:rsidRPr="00006F49">
        <w:rPr>
          <w:rFonts w:ascii="Calibri Light" w:hAnsi="Calibri Light" w:cs="Calibri Light"/>
          <w:spacing w:val="-4"/>
          <w:sz w:val="22"/>
          <w:szCs w:val="22"/>
        </w:rPr>
        <w:t>onawcę</w:t>
      </w:r>
      <w:r w:rsidR="00F0045F" w:rsidRPr="00006F49">
        <w:rPr>
          <w:rFonts w:ascii="Calibri Light" w:hAnsi="Calibri Light" w:cs="Calibri Light"/>
          <w:sz w:val="22"/>
          <w:szCs w:val="22"/>
        </w:rPr>
        <w:t xml:space="preserve"> osób wykonujących prace fizyczne </w:t>
      </w:r>
      <w:r w:rsidRPr="00006F49">
        <w:rPr>
          <w:rFonts w:ascii="Calibri Light" w:hAnsi="Calibri Light" w:cs="Calibri Light"/>
          <w:sz w:val="22"/>
          <w:szCs w:val="22"/>
        </w:rPr>
        <w:t>zwią</w:t>
      </w:r>
      <w:r w:rsidR="00F0045F" w:rsidRPr="00006F49">
        <w:rPr>
          <w:rFonts w:ascii="Calibri Light" w:hAnsi="Calibri Light" w:cs="Calibri Light"/>
          <w:sz w:val="22"/>
          <w:szCs w:val="22"/>
        </w:rPr>
        <w:t xml:space="preserve">zane z wykonywaniem wszystkich robót </w:t>
      </w:r>
      <w:r w:rsidRPr="00006F49">
        <w:rPr>
          <w:rFonts w:ascii="Calibri Light" w:hAnsi="Calibri Light" w:cs="Calibri Light"/>
          <w:sz w:val="22"/>
          <w:szCs w:val="22"/>
        </w:rPr>
        <w:t>ob</w:t>
      </w:r>
      <w:r w:rsidR="00F0045F" w:rsidRPr="00006F49">
        <w:rPr>
          <w:rFonts w:ascii="Calibri Light" w:hAnsi="Calibri Light" w:cs="Calibri Light"/>
          <w:sz w:val="22"/>
          <w:szCs w:val="22"/>
        </w:rPr>
        <w:t xml:space="preserve">jętych </w:t>
      </w:r>
      <w:r w:rsidRPr="00006F49">
        <w:rPr>
          <w:rFonts w:ascii="Calibri Light" w:hAnsi="Calibri Light" w:cs="Calibri Light"/>
          <w:sz w:val="22"/>
          <w:szCs w:val="22"/>
        </w:rPr>
        <w:t>zamówieniem w zakresie</w:t>
      </w:r>
      <w:r w:rsidR="0083483C"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czynności określonych w dokumentacji projektowej, których wykonanie polega </w:t>
      </w:r>
      <w:r w:rsidR="000A4C3B" w:rsidRPr="00006F49">
        <w:rPr>
          <w:rFonts w:ascii="Calibri Light" w:hAnsi="Calibri Light" w:cs="Calibri Light"/>
          <w:sz w:val="22"/>
          <w:szCs w:val="22"/>
        </w:rPr>
        <w:br/>
      </w:r>
      <w:r w:rsidRPr="00006F49">
        <w:rPr>
          <w:rFonts w:ascii="Calibri Light" w:hAnsi="Calibri Light" w:cs="Calibri Light"/>
          <w:sz w:val="22"/>
          <w:szCs w:val="22"/>
        </w:rPr>
        <w:t>na wykonywaniu pracy w sposób określony w art. 22 § 1 ustawy z dnia 26</w:t>
      </w:r>
      <w:r w:rsidR="00F0045F" w:rsidRPr="00006F49">
        <w:rPr>
          <w:rFonts w:ascii="Calibri Light" w:hAnsi="Calibri Light" w:cs="Calibri Light"/>
          <w:sz w:val="22"/>
          <w:szCs w:val="22"/>
        </w:rPr>
        <w:t xml:space="preserve"> czerwca 1974 r. Kodeks pracy, </w:t>
      </w:r>
      <w:r w:rsidRPr="00006F49">
        <w:rPr>
          <w:rFonts w:ascii="Calibri Light" w:hAnsi="Calibri Light" w:cs="Calibri Light"/>
          <w:sz w:val="22"/>
          <w:szCs w:val="22"/>
        </w:rPr>
        <w:t>przez cały okres wykony</w:t>
      </w:r>
      <w:r w:rsidR="00207831" w:rsidRPr="00006F49">
        <w:rPr>
          <w:rFonts w:ascii="Calibri Light" w:hAnsi="Calibri Light" w:cs="Calibri Light"/>
          <w:sz w:val="22"/>
          <w:szCs w:val="22"/>
        </w:rPr>
        <w:t>wania tych czynności. Obowiązek</w:t>
      </w:r>
      <w:r w:rsidRPr="00006F49">
        <w:rPr>
          <w:rFonts w:ascii="Calibri Light" w:hAnsi="Calibri Light" w:cs="Calibri Light"/>
          <w:sz w:val="22"/>
          <w:szCs w:val="22"/>
        </w:rPr>
        <w:t>, o którym mowa w zdaniu poprzednim nie dotyczy osób pełniących s</w:t>
      </w:r>
      <w:r w:rsidR="00F0045F" w:rsidRPr="00006F49">
        <w:rPr>
          <w:rFonts w:ascii="Calibri Light" w:hAnsi="Calibri Light" w:cs="Calibri Light"/>
          <w:sz w:val="22"/>
          <w:szCs w:val="22"/>
        </w:rPr>
        <w:t xml:space="preserve">amodzielne funkcje techniczne </w:t>
      </w:r>
      <w:r w:rsidRPr="00006F49">
        <w:rPr>
          <w:rFonts w:ascii="Calibri Light" w:hAnsi="Calibri Light" w:cs="Calibri Light"/>
          <w:sz w:val="22"/>
          <w:szCs w:val="22"/>
        </w:rPr>
        <w:t xml:space="preserve">w budownictwie </w:t>
      </w:r>
      <w:r w:rsidR="000A4C3B" w:rsidRPr="00006F49">
        <w:rPr>
          <w:rFonts w:ascii="Calibri Light" w:hAnsi="Calibri Light" w:cs="Calibri Light"/>
          <w:sz w:val="22"/>
          <w:szCs w:val="22"/>
        </w:rPr>
        <w:br/>
      </w:r>
      <w:r w:rsidRPr="00006F49">
        <w:rPr>
          <w:rFonts w:ascii="Calibri Light" w:hAnsi="Calibri Light" w:cs="Calibri Light"/>
          <w:sz w:val="22"/>
          <w:szCs w:val="22"/>
        </w:rPr>
        <w:t xml:space="preserve">w rozumieniu ustawy z dnia </w:t>
      </w:r>
      <w:r w:rsidR="00B65E24" w:rsidRPr="00006F49">
        <w:rPr>
          <w:rFonts w:ascii="Calibri Light" w:hAnsi="Calibri Light" w:cs="Calibri Light"/>
          <w:sz w:val="22"/>
          <w:szCs w:val="22"/>
        </w:rPr>
        <w:t>0</w:t>
      </w:r>
      <w:r w:rsidRPr="00006F49">
        <w:rPr>
          <w:rFonts w:ascii="Calibri Light" w:hAnsi="Calibri Light" w:cs="Calibri Light"/>
          <w:sz w:val="22"/>
          <w:szCs w:val="22"/>
        </w:rPr>
        <w:t xml:space="preserve">7 lipca 1994 r. Prawo budowlane.  </w:t>
      </w:r>
    </w:p>
    <w:p w14:paraId="716C240E" w14:textId="1E26E27B" w:rsidR="00DA5F6E" w:rsidRPr="00006F49" w:rsidRDefault="00AB48BC"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z w:val="22"/>
          <w:szCs w:val="22"/>
        </w:rPr>
        <w:t>W odniesieniu do osób wymienionych w ust. 1, Zamawiający wymaga udokumentowania przez Wyko</w:t>
      </w:r>
      <w:r w:rsidR="008A337D" w:rsidRPr="00006F49">
        <w:rPr>
          <w:rFonts w:ascii="Calibri Light" w:hAnsi="Calibri Light" w:cs="Calibri Light"/>
          <w:sz w:val="22"/>
          <w:szCs w:val="22"/>
        </w:rPr>
        <w:t>nawcę zatrudnienia, w terminie 10</w:t>
      </w:r>
      <w:r w:rsidRPr="00006F49">
        <w:rPr>
          <w:rFonts w:ascii="Calibri Light" w:hAnsi="Calibri Light" w:cs="Calibri Light"/>
          <w:sz w:val="22"/>
          <w:szCs w:val="22"/>
        </w:rPr>
        <w:t xml:space="preserve"> dni od dnia rozpoczęcia świadczenia przez nich pracy, </w:t>
      </w:r>
      <w:r w:rsidRPr="00006F49">
        <w:rPr>
          <w:rFonts w:ascii="Calibri Light" w:hAnsi="Calibri Light" w:cs="Calibri Light"/>
          <w:sz w:val="22"/>
          <w:szCs w:val="22"/>
        </w:rPr>
        <w:lastRenderedPageBreak/>
        <w:t>poprzez przedłożenie Zamawiającemu wykazu osób skierowa</w:t>
      </w:r>
      <w:r w:rsidR="00207831" w:rsidRPr="00006F49">
        <w:rPr>
          <w:rFonts w:ascii="Calibri Light" w:hAnsi="Calibri Light" w:cs="Calibri Light"/>
          <w:sz w:val="22"/>
          <w:szCs w:val="22"/>
        </w:rPr>
        <w:t>nych</w:t>
      </w:r>
      <w:r w:rsidR="000A77F3" w:rsidRPr="00006F49">
        <w:rPr>
          <w:rFonts w:ascii="Calibri Light" w:hAnsi="Calibri Light" w:cs="Calibri Light"/>
          <w:sz w:val="22"/>
          <w:szCs w:val="22"/>
        </w:rPr>
        <w:t xml:space="preserve"> </w:t>
      </w:r>
      <w:r w:rsidR="00207831" w:rsidRPr="00006F49">
        <w:rPr>
          <w:rFonts w:ascii="Calibri Light" w:hAnsi="Calibri Light" w:cs="Calibri Light"/>
          <w:sz w:val="22"/>
          <w:szCs w:val="22"/>
        </w:rPr>
        <w:t xml:space="preserve">do realizacji zamówienia </w:t>
      </w:r>
      <w:r w:rsidR="00691337" w:rsidRPr="00006F49">
        <w:rPr>
          <w:rFonts w:ascii="Calibri Light" w:hAnsi="Calibri Light" w:cs="Calibri Light"/>
          <w:sz w:val="22"/>
          <w:szCs w:val="22"/>
        </w:rPr>
        <w:br/>
      </w:r>
      <w:r w:rsidRPr="00006F49">
        <w:rPr>
          <w:rFonts w:ascii="Calibri Light" w:hAnsi="Calibri Light" w:cs="Calibri Light"/>
          <w:sz w:val="22"/>
          <w:szCs w:val="22"/>
        </w:rPr>
        <w:t>ze wskazaniem podmiotu zatrudniającego (Wykonawca/Podwykonawca) i załączenie:</w:t>
      </w:r>
    </w:p>
    <w:p w14:paraId="6CCFDE5A" w14:textId="69BB1426" w:rsidR="00DA5F6E" w:rsidRPr="00006F49" w:rsidRDefault="00AB48BC" w:rsidP="009F011C">
      <w:pPr>
        <w:pStyle w:val="Akapitzlist"/>
        <w:numPr>
          <w:ilvl w:val="0"/>
          <w:numId w:val="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poświadczonych za zgodność z oryginałem, kopii umów o pracę osób wykonujących czynności, </w:t>
      </w:r>
      <w:r w:rsidR="00207831" w:rsidRPr="00006F49">
        <w:rPr>
          <w:rFonts w:ascii="Calibri Light" w:hAnsi="Calibri Light" w:cs="Calibri Light"/>
          <w:sz w:val="22"/>
          <w:szCs w:val="22"/>
        </w:rPr>
        <w:br/>
      </w:r>
      <w:r w:rsidRPr="00006F49">
        <w:rPr>
          <w:rFonts w:ascii="Calibri Light" w:hAnsi="Calibri Light" w:cs="Calibri Light"/>
          <w:sz w:val="22"/>
          <w:szCs w:val="22"/>
        </w:rPr>
        <w:t xml:space="preserve">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006F49">
        <w:rPr>
          <w:rFonts w:ascii="Calibri Light" w:hAnsi="Calibri Light" w:cs="Calibri Light"/>
          <w:sz w:val="22"/>
          <w:szCs w:val="22"/>
        </w:rPr>
        <w:t>anonimizacji</w:t>
      </w:r>
      <w:proofErr w:type="spellEnd"/>
      <w:r w:rsidRPr="00006F49">
        <w:rPr>
          <w:rFonts w:ascii="Calibri Light" w:hAnsi="Calibri Light" w:cs="Calibri Light"/>
          <w:sz w:val="22"/>
          <w:szCs w:val="22"/>
        </w:rPr>
        <w:t xml:space="preserve">, wyliczenie ma charakter przykładowy. Każda umowa powinna zostać przeanalizowana przez składającego pod kątem przepisów Rozporządzenia Parlamentu Europejskiego i Rady 2016/679 z dnia 27.04.2016 r. w sprawie ochrony osób fizycznych </w:t>
      </w:r>
      <w:r w:rsidR="00502583" w:rsidRPr="00006F49">
        <w:rPr>
          <w:rFonts w:ascii="Calibri Light" w:hAnsi="Calibri Light" w:cs="Calibri Light"/>
          <w:sz w:val="22"/>
          <w:szCs w:val="22"/>
        </w:rPr>
        <w:br/>
      </w:r>
      <w:r w:rsidRPr="00006F49">
        <w:rPr>
          <w:rFonts w:ascii="Calibri Light" w:hAnsi="Calibri Light" w:cs="Calibri Light"/>
          <w:sz w:val="22"/>
          <w:szCs w:val="22"/>
        </w:rPr>
        <w:t>w związku z przetwarzaniem danych osobowych i w sprawie swobodnego przepływu takich danych oraz uchylenia dyrektywy 95/46/WE (ogólne rozporządzenie o ochronie danych Dz.</w:t>
      </w:r>
      <w:r w:rsidR="007D70E1"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Urz. UE L z 4.05.2016 r. dalej RODO), a także przepisów krajowych dotyczących ochrony danych osobowych, a zakres </w:t>
      </w:r>
      <w:proofErr w:type="spellStart"/>
      <w:r w:rsidRPr="00006F49">
        <w:rPr>
          <w:rFonts w:ascii="Calibri Light" w:hAnsi="Calibri Light" w:cs="Calibri Light"/>
          <w:sz w:val="22"/>
          <w:szCs w:val="22"/>
        </w:rPr>
        <w:t>anonimizacji</w:t>
      </w:r>
      <w:proofErr w:type="spellEnd"/>
      <w:r w:rsidRPr="00006F49">
        <w:rPr>
          <w:rFonts w:ascii="Calibri Light" w:hAnsi="Calibri Light" w:cs="Calibri Light"/>
          <w:sz w:val="22"/>
          <w:szCs w:val="22"/>
        </w:rPr>
        <w:t xml:space="preserve"> umowy musi być zgodny z ww. przepisami; bądź</w:t>
      </w:r>
    </w:p>
    <w:p w14:paraId="7BD2982D" w14:textId="206BFC4F" w:rsidR="00DA5F6E" w:rsidRPr="00006F49" w:rsidRDefault="00AB48BC" w:rsidP="009F011C">
      <w:pPr>
        <w:pStyle w:val="Akapitzlist"/>
        <w:numPr>
          <w:ilvl w:val="0"/>
          <w:numId w:val="7"/>
        </w:numPr>
        <w:ind w:left="714" w:hanging="357"/>
        <w:jc w:val="both"/>
        <w:rPr>
          <w:rFonts w:ascii="Calibri Light" w:hAnsi="Calibri Light" w:cs="Calibri Light"/>
          <w:sz w:val="22"/>
          <w:szCs w:val="22"/>
        </w:rPr>
      </w:pPr>
      <w:r w:rsidRPr="00006F49">
        <w:rPr>
          <w:rFonts w:ascii="Calibri Light" w:hAnsi="Calibri Light" w:cs="Calibri Light"/>
          <w:sz w:val="22"/>
          <w:szCs w:val="22"/>
        </w:rPr>
        <w:t>innych dokumentów, zawierających informacje, w tym dane osobowe, niezbędne</w:t>
      </w:r>
      <w:r w:rsidR="00BD35A6" w:rsidRPr="00006F49">
        <w:rPr>
          <w:rFonts w:ascii="Calibri Light" w:hAnsi="Calibri Light" w:cs="Calibri Light"/>
          <w:sz w:val="22"/>
          <w:szCs w:val="22"/>
        </w:rPr>
        <w:t xml:space="preserve"> </w:t>
      </w:r>
      <w:r w:rsidRPr="00006F49">
        <w:rPr>
          <w:rFonts w:ascii="Calibri Light" w:hAnsi="Calibri Light" w:cs="Calibri Light"/>
          <w:sz w:val="22"/>
          <w:szCs w:val="22"/>
        </w:rPr>
        <w:t>do weryfikacji zatrudnienia na podstawie umowy o pracę, w szczególności imię i nazwisko zatrudnionego</w:t>
      </w:r>
      <w:r w:rsidR="00A47B98" w:rsidRPr="00006F49">
        <w:rPr>
          <w:rFonts w:ascii="Calibri Light" w:hAnsi="Calibri Light" w:cs="Calibri Light"/>
          <w:sz w:val="22"/>
          <w:szCs w:val="22"/>
        </w:rPr>
        <w:t xml:space="preserve"> </w:t>
      </w:r>
      <w:r w:rsidRPr="00006F49">
        <w:rPr>
          <w:rFonts w:ascii="Calibri Light" w:hAnsi="Calibri Light" w:cs="Calibri Light"/>
          <w:sz w:val="22"/>
          <w:szCs w:val="22"/>
        </w:rPr>
        <w:t>pracownika, datę zawarcia umowy o pracę, rodzaj umowy o pracę oraz zakres obowiązków pracownika (np. oświadczeń zatrudnionych osób).</w:t>
      </w:r>
    </w:p>
    <w:p w14:paraId="00FADDFB" w14:textId="443E0428" w:rsidR="00DA5F6E" w:rsidRPr="00006F49" w:rsidRDefault="00AB48BC"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z w:val="22"/>
          <w:szCs w:val="22"/>
        </w:rPr>
        <w:t>W przypadku zmiany osób zatrudnionych przez Wykonawcę do wykonywania czynności</w:t>
      </w:r>
      <w:r w:rsidR="003E41D9" w:rsidRPr="00006F49">
        <w:rPr>
          <w:rFonts w:ascii="Calibri Light" w:hAnsi="Calibri Light" w:cs="Calibri Light"/>
          <w:sz w:val="22"/>
          <w:szCs w:val="22"/>
        </w:rPr>
        <w:t>,</w:t>
      </w:r>
      <w:r w:rsidRPr="00006F49">
        <w:rPr>
          <w:rFonts w:ascii="Calibri Light" w:hAnsi="Calibri Light" w:cs="Calibri Light"/>
          <w:sz w:val="22"/>
          <w:szCs w:val="22"/>
        </w:rPr>
        <w:t xml:space="preserve"> o których mowa w ust. 1, Wykonawca jest zobowiązany do przedłożenia stosownych dokumentów, o których mowa w ust. 2 dotyczących</w:t>
      </w:r>
      <w:r w:rsidR="008A337D" w:rsidRPr="00006F49">
        <w:rPr>
          <w:rFonts w:ascii="Calibri Light" w:hAnsi="Calibri Light" w:cs="Calibri Light"/>
          <w:sz w:val="22"/>
          <w:szCs w:val="22"/>
        </w:rPr>
        <w:t xml:space="preserve"> nowego pracownika, w terminie 10</w:t>
      </w:r>
      <w:r w:rsidRPr="00006F49">
        <w:rPr>
          <w:rFonts w:ascii="Calibri Light" w:hAnsi="Calibri Light" w:cs="Calibri Light"/>
          <w:sz w:val="22"/>
          <w:szCs w:val="22"/>
        </w:rPr>
        <w:t xml:space="preserve"> dni od</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dnia rozpoczęcia świadczenia pracy przez tę osobę.</w:t>
      </w:r>
    </w:p>
    <w:p w14:paraId="0DB80CB9" w14:textId="77777777" w:rsidR="00DA5F6E" w:rsidRPr="00006F49" w:rsidRDefault="00AB48BC"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z w:val="22"/>
          <w:szCs w:val="22"/>
        </w:rPr>
        <w:t xml:space="preserve">Zamawiający zastrzega sobie prawo do wykonywania czynności kontrolnych wobec Wykonawcy </w:t>
      </w:r>
      <w:r w:rsidRPr="00006F49">
        <w:rPr>
          <w:rFonts w:ascii="Calibri Light" w:hAnsi="Calibri Light" w:cs="Calibri Light"/>
          <w:sz w:val="22"/>
          <w:szCs w:val="22"/>
        </w:rPr>
        <w:br/>
        <w:t xml:space="preserve">w kwestii </w:t>
      </w:r>
      <w:r w:rsidR="00DA5F6E" w:rsidRPr="00006F49">
        <w:rPr>
          <w:rFonts w:ascii="Calibri Light" w:hAnsi="Calibri Light" w:cs="Calibri Light"/>
          <w:sz w:val="22"/>
          <w:szCs w:val="22"/>
        </w:rPr>
        <w:t>spełniania przez Wykonawcę lub P</w:t>
      </w:r>
      <w:r w:rsidRPr="00006F49">
        <w:rPr>
          <w:rFonts w:ascii="Calibri Light" w:hAnsi="Calibri Light" w:cs="Calibri Light"/>
          <w:sz w:val="22"/>
          <w:szCs w:val="22"/>
        </w:rPr>
        <w:t xml:space="preserve">odwykonawcę wymogu </w:t>
      </w:r>
      <w:r w:rsidR="00DA5F6E" w:rsidRPr="00006F49">
        <w:rPr>
          <w:rFonts w:ascii="Calibri Light" w:hAnsi="Calibri Light" w:cs="Calibri Light"/>
          <w:sz w:val="22"/>
          <w:szCs w:val="22"/>
        </w:rPr>
        <w:t xml:space="preserve">zatrudnienia na podstawie umowy </w:t>
      </w:r>
      <w:r w:rsidRPr="00006F49">
        <w:rPr>
          <w:rFonts w:ascii="Calibri Light" w:hAnsi="Calibri Light" w:cs="Calibri Light"/>
          <w:sz w:val="22"/>
          <w:szCs w:val="22"/>
        </w:rPr>
        <w:t>o pracę osób wykonują</w:t>
      </w:r>
      <w:r w:rsidR="00AE69DA" w:rsidRPr="00006F49">
        <w:rPr>
          <w:rFonts w:ascii="Calibri Light" w:hAnsi="Calibri Light" w:cs="Calibri Light"/>
          <w:sz w:val="22"/>
          <w:szCs w:val="22"/>
        </w:rPr>
        <w:t xml:space="preserve">cych czynności, o których mowa </w:t>
      </w:r>
      <w:r w:rsidRPr="00006F49">
        <w:rPr>
          <w:rFonts w:ascii="Calibri Light" w:hAnsi="Calibri Light" w:cs="Calibri Light"/>
          <w:sz w:val="22"/>
          <w:szCs w:val="22"/>
        </w:rPr>
        <w:t xml:space="preserve">w ust. 1, w całym okresie obowiązywania umowy. Zamawiający uprawniony jest w szczególności do: </w:t>
      </w:r>
    </w:p>
    <w:p w14:paraId="48D1D3DD" w14:textId="77777777" w:rsidR="00DA5F6E" w:rsidRPr="00006F49" w:rsidRDefault="00AB48BC" w:rsidP="009F011C">
      <w:pPr>
        <w:pStyle w:val="Akapitzlist"/>
        <w:numPr>
          <w:ilvl w:val="0"/>
          <w:numId w:val="8"/>
        </w:numPr>
        <w:ind w:left="714" w:hanging="357"/>
        <w:jc w:val="both"/>
        <w:rPr>
          <w:rFonts w:ascii="Calibri Light" w:hAnsi="Calibri Light" w:cs="Calibri Light"/>
          <w:sz w:val="22"/>
          <w:szCs w:val="22"/>
        </w:rPr>
      </w:pPr>
      <w:r w:rsidRPr="00006F49">
        <w:rPr>
          <w:rFonts w:ascii="Calibri Light" w:hAnsi="Calibri Light" w:cs="Calibri Light"/>
          <w:sz w:val="22"/>
          <w:szCs w:val="22"/>
        </w:rPr>
        <w:t>żądania aktualnych oświadczeń i dokumentów, o których mowa w ust. 2 Umowy;</w:t>
      </w:r>
    </w:p>
    <w:p w14:paraId="2AA9BC1E" w14:textId="00A57A32" w:rsidR="00DA5F6E" w:rsidRPr="00006F49" w:rsidRDefault="00AB48BC" w:rsidP="009F011C">
      <w:pPr>
        <w:pStyle w:val="Akapitzlist"/>
        <w:numPr>
          <w:ilvl w:val="0"/>
          <w:numId w:val="8"/>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żądania wyjaśnień w przypadku wątpliwości w zakresie potwierdzenia spełniania wymogu, </w:t>
      </w:r>
      <w:r w:rsidR="00502583" w:rsidRPr="00006F49">
        <w:rPr>
          <w:rFonts w:ascii="Calibri Light" w:hAnsi="Calibri Light" w:cs="Calibri Light"/>
          <w:sz w:val="22"/>
          <w:szCs w:val="22"/>
        </w:rPr>
        <w:br/>
      </w:r>
      <w:r w:rsidRPr="00006F49">
        <w:rPr>
          <w:rFonts w:ascii="Calibri Light" w:hAnsi="Calibri Light" w:cs="Calibri Light"/>
          <w:sz w:val="22"/>
          <w:szCs w:val="22"/>
        </w:rPr>
        <w:t>o</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którym mowa w ust. 1. </w:t>
      </w:r>
    </w:p>
    <w:p w14:paraId="39F866B4" w14:textId="19A9DC8E" w:rsidR="00A12B69" w:rsidRPr="00006F49" w:rsidRDefault="00AB48BC"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z w:val="22"/>
          <w:szCs w:val="22"/>
        </w:rPr>
        <w:t xml:space="preserve">Niezależnie od uprawnienia Zamawiającego, </w:t>
      </w:r>
      <w:r w:rsidR="00DA5F6E" w:rsidRPr="00006F49">
        <w:rPr>
          <w:rFonts w:ascii="Calibri Light" w:hAnsi="Calibri Light" w:cs="Calibri Light"/>
          <w:sz w:val="22"/>
          <w:szCs w:val="22"/>
        </w:rPr>
        <w:t xml:space="preserve">o </w:t>
      </w:r>
      <w:r w:rsidRPr="00006F49">
        <w:rPr>
          <w:rFonts w:ascii="Calibri Light" w:hAnsi="Calibri Light" w:cs="Calibri Light"/>
          <w:sz w:val="22"/>
          <w:szCs w:val="22"/>
        </w:rPr>
        <w:t>którym mowa w</w:t>
      </w:r>
      <w:r w:rsidR="00A47B98" w:rsidRPr="00006F49">
        <w:rPr>
          <w:rFonts w:ascii="Calibri Light" w:hAnsi="Calibri Light" w:cs="Calibri Light"/>
          <w:sz w:val="22"/>
          <w:szCs w:val="22"/>
        </w:rPr>
        <w:t xml:space="preserve"> ust. 4, Wykonawca zobowiązany </w:t>
      </w:r>
      <w:r w:rsidRPr="00006F49">
        <w:rPr>
          <w:rFonts w:ascii="Calibri Light" w:hAnsi="Calibri Light" w:cs="Calibri Light"/>
          <w:sz w:val="22"/>
          <w:szCs w:val="22"/>
        </w:rPr>
        <w:t xml:space="preserve">jest do składania (raz </w:t>
      </w:r>
      <w:r w:rsidR="008A337D" w:rsidRPr="00006F49">
        <w:rPr>
          <w:rFonts w:ascii="Calibri Light" w:hAnsi="Calibri Light" w:cs="Calibri Light"/>
          <w:sz w:val="22"/>
          <w:szCs w:val="22"/>
        </w:rPr>
        <w:t>na trzy</w:t>
      </w:r>
      <w:r w:rsidRPr="00006F49">
        <w:rPr>
          <w:rFonts w:ascii="Calibri Light" w:hAnsi="Calibri Light" w:cs="Calibri Light"/>
          <w:sz w:val="22"/>
          <w:szCs w:val="22"/>
        </w:rPr>
        <w:t xml:space="preserve"> miesiące – licząc od dnia podpisania umowy) r</w:t>
      </w:r>
      <w:r w:rsidR="00F0045F" w:rsidRPr="00006F49">
        <w:rPr>
          <w:rFonts w:ascii="Calibri Light" w:hAnsi="Calibri Light" w:cs="Calibri Light"/>
          <w:sz w:val="22"/>
          <w:szCs w:val="22"/>
        </w:rPr>
        <w:t>aportów w zakresie zatrudnienia</w:t>
      </w:r>
      <w:r w:rsidRPr="00006F49">
        <w:rPr>
          <w:rFonts w:ascii="Calibri Light" w:hAnsi="Calibri Light" w:cs="Calibri Light"/>
          <w:sz w:val="22"/>
          <w:szCs w:val="22"/>
        </w:rPr>
        <w:t xml:space="preserve"> 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347CE5EC" w14:textId="1B171036" w:rsidR="00A12B69" w:rsidRPr="00006F49" w:rsidRDefault="00AB48BC"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z w:val="22"/>
          <w:szCs w:val="22"/>
        </w:rPr>
        <w:t>Ww. wymagania dotyczące Wykonawcy stosuje się odpo</w:t>
      </w:r>
      <w:r w:rsidR="00A12B69" w:rsidRPr="00006F49">
        <w:rPr>
          <w:rFonts w:ascii="Calibri Light" w:hAnsi="Calibri Light" w:cs="Calibri Light"/>
          <w:sz w:val="22"/>
          <w:szCs w:val="22"/>
        </w:rPr>
        <w:t>wiednio do Podwykonawców i</w:t>
      </w:r>
      <w:r w:rsidR="00502583" w:rsidRPr="00006F49">
        <w:rPr>
          <w:rFonts w:ascii="Calibri Light" w:hAnsi="Calibri Light" w:cs="Calibri Light"/>
          <w:sz w:val="22"/>
          <w:szCs w:val="22"/>
        </w:rPr>
        <w:t xml:space="preserve"> </w:t>
      </w:r>
      <w:r w:rsidR="00A12B69" w:rsidRPr="00006F49">
        <w:rPr>
          <w:rFonts w:ascii="Calibri Light" w:hAnsi="Calibri Light" w:cs="Calibri Light"/>
          <w:sz w:val="22"/>
          <w:szCs w:val="22"/>
        </w:rPr>
        <w:t>dalszych P</w:t>
      </w:r>
      <w:r w:rsidRPr="00006F49">
        <w:rPr>
          <w:rFonts w:ascii="Calibri Light" w:hAnsi="Calibri Light" w:cs="Calibri Light"/>
          <w:sz w:val="22"/>
          <w:szCs w:val="22"/>
        </w:rPr>
        <w:t>odwykonawców. Wykonawca zobowiązany jest do wpr</w:t>
      </w:r>
      <w:r w:rsidR="0083483C" w:rsidRPr="00006F49">
        <w:rPr>
          <w:rFonts w:ascii="Calibri Light" w:hAnsi="Calibri Light" w:cs="Calibri Light"/>
          <w:sz w:val="22"/>
          <w:szCs w:val="22"/>
        </w:rPr>
        <w:t xml:space="preserve">owadzenia postanowień spójnych </w:t>
      </w:r>
      <w:r w:rsidR="00A12B69" w:rsidRPr="00006F49">
        <w:rPr>
          <w:rFonts w:ascii="Calibri Light" w:hAnsi="Calibri Light" w:cs="Calibri Light"/>
          <w:sz w:val="22"/>
          <w:szCs w:val="22"/>
        </w:rPr>
        <w:t>z</w:t>
      </w:r>
      <w:r w:rsidR="00502583" w:rsidRPr="00006F49">
        <w:rPr>
          <w:rFonts w:ascii="Calibri Light" w:hAnsi="Calibri Light" w:cs="Calibri Light"/>
          <w:sz w:val="22"/>
          <w:szCs w:val="22"/>
        </w:rPr>
        <w:t xml:space="preserve"> </w:t>
      </w:r>
      <w:r w:rsidR="00A12B69" w:rsidRPr="00006F49">
        <w:rPr>
          <w:rFonts w:ascii="Calibri Light" w:hAnsi="Calibri Light" w:cs="Calibri Light"/>
          <w:sz w:val="22"/>
          <w:szCs w:val="22"/>
        </w:rPr>
        <w:t>ust.</w:t>
      </w:r>
      <w:r w:rsidR="00502583" w:rsidRPr="00006F49">
        <w:rPr>
          <w:rFonts w:ascii="Calibri Light" w:hAnsi="Calibri Light" w:cs="Calibri Light"/>
          <w:sz w:val="22"/>
          <w:szCs w:val="22"/>
        </w:rPr>
        <w:t xml:space="preserve"> </w:t>
      </w:r>
      <w:r w:rsidR="00A12B69" w:rsidRPr="00006F49">
        <w:rPr>
          <w:rFonts w:ascii="Calibri Light" w:hAnsi="Calibri Light" w:cs="Calibri Light"/>
          <w:sz w:val="22"/>
          <w:szCs w:val="22"/>
        </w:rPr>
        <w:t>1-5 w umowach zawieranych z P</w:t>
      </w:r>
      <w:r w:rsidRPr="00006F49">
        <w:rPr>
          <w:rFonts w:ascii="Calibri Light" w:hAnsi="Calibri Light" w:cs="Calibri Light"/>
          <w:sz w:val="22"/>
          <w:szCs w:val="22"/>
        </w:rPr>
        <w:t>odwykonawcami.</w:t>
      </w:r>
    </w:p>
    <w:p w14:paraId="540467D2" w14:textId="0B37E4D2" w:rsidR="00247201" w:rsidRPr="00006F49" w:rsidRDefault="00247201" w:rsidP="009F011C">
      <w:pPr>
        <w:pStyle w:val="Akapitzlist"/>
        <w:numPr>
          <w:ilvl w:val="0"/>
          <w:numId w:val="6"/>
        </w:numPr>
        <w:jc w:val="both"/>
        <w:rPr>
          <w:rFonts w:ascii="Calibri Light" w:hAnsi="Calibri Light" w:cs="Calibri Light"/>
          <w:sz w:val="22"/>
          <w:szCs w:val="22"/>
        </w:rPr>
      </w:pPr>
      <w:r w:rsidRPr="00006F49">
        <w:rPr>
          <w:rFonts w:ascii="Calibri Light" w:hAnsi="Calibri Light" w:cs="Calibri Light"/>
          <w:spacing w:val="-2"/>
          <w:sz w:val="22"/>
          <w:szCs w:val="22"/>
        </w:rPr>
        <w:t>W przypadku nie wykonania obowiązku, o którym mowa w ust. 1</w:t>
      </w:r>
      <w:r w:rsidR="007C1CF1"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w:t>
      </w:r>
      <w:r w:rsidR="007C1CF1"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6 Zamawiający będzie uprawniony</w:t>
      </w:r>
      <w:r w:rsidRPr="00006F49">
        <w:rPr>
          <w:rFonts w:ascii="Calibri Light" w:hAnsi="Calibri Light" w:cs="Calibri Light"/>
          <w:sz w:val="22"/>
          <w:szCs w:val="22"/>
        </w:rPr>
        <w:t xml:space="preserve"> do złożenia wniosku o przeprowadzenie kontroli przez Państwową Inspekcję Pracy.</w:t>
      </w:r>
    </w:p>
    <w:p w14:paraId="6FC95BE0" w14:textId="77777777" w:rsidR="00E13447" w:rsidRPr="00006F49" w:rsidRDefault="00E13447" w:rsidP="00E137ED">
      <w:pPr>
        <w:rPr>
          <w:rFonts w:ascii="Calibri Light" w:hAnsi="Calibri Light" w:cs="Calibri Light"/>
          <w:b/>
          <w:sz w:val="22"/>
          <w:szCs w:val="22"/>
        </w:rPr>
      </w:pPr>
    </w:p>
    <w:p w14:paraId="42128944" w14:textId="46C43245" w:rsidR="00247201" w:rsidRPr="00006F49" w:rsidRDefault="00A12B69" w:rsidP="00A12B69">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247201" w:rsidRPr="00006F49">
        <w:rPr>
          <w:rFonts w:ascii="Calibri Light" w:hAnsi="Calibri Light" w:cs="Calibri Light"/>
          <w:b/>
          <w:sz w:val="22"/>
          <w:szCs w:val="22"/>
        </w:rPr>
        <w:t>5</w:t>
      </w:r>
    </w:p>
    <w:p w14:paraId="198521FD" w14:textId="47CD89CC" w:rsidR="00A12B69" w:rsidRPr="00006F49" w:rsidRDefault="00247201" w:rsidP="009F011C">
      <w:pPr>
        <w:pStyle w:val="Akapitzlist"/>
        <w:numPr>
          <w:ilvl w:val="0"/>
          <w:numId w:val="9"/>
        </w:numPr>
        <w:jc w:val="both"/>
        <w:rPr>
          <w:rFonts w:ascii="Calibri Light" w:hAnsi="Calibri Light" w:cs="Calibri Light"/>
          <w:sz w:val="22"/>
          <w:szCs w:val="22"/>
        </w:rPr>
      </w:pPr>
      <w:r w:rsidRPr="00006F49">
        <w:rPr>
          <w:rFonts w:ascii="Calibri Light" w:hAnsi="Calibri Light" w:cs="Calibri Light"/>
          <w:spacing w:val="-2"/>
          <w:sz w:val="22"/>
          <w:szCs w:val="22"/>
        </w:rPr>
        <w:t>Wykonawca zobowiązuje</w:t>
      </w:r>
      <w:r w:rsidR="00EB2D04" w:rsidRPr="00006F49">
        <w:rPr>
          <w:rFonts w:ascii="Calibri Light" w:hAnsi="Calibri Light" w:cs="Calibri Light"/>
          <w:spacing w:val="-2"/>
          <w:sz w:val="22"/>
          <w:szCs w:val="22"/>
        </w:rPr>
        <w:t xml:space="preserve"> się</w:t>
      </w:r>
      <w:r w:rsidRPr="00006F49">
        <w:rPr>
          <w:rFonts w:ascii="Calibri Light" w:hAnsi="Calibri Light" w:cs="Calibri Light"/>
          <w:spacing w:val="-2"/>
          <w:sz w:val="22"/>
          <w:szCs w:val="22"/>
        </w:rPr>
        <w:t xml:space="preserve"> do przestrzegania przepisów prawnych z uwzględnieniem ewentualnych</w:t>
      </w:r>
      <w:r w:rsidRPr="00006F49">
        <w:rPr>
          <w:rFonts w:ascii="Calibri Light" w:hAnsi="Calibri Light" w:cs="Calibri Light"/>
          <w:sz w:val="22"/>
          <w:szCs w:val="22"/>
        </w:rPr>
        <w:t xml:space="preserve"> zmian stanu prawnego w tym zakresie, wynikających z</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następujących ustaw:</w:t>
      </w:r>
    </w:p>
    <w:p w14:paraId="587F9482" w14:textId="44923B01" w:rsidR="00A12B69" w:rsidRPr="00006F49" w:rsidRDefault="00247201" w:rsidP="009F011C">
      <w:pPr>
        <w:pStyle w:val="Akapitzlist"/>
        <w:numPr>
          <w:ilvl w:val="0"/>
          <w:numId w:val="10"/>
        </w:numPr>
        <w:ind w:left="714" w:hanging="357"/>
        <w:jc w:val="both"/>
        <w:rPr>
          <w:rFonts w:ascii="Calibri Light" w:hAnsi="Calibri Light" w:cs="Calibri Light"/>
          <w:spacing w:val="-2"/>
          <w:sz w:val="22"/>
          <w:szCs w:val="22"/>
        </w:rPr>
      </w:pPr>
      <w:r w:rsidRPr="00006F49">
        <w:rPr>
          <w:rFonts w:ascii="Calibri Light" w:hAnsi="Calibri Light" w:cs="Calibri Light"/>
          <w:spacing w:val="-2"/>
          <w:sz w:val="22"/>
          <w:szCs w:val="22"/>
        </w:rPr>
        <w:t>ustawy z dnia 27 kwietnia 2001 r. Prawo ochrony środowiska (Dz. U. z 20</w:t>
      </w:r>
      <w:r w:rsidR="00190FD8" w:rsidRPr="00006F49">
        <w:rPr>
          <w:rFonts w:ascii="Calibri Light" w:hAnsi="Calibri Light" w:cs="Calibri Light"/>
          <w:spacing w:val="-2"/>
          <w:sz w:val="22"/>
          <w:szCs w:val="22"/>
        </w:rPr>
        <w:t>2</w:t>
      </w:r>
      <w:r w:rsidR="00492D5B" w:rsidRPr="00006F49">
        <w:rPr>
          <w:rFonts w:ascii="Calibri Light" w:hAnsi="Calibri Light" w:cs="Calibri Light"/>
          <w:spacing w:val="-2"/>
          <w:sz w:val="22"/>
          <w:szCs w:val="22"/>
        </w:rPr>
        <w:t>4</w:t>
      </w:r>
      <w:r w:rsidR="009D767E"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r. poz</w:t>
      </w:r>
      <w:r w:rsidR="00492D5B" w:rsidRPr="00006F49">
        <w:rPr>
          <w:rFonts w:ascii="Calibri Light" w:hAnsi="Calibri Light" w:cs="Calibri Light"/>
          <w:spacing w:val="-2"/>
          <w:sz w:val="22"/>
          <w:szCs w:val="22"/>
        </w:rPr>
        <w:t>. 54</w:t>
      </w:r>
      <w:r w:rsidR="00FC21B7" w:rsidRPr="00006F49">
        <w:rPr>
          <w:rFonts w:ascii="Calibri Light" w:hAnsi="Calibri Light" w:cs="Calibri Light"/>
          <w:spacing w:val="-2"/>
          <w:sz w:val="22"/>
          <w:szCs w:val="22"/>
        </w:rPr>
        <w:t xml:space="preserve"> z późn. zm.</w:t>
      </w:r>
      <w:r w:rsidR="00492D5B" w:rsidRPr="00006F49">
        <w:rPr>
          <w:rFonts w:ascii="Calibri Light" w:hAnsi="Calibri Light" w:cs="Calibri Light"/>
          <w:spacing w:val="-2"/>
          <w:sz w:val="22"/>
          <w:szCs w:val="22"/>
        </w:rPr>
        <w:t>),</w:t>
      </w:r>
    </w:p>
    <w:p w14:paraId="747E8547" w14:textId="0CC0F9DF" w:rsidR="00A12B69" w:rsidRPr="00006F49" w:rsidRDefault="00247201" w:rsidP="009F011C">
      <w:pPr>
        <w:pStyle w:val="Akapitzlist"/>
        <w:numPr>
          <w:ilvl w:val="0"/>
          <w:numId w:val="10"/>
        </w:numPr>
        <w:ind w:left="714" w:hanging="357"/>
        <w:jc w:val="both"/>
        <w:rPr>
          <w:rFonts w:ascii="Calibri Light" w:hAnsi="Calibri Light" w:cs="Calibri Light"/>
          <w:sz w:val="22"/>
          <w:szCs w:val="22"/>
        </w:rPr>
      </w:pPr>
      <w:r w:rsidRPr="00006F49">
        <w:rPr>
          <w:rFonts w:ascii="Calibri Light" w:hAnsi="Calibri Light" w:cs="Calibri Light"/>
          <w:sz w:val="22"/>
          <w:szCs w:val="22"/>
        </w:rPr>
        <w:t>ustawy z dnia 14 grudnia 2012 r. o odpadach (Dz. U. z 202</w:t>
      </w:r>
      <w:r w:rsidR="00C72F70" w:rsidRPr="00006F49">
        <w:rPr>
          <w:rFonts w:ascii="Calibri Light" w:hAnsi="Calibri Light" w:cs="Calibri Light"/>
          <w:sz w:val="22"/>
          <w:szCs w:val="22"/>
        </w:rPr>
        <w:t>3</w:t>
      </w:r>
      <w:r w:rsidRPr="00006F49">
        <w:rPr>
          <w:rFonts w:ascii="Calibri Light" w:hAnsi="Calibri Light" w:cs="Calibri Light"/>
          <w:sz w:val="22"/>
          <w:szCs w:val="22"/>
        </w:rPr>
        <w:t xml:space="preserve"> r., poz. </w:t>
      </w:r>
      <w:r w:rsidR="00C72F70" w:rsidRPr="00006F49">
        <w:rPr>
          <w:rFonts w:ascii="Calibri Light" w:hAnsi="Calibri Light" w:cs="Calibri Light"/>
          <w:sz w:val="22"/>
          <w:szCs w:val="22"/>
        </w:rPr>
        <w:t>1587</w:t>
      </w:r>
      <w:r w:rsidR="00A12B69" w:rsidRPr="00006F49">
        <w:rPr>
          <w:rFonts w:ascii="Calibri Light" w:hAnsi="Calibri Light" w:cs="Calibri Light"/>
          <w:sz w:val="22"/>
          <w:szCs w:val="22"/>
        </w:rPr>
        <w:t xml:space="preserve"> z późn.</w:t>
      </w:r>
      <w:r w:rsidR="00CB056C" w:rsidRPr="00006F49">
        <w:rPr>
          <w:rFonts w:ascii="Calibri Light" w:hAnsi="Calibri Light" w:cs="Calibri Light"/>
          <w:sz w:val="22"/>
          <w:szCs w:val="22"/>
        </w:rPr>
        <w:t xml:space="preserve"> zm.</w:t>
      </w:r>
      <w:r w:rsidRPr="00006F49">
        <w:rPr>
          <w:rFonts w:ascii="Calibri Light" w:hAnsi="Calibri Light" w:cs="Calibri Light"/>
          <w:sz w:val="22"/>
          <w:szCs w:val="22"/>
        </w:rPr>
        <w:t>),</w:t>
      </w:r>
    </w:p>
    <w:p w14:paraId="6F982ECB" w14:textId="77777777" w:rsidR="00A12B69" w:rsidRPr="00006F49" w:rsidRDefault="00247201" w:rsidP="009F011C">
      <w:pPr>
        <w:pStyle w:val="Akapitzlist"/>
        <w:numPr>
          <w:ilvl w:val="0"/>
          <w:numId w:val="9"/>
        </w:numPr>
        <w:jc w:val="both"/>
        <w:rPr>
          <w:rFonts w:ascii="Calibri Light" w:hAnsi="Calibri Light" w:cs="Calibri Light"/>
          <w:sz w:val="22"/>
          <w:szCs w:val="22"/>
        </w:rPr>
      </w:pPr>
      <w:r w:rsidRPr="00006F49">
        <w:rPr>
          <w:rFonts w:ascii="Calibri Light" w:hAnsi="Calibri Light" w:cs="Calibri Light"/>
          <w:sz w:val="22"/>
          <w:szCs w:val="22"/>
        </w:rPr>
        <w:t>Wykonawca zobowiązany jest uzyskać zgodę odpowiednich organów administracji na wytwarzanie</w:t>
      </w:r>
      <w:r w:rsidR="00503818" w:rsidRPr="00006F49">
        <w:rPr>
          <w:rFonts w:ascii="Calibri Light" w:hAnsi="Calibri Light" w:cs="Calibri Light"/>
          <w:sz w:val="22"/>
          <w:szCs w:val="22"/>
        </w:rPr>
        <w:br/>
      </w:r>
      <w:r w:rsidRPr="00006F49">
        <w:rPr>
          <w:rFonts w:ascii="Calibri Light" w:hAnsi="Calibri Light" w:cs="Calibri Light"/>
          <w:sz w:val="22"/>
          <w:szCs w:val="22"/>
        </w:rPr>
        <w:t>i zagospodarowanie odpadów w rozumieniu Ustawy o odpadach oraz udokumentować spos</w:t>
      </w:r>
      <w:r w:rsidR="00A12B69" w:rsidRPr="00006F49">
        <w:rPr>
          <w:rFonts w:ascii="Calibri Light" w:hAnsi="Calibri Light" w:cs="Calibri Light"/>
          <w:sz w:val="22"/>
          <w:szCs w:val="22"/>
        </w:rPr>
        <w:t>ób gospodarowania tymi odpadami.</w:t>
      </w:r>
    </w:p>
    <w:p w14:paraId="09BF56EC" w14:textId="2A809069" w:rsidR="00A12B69" w:rsidRPr="00006F49" w:rsidRDefault="00247201" w:rsidP="009F011C">
      <w:pPr>
        <w:pStyle w:val="Akapitzlist"/>
        <w:numPr>
          <w:ilvl w:val="0"/>
          <w:numId w:val="9"/>
        </w:numPr>
        <w:jc w:val="both"/>
        <w:rPr>
          <w:rFonts w:ascii="Calibri Light" w:hAnsi="Calibri Light" w:cs="Calibri Light"/>
          <w:sz w:val="22"/>
          <w:szCs w:val="22"/>
        </w:rPr>
      </w:pPr>
      <w:r w:rsidRPr="00006F49">
        <w:rPr>
          <w:rFonts w:ascii="Calibri Light" w:hAnsi="Calibri Light" w:cs="Calibri Light"/>
          <w:sz w:val="22"/>
          <w:szCs w:val="22"/>
        </w:rPr>
        <w:t xml:space="preserve">Wykonawca oświadcza, że w związku z wykonywaniem </w:t>
      </w:r>
      <w:r w:rsidR="0083483C" w:rsidRPr="00006F49">
        <w:rPr>
          <w:rFonts w:ascii="Calibri Light" w:hAnsi="Calibri Light" w:cs="Calibri Light"/>
          <w:sz w:val="22"/>
          <w:szCs w:val="22"/>
        </w:rPr>
        <w:t xml:space="preserve">niniejszej Umowy jest wytwórcą </w:t>
      </w:r>
      <w:r w:rsidR="00A12B69" w:rsidRPr="00006F49">
        <w:rPr>
          <w:rFonts w:ascii="Calibri Light" w:hAnsi="Calibri Light" w:cs="Calibri Light"/>
          <w:sz w:val="22"/>
          <w:szCs w:val="22"/>
        </w:rPr>
        <w:br/>
      </w:r>
      <w:r w:rsidRPr="00006F49">
        <w:rPr>
          <w:rFonts w:ascii="Calibri Light" w:hAnsi="Calibri Light" w:cs="Calibri Light"/>
          <w:sz w:val="22"/>
          <w:szCs w:val="22"/>
        </w:rPr>
        <w:t>i posiadaczem odpadów powstałych w trakcie realizacji robót i jest zobowiązany do właściwego postępowania z nimi</w:t>
      </w:r>
      <w:r w:rsidR="0085568E" w:rsidRPr="00006F49">
        <w:rPr>
          <w:rFonts w:ascii="Calibri Light" w:hAnsi="Calibri Light" w:cs="Calibri Light"/>
          <w:sz w:val="22"/>
          <w:szCs w:val="22"/>
        </w:rPr>
        <w:t xml:space="preserve">, z zastrzeżeniem ust. </w:t>
      </w:r>
      <w:r w:rsidR="00B1314C" w:rsidRPr="00006F49">
        <w:rPr>
          <w:rFonts w:ascii="Calibri Light" w:hAnsi="Calibri Light" w:cs="Calibri Light"/>
          <w:sz w:val="22"/>
          <w:szCs w:val="22"/>
        </w:rPr>
        <w:t>7</w:t>
      </w:r>
      <w:r w:rsidR="00301A38" w:rsidRPr="00006F49">
        <w:rPr>
          <w:rFonts w:ascii="Calibri Light" w:hAnsi="Calibri Light" w:cs="Calibri Light"/>
          <w:sz w:val="22"/>
          <w:szCs w:val="22"/>
        </w:rPr>
        <w:t xml:space="preserve"> i </w:t>
      </w:r>
      <w:r w:rsidR="00B1314C" w:rsidRPr="00006F49">
        <w:rPr>
          <w:rFonts w:ascii="Calibri Light" w:hAnsi="Calibri Light" w:cs="Calibri Light"/>
          <w:sz w:val="22"/>
          <w:szCs w:val="22"/>
        </w:rPr>
        <w:t>8</w:t>
      </w:r>
      <w:r w:rsidR="0085568E" w:rsidRPr="00006F49">
        <w:rPr>
          <w:rFonts w:ascii="Calibri Light" w:hAnsi="Calibri Light" w:cs="Calibri Light"/>
          <w:sz w:val="22"/>
          <w:szCs w:val="22"/>
        </w:rPr>
        <w:t xml:space="preserve"> poniżej</w:t>
      </w:r>
      <w:r w:rsidRPr="00006F49">
        <w:rPr>
          <w:rFonts w:ascii="Calibri Light" w:hAnsi="Calibri Light" w:cs="Calibri Light"/>
          <w:sz w:val="22"/>
          <w:szCs w:val="22"/>
        </w:rPr>
        <w:t>. Zabronione jest zakopywanie, spalanie</w:t>
      </w:r>
      <w:r w:rsidR="0083483C" w:rsidRPr="00006F49">
        <w:rPr>
          <w:rFonts w:ascii="Calibri Light" w:hAnsi="Calibri Light" w:cs="Calibri Light"/>
          <w:sz w:val="22"/>
          <w:szCs w:val="22"/>
        </w:rPr>
        <w:t xml:space="preserve"> odpadów deponowanie w miejsca </w:t>
      </w:r>
      <w:r w:rsidRPr="00006F49">
        <w:rPr>
          <w:rFonts w:ascii="Calibri Light" w:hAnsi="Calibri Light" w:cs="Calibri Light"/>
          <w:sz w:val="22"/>
          <w:szCs w:val="22"/>
        </w:rPr>
        <w:t>do tego nie przeznaczone.</w:t>
      </w:r>
    </w:p>
    <w:p w14:paraId="4A049E1E" w14:textId="6A5970FC" w:rsidR="00DD0D8C" w:rsidRPr="00006F49" w:rsidRDefault="00247201" w:rsidP="0085568E">
      <w:pPr>
        <w:pStyle w:val="Akapitzlist"/>
        <w:numPr>
          <w:ilvl w:val="0"/>
          <w:numId w:val="9"/>
        </w:numPr>
        <w:jc w:val="both"/>
        <w:rPr>
          <w:rFonts w:ascii="Calibri Light" w:hAnsi="Calibri Light" w:cs="Calibri Light"/>
          <w:sz w:val="22"/>
          <w:szCs w:val="22"/>
        </w:rPr>
      </w:pPr>
      <w:r w:rsidRPr="00006F49">
        <w:rPr>
          <w:rFonts w:ascii="Calibri Light" w:hAnsi="Calibri Light" w:cs="Calibri Light"/>
          <w:sz w:val="22"/>
          <w:szCs w:val="22"/>
        </w:rPr>
        <w:lastRenderedPageBreak/>
        <w:t>Wykonawca zobowiązany jest do stałego utrzymywania w czystości miejsc pracy, dróg transportowych, zaplecza oraz sąsiadujących z placem budowy nieruchomości w przypadku ich czasowego użytkowania lub zanieczyszczenia materiałami z budowy. W przypadku gdy ustalenie sprawcy zanieczyszczeń na Placu Budowy nie jest możliwe, za ich usunięcie odpowiada Wykonawca.</w:t>
      </w:r>
    </w:p>
    <w:p w14:paraId="0450569B" w14:textId="335015E8" w:rsidR="00492D5B" w:rsidRPr="00006F49" w:rsidRDefault="00492D5B" w:rsidP="000A4C3B">
      <w:pPr>
        <w:pStyle w:val="Akapitzlist"/>
        <w:numPr>
          <w:ilvl w:val="0"/>
          <w:numId w:val="9"/>
        </w:numPr>
        <w:jc w:val="both"/>
        <w:rPr>
          <w:rFonts w:ascii="Calibri Light" w:hAnsi="Calibri Light" w:cs="Calibri Light"/>
          <w:sz w:val="22"/>
          <w:szCs w:val="22"/>
        </w:rPr>
      </w:pPr>
      <w:r w:rsidRPr="00006F49">
        <w:rPr>
          <w:rFonts w:ascii="Calibri Light" w:hAnsi="Calibri Light" w:cs="Calibri Light"/>
          <w:sz w:val="22"/>
          <w:szCs w:val="22"/>
        </w:rPr>
        <w:t xml:space="preserve">Wykonawca zobowiązany jest zawiadomić Zamawiającego o prowadzeniu prac w obrębie drzewa lub krzewu (tj. w obrębie korzeni, pnia lub korony drzewa lub w obrębie korzeni lub pędów krzewu) w tym o jego wycince, każdorazowo minimum 3 dni robocze przed planowanym terminem </w:t>
      </w:r>
      <w:r w:rsidR="000A4C3B" w:rsidRPr="00006F49">
        <w:rPr>
          <w:rFonts w:ascii="Calibri Light" w:hAnsi="Calibri Light" w:cs="Calibri Light"/>
          <w:sz w:val="22"/>
          <w:szCs w:val="22"/>
        </w:rPr>
        <w:br/>
      </w:r>
      <w:r w:rsidRPr="00006F49">
        <w:rPr>
          <w:rFonts w:ascii="Calibri Light" w:hAnsi="Calibri Light" w:cs="Calibri Light"/>
          <w:sz w:val="22"/>
          <w:szCs w:val="22"/>
        </w:rPr>
        <w:t>ich rozpoczęcia pod rygorem</w:t>
      </w:r>
      <w:r w:rsidR="00D11E3F" w:rsidRPr="00006F49">
        <w:rPr>
          <w:rFonts w:ascii="Calibri Light" w:hAnsi="Calibri Light" w:cs="Calibri Light"/>
          <w:sz w:val="22"/>
          <w:szCs w:val="22"/>
        </w:rPr>
        <w:t xml:space="preserve"> naliczenia</w:t>
      </w:r>
      <w:r w:rsidRPr="00006F49">
        <w:rPr>
          <w:rFonts w:ascii="Calibri Light" w:hAnsi="Calibri Light" w:cs="Calibri Light"/>
          <w:sz w:val="22"/>
          <w:szCs w:val="22"/>
        </w:rPr>
        <w:t xml:space="preserve"> kary umownej, o której mowa w § 1</w:t>
      </w:r>
      <w:r w:rsidR="007C1CF1" w:rsidRPr="00006F49">
        <w:rPr>
          <w:rFonts w:ascii="Calibri Light" w:hAnsi="Calibri Light" w:cs="Calibri Light"/>
          <w:sz w:val="22"/>
          <w:szCs w:val="22"/>
        </w:rPr>
        <w:t>6</w:t>
      </w:r>
      <w:r w:rsidRPr="00006F49">
        <w:rPr>
          <w:rFonts w:ascii="Calibri Light" w:hAnsi="Calibri Light" w:cs="Calibri Light"/>
          <w:sz w:val="22"/>
          <w:szCs w:val="22"/>
        </w:rPr>
        <w:t xml:space="preserve"> ust. 1 </w:t>
      </w:r>
      <w:r w:rsidR="00CC4AC7" w:rsidRPr="00006F49">
        <w:rPr>
          <w:rFonts w:ascii="Calibri Light" w:hAnsi="Calibri Light" w:cs="Calibri Light"/>
          <w:sz w:val="22"/>
          <w:szCs w:val="22"/>
        </w:rPr>
        <w:t>pkt 1</w:t>
      </w:r>
      <w:r w:rsidR="0089093E" w:rsidRPr="00006F49">
        <w:rPr>
          <w:rFonts w:ascii="Calibri Light" w:hAnsi="Calibri Light" w:cs="Calibri Light"/>
          <w:sz w:val="22"/>
          <w:szCs w:val="22"/>
        </w:rPr>
        <w:t>6</w:t>
      </w:r>
      <w:r w:rsidR="00CC4AC7" w:rsidRPr="00006F49">
        <w:rPr>
          <w:rFonts w:ascii="Calibri Light" w:hAnsi="Calibri Light" w:cs="Calibri Light"/>
          <w:sz w:val="22"/>
          <w:szCs w:val="22"/>
        </w:rPr>
        <w:t>)</w:t>
      </w:r>
      <w:r w:rsidR="0061009A" w:rsidRPr="00006F49">
        <w:rPr>
          <w:rFonts w:ascii="Calibri Light" w:hAnsi="Calibri Light" w:cs="Calibri Light"/>
          <w:sz w:val="22"/>
          <w:szCs w:val="22"/>
        </w:rPr>
        <w:t xml:space="preserve"> </w:t>
      </w:r>
      <w:r w:rsidRPr="00006F49">
        <w:rPr>
          <w:rFonts w:ascii="Calibri Light" w:hAnsi="Calibri Light" w:cs="Calibri Light"/>
          <w:sz w:val="22"/>
          <w:szCs w:val="22"/>
        </w:rPr>
        <w:t>umowy.</w:t>
      </w:r>
    </w:p>
    <w:p w14:paraId="1489C665" w14:textId="2DBD4A6E" w:rsidR="00B1314C" w:rsidRPr="00006F49" w:rsidRDefault="00B1314C" w:rsidP="000A4C3B">
      <w:pPr>
        <w:pStyle w:val="Akapitzlist"/>
        <w:numPr>
          <w:ilvl w:val="0"/>
          <w:numId w:val="9"/>
        </w:numPr>
        <w:jc w:val="both"/>
        <w:rPr>
          <w:rFonts w:ascii="Calibri Light" w:hAnsi="Calibri Light" w:cs="Calibri Light"/>
          <w:sz w:val="22"/>
          <w:szCs w:val="22"/>
        </w:rPr>
      </w:pPr>
      <w:r w:rsidRPr="00006F49">
        <w:rPr>
          <w:rFonts w:ascii="Calibri Light" w:hAnsi="Calibri Light" w:cs="Calibri Light"/>
          <w:sz w:val="22"/>
          <w:szCs w:val="22"/>
        </w:rPr>
        <w:t>Wykonawca zobowiązany jest wykonać przedmiot umowy z fabrycznie nowych materiałów/ urządzeń.</w:t>
      </w:r>
    </w:p>
    <w:p w14:paraId="17C12595" w14:textId="13EA09E1" w:rsidR="008A337D" w:rsidRPr="00006F49" w:rsidRDefault="0085568E" w:rsidP="000A4C3B">
      <w:pPr>
        <w:pStyle w:val="Akapitzlist"/>
        <w:numPr>
          <w:ilvl w:val="0"/>
          <w:numId w:val="9"/>
        </w:numPr>
        <w:jc w:val="both"/>
        <w:rPr>
          <w:rFonts w:ascii="Calibri Light" w:hAnsi="Calibri Light" w:cs="Calibri Light"/>
          <w:sz w:val="22"/>
          <w:szCs w:val="22"/>
        </w:rPr>
      </w:pPr>
      <w:r w:rsidRPr="00006F49">
        <w:rPr>
          <w:rFonts w:ascii="Calibri Light" w:hAnsi="Calibri Light" w:cs="Calibri Light"/>
          <w:sz w:val="22"/>
          <w:szCs w:val="22"/>
        </w:rPr>
        <w:t>Wytwórcą i posiadaczem odpadów w postaci złomu (stal/żelazo) powstałych w trakcie realizacji robót jest Miasto Białystok, w imieniu którego działa Urząd Miejski w Białymstoku.</w:t>
      </w:r>
    </w:p>
    <w:p w14:paraId="137EA1A7" w14:textId="5019B2C0" w:rsidR="0070739F" w:rsidRPr="00006F49" w:rsidRDefault="0070739F" w:rsidP="000A4C3B">
      <w:pPr>
        <w:pStyle w:val="Akapitzlist"/>
        <w:widowControl w:val="0"/>
        <w:numPr>
          <w:ilvl w:val="0"/>
          <w:numId w:val="9"/>
        </w:numPr>
        <w:suppressAutoHyphens/>
        <w:jc w:val="both"/>
        <w:rPr>
          <w:rFonts w:ascii="Calibri Light" w:hAnsi="Calibri Light" w:cs="Calibri Light"/>
          <w:sz w:val="22"/>
          <w:szCs w:val="22"/>
        </w:rPr>
      </w:pPr>
      <w:r w:rsidRPr="00006F49">
        <w:rPr>
          <w:rFonts w:ascii="Calibri Light" w:hAnsi="Calibri Light" w:cs="Calibri Light"/>
          <w:sz w:val="22"/>
          <w:szCs w:val="22"/>
        </w:rPr>
        <w:t xml:space="preserve">Termin wywiezienia złomu Wykonawca musi uzgodnić z Zamawiającym (Referat Finansowo-Organizacyjny Departamentu Inwestycji Urzędu Miejskiego w Białymstoku) z wyprzedzeniem </w:t>
      </w:r>
      <w:r w:rsidR="000A4C3B" w:rsidRPr="00006F49">
        <w:rPr>
          <w:rFonts w:ascii="Calibri Light" w:hAnsi="Calibri Light" w:cs="Calibri Light"/>
          <w:sz w:val="22"/>
          <w:szCs w:val="22"/>
        </w:rPr>
        <w:br/>
      </w:r>
      <w:r w:rsidRPr="00006F49">
        <w:rPr>
          <w:rFonts w:ascii="Calibri Light" w:hAnsi="Calibri Light" w:cs="Calibri Light"/>
          <w:sz w:val="22"/>
          <w:szCs w:val="22"/>
        </w:rPr>
        <w:t>min. 3 dni roboczych. Wykonawca przekaże informacje niezbędne Zamawiającemu do wystawienia karty przekazania odpadów tj.:</w:t>
      </w:r>
    </w:p>
    <w:p w14:paraId="7C0C3BF0" w14:textId="77777777" w:rsidR="0070739F" w:rsidRPr="00006F49" w:rsidRDefault="0070739F" w:rsidP="0070739F">
      <w:pPr>
        <w:pStyle w:val="Tekstpodstawowy"/>
        <w:ind w:left="360"/>
        <w:rPr>
          <w:rFonts w:asciiTheme="majorHAnsi" w:hAnsiTheme="majorHAnsi" w:cstheme="majorHAnsi"/>
          <w:b w:val="0"/>
          <w:sz w:val="10"/>
          <w:szCs w:val="10"/>
        </w:rPr>
      </w:pPr>
    </w:p>
    <w:p w14:paraId="7C644FD5"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DANE TRANSPORTUJĄCEGO ODPADY:</w:t>
      </w:r>
    </w:p>
    <w:p w14:paraId="2F57A314"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Numer rejestrowy:………………………….</w:t>
      </w:r>
    </w:p>
    <w:p w14:paraId="5018041E"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DANE PRZEJMUJĄCEGO ODPADY:</w:t>
      </w:r>
    </w:p>
    <w:p w14:paraId="4462C22C"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Numer rejestrowy:</w:t>
      </w:r>
    </w:p>
    <w:p w14:paraId="1BBFF292"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Nazwa miejsca prowadzenia działalności:</w:t>
      </w:r>
    </w:p>
    <w:p w14:paraId="2DC983B0"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w:t>
      </w:r>
    </w:p>
    <w:p w14:paraId="26CDB6B4" w14:textId="77777777" w:rsidR="0070739F" w:rsidRPr="00006F49" w:rsidRDefault="0070739F" w:rsidP="0070739F">
      <w:pPr>
        <w:pStyle w:val="Tekstpodstawowy"/>
        <w:ind w:left="360"/>
        <w:rPr>
          <w:rFonts w:ascii="Calibri Light" w:hAnsi="Calibri Light" w:cs="Calibri Light"/>
          <w:b w:val="0"/>
          <w:sz w:val="10"/>
          <w:szCs w:val="10"/>
        </w:rPr>
      </w:pPr>
    </w:p>
    <w:p w14:paraId="3CE6E0F9"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INFORMACJE DOTYCZĄCE ODPADÓW:</w:t>
      </w:r>
    </w:p>
    <w:p w14:paraId="0051722C"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Kod i rodzaj odpadów: ……………………..</w:t>
      </w:r>
    </w:p>
    <w:p w14:paraId="4F95C0EC"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Masa: proszę wpisać: ……………………Mg</w:t>
      </w:r>
    </w:p>
    <w:p w14:paraId="3F170DC1"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Numer rejestracyjny: ……………………….</w:t>
      </w:r>
    </w:p>
    <w:p w14:paraId="72777C2D" w14:textId="77777777"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Data rozpoczęcia: ………………………….</w:t>
      </w:r>
    </w:p>
    <w:p w14:paraId="68814042" w14:textId="1025181D" w:rsidR="0070739F" w:rsidRPr="00006F49" w:rsidRDefault="0070739F" w:rsidP="0070739F">
      <w:pPr>
        <w:pStyle w:val="Tekstpodstawowy"/>
        <w:ind w:left="360"/>
        <w:rPr>
          <w:rFonts w:ascii="Calibri Light" w:hAnsi="Calibri Light" w:cs="Calibri Light"/>
          <w:b w:val="0"/>
          <w:sz w:val="22"/>
          <w:szCs w:val="22"/>
        </w:rPr>
      </w:pPr>
      <w:r w:rsidRPr="00006F49">
        <w:rPr>
          <w:rFonts w:ascii="Calibri Light" w:hAnsi="Calibri Light" w:cs="Calibri Light"/>
          <w:b w:val="0"/>
          <w:sz w:val="22"/>
          <w:szCs w:val="22"/>
        </w:rPr>
        <w:t>Godzina: …………………………………...</w:t>
      </w:r>
    </w:p>
    <w:p w14:paraId="7A1ABD30" w14:textId="77777777" w:rsidR="00AD6601" w:rsidRPr="00006F49" w:rsidRDefault="00AD6601" w:rsidP="0070739F">
      <w:pPr>
        <w:pStyle w:val="Tekstpodstawowy"/>
        <w:ind w:left="360"/>
        <w:rPr>
          <w:rFonts w:ascii="Calibri Light" w:hAnsi="Calibri Light" w:cs="Calibri Light"/>
          <w:b w:val="0"/>
          <w:sz w:val="10"/>
          <w:szCs w:val="10"/>
        </w:rPr>
      </w:pPr>
    </w:p>
    <w:p w14:paraId="6BC122ED" w14:textId="0BE6AB7D" w:rsidR="00492D5B" w:rsidRPr="00006F49" w:rsidRDefault="00492D5B" w:rsidP="000A4C3B">
      <w:pPr>
        <w:pStyle w:val="Akapitzlist"/>
        <w:widowControl w:val="0"/>
        <w:numPr>
          <w:ilvl w:val="0"/>
          <w:numId w:val="9"/>
        </w:numPr>
        <w:suppressAutoHyphens/>
        <w:jc w:val="both"/>
        <w:rPr>
          <w:rFonts w:ascii="Calibri Light" w:eastAsia="Times New Roman" w:hAnsi="Calibri Light"/>
          <w:sz w:val="22"/>
          <w:szCs w:val="22"/>
        </w:rPr>
      </w:pPr>
      <w:r w:rsidRPr="00006F49">
        <w:rPr>
          <w:rFonts w:ascii="Calibri Light" w:hAnsi="Calibri Light" w:cs="Calibri Light"/>
          <w:sz w:val="22"/>
          <w:szCs w:val="22"/>
        </w:rPr>
        <w:t xml:space="preserve">Wykonawca może wykorzystać materiał uzyskany w wyniku przekruszenia elementów rozbiórkowych do wykonania podbudowy z kruszywa naturalnego, natomiast niewbudowane materiały winien przewieźć na bazę Zamawiającego zlokalizowaną przy ul. Produkcyjnej 84B (klasyfikacji dokonuje przedstawiciel Zamawiającego na placu budowy). Odpady nienadające się </w:t>
      </w:r>
      <w:r w:rsidR="000A4C3B" w:rsidRPr="00006F49">
        <w:rPr>
          <w:rFonts w:ascii="Calibri Light" w:hAnsi="Calibri Light" w:cs="Calibri Light"/>
          <w:sz w:val="22"/>
          <w:szCs w:val="22"/>
        </w:rPr>
        <w:br/>
      </w:r>
      <w:r w:rsidRPr="00006F49">
        <w:rPr>
          <w:rFonts w:ascii="Calibri Light" w:hAnsi="Calibri Light" w:cs="Calibri Light"/>
          <w:sz w:val="22"/>
          <w:szCs w:val="22"/>
        </w:rPr>
        <w:t>do wbudowania Wykonawc</w:t>
      </w:r>
      <w:r w:rsidR="00D11E3F" w:rsidRPr="00006F49">
        <w:rPr>
          <w:rFonts w:ascii="Calibri Light" w:hAnsi="Calibri Light" w:cs="Calibri Light"/>
          <w:sz w:val="22"/>
          <w:szCs w:val="22"/>
        </w:rPr>
        <w:t>a</w:t>
      </w:r>
      <w:r w:rsidRPr="00006F49">
        <w:rPr>
          <w:rFonts w:ascii="Calibri Light" w:hAnsi="Calibri Light" w:cs="Calibri Light"/>
          <w:sz w:val="22"/>
          <w:szCs w:val="22"/>
        </w:rPr>
        <w:t xml:space="preserve"> zobowiązany jest zutylizować we własnym zakresie</w:t>
      </w:r>
      <w:r w:rsidR="0070739F" w:rsidRPr="00006F49">
        <w:rPr>
          <w:rFonts w:ascii="Calibri Light" w:hAnsi="Calibri Light" w:cs="Calibri Light"/>
          <w:sz w:val="22"/>
          <w:szCs w:val="22"/>
        </w:rPr>
        <w:t xml:space="preserve">. </w:t>
      </w:r>
      <w:r w:rsidR="0070739F" w:rsidRPr="00006F49">
        <w:rPr>
          <w:rFonts w:ascii="Calibri Light" w:eastAsia="Times New Roman" w:hAnsi="Calibri Light" w:cs="Calibri Light"/>
          <w:sz w:val="22"/>
          <w:szCs w:val="22"/>
        </w:rPr>
        <w:t>Dowody potwierdzające utylizację Wykonawca zobowiązany jest przekazać Zamawiającemu.</w:t>
      </w:r>
    </w:p>
    <w:p w14:paraId="1F2CE104" w14:textId="53B4F443" w:rsidR="008A337D" w:rsidRPr="00006F49" w:rsidRDefault="008A337D" w:rsidP="008A337D">
      <w:pPr>
        <w:pStyle w:val="Akapitzlist"/>
        <w:numPr>
          <w:ilvl w:val="0"/>
          <w:numId w:val="9"/>
        </w:numPr>
        <w:jc w:val="both"/>
        <w:rPr>
          <w:rFonts w:ascii="Calibri Light" w:hAnsi="Calibri Light" w:cs="Calibri Light"/>
          <w:sz w:val="22"/>
          <w:szCs w:val="22"/>
        </w:rPr>
      </w:pPr>
      <w:r w:rsidRPr="00006F49">
        <w:rPr>
          <w:rFonts w:ascii="Calibri Light" w:hAnsi="Calibri Light" w:cs="Calibri Light"/>
          <w:bCs/>
          <w:spacing w:val="-2"/>
          <w:sz w:val="22"/>
          <w:szCs w:val="22"/>
        </w:rPr>
        <w:t>Wykonawca zobowiązuje się do terminowego i rzetelnego prowadzenia „Bazy danych o produktach</w:t>
      </w:r>
      <w:r w:rsidRPr="00006F49">
        <w:rPr>
          <w:rFonts w:ascii="Calibri Light" w:hAnsi="Calibri Light" w:cs="Calibri Light"/>
          <w:bCs/>
          <w:sz w:val="22"/>
          <w:szCs w:val="22"/>
        </w:rPr>
        <w:t xml:space="preserve"> </w:t>
      </w:r>
      <w:r w:rsidRPr="00006F49">
        <w:rPr>
          <w:rFonts w:ascii="Calibri Light" w:hAnsi="Calibri Light" w:cs="Calibri Light"/>
          <w:bCs/>
          <w:sz w:val="22"/>
          <w:szCs w:val="22"/>
        </w:rPr>
        <w:br/>
        <w:t>i opakowaniach oraz o gospodarce odpadami” (BDO) poprzez sporządzanie karty przekazania odpadu oraz ewidencji wytworzonych odpadów (KEO).</w:t>
      </w:r>
    </w:p>
    <w:p w14:paraId="78F77042" w14:textId="32708651" w:rsidR="00502583" w:rsidRPr="00006F49" w:rsidRDefault="00502583" w:rsidP="007C1CF1">
      <w:pPr>
        <w:pStyle w:val="Nagwek1"/>
        <w:jc w:val="left"/>
        <w:rPr>
          <w:rFonts w:ascii="Calibri Light" w:hAnsi="Calibri Light" w:cs="Calibri Light"/>
        </w:rPr>
      </w:pPr>
    </w:p>
    <w:p w14:paraId="51295E3A" w14:textId="66BF94F8" w:rsidR="006F2D76" w:rsidRPr="00006F49" w:rsidRDefault="006F2D76" w:rsidP="009116B4">
      <w:pPr>
        <w:pStyle w:val="Nagwek1"/>
        <w:rPr>
          <w:rFonts w:ascii="Calibri Light" w:hAnsi="Calibri Light" w:cs="Calibri Light"/>
        </w:rPr>
      </w:pPr>
      <w:r w:rsidRPr="00006F49">
        <w:rPr>
          <w:rFonts w:ascii="Calibri Light" w:hAnsi="Calibri Light" w:cs="Calibri Light"/>
        </w:rPr>
        <w:t>OBOWIĄZKI ZAMAWIAJĄCEGO</w:t>
      </w:r>
    </w:p>
    <w:p w14:paraId="4D3B74B6" w14:textId="7E159D74" w:rsidR="006F2D76" w:rsidRPr="00006F49" w:rsidRDefault="009116B4" w:rsidP="009116B4">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7C1CF1" w:rsidRPr="00006F49">
        <w:rPr>
          <w:rFonts w:ascii="Calibri Light" w:hAnsi="Calibri Light" w:cs="Calibri Light"/>
          <w:b/>
          <w:sz w:val="22"/>
          <w:szCs w:val="22"/>
        </w:rPr>
        <w:t>6</w:t>
      </w:r>
    </w:p>
    <w:p w14:paraId="2F8CDC6A" w14:textId="02F35E48" w:rsidR="008009EF" w:rsidRPr="00006F49" w:rsidRDefault="006C36A2" w:rsidP="003B3CBB">
      <w:pPr>
        <w:jc w:val="both"/>
        <w:rPr>
          <w:rFonts w:ascii="Calibri Light" w:hAnsi="Calibri Light" w:cs="Calibri Light"/>
          <w:sz w:val="22"/>
          <w:szCs w:val="22"/>
        </w:rPr>
      </w:pPr>
      <w:r w:rsidRPr="00006F49">
        <w:rPr>
          <w:rFonts w:ascii="Calibri Light" w:hAnsi="Calibri Light" w:cs="Calibri Light"/>
          <w:sz w:val="22"/>
          <w:szCs w:val="22"/>
        </w:rPr>
        <w:t>Zamawiający zobowiązuje się do:</w:t>
      </w:r>
    </w:p>
    <w:p w14:paraId="159318AC" w14:textId="17856518" w:rsidR="009116B4" w:rsidRPr="00006F49" w:rsidRDefault="008009EF"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t>przekazania Wykonaw</w:t>
      </w:r>
      <w:r w:rsidR="00975CD7" w:rsidRPr="00006F49">
        <w:rPr>
          <w:rFonts w:ascii="Calibri Light" w:hAnsi="Calibri Light" w:cs="Calibri Light"/>
          <w:sz w:val="22"/>
          <w:szCs w:val="22"/>
        </w:rPr>
        <w:t xml:space="preserve">cy placu budowy w terminie do </w:t>
      </w:r>
      <w:r w:rsidR="00CF7FDD" w:rsidRPr="00006F49">
        <w:rPr>
          <w:rFonts w:ascii="Calibri Light" w:hAnsi="Calibri Light" w:cs="Calibri Light"/>
          <w:sz w:val="22"/>
          <w:szCs w:val="22"/>
        </w:rPr>
        <w:t>14</w:t>
      </w:r>
      <w:r w:rsidR="002F5852" w:rsidRPr="00006F49">
        <w:rPr>
          <w:rFonts w:ascii="Calibri Light" w:hAnsi="Calibri Light" w:cs="Calibri Light"/>
          <w:sz w:val="22"/>
          <w:szCs w:val="22"/>
        </w:rPr>
        <w:t xml:space="preserve"> </w:t>
      </w:r>
      <w:r w:rsidRPr="00006F49">
        <w:rPr>
          <w:rFonts w:ascii="Calibri Light" w:hAnsi="Calibri Light" w:cs="Calibri Light"/>
          <w:sz w:val="22"/>
          <w:szCs w:val="22"/>
        </w:rPr>
        <w:t>dn</w:t>
      </w:r>
      <w:r w:rsidR="00243098" w:rsidRPr="00006F49">
        <w:rPr>
          <w:rFonts w:ascii="Calibri Light" w:hAnsi="Calibri Light" w:cs="Calibri Light"/>
          <w:sz w:val="22"/>
          <w:szCs w:val="22"/>
        </w:rPr>
        <w:t xml:space="preserve">i </w:t>
      </w:r>
      <w:r w:rsidR="00B65E24" w:rsidRPr="00006F49">
        <w:rPr>
          <w:rFonts w:ascii="Calibri Light" w:hAnsi="Calibri Light" w:cs="Calibri Light"/>
          <w:sz w:val="22"/>
          <w:szCs w:val="22"/>
        </w:rPr>
        <w:t xml:space="preserve">roboczych </w:t>
      </w:r>
      <w:r w:rsidR="00243098" w:rsidRPr="00006F49">
        <w:rPr>
          <w:rFonts w:ascii="Calibri Light" w:hAnsi="Calibri Light" w:cs="Calibri Light"/>
          <w:sz w:val="22"/>
          <w:szCs w:val="22"/>
        </w:rPr>
        <w:t>od daty podpisania umowy</w:t>
      </w:r>
      <w:r w:rsidR="00AB7E61" w:rsidRPr="00006F49">
        <w:rPr>
          <w:rFonts w:ascii="Calibri Light" w:hAnsi="Calibri Light" w:cs="Calibri Light"/>
          <w:sz w:val="22"/>
          <w:szCs w:val="22"/>
        </w:rPr>
        <w:t>,</w:t>
      </w:r>
    </w:p>
    <w:p w14:paraId="6BD70782" w14:textId="4C2614F0" w:rsidR="00B1314C" w:rsidRPr="00006F49" w:rsidRDefault="00B1314C"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t>dostarczenia dokumentacji projektowej przedsięwzięcia, a w przypadkach koniecznych, do przeprojektowania określonych zakresów obiektu w trakcie realizacji inwestycji,</w:t>
      </w:r>
    </w:p>
    <w:p w14:paraId="6BFE14E0" w14:textId="678F2E14" w:rsidR="00B1314C" w:rsidRPr="00006F49" w:rsidRDefault="00B1314C"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t>zapewnienia nadzoru inwestorskiego,</w:t>
      </w:r>
    </w:p>
    <w:p w14:paraId="2D77E620" w14:textId="54D7CEEB" w:rsidR="009116B4" w:rsidRPr="00006F49" w:rsidRDefault="00537C57"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t xml:space="preserve">wskazania punktu poboru wody i energii (warunki podłączenia i pobór staraniem i na koszt </w:t>
      </w:r>
      <w:r w:rsidR="00301A38" w:rsidRPr="00006F49">
        <w:rPr>
          <w:rFonts w:ascii="Calibri Light" w:hAnsi="Calibri Light" w:cs="Calibri Light"/>
          <w:sz w:val="22"/>
          <w:szCs w:val="22"/>
        </w:rPr>
        <w:t>W</w:t>
      </w:r>
      <w:r w:rsidRPr="00006F49">
        <w:rPr>
          <w:rFonts w:ascii="Calibri Light" w:hAnsi="Calibri Light" w:cs="Calibri Light"/>
          <w:sz w:val="22"/>
          <w:szCs w:val="22"/>
        </w:rPr>
        <w:t>ykonawcy robót),</w:t>
      </w:r>
    </w:p>
    <w:p w14:paraId="5DF84770" w14:textId="77777777" w:rsidR="009116B4" w:rsidRPr="00006F49" w:rsidRDefault="008009EF"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t>zapewnienia odbioru wykonanych robót z wyjątkiem tych, któ</w:t>
      </w:r>
      <w:r w:rsidR="00243098" w:rsidRPr="00006F49">
        <w:rPr>
          <w:rFonts w:ascii="Calibri Light" w:hAnsi="Calibri Light" w:cs="Calibri Light"/>
          <w:sz w:val="22"/>
          <w:szCs w:val="22"/>
        </w:rPr>
        <w:t>re zostały wykonane niezgodnie</w:t>
      </w:r>
      <w:r w:rsidR="00243098" w:rsidRPr="00006F49">
        <w:rPr>
          <w:rFonts w:ascii="Calibri Light" w:hAnsi="Calibri Light" w:cs="Calibri Light"/>
          <w:sz w:val="22"/>
          <w:szCs w:val="22"/>
        </w:rPr>
        <w:br/>
      </w:r>
      <w:r w:rsidRPr="00006F49">
        <w:rPr>
          <w:rFonts w:ascii="Calibri Light" w:hAnsi="Calibri Light" w:cs="Calibri Light"/>
          <w:sz w:val="22"/>
          <w:szCs w:val="22"/>
        </w:rPr>
        <w:t>z wymogami technicznymi lub postanowieniami umowy</w:t>
      </w:r>
      <w:r w:rsidR="00A458A1" w:rsidRPr="00006F49">
        <w:rPr>
          <w:rFonts w:ascii="Calibri Light" w:hAnsi="Calibri Light" w:cs="Calibri Light"/>
          <w:sz w:val="22"/>
          <w:szCs w:val="22"/>
        </w:rPr>
        <w:t>,</w:t>
      </w:r>
    </w:p>
    <w:p w14:paraId="47802279" w14:textId="77777777" w:rsidR="009116B4" w:rsidRPr="00006F49" w:rsidRDefault="00A458A1"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lastRenderedPageBreak/>
        <w:t>zapłaty umówionego wynagrodzenia zgodnie z w</w:t>
      </w:r>
      <w:r w:rsidR="00F43688" w:rsidRPr="00006F49">
        <w:rPr>
          <w:rFonts w:ascii="Calibri Light" w:hAnsi="Calibri Light" w:cs="Calibri Light"/>
          <w:sz w:val="22"/>
          <w:szCs w:val="22"/>
        </w:rPr>
        <w:t>arunkami określonymi w umowie,</w:t>
      </w:r>
    </w:p>
    <w:p w14:paraId="7FF574CA" w14:textId="50278E16" w:rsidR="00D0225F" w:rsidRPr="00006F49" w:rsidRDefault="00A458A1" w:rsidP="003B3AA4">
      <w:pPr>
        <w:pStyle w:val="Akapitzlist"/>
        <w:numPr>
          <w:ilvl w:val="0"/>
          <w:numId w:val="11"/>
        </w:numPr>
        <w:jc w:val="both"/>
        <w:rPr>
          <w:rFonts w:ascii="Calibri Light" w:hAnsi="Calibri Light" w:cs="Calibri Light"/>
          <w:sz w:val="22"/>
          <w:szCs w:val="22"/>
        </w:rPr>
      </w:pPr>
      <w:r w:rsidRPr="00006F49">
        <w:rPr>
          <w:rFonts w:ascii="Calibri Light" w:hAnsi="Calibri Light" w:cs="Calibri Light"/>
          <w:sz w:val="22"/>
          <w:szCs w:val="22"/>
        </w:rPr>
        <w:t>powiadomienia Wykonawcy o wprow</w:t>
      </w:r>
      <w:r w:rsidR="009116B4" w:rsidRPr="00006F49">
        <w:rPr>
          <w:rFonts w:ascii="Calibri Light" w:hAnsi="Calibri Light" w:cs="Calibri Light"/>
          <w:sz w:val="22"/>
          <w:szCs w:val="22"/>
        </w:rPr>
        <w:t>adzeniu na teren budowy innych W</w:t>
      </w:r>
      <w:r w:rsidRPr="00006F49">
        <w:rPr>
          <w:rFonts w:ascii="Calibri Light" w:hAnsi="Calibri Light" w:cs="Calibri Light"/>
          <w:sz w:val="22"/>
          <w:szCs w:val="22"/>
        </w:rPr>
        <w:t xml:space="preserve">ykonawców, </w:t>
      </w:r>
      <w:r w:rsidR="009116B4" w:rsidRPr="00006F49">
        <w:rPr>
          <w:rFonts w:ascii="Calibri Light" w:hAnsi="Calibri Light" w:cs="Calibri Light"/>
          <w:sz w:val="22"/>
          <w:szCs w:val="22"/>
        </w:rPr>
        <w:br/>
      </w:r>
      <w:r w:rsidRPr="00006F49">
        <w:rPr>
          <w:rFonts w:ascii="Calibri Light" w:hAnsi="Calibri Light" w:cs="Calibri Light"/>
          <w:sz w:val="22"/>
          <w:szCs w:val="22"/>
        </w:rPr>
        <w:t>w terminie</w:t>
      </w:r>
      <w:r w:rsidR="009116B4" w:rsidRPr="00006F49">
        <w:rPr>
          <w:rFonts w:ascii="Calibri Light" w:hAnsi="Calibri Light" w:cs="Calibri Light"/>
          <w:sz w:val="22"/>
          <w:szCs w:val="22"/>
        </w:rPr>
        <w:t xml:space="preserve"> </w:t>
      </w:r>
      <w:r w:rsidR="00F14A9D" w:rsidRPr="00006F49">
        <w:rPr>
          <w:rFonts w:ascii="Calibri Light" w:hAnsi="Calibri Light" w:cs="Calibri Light"/>
          <w:sz w:val="22"/>
          <w:szCs w:val="22"/>
        </w:rPr>
        <w:t>nie krótszym</w:t>
      </w:r>
      <w:r w:rsidR="005F34FB" w:rsidRPr="00006F49">
        <w:rPr>
          <w:rFonts w:ascii="Calibri Light" w:hAnsi="Calibri Light" w:cs="Calibri Light"/>
          <w:sz w:val="22"/>
          <w:szCs w:val="22"/>
        </w:rPr>
        <w:t>,</w:t>
      </w:r>
      <w:r w:rsidR="00F14A9D" w:rsidRPr="00006F49">
        <w:rPr>
          <w:rFonts w:ascii="Calibri Light" w:hAnsi="Calibri Light" w:cs="Calibri Light"/>
          <w:sz w:val="22"/>
          <w:szCs w:val="22"/>
        </w:rPr>
        <w:t xml:space="preserve"> niż 7 </w:t>
      </w:r>
      <w:r w:rsidR="009116B4" w:rsidRPr="00006F49">
        <w:rPr>
          <w:rFonts w:ascii="Calibri Light" w:hAnsi="Calibri Light" w:cs="Calibri Light"/>
          <w:sz w:val="22"/>
          <w:szCs w:val="22"/>
        </w:rPr>
        <w:t>dni przed wprowadzeniem innego W</w:t>
      </w:r>
      <w:r w:rsidR="00F14A9D" w:rsidRPr="00006F49">
        <w:rPr>
          <w:rFonts w:ascii="Calibri Light" w:hAnsi="Calibri Light" w:cs="Calibri Light"/>
          <w:sz w:val="22"/>
          <w:szCs w:val="22"/>
        </w:rPr>
        <w:t>ykonawcy</w:t>
      </w:r>
      <w:r w:rsidR="00301A38" w:rsidRPr="00006F49">
        <w:rPr>
          <w:rFonts w:ascii="Calibri Light" w:hAnsi="Calibri Light" w:cs="Calibri Light"/>
          <w:sz w:val="22"/>
          <w:szCs w:val="22"/>
        </w:rPr>
        <w:t>, z zastrzeżeniem że w sytuacjach awaryjnych wprowadzenie innego Wykonawcy może nastąpić bez zachowania ww. terminu.</w:t>
      </w:r>
    </w:p>
    <w:p w14:paraId="1882CBF2" w14:textId="77777777" w:rsidR="00301A38" w:rsidRPr="00006F49" w:rsidRDefault="00301A38" w:rsidP="00301A38">
      <w:pPr>
        <w:pStyle w:val="Akapitzlist"/>
        <w:jc w:val="both"/>
        <w:rPr>
          <w:rFonts w:ascii="Calibri Light" w:hAnsi="Calibri Light" w:cs="Calibri Light"/>
          <w:sz w:val="22"/>
          <w:szCs w:val="22"/>
        </w:rPr>
      </w:pPr>
    </w:p>
    <w:p w14:paraId="5E360C90" w14:textId="71A9D9F5" w:rsidR="00A71EE3" w:rsidRPr="00006F49" w:rsidRDefault="00A71EE3" w:rsidP="009116B4">
      <w:pPr>
        <w:pStyle w:val="Nagwek1"/>
        <w:rPr>
          <w:rFonts w:ascii="Calibri Light" w:hAnsi="Calibri Light" w:cs="Calibri Light"/>
        </w:rPr>
      </w:pPr>
      <w:r w:rsidRPr="00006F49">
        <w:rPr>
          <w:rFonts w:ascii="Calibri Light" w:hAnsi="Calibri Light" w:cs="Calibri Light"/>
        </w:rPr>
        <w:t>TERMIN WYKONANIA ZAMÓWIENIA</w:t>
      </w:r>
    </w:p>
    <w:p w14:paraId="68FFCBA3" w14:textId="0BFBBE77" w:rsidR="00E70012" w:rsidRPr="00006F49" w:rsidRDefault="009116B4" w:rsidP="009116B4">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7C1CF1" w:rsidRPr="00006F49">
        <w:rPr>
          <w:rFonts w:ascii="Calibri Light" w:hAnsi="Calibri Light" w:cs="Calibri Light"/>
          <w:b/>
          <w:sz w:val="22"/>
          <w:szCs w:val="22"/>
        </w:rPr>
        <w:t>7</w:t>
      </w:r>
    </w:p>
    <w:p w14:paraId="3BD74CAE" w14:textId="77777777" w:rsidR="00B1314C" w:rsidRPr="00006F49" w:rsidRDefault="00D86518" w:rsidP="00B1314C">
      <w:pPr>
        <w:pStyle w:val="Akapitzlist"/>
        <w:numPr>
          <w:ilvl w:val="0"/>
          <w:numId w:val="12"/>
        </w:numPr>
        <w:ind w:hanging="357"/>
        <w:jc w:val="both"/>
        <w:rPr>
          <w:rFonts w:ascii="Calibri Light" w:hAnsi="Calibri Light" w:cs="Calibri Light"/>
          <w:sz w:val="22"/>
          <w:szCs w:val="22"/>
        </w:rPr>
      </w:pPr>
      <w:r w:rsidRPr="00006F49">
        <w:rPr>
          <w:rFonts w:ascii="Calibri Light" w:hAnsi="Calibri Light" w:cs="Calibri Light"/>
          <w:sz w:val="22"/>
          <w:szCs w:val="22"/>
        </w:rPr>
        <w:t>Wykonawca zobowiązuje się do wykonania przedmiotu umowy w</w:t>
      </w:r>
      <w:r w:rsidR="009662CC" w:rsidRPr="00006F49">
        <w:rPr>
          <w:rFonts w:ascii="Calibri Light" w:hAnsi="Calibri Light" w:cs="Calibri Light"/>
          <w:sz w:val="22"/>
          <w:szCs w:val="22"/>
        </w:rPr>
        <w:t xml:space="preserve"> termin</w:t>
      </w:r>
      <w:r w:rsidR="00B1314C" w:rsidRPr="00006F49">
        <w:rPr>
          <w:rFonts w:ascii="Calibri Light" w:hAnsi="Calibri Light" w:cs="Calibri Light"/>
          <w:sz w:val="22"/>
          <w:szCs w:val="22"/>
        </w:rPr>
        <w:t xml:space="preserve">ie do </w:t>
      </w:r>
      <w:r w:rsidR="00B1314C" w:rsidRPr="00006F49">
        <w:rPr>
          <w:rFonts w:ascii="Calibri Light" w:hAnsi="Calibri Light" w:cs="Calibri Light"/>
          <w:b/>
          <w:bCs/>
          <w:sz w:val="22"/>
          <w:szCs w:val="22"/>
        </w:rPr>
        <w:t>14 miesięcy</w:t>
      </w:r>
      <w:r w:rsidR="00B1314C" w:rsidRPr="00006F49">
        <w:rPr>
          <w:rFonts w:ascii="Calibri Light" w:hAnsi="Calibri Light" w:cs="Calibri Light"/>
          <w:sz w:val="22"/>
          <w:szCs w:val="22"/>
        </w:rPr>
        <w:t xml:space="preserve"> od dnia podpisania umowy, tj. </w:t>
      </w:r>
      <w:r w:rsidR="00B1314C" w:rsidRPr="00006F49">
        <w:rPr>
          <w:rFonts w:ascii="Calibri Light" w:hAnsi="Calibri Light" w:cs="Calibri Light"/>
          <w:b/>
          <w:bCs/>
          <w:sz w:val="22"/>
          <w:szCs w:val="22"/>
        </w:rPr>
        <w:t>do dnia …………………….</w:t>
      </w:r>
      <w:r w:rsidR="00B1314C" w:rsidRPr="00006F49">
        <w:rPr>
          <w:rFonts w:ascii="Calibri Light" w:hAnsi="Calibri Light" w:cs="Calibri Light"/>
          <w:sz w:val="22"/>
          <w:szCs w:val="22"/>
        </w:rPr>
        <w:t xml:space="preserve"> Z zastrzeżeniem § 18 ust. 2 umowy.</w:t>
      </w:r>
    </w:p>
    <w:p w14:paraId="4D330565" w14:textId="573C3558" w:rsidR="00B1314C" w:rsidRPr="00006F49" w:rsidRDefault="00B1314C" w:rsidP="00B1314C">
      <w:pPr>
        <w:pStyle w:val="Akapitzlist"/>
        <w:numPr>
          <w:ilvl w:val="0"/>
          <w:numId w:val="12"/>
        </w:numPr>
        <w:ind w:hanging="357"/>
        <w:jc w:val="both"/>
        <w:rPr>
          <w:rFonts w:ascii="Calibri Light" w:hAnsi="Calibri Light" w:cs="Calibri Light"/>
          <w:sz w:val="22"/>
          <w:szCs w:val="22"/>
        </w:rPr>
      </w:pPr>
      <w:r w:rsidRPr="00006F49">
        <w:rPr>
          <w:rFonts w:ascii="Calibri Light" w:hAnsi="Calibri Light" w:cs="Calibri Light"/>
          <w:sz w:val="22"/>
          <w:szCs w:val="22"/>
        </w:rPr>
        <w:t>Harmonogram rzeczowo – finansowy stanowi załącznik nr 12 do umowy. Zamawiający wymaga, aby przedstawiony przez Wykonawcę harmonogram był zgodny z niżej wymienionymi założeniami:</w:t>
      </w:r>
    </w:p>
    <w:p w14:paraId="574E94A5" w14:textId="77777777" w:rsidR="00797712" w:rsidRPr="00006F49" w:rsidRDefault="00B1314C" w:rsidP="00134300">
      <w:pPr>
        <w:numPr>
          <w:ilvl w:val="0"/>
          <w:numId w:val="86"/>
        </w:numPr>
        <w:ind w:left="714" w:hanging="357"/>
        <w:contextualSpacing/>
        <w:jc w:val="both"/>
        <w:rPr>
          <w:rFonts w:ascii="Calibri Light" w:hAnsi="Calibri Light" w:cs="Calibri Light"/>
          <w:sz w:val="22"/>
          <w:szCs w:val="22"/>
        </w:rPr>
      </w:pPr>
      <w:r w:rsidRPr="00006F49">
        <w:rPr>
          <w:rFonts w:ascii="Calibri Light" w:hAnsi="Calibri Light" w:cs="Calibri Light"/>
          <w:sz w:val="22"/>
          <w:szCs w:val="22"/>
        </w:rPr>
        <w:t>roboty budowlane powinny rozpocząć się niezwłocznie po przekazaniu placu budowy (max. 14 dni od jego przekazania),</w:t>
      </w:r>
    </w:p>
    <w:p w14:paraId="246B8FA9" w14:textId="77777777" w:rsidR="00797712" w:rsidRPr="00006F49" w:rsidRDefault="00B1314C" w:rsidP="00134300">
      <w:pPr>
        <w:numPr>
          <w:ilvl w:val="0"/>
          <w:numId w:val="86"/>
        </w:numPr>
        <w:ind w:left="714" w:hanging="357"/>
        <w:contextualSpacing/>
        <w:jc w:val="both"/>
        <w:rPr>
          <w:rFonts w:ascii="Calibri Light" w:hAnsi="Calibri Light" w:cs="Calibri Light"/>
          <w:sz w:val="22"/>
          <w:szCs w:val="22"/>
        </w:rPr>
      </w:pPr>
      <w:r w:rsidRPr="00006F49">
        <w:rPr>
          <w:rFonts w:ascii="Calibri Light" w:hAnsi="Calibri Light" w:cs="Calibri Light"/>
          <w:sz w:val="22"/>
          <w:szCs w:val="22"/>
        </w:rPr>
        <w:t xml:space="preserve">roboty budowlane powinny być prowadzone płynnie, z uwzględnieniem warunków atmosferycznych, bez przestojów, </w:t>
      </w:r>
    </w:p>
    <w:p w14:paraId="03BFDED0" w14:textId="77777777" w:rsidR="00797712" w:rsidRPr="00006F49" w:rsidRDefault="00B1314C" w:rsidP="00134300">
      <w:pPr>
        <w:numPr>
          <w:ilvl w:val="0"/>
          <w:numId w:val="86"/>
        </w:numPr>
        <w:ind w:left="714" w:hanging="357"/>
        <w:contextualSpacing/>
        <w:jc w:val="both"/>
        <w:rPr>
          <w:rFonts w:ascii="Calibri Light" w:hAnsi="Calibri Light" w:cs="Calibri Light"/>
          <w:sz w:val="22"/>
          <w:szCs w:val="22"/>
        </w:rPr>
      </w:pPr>
      <w:r w:rsidRPr="00006F49">
        <w:rPr>
          <w:rFonts w:ascii="Calibri Light" w:hAnsi="Calibri Light" w:cs="Calibri Light"/>
          <w:sz w:val="22"/>
          <w:szCs w:val="22"/>
        </w:rPr>
        <w:t>zaawansowanie finansowe robót powinno być wypadkową upływu czasu realizacji zamówienia i uwzględniać założenia wskazane w pkt 2),</w:t>
      </w:r>
    </w:p>
    <w:p w14:paraId="23EFF7EB" w14:textId="3E3F1EAA" w:rsidR="00B1314C" w:rsidRPr="00006F49" w:rsidRDefault="00B1314C" w:rsidP="00134300">
      <w:pPr>
        <w:numPr>
          <w:ilvl w:val="0"/>
          <w:numId w:val="86"/>
        </w:numPr>
        <w:ind w:left="714" w:hanging="357"/>
        <w:contextualSpacing/>
        <w:jc w:val="both"/>
        <w:rPr>
          <w:rFonts w:ascii="Calibri Light" w:hAnsi="Calibri Light" w:cs="Calibri Light"/>
          <w:sz w:val="22"/>
          <w:szCs w:val="22"/>
        </w:rPr>
      </w:pPr>
      <w:r w:rsidRPr="00006F49">
        <w:rPr>
          <w:rFonts w:ascii="Calibri Light" w:hAnsi="Calibri Light" w:cs="Calibri Light"/>
          <w:sz w:val="22"/>
          <w:szCs w:val="22"/>
        </w:rPr>
        <w:t>kolejność, w jakiej Wykonawca zamierza wykonywać roboty budowlane oraz inne czynności stanowiące przedmiot umowy powinny uwzględniać kolejności wykonywania poszczególnych robót oraz potrzebnego do ich przeprowadzenia czas.</w:t>
      </w:r>
    </w:p>
    <w:p w14:paraId="4E834207" w14:textId="77777777" w:rsidR="00797712" w:rsidRPr="00006F49" w:rsidRDefault="00797712" w:rsidP="00797712">
      <w:pPr>
        <w:pStyle w:val="Akapitzlist"/>
        <w:numPr>
          <w:ilvl w:val="0"/>
          <w:numId w:val="12"/>
        </w:numPr>
        <w:jc w:val="both"/>
        <w:rPr>
          <w:rFonts w:ascii="Calibri Light" w:hAnsi="Calibri Light" w:cs="Calibri Light"/>
          <w:sz w:val="22"/>
          <w:szCs w:val="22"/>
        </w:rPr>
      </w:pPr>
      <w:r w:rsidRPr="00006F49">
        <w:rPr>
          <w:rFonts w:ascii="Calibri Light" w:hAnsi="Calibri Light" w:cs="Calibri Light"/>
          <w:sz w:val="22"/>
          <w:szCs w:val="22"/>
        </w:rPr>
        <w:t xml:space="preserve">Zamawiający dopuszcza zmianę harmonogramu, o którym mowa w ust. 2 w trakcie prowadzenia prac budowlanych pod warunkiem zachowania terminu określonego w ust. 1 oraz założeń wskazanych w ust 2. Jeśli z powodu okoliczności, o których mowa w § 18 ust. 2 termin określony </w:t>
      </w:r>
      <w:r w:rsidRPr="00006F49">
        <w:rPr>
          <w:rFonts w:ascii="Calibri Light" w:hAnsi="Calibri Light" w:cs="Calibri Light"/>
          <w:sz w:val="22"/>
          <w:szCs w:val="22"/>
        </w:rPr>
        <w:br/>
        <w:t xml:space="preserve">w ust. 1 nie może zostać dotrzymany, Wykonawca złoży harmonogram rzeczowo-finansowy obrazujący rzeczywisty i spodziewany postęp robót, przy uwzględnieniu założeń wskazanych </w:t>
      </w:r>
      <w:r w:rsidRPr="00006F49">
        <w:rPr>
          <w:rFonts w:ascii="Calibri Light" w:hAnsi="Calibri Light" w:cs="Calibri Light"/>
          <w:sz w:val="22"/>
          <w:szCs w:val="22"/>
        </w:rPr>
        <w:br/>
        <w:t>w ust. 2.</w:t>
      </w:r>
    </w:p>
    <w:p w14:paraId="00156132" w14:textId="6F6AABA7" w:rsidR="00797712" w:rsidRPr="00006F49" w:rsidRDefault="00797712" w:rsidP="00797712">
      <w:pPr>
        <w:pStyle w:val="Akapitzlist"/>
        <w:numPr>
          <w:ilvl w:val="0"/>
          <w:numId w:val="12"/>
        </w:numPr>
        <w:jc w:val="both"/>
        <w:rPr>
          <w:rFonts w:ascii="Calibri Light" w:hAnsi="Calibri Light" w:cs="Calibri Light"/>
          <w:sz w:val="22"/>
          <w:szCs w:val="22"/>
        </w:rPr>
      </w:pPr>
      <w:r w:rsidRPr="00006F49">
        <w:rPr>
          <w:rFonts w:ascii="Calibri Light" w:hAnsi="Calibri Light" w:cs="Calibri Light"/>
          <w:sz w:val="22"/>
          <w:szCs w:val="22"/>
        </w:rPr>
        <w:t>Każdorazowa zmiana harmonogramu rzeczowo – finansowego, o której mowa w ust. 3 wymaga akceptacji Zamawiającego, której dokonują inspektorzy nadzoru inwestorskiego i Dyrektor lub Zastępca Dyrektora Departamentu Inwestycji Urzędu Miejskiego w Białymstoku. Dokonana zmiana nie stanowi istotnej zmiany umowy i nie wymaga zawarcia aneksu.</w:t>
      </w:r>
    </w:p>
    <w:p w14:paraId="21533A88" w14:textId="16883734" w:rsidR="009116B4" w:rsidRPr="00006F49" w:rsidRDefault="00E70012" w:rsidP="003B3AA4">
      <w:pPr>
        <w:pStyle w:val="Akapitzlist"/>
        <w:numPr>
          <w:ilvl w:val="0"/>
          <w:numId w:val="12"/>
        </w:numPr>
        <w:jc w:val="both"/>
        <w:rPr>
          <w:rFonts w:ascii="Calibri Light" w:hAnsi="Calibri Light" w:cs="Calibri Light"/>
          <w:sz w:val="22"/>
          <w:szCs w:val="22"/>
        </w:rPr>
      </w:pPr>
      <w:r w:rsidRPr="00006F49">
        <w:rPr>
          <w:rFonts w:ascii="Calibri Light" w:hAnsi="Calibri Light" w:cs="Calibri Light"/>
          <w:sz w:val="22"/>
          <w:szCs w:val="22"/>
        </w:rPr>
        <w:t xml:space="preserve">Termin </w:t>
      </w:r>
      <w:r w:rsidR="00975CD7" w:rsidRPr="00006F49">
        <w:rPr>
          <w:rFonts w:ascii="Calibri Light" w:hAnsi="Calibri Light" w:cs="Calibri Light"/>
          <w:sz w:val="22"/>
          <w:szCs w:val="22"/>
        </w:rPr>
        <w:t>realizacji zamówienia</w:t>
      </w:r>
      <w:r w:rsidR="00B6249E" w:rsidRPr="00006F49">
        <w:rPr>
          <w:rFonts w:ascii="Calibri Light" w:hAnsi="Calibri Light" w:cs="Calibri Light"/>
          <w:sz w:val="22"/>
          <w:szCs w:val="22"/>
        </w:rPr>
        <w:t xml:space="preserve"> </w:t>
      </w:r>
      <w:r w:rsidR="00EC29B5" w:rsidRPr="00006F49">
        <w:rPr>
          <w:rFonts w:ascii="Calibri Light" w:hAnsi="Calibri Light" w:cs="Calibri Light"/>
          <w:sz w:val="22"/>
          <w:szCs w:val="22"/>
        </w:rPr>
        <w:t xml:space="preserve">jest tożsamy z </w:t>
      </w:r>
      <w:r w:rsidR="0041462F" w:rsidRPr="00006F49">
        <w:rPr>
          <w:rFonts w:ascii="Calibri Light" w:hAnsi="Calibri Light" w:cs="Calibri Light"/>
          <w:sz w:val="22"/>
          <w:szCs w:val="22"/>
        </w:rPr>
        <w:t xml:space="preserve">datą </w:t>
      </w:r>
      <w:r w:rsidR="00A66FDE" w:rsidRPr="00006F49">
        <w:rPr>
          <w:rFonts w:ascii="Calibri Light" w:hAnsi="Calibri Light" w:cs="Calibri Light"/>
          <w:sz w:val="22"/>
          <w:szCs w:val="22"/>
        </w:rPr>
        <w:t xml:space="preserve">skutecznego </w:t>
      </w:r>
      <w:r w:rsidR="0041462F" w:rsidRPr="00006F49">
        <w:rPr>
          <w:rFonts w:ascii="Calibri Light" w:hAnsi="Calibri Light" w:cs="Calibri Light"/>
          <w:sz w:val="22"/>
          <w:szCs w:val="22"/>
        </w:rPr>
        <w:t>zgłoszenia zakończenia budowy</w:t>
      </w:r>
      <w:r w:rsidR="002F128B" w:rsidRPr="00006F49">
        <w:rPr>
          <w:rFonts w:ascii="Calibri Light" w:hAnsi="Calibri Light" w:cs="Calibri Light"/>
          <w:sz w:val="22"/>
          <w:szCs w:val="22"/>
        </w:rPr>
        <w:t>,</w:t>
      </w:r>
      <w:r w:rsidR="009F61FF" w:rsidRPr="00006F49">
        <w:rPr>
          <w:rFonts w:ascii="Calibri Light" w:hAnsi="Calibri Light" w:cs="Calibri Light"/>
          <w:sz w:val="22"/>
          <w:szCs w:val="22"/>
        </w:rPr>
        <w:br/>
      </w:r>
      <w:r w:rsidR="001D3831" w:rsidRPr="00006F49">
        <w:rPr>
          <w:rFonts w:ascii="Calibri Light" w:hAnsi="Calibri Light" w:cs="Calibri Light"/>
          <w:sz w:val="22"/>
          <w:szCs w:val="22"/>
        </w:rPr>
        <w:t>wraz</w:t>
      </w:r>
      <w:r w:rsidR="009F61FF" w:rsidRPr="00006F49">
        <w:rPr>
          <w:rFonts w:ascii="Calibri Light" w:hAnsi="Calibri Light" w:cs="Calibri Light"/>
          <w:sz w:val="22"/>
          <w:szCs w:val="22"/>
        </w:rPr>
        <w:t xml:space="preserve"> </w:t>
      </w:r>
      <w:r w:rsidR="001D3831" w:rsidRPr="00006F49">
        <w:rPr>
          <w:rFonts w:ascii="Calibri Light" w:hAnsi="Calibri Light" w:cs="Calibri Light"/>
          <w:sz w:val="22"/>
          <w:szCs w:val="22"/>
        </w:rPr>
        <w:t>z dostarczeniem</w:t>
      </w:r>
      <w:r w:rsidR="009A2E4E" w:rsidRPr="00006F49">
        <w:rPr>
          <w:rFonts w:ascii="Calibri Light" w:hAnsi="Calibri Light" w:cs="Calibri Light"/>
          <w:sz w:val="22"/>
          <w:szCs w:val="22"/>
        </w:rPr>
        <w:t xml:space="preserve"> do siedziby</w:t>
      </w:r>
      <w:r w:rsidR="00891CCE" w:rsidRPr="00006F49">
        <w:rPr>
          <w:rFonts w:ascii="Calibri Light" w:hAnsi="Calibri Light" w:cs="Calibri Light"/>
          <w:sz w:val="22"/>
          <w:szCs w:val="22"/>
        </w:rPr>
        <w:t xml:space="preserve"> Zamawiającego mieszczącej się </w:t>
      </w:r>
      <w:r w:rsidR="00412211" w:rsidRPr="00006F49">
        <w:rPr>
          <w:rFonts w:ascii="Calibri Light" w:hAnsi="Calibri Light" w:cs="Calibri Light"/>
          <w:sz w:val="22"/>
          <w:szCs w:val="22"/>
        </w:rPr>
        <w:t>przy</w:t>
      </w:r>
      <w:r w:rsidR="00891CCE" w:rsidRPr="00006F49">
        <w:rPr>
          <w:rFonts w:ascii="Calibri Light" w:hAnsi="Calibri Light" w:cs="Calibri Light"/>
          <w:sz w:val="22"/>
          <w:szCs w:val="22"/>
        </w:rPr>
        <w:t xml:space="preserve"> </w:t>
      </w:r>
      <w:r w:rsidR="00D7631C" w:rsidRPr="00006F49">
        <w:rPr>
          <w:rFonts w:ascii="Calibri Light" w:hAnsi="Calibri Light" w:cs="Calibri Light"/>
          <w:sz w:val="22"/>
          <w:szCs w:val="22"/>
        </w:rPr>
        <w:t>ul. Składowej 11, 15-399 Białystok</w:t>
      </w:r>
      <w:r w:rsidR="00891CCE" w:rsidRPr="00006F49">
        <w:rPr>
          <w:rFonts w:ascii="Calibri Light" w:hAnsi="Calibri Light" w:cs="Calibri Light"/>
          <w:sz w:val="22"/>
          <w:szCs w:val="22"/>
        </w:rPr>
        <w:t xml:space="preserve">, pok. </w:t>
      </w:r>
      <w:r w:rsidR="00A47B98" w:rsidRPr="00006F49">
        <w:rPr>
          <w:rFonts w:ascii="Calibri Light" w:hAnsi="Calibri Light" w:cs="Calibri Light"/>
          <w:sz w:val="22"/>
          <w:szCs w:val="22"/>
        </w:rPr>
        <w:t>n</w:t>
      </w:r>
      <w:r w:rsidR="00891CCE" w:rsidRPr="00006F49">
        <w:rPr>
          <w:rFonts w:ascii="Calibri Light" w:hAnsi="Calibri Light" w:cs="Calibri Light"/>
          <w:sz w:val="22"/>
          <w:szCs w:val="22"/>
        </w:rPr>
        <w:t>r 10 (sekretariat Departamentu Inwestycji Urzędu Miejskiego w Białymstoku)</w:t>
      </w:r>
      <w:r w:rsidR="00D7631C" w:rsidRPr="00006F49">
        <w:rPr>
          <w:rFonts w:ascii="Calibri Light" w:hAnsi="Calibri Light" w:cs="Calibri Light"/>
          <w:sz w:val="22"/>
          <w:szCs w:val="22"/>
        </w:rPr>
        <w:t>:</w:t>
      </w:r>
    </w:p>
    <w:p w14:paraId="472331EB" w14:textId="77777777" w:rsidR="003B3AA4" w:rsidRPr="00006F49" w:rsidRDefault="003B3AA4" w:rsidP="00134300">
      <w:pPr>
        <w:pStyle w:val="Akapitzlist"/>
        <w:numPr>
          <w:ilvl w:val="0"/>
          <w:numId w:val="85"/>
        </w:numPr>
        <w:ind w:left="714" w:hanging="357"/>
        <w:jc w:val="both"/>
        <w:rPr>
          <w:rFonts w:ascii="Calibri Light" w:hAnsi="Calibri Light" w:cs="Calibri Light"/>
          <w:sz w:val="22"/>
          <w:szCs w:val="22"/>
        </w:rPr>
      </w:pPr>
      <w:r w:rsidRPr="00006F49">
        <w:rPr>
          <w:rFonts w:ascii="Calibri Light" w:hAnsi="Calibri Light" w:cs="Calibri Light"/>
          <w:sz w:val="22"/>
          <w:szCs w:val="22"/>
        </w:rPr>
        <w:t>oświadczenia kierownika budowy, o którym mowa w art. 57 ust. 1 pkt 2 ustawy Prawo budowlane,</w:t>
      </w:r>
    </w:p>
    <w:p w14:paraId="2E99696D" w14:textId="77777777" w:rsidR="003B3AA4" w:rsidRPr="00006F49" w:rsidRDefault="003B3AA4" w:rsidP="00134300">
      <w:pPr>
        <w:pStyle w:val="Akapitzlist"/>
        <w:numPr>
          <w:ilvl w:val="0"/>
          <w:numId w:val="85"/>
        </w:numPr>
        <w:ind w:left="714" w:hanging="357"/>
        <w:jc w:val="both"/>
        <w:rPr>
          <w:rFonts w:ascii="Calibri Light" w:hAnsi="Calibri Light" w:cs="Calibri Light"/>
          <w:sz w:val="22"/>
          <w:szCs w:val="22"/>
        </w:rPr>
      </w:pPr>
      <w:r w:rsidRPr="00006F49">
        <w:rPr>
          <w:rFonts w:ascii="Calibri Light" w:eastAsia="Calibri" w:hAnsi="Calibri Light" w:cs="Calibri Light"/>
          <w:sz w:val="22"/>
        </w:rPr>
        <w:t>potwierdzenia złożenia zgłoszenia zmiany danych ewidencji gruntów i budynków w Miejskim Ośrodku Dokumentacji Geodezyjnej i Kartograficznej w Białymstoku wraz z załączoną w wersji papierowej mapą i zestawieniem parametrów wybudowanych elementów (np. powierzchnia zabudowy, długość ogrodzenia, ciągów komunikacyjnych, elementów instalacji zewnętrznych, sieci itp.) podpisanych przez geodetę,</w:t>
      </w:r>
    </w:p>
    <w:p w14:paraId="7F0D7BF9" w14:textId="290C18DD" w:rsidR="003B3AA4" w:rsidRPr="00006F49" w:rsidRDefault="003B3AA4" w:rsidP="00134300">
      <w:pPr>
        <w:pStyle w:val="Akapitzlist"/>
        <w:numPr>
          <w:ilvl w:val="0"/>
          <w:numId w:val="85"/>
        </w:numPr>
        <w:ind w:left="714" w:hanging="357"/>
        <w:jc w:val="both"/>
        <w:rPr>
          <w:rFonts w:ascii="Calibri Light" w:hAnsi="Calibri Light" w:cs="Calibri Light"/>
          <w:sz w:val="22"/>
          <w:szCs w:val="22"/>
        </w:rPr>
      </w:pPr>
      <w:r w:rsidRPr="00006F49">
        <w:rPr>
          <w:rFonts w:ascii="Calibri Light" w:hAnsi="Calibri Light" w:cs="Calibri Light"/>
          <w:sz w:val="22"/>
          <w:szCs w:val="22"/>
        </w:rPr>
        <w:t>dokumentacji powykonawczej, o której mowa w § 2 ust. 3 i 9,</w:t>
      </w:r>
    </w:p>
    <w:p w14:paraId="079DA306" w14:textId="09A740F1" w:rsidR="003B3AA4" w:rsidRPr="00006F49" w:rsidRDefault="003B3AA4" w:rsidP="00134300">
      <w:pPr>
        <w:pStyle w:val="Akapitzlist"/>
        <w:numPr>
          <w:ilvl w:val="0"/>
          <w:numId w:val="85"/>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rPr>
        <w:t xml:space="preserve">decyzji </w:t>
      </w:r>
      <w:r w:rsidRPr="00006F49">
        <w:rPr>
          <w:rFonts w:ascii="Calibri Light" w:hAnsi="Calibri Light" w:cs="Calibri Light"/>
          <w:sz w:val="22"/>
          <w:szCs w:val="22"/>
        </w:rPr>
        <w:t xml:space="preserve">Urzędu Dozoru Technicznego zezwalających na eksploatację urządzeń technicznych </w:t>
      </w:r>
      <w:r w:rsidR="000A4C3B" w:rsidRPr="00006F49">
        <w:rPr>
          <w:rFonts w:ascii="Calibri Light" w:hAnsi="Calibri Light" w:cs="Calibri Light"/>
          <w:sz w:val="22"/>
          <w:szCs w:val="22"/>
        </w:rPr>
        <w:br/>
      </w:r>
      <w:r w:rsidRPr="00006F49">
        <w:rPr>
          <w:rFonts w:ascii="Calibri Light" w:hAnsi="Calibri Light" w:cs="Calibri Light"/>
          <w:sz w:val="22"/>
          <w:szCs w:val="22"/>
        </w:rPr>
        <w:t>(jeśli dotyczy),</w:t>
      </w:r>
    </w:p>
    <w:p w14:paraId="134B9642" w14:textId="77777777" w:rsidR="003B3AA4" w:rsidRPr="00006F49" w:rsidRDefault="003B3AA4" w:rsidP="00134300">
      <w:pPr>
        <w:pStyle w:val="Akapitzlist"/>
        <w:numPr>
          <w:ilvl w:val="0"/>
          <w:numId w:val="85"/>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rPr>
        <w:t xml:space="preserve">dowodów poświadczających udział podmiotu, na którego zasoby Wykonawca powoływał się </w:t>
      </w:r>
      <w:r w:rsidRPr="00006F49">
        <w:rPr>
          <w:rFonts w:ascii="Calibri Light" w:eastAsia="Calibri" w:hAnsi="Calibri Light" w:cs="Calibri Light"/>
          <w:sz w:val="22"/>
          <w:szCs w:val="22"/>
        </w:rPr>
        <w:br/>
        <w:t xml:space="preserve">na zasadach określonych w art. 118 ustawy </w:t>
      </w:r>
      <w:proofErr w:type="spellStart"/>
      <w:r w:rsidRPr="00006F49">
        <w:rPr>
          <w:rFonts w:ascii="Calibri Light" w:eastAsia="Calibri" w:hAnsi="Calibri Light" w:cs="Calibri Light"/>
          <w:sz w:val="22"/>
          <w:szCs w:val="22"/>
        </w:rPr>
        <w:t>Pzp</w:t>
      </w:r>
      <w:proofErr w:type="spellEnd"/>
      <w:r w:rsidRPr="00006F49">
        <w:rPr>
          <w:rFonts w:ascii="Calibri Light" w:eastAsia="Calibri" w:hAnsi="Calibri Light" w:cs="Calibri Light"/>
          <w:sz w:val="22"/>
          <w:szCs w:val="22"/>
        </w:rPr>
        <w:t>, w celu wykazania spełniania warunków udziału w postępowaniu,  w realizacji zamówienia (jeśli dotyczy),</w:t>
      </w:r>
    </w:p>
    <w:p w14:paraId="2F8B07AC" w14:textId="01BB566E" w:rsidR="003B3AA4" w:rsidRPr="0088152C" w:rsidRDefault="003B3AA4" w:rsidP="00134300">
      <w:pPr>
        <w:pStyle w:val="Akapitzlist"/>
        <w:numPr>
          <w:ilvl w:val="0"/>
          <w:numId w:val="85"/>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rPr>
        <w:t xml:space="preserve">dziennika budowy </w:t>
      </w:r>
      <w:r w:rsidRPr="00006F49">
        <w:rPr>
          <w:rFonts w:ascii="Calibri Light" w:hAnsi="Calibri Light" w:cs="Calibri Light"/>
          <w:sz w:val="22"/>
          <w:szCs w:val="22"/>
        </w:rPr>
        <w:t xml:space="preserve">z wpisem kierownika budowy o zakończeniu wszystkich robót oraz wpisem inspektorów nadzoru </w:t>
      </w:r>
      <w:r w:rsidRPr="00006F49">
        <w:rPr>
          <w:rFonts w:ascii="Calibri Light" w:hAnsi="Calibri Light" w:cs="Calibri Light"/>
          <w:bCs/>
          <w:iCs/>
          <w:sz w:val="22"/>
          <w:szCs w:val="22"/>
        </w:rPr>
        <w:t>potwierdzających gotowość przedmiotu umowy do odbioru</w:t>
      </w:r>
      <w:r w:rsidR="0088152C">
        <w:rPr>
          <w:rFonts w:ascii="Calibri Light" w:hAnsi="Calibri Light" w:cs="Calibri Light"/>
          <w:bCs/>
          <w:iCs/>
          <w:sz w:val="22"/>
          <w:szCs w:val="22"/>
        </w:rPr>
        <w:t>,</w:t>
      </w:r>
    </w:p>
    <w:p w14:paraId="0AEF7861" w14:textId="38875FA1" w:rsidR="0088152C" w:rsidRPr="00006F49" w:rsidRDefault="0088152C" w:rsidP="00134300">
      <w:pPr>
        <w:pStyle w:val="Akapitzlist"/>
        <w:numPr>
          <w:ilvl w:val="0"/>
          <w:numId w:val="85"/>
        </w:numPr>
        <w:ind w:left="714" w:hanging="357"/>
        <w:jc w:val="both"/>
        <w:rPr>
          <w:rFonts w:ascii="Calibri Light" w:hAnsi="Calibri Light" w:cs="Calibri Light"/>
          <w:sz w:val="22"/>
          <w:szCs w:val="22"/>
        </w:rPr>
      </w:pPr>
      <w:r>
        <w:rPr>
          <w:rFonts w:ascii="Calibri Light" w:hAnsi="Calibri Light" w:cs="Calibri Light"/>
          <w:bCs/>
          <w:iCs/>
          <w:sz w:val="22"/>
          <w:szCs w:val="22"/>
        </w:rPr>
        <w:t>decyzji o pozwoleniu na użytkowanie lub skutecznego zawiadomienia o zakończeniu budowy.</w:t>
      </w:r>
    </w:p>
    <w:p w14:paraId="06D62AE2" w14:textId="389C3730" w:rsidR="003B3AA4" w:rsidRPr="00006F49" w:rsidRDefault="003B3AA4" w:rsidP="003B3AA4">
      <w:pPr>
        <w:pStyle w:val="Akapitzlist"/>
        <w:numPr>
          <w:ilvl w:val="0"/>
          <w:numId w:val="12"/>
        </w:numPr>
        <w:jc w:val="both"/>
        <w:rPr>
          <w:rFonts w:ascii="Calibri Light" w:hAnsi="Calibri Light" w:cs="Calibri Light"/>
          <w:sz w:val="22"/>
          <w:szCs w:val="22"/>
        </w:rPr>
      </w:pPr>
      <w:r w:rsidRPr="00006F49">
        <w:rPr>
          <w:rFonts w:ascii="Calibri Light" w:hAnsi="Calibri Light" w:cs="Calibri Light"/>
          <w:sz w:val="22"/>
          <w:szCs w:val="22"/>
        </w:rPr>
        <w:t xml:space="preserve">Po pozytywnej weryfikacji, mapę poinwentaryzacyjną, potwierdzoną przez geodetę (5 egz.) Wykonawca zobowiązany jest dostarczyć Zamawiającemu najpóźniej w dniu wyznaczonym </w:t>
      </w:r>
      <w:r w:rsidRPr="00006F49">
        <w:rPr>
          <w:rFonts w:ascii="Calibri Light" w:hAnsi="Calibri Light" w:cs="Calibri Light"/>
          <w:sz w:val="22"/>
          <w:szCs w:val="22"/>
        </w:rPr>
        <w:br/>
      </w:r>
      <w:r w:rsidRPr="00006F49">
        <w:rPr>
          <w:rFonts w:ascii="Calibri Light" w:hAnsi="Calibri Light" w:cs="Calibri Light"/>
          <w:sz w:val="22"/>
          <w:szCs w:val="22"/>
        </w:rPr>
        <w:lastRenderedPageBreak/>
        <w:t>na rozpoczęcie odbioru końcowego przedmiotu umowy. Niedostarczenie przez Wykonawcę mapy w ww. wyznaczonym terminie powoduje przesunięcie terminu odbioru, z winy Wykonawcy o czas zwłoki w dostarczeniu ww. mapy. W takim przypadku zapisu § 1</w:t>
      </w:r>
      <w:r w:rsidR="00926423" w:rsidRPr="00006F49">
        <w:rPr>
          <w:rFonts w:ascii="Calibri Light" w:hAnsi="Calibri Light" w:cs="Calibri Light"/>
          <w:sz w:val="22"/>
          <w:szCs w:val="22"/>
        </w:rPr>
        <w:t>0</w:t>
      </w:r>
      <w:r w:rsidRPr="00006F49">
        <w:rPr>
          <w:rFonts w:ascii="Calibri Light" w:hAnsi="Calibri Light" w:cs="Calibri Light"/>
          <w:sz w:val="22"/>
          <w:szCs w:val="22"/>
        </w:rPr>
        <w:t xml:space="preserve"> ust. </w:t>
      </w:r>
      <w:r w:rsidR="00797712" w:rsidRPr="00006F49">
        <w:rPr>
          <w:rFonts w:ascii="Calibri Light" w:hAnsi="Calibri Light" w:cs="Calibri Light"/>
          <w:sz w:val="22"/>
          <w:szCs w:val="22"/>
        </w:rPr>
        <w:t>1</w:t>
      </w:r>
      <w:r w:rsidRPr="00006F49">
        <w:rPr>
          <w:rFonts w:ascii="Calibri Light" w:hAnsi="Calibri Light" w:cs="Calibri Light"/>
          <w:sz w:val="22"/>
          <w:szCs w:val="22"/>
        </w:rPr>
        <w:t xml:space="preserve"> w zakresie terminu zakończenia prac komisji odbioru końcowego nie stosuje się.</w:t>
      </w:r>
    </w:p>
    <w:p w14:paraId="6DA25BED" w14:textId="77777777" w:rsidR="000A4C3B" w:rsidRPr="00006F49" w:rsidRDefault="000A4C3B" w:rsidP="008F398E">
      <w:pPr>
        <w:jc w:val="both"/>
        <w:rPr>
          <w:rFonts w:ascii="Calibri Light" w:hAnsi="Calibri Light" w:cs="Calibri Light"/>
          <w:sz w:val="22"/>
          <w:szCs w:val="22"/>
        </w:rPr>
      </w:pPr>
    </w:p>
    <w:p w14:paraId="2342AF66" w14:textId="1903F1EC" w:rsidR="00655EF3" w:rsidRPr="00006F49" w:rsidRDefault="00A71EE3" w:rsidP="009116B4">
      <w:pPr>
        <w:pStyle w:val="Nagwek1"/>
        <w:rPr>
          <w:rFonts w:ascii="Calibri Light" w:hAnsi="Calibri Light" w:cs="Calibri Light"/>
        </w:rPr>
      </w:pPr>
      <w:r w:rsidRPr="00006F49">
        <w:rPr>
          <w:rFonts w:ascii="Calibri Light" w:hAnsi="Calibri Light" w:cs="Calibri Light"/>
        </w:rPr>
        <w:t>WYNAGRODZENIE ZA PRZEDMIOT UMOWY</w:t>
      </w:r>
      <w:r w:rsidR="005413C0" w:rsidRPr="00006F49">
        <w:rPr>
          <w:rFonts w:ascii="Calibri Light" w:hAnsi="Calibri Light" w:cs="Calibri Light"/>
        </w:rPr>
        <w:t xml:space="preserve"> </w:t>
      </w:r>
    </w:p>
    <w:p w14:paraId="4995A809" w14:textId="55F55137" w:rsidR="00C34882" w:rsidRPr="00006F49" w:rsidRDefault="009116B4" w:rsidP="009116B4">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CD63F1" w:rsidRPr="00006F49">
        <w:rPr>
          <w:rFonts w:ascii="Calibri Light" w:hAnsi="Calibri Light" w:cs="Calibri Light"/>
          <w:b/>
          <w:sz w:val="22"/>
          <w:szCs w:val="22"/>
        </w:rPr>
        <w:t>8</w:t>
      </w:r>
    </w:p>
    <w:p w14:paraId="446FC748" w14:textId="6E148B68" w:rsidR="000835D0" w:rsidRPr="00006F49" w:rsidRDefault="00D86518" w:rsidP="003B3AA4">
      <w:pPr>
        <w:pStyle w:val="Akapitzlist"/>
        <w:numPr>
          <w:ilvl w:val="0"/>
          <w:numId w:val="13"/>
        </w:numPr>
        <w:jc w:val="both"/>
        <w:rPr>
          <w:rFonts w:ascii="Calibri Light" w:hAnsi="Calibri Light" w:cs="Calibri Light"/>
          <w:sz w:val="22"/>
          <w:szCs w:val="22"/>
        </w:rPr>
      </w:pPr>
      <w:r w:rsidRPr="00006F49">
        <w:rPr>
          <w:rFonts w:ascii="Calibri Light" w:hAnsi="Calibri Light" w:cs="Calibri Light"/>
          <w:sz w:val="22"/>
          <w:szCs w:val="22"/>
        </w:rPr>
        <w:t>Z zastrzeże</w:t>
      </w:r>
      <w:r w:rsidR="000835D0" w:rsidRPr="00006F49">
        <w:rPr>
          <w:rFonts w:ascii="Calibri Light" w:hAnsi="Calibri Light" w:cs="Calibri Light"/>
          <w:sz w:val="22"/>
          <w:szCs w:val="22"/>
        </w:rPr>
        <w:t>niem ust. 2 i 3, wynagrodzenie ryczałtowe</w:t>
      </w:r>
      <w:r w:rsidRPr="00006F49">
        <w:rPr>
          <w:rFonts w:ascii="Calibri Light" w:hAnsi="Calibri Light" w:cs="Calibri Light"/>
          <w:sz w:val="22"/>
          <w:szCs w:val="22"/>
        </w:rPr>
        <w:t xml:space="preserve"> ustalone na po</w:t>
      </w:r>
      <w:r w:rsidR="00BD6B56" w:rsidRPr="00006F49">
        <w:rPr>
          <w:rFonts w:ascii="Calibri Light" w:hAnsi="Calibri Light" w:cs="Calibri Light"/>
          <w:sz w:val="22"/>
          <w:szCs w:val="22"/>
        </w:rPr>
        <w:t xml:space="preserve">dstawie oferty Wykonawcy wynosi </w:t>
      </w:r>
      <w:r w:rsidRPr="00006F49">
        <w:rPr>
          <w:rFonts w:ascii="Calibri Light" w:hAnsi="Calibri Light" w:cs="Calibri Light"/>
          <w:b/>
          <w:sz w:val="22"/>
          <w:szCs w:val="22"/>
        </w:rPr>
        <w:t>cena brutto …………</w:t>
      </w:r>
      <w:r w:rsidR="00797712" w:rsidRPr="00006F49">
        <w:rPr>
          <w:rFonts w:ascii="Calibri Light" w:hAnsi="Calibri Light" w:cs="Calibri Light"/>
          <w:b/>
          <w:sz w:val="22"/>
          <w:szCs w:val="22"/>
        </w:rPr>
        <w:t>……...</w:t>
      </w:r>
      <w:r w:rsidRPr="00006F49">
        <w:rPr>
          <w:rFonts w:ascii="Calibri Light" w:hAnsi="Calibri Light" w:cs="Calibri Light"/>
          <w:b/>
          <w:sz w:val="22"/>
          <w:szCs w:val="22"/>
        </w:rPr>
        <w:t>… zł</w:t>
      </w:r>
      <w:r w:rsidRPr="00006F49">
        <w:rPr>
          <w:rFonts w:ascii="Calibri Light" w:hAnsi="Calibri Light" w:cs="Calibri Light"/>
          <w:sz w:val="22"/>
          <w:szCs w:val="22"/>
        </w:rPr>
        <w:t xml:space="preserve"> (słownie</w:t>
      </w:r>
      <w:r w:rsidR="00797712" w:rsidRPr="00006F49">
        <w:rPr>
          <w:rFonts w:ascii="Calibri Light" w:hAnsi="Calibri Light" w:cs="Calibri Light"/>
          <w:sz w:val="22"/>
          <w:szCs w:val="22"/>
        </w:rPr>
        <w:t>:</w:t>
      </w:r>
      <w:r w:rsidRPr="00006F49">
        <w:rPr>
          <w:rFonts w:ascii="Calibri Light" w:hAnsi="Calibri Light" w:cs="Calibri Light"/>
          <w:sz w:val="22"/>
          <w:szCs w:val="22"/>
        </w:rPr>
        <w:t xml:space="preserve"> .................................................................. ), </w:t>
      </w:r>
      <w:r w:rsidR="00C07B42" w:rsidRPr="00006F49">
        <w:rPr>
          <w:rFonts w:ascii="Calibri Light" w:hAnsi="Calibri Light" w:cs="Calibri Light"/>
          <w:sz w:val="22"/>
          <w:szCs w:val="22"/>
        </w:rPr>
        <w:t xml:space="preserve">w tym </w:t>
      </w:r>
      <w:r w:rsidR="0058471C" w:rsidRPr="00006F49">
        <w:rPr>
          <w:rFonts w:ascii="Calibri Light" w:hAnsi="Calibri Light" w:cs="Calibri Light"/>
          <w:sz w:val="22"/>
          <w:szCs w:val="22"/>
        </w:rPr>
        <w:t xml:space="preserve">cena netto </w:t>
      </w:r>
      <w:r w:rsidR="00797712" w:rsidRPr="00006F49">
        <w:rPr>
          <w:rFonts w:ascii="Calibri Light" w:hAnsi="Calibri Light" w:cs="Calibri Light"/>
          <w:bCs/>
          <w:sz w:val="22"/>
          <w:szCs w:val="22"/>
        </w:rPr>
        <w:t>………………...…</w:t>
      </w:r>
      <w:r w:rsidR="000835D0" w:rsidRPr="00006F49">
        <w:rPr>
          <w:rFonts w:ascii="Calibri Light" w:hAnsi="Calibri Light" w:cs="Calibri Light"/>
          <w:sz w:val="22"/>
          <w:szCs w:val="22"/>
        </w:rPr>
        <w:t xml:space="preserve"> </w:t>
      </w:r>
      <w:r w:rsidR="0058471C" w:rsidRPr="00006F49">
        <w:rPr>
          <w:rFonts w:ascii="Calibri Light" w:hAnsi="Calibri Light" w:cs="Calibri Light"/>
          <w:sz w:val="22"/>
          <w:szCs w:val="22"/>
        </w:rPr>
        <w:t xml:space="preserve">zł i </w:t>
      </w:r>
      <w:r w:rsidR="00637B34" w:rsidRPr="00006F49">
        <w:rPr>
          <w:rFonts w:ascii="Calibri Light" w:hAnsi="Calibri Light" w:cs="Calibri Light"/>
          <w:sz w:val="22"/>
          <w:szCs w:val="22"/>
        </w:rPr>
        <w:t xml:space="preserve">podatek VAT w wysokości </w:t>
      </w:r>
      <w:r w:rsidR="00046CFA" w:rsidRPr="00006F49">
        <w:rPr>
          <w:rFonts w:ascii="Calibri Light" w:hAnsi="Calibri Light" w:cs="Calibri Light"/>
          <w:sz w:val="22"/>
          <w:szCs w:val="22"/>
        </w:rPr>
        <w:t>……..</w:t>
      </w:r>
      <w:r w:rsidR="00637B34" w:rsidRPr="00006F49">
        <w:rPr>
          <w:rFonts w:ascii="Calibri Light" w:hAnsi="Calibri Light" w:cs="Calibri Light"/>
          <w:sz w:val="22"/>
          <w:szCs w:val="22"/>
        </w:rPr>
        <w:t>, co stanowi</w:t>
      </w:r>
      <w:r w:rsidR="000835D0" w:rsidRPr="00006F49">
        <w:rPr>
          <w:rFonts w:ascii="Calibri Light" w:hAnsi="Calibri Light" w:cs="Calibri Light"/>
          <w:sz w:val="22"/>
          <w:szCs w:val="22"/>
        </w:rPr>
        <w:t xml:space="preserve"> kwotę </w:t>
      </w:r>
      <w:r w:rsidR="00797712" w:rsidRPr="00006F49">
        <w:rPr>
          <w:rFonts w:ascii="Calibri Light" w:hAnsi="Calibri Light" w:cs="Calibri Light"/>
          <w:bCs/>
          <w:sz w:val="22"/>
          <w:szCs w:val="22"/>
        </w:rPr>
        <w:t>………………...…</w:t>
      </w:r>
      <w:r w:rsidR="000835D0" w:rsidRPr="00006F49">
        <w:rPr>
          <w:rFonts w:ascii="Calibri Light" w:hAnsi="Calibri Light" w:cs="Calibri Light"/>
          <w:sz w:val="22"/>
          <w:szCs w:val="22"/>
        </w:rPr>
        <w:t xml:space="preserve"> zł</w:t>
      </w:r>
      <w:r w:rsidR="00797712" w:rsidRPr="00006F49">
        <w:rPr>
          <w:rFonts w:ascii="Calibri Light" w:hAnsi="Calibri Light" w:cs="Calibri Light"/>
          <w:sz w:val="22"/>
          <w:szCs w:val="22"/>
        </w:rPr>
        <w:t>, w tym:</w:t>
      </w:r>
    </w:p>
    <w:p w14:paraId="78A59023" w14:textId="2B08A440" w:rsidR="00797712" w:rsidRPr="00006F49" w:rsidRDefault="00797712" w:rsidP="00134300">
      <w:pPr>
        <w:pStyle w:val="Akapitzlist"/>
        <w:numPr>
          <w:ilvl w:val="0"/>
          <w:numId w:val="87"/>
        </w:numPr>
        <w:ind w:left="714" w:hanging="357"/>
        <w:jc w:val="both"/>
        <w:rPr>
          <w:rFonts w:ascii="Calibri Light" w:hAnsi="Calibri Light" w:cs="Calibri Light"/>
          <w:sz w:val="22"/>
          <w:szCs w:val="22"/>
        </w:rPr>
      </w:pPr>
      <w:r w:rsidRPr="00006F49">
        <w:rPr>
          <w:rFonts w:ascii="Calibri Light" w:hAnsi="Calibri Light" w:cs="Calibri Light"/>
          <w:sz w:val="22"/>
          <w:szCs w:val="22"/>
          <w:u w:val="single"/>
        </w:rPr>
        <w:t>wynagrodzenie za roboty budowlane wynikające z audytu energetycznego:</w:t>
      </w:r>
      <w:r w:rsidRPr="00006F49">
        <w:rPr>
          <w:rFonts w:ascii="Calibri Light" w:hAnsi="Calibri Light" w:cs="Calibri Light"/>
          <w:sz w:val="22"/>
          <w:szCs w:val="22"/>
        </w:rPr>
        <w:t xml:space="preserve"> </w:t>
      </w:r>
      <w:r w:rsidRPr="00006F49">
        <w:rPr>
          <w:rFonts w:ascii="Calibri Light" w:hAnsi="Calibri Light" w:cs="Calibri Light"/>
          <w:b/>
          <w:sz w:val="22"/>
          <w:szCs w:val="22"/>
        </w:rPr>
        <w:t>cena brutto ………………...… zł</w:t>
      </w:r>
      <w:r w:rsidR="00B65E24"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w tym cena netto </w:t>
      </w:r>
      <w:r w:rsidRPr="00006F49">
        <w:rPr>
          <w:rFonts w:ascii="Calibri Light" w:hAnsi="Calibri Light" w:cs="Calibri Light"/>
          <w:bCs/>
          <w:sz w:val="22"/>
          <w:szCs w:val="22"/>
        </w:rPr>
        <w:t>………………...…</w:t>
      </w:r>
      <w:r w:rsidRPr="00006F49">
        <w:rPr>
          <w:rFonts w:ascii="Calibri Light" w:hAnsi="Calibri Light" w:cs="Calibri Light"/>
          <w:sz w:val="22"/>
          <w:szCs w:val="22"/>
        </w:rPr>
        <w:t xml:space="preserve"> zł i podatek VAT w wysokości …….., co stanowi kwotę </w:t>
      </w:r>
      <w:r w:rsidRPr="00006F49">
        <w:rPr>
          <w:rFonts w:ascii="Calibri Light" w:hAnsi="Calibri Light" w:cs="Calibri Light"/>
          <w:bCs/>
          <w:sz w:val="22"/>
          <w:szCs w:val="22"/>
        </w:rPr>
        <w:t>………………...…</w:t>
      </w:r>
      <w:r w:rsidRPr="00006F49">
        <w:rPr>
          <w:rFonts w:ascii="Calibri Light" w:hAnsi="Calibri Light" w:cs="Calibri Light"/>
          <w:sz w:val="22"/>
          <w:szCs w:val="22"/>
        </w:rPr>
        <w:t xml:space="preserve"> zł,</w:t>
      </w:r>
    </w:p>
    <w:p w14:paraId="489D79CC" w14:textId="38BAEF63" w:rsidR="00797712" w:rsidRPr="00006F49" w:rsidRDefault="00797712" w:rsidP="00134300">
      <w:pPr>
        <w:pStyle w:val="Akapitzlist"/>
        <w:numPr>
          <w:ilvl w:val="0"/>
          <w:numId w:val="87"/>
        </w:numPr>
        <w:ind w:left="714" w:hanging="357"/>
        <w:jc w:val="both"/>
        <w:rPr>
          <w:rFonts w:ascii="Calibri Light" w:hAnsi="Calibri Light" w:cs="Calibri Light"/>
          <w:sz w:val="22"/>
          <w:szCs w:val="22"/>
        </w:rPr>
      </w:pPr>
      <w:r w:rsidRPr="00006F49">
        <w:rPr>
          <w:rFonts w:ascii="Calibri Light" w:hAnsi="Calibri Light" w:cs="Calibri Light"/>
          <w:sz w:val="22"/>
          <w:szCs w:val="22"/>
          <w:u w:val="single"/>
        </w:rPr>
        <w:t>wynagrodzenie za pozostałe roboty budowlane:</w:t>
      </w:r>
      <w:r w:rsidRPr="00006F49">
        <w:rPr>
          <w:rFonts w:ascii="Calibri Light" w:hAnsi="Calibri Light" w:cs="Calibri Light"/>
          <w:sz w:val="22"/>
          <w:szCs w:val="22"/>
        </w:rPr>
        <w:t xml:space="preserve"> </w:t>
      </w:r>
      <w:r w:rsidRPr="00006F49">
        <w:rPr>
          <w:rFonts w:ascii="Calibri Light" w:hAnsi="Calibri Light" w:cs="Calibri Light"/>
          <w:b/>
          <w:sz w:val="22"/>
          <w:szCs w:val="22"/>
        </w:rPr>
        <w:t>cena brutto ………………...… zł</w:t>
      </w:r>
      <w:r w:rsidR="00B65E24"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w tym cena netto </w:t>
      </w:r>
      <w:r w:rsidRPr="00006F49">
        <w:rPr>
          <w:rFonts w:ascii="Calibri Light" w:hAnsi="Calibri Light" w:cs="Calibri Light"/>
          <w:bCs/>
          <w:sz w:val="22"/>
          <w:szCs w:val="22"/>
        </w:rPr>
        <w:t>………………...…</w:t>
      </w:r>
      <w:r w:rsidRPr="00006F49">
        <w:rPr>
          <w:rFonts w:ascii="Calibri Light" w:hAnsi="Calibri Light" w:cs="Calibri Light"/>
          <w:sz w:val="22"/>
          <w:szCs w:val="22"/>
        </w:rPr>
        <w:t xml:space="preserve"> zł i podatek VAT w wysokości …….., co stanowi kwotę </w:t>
      </w:r>
      <w:r w:rsidRPr="00006F49">
        <w:rPr>
          <w:rFonts w:ascii="Calibri Light" w:hAnsi="Calibri Light" w:cs="Calibri Light"/>
          <w:bCs/>
          <w:sz w:val="22"/>
          <w:szCs w:val="22"/>
        </w:rPr>
        <w:t>………………...…</w:t>
      </w:r>
      <w:r w:rsidRPr="00006F49">
        <w:rPr>
          <w:rFonts w:ascii="Calibri Light" w:hAnsi="Calibri Light" w:cs="Calibri Light"/>
          <w:sz w:val="22"/>
          <w:szCs w:val="22"/>
        </w:rPr>
        <w:t xml:space="preserve"> zł.</w:t>
      </w:r>
    </w:p>
    <w:p w14:paraId="56B02E49" w14:textId="27F64F66" w:rsidR="009116B4" w:rsidRPr="00006F49" w:rsidRDefault="00D86518" w:rsidP="003B3AA4">
      <w:pPr>
        <w:pStyle w:val="Akapitzlist"/>
        <w:numPr>
          <w:ilvl w:val="0"/>
          <w:numId w:val="13"/>
        </w:numPr>
        <w:jc w:val="both"/>
        <w:rPr>
          <w:rFonts w:ascii="Calibri Light" w:hAnsi="Calibri Light" w:cs="Calibri Light"/>
          <w:sz w:val="22"/>
          <w:szCs w:val="22"/>
        </w:rPr>
      </w:pPr>
      <w:r w:rsidRPr="00006F49">
        <w:rPr>
          <w:rFonts w:ascii="Calibri Light" w:hAnsi="Calibri Light" w:cs="Calibri Light"/>
          <w:sz w:val="22"/>
          <w:szCs w:val="22"/>
        </w:rPr>
        <w:t xml:space="preserve">Dopuszcza się zmianę wynagrodzenia określonego w ust. 1 w sytuacjach określonych w § </w:t>
      </w:r>
      <w:r w:rsidR="005E4B9A" w:rsidRPr="00006F49">
        <w:rPr>
          <w:rFonts w:ascii="Calibri Light" w:hAnsi="Calibri Light" w:cs="Calibri Light"/>
          <w:sz w:val="22"/>
          <w:szCs w:val="22"/>
        </w:rPr>
        <w:t>1</w:t>
      </w:r>
      <w:r w:rsidR="00E932D5" w:rsidRPr="00006F49">
        <w:rPr>
          <w:rFonts w:ascii="Calibri Light" w:hAnsi="Calibri Light" w:cs="Calibri Light"/>
          <w:sz w:val="22"/>
          <w:szCs w:val="22"/>
        </w:rPr>
        <w:t>8</w:t>
      </w:r>
      <w:r w:rsidR="009116B4" w:rsidRPr="00006F49">
        <w:rPr>
          <w:rFonts w:ascii="Calibri Light" w:hAnsi="Calibri Light" w:cs="Calibri Light"/>
          <w:sz w:val="22"/>
          <w:szCs w:val="22"/>
        </w:rPr>
        <w:t xml:space="preserve"> </w:t>
      </w:r>
      <w:r w:rsidR="003B3CBB" w:rsidRPr="00006F49">
        <w:rPr>
          <w:rFonts w:ascii="Calibri Light" w:hAnsi="Calibri Light" w:cs="Calibri Light"/>
          <w:sz w:val="22"/>
          <w:szCs w:val="22"/>
        </w:rPr>
        <w:br/>
      </w:r>
      <w:r w:rsidR="009116B4" w:rsidRPr="00006F49">
        <w:rPr>
          <w:rFonts w:ascii="Calibri Light" w:hAnsi="Calibri Light" w:cs="Calibri Light"/>
          <w:sz w:val="22"/>
          <w:szCs w:val="22"/>
        </w:rPr>
        <w:t xml:space="preserve">ust. 4 i </w:t>
      </w:r>
      <w:r w:rsidRPr="00006F49">
        <w:rPr>
          <w:rFonts w:ascii="Calibri Light" w:hAnsi="Calibri Light" w:cs="Calibri Light"/>
          <w:sz w:val="22"/>
          <w:szCs w:val="22"/>
        </w:rPr>
        <w:t>5.</w:t>
      </w:r>
    </w:p>
    <w:p w14:paraId="3EC22B02" w14:textId="0CE6607C" w:rsidR="009116B4" w:rsidRPr="00006F49" w:rsidRDefault="00D86518" w:rsidP="003B3AA4">
      <w:pPr>
        <w:pStyle w:val="Akapitzlist"/>
        <w:numPr>
          <w:ilvl w:val="0"/>
          <w:numId w:val="13"/>
        </w:numPr>
        <w:jc w:val="both"/>
        <w:rPr>
          <w:rFonts w:ascii="Calibri Light" w:hAnsi="Calibri Light" w:cs="Calibri Light"/>
          <w:sz w:val="22"/>
          <w:szCs w:val="22"/>
        </w:rPr>
      </w:pPr>
      <w:r w:rsidRPr="00006F49">
        <w:rPr>
          <w:rFonts w:ascii="Calibri Light" w:hAnsi="Calibri Light" w:cs="Calibri Light"/>
          <w:sz w:val="22"/>
          <w:szCs w:val="22"/>
        </w:rPr>
        <w:t>Wykonawca o</w:t>
      </w:r>
      <w:r w:rsidRPr="00006F49">
        <w:rPr>
          <w:rFonts w:ascii="Calibri Light" w:eastAsia="TTE17BBB10t00" w:hAnsi="Calibri Light" w:cs="Calibri Light"/>
          <w:sz w:val="22"/>
          <w:szCs w:val="22"/>
        </w:rPr>
        <w:t>ś</w:t>
      </w:r>
      <w:r w:rsidRPr="00006F49">
        <w:rPr>
          <w:rFonts w:ascii="Calibri Light" w:hAnsi="Calibri Light" w:cs="Calibri Light"/>
          <w:sz w:val="22"/>
          <w:szCs w:val="22"/>
        </w:rPr>
        <w:t>wiadcza, że okre</w:t>
      </w:r>
      <w:r w:rsidRPr="00006F49">
        <w:rPr>
          <w:rFonts w:ascii="Calibri Light" w:eastAsia="TTE17BBB10t00" w:hAnsi="Calibri Light" w:cs="Calibri Light"/>
          <w:sz w:val="22"/>
          <w:szCs w:val="22"/>
        </w:rPr>
        <w:t>ś</w:t>
      </w:r>
      <w:r w:rsidRPr="00006F49">
        <w:rPr>
          <w:rFonts w:ascii="Calibri Light" w:hAnsi="Calibri Light" w:cs="Calibri Light"/>
          <w:sz w:val="22"/>
          <w:szCs w:val="22"/>
        </w:rPr>
        <w:t>laj</w:t>
      </w:r>
      <w:r w:rsidRPr="00006F49">
        <w:rPr>
          <w:rFonts w:ascii="Calibri Light" w:eastAsia="TTE17BBB10t00" w:hAnsi="Calibri Light" w:cs="Calibri Light"/>
          <w:sz w:val="22"/>
          <w:szCs w:val="22"/>
        </w:rPr>
        <w:t>ą</w:t>
      </w:r>
      <w:r w:rsidRPr="00006F49">
        <w:rPr>
          <w:rFonts w:ascii="Calibri Light" w:hAnsi="Calibri Light" w:cs="Calibri Light"/>
          <w:sz w:val="22"/>
          <w:szCs w:val="22"/>
        </w:rPr>
        <w:t xml:space="preserve">c wynagrodzenie </w:t>
      </w:r>
      <w:r w:rsidR="000835D0" w:rsidRPr="00006F49">
        <w:rPr>
          <w:rFonts w:ascii="Calibri Light" w:hAnsi="Calibri Light" w:cs="Calibri Light"/>
          <w:sz w:val="22"/>
          <w:szCs w:val="22"/>
        </w:rPr>
        <w:t>ryczałtowe</w:t>
      </w:r>
      <w:r w:rsidRPr="00006F49">
        <w:rPr>
          <w:rFonts w:ascii="Calibri Light" w:hAnsi="Calibri Light" w:cs="Calibri Light"/>
          <w:sz w:val="22"/>
          <w:szCs w:val="22"/>
        </w:rPr>
        <w:t xml:space="preserve"> wykorzystał wszelkie </w:t>
      </w:r>
      <w:r w:rsidRPr="00006F49">
        <w:rPr>
          <w:rFonts w:ascii="Calibri Light" w:eastAsia="TTE17BBB10t00" w:hAnsi="Calibri Light" w:cs="Calibri Light"/>
          <w:sz w:val="22"/>
          <w:szCs w:val="22"/>
        </w:rPr>
        <w:t>ś</w:t>
      </w:r>
      <w:r w:rsidRPr="00006F49">
        <w:rPr>
          <w:rFonts w:ascii="Calibri Light" w:hAnsi="Calibri Light" w:cs="Calibri Light"/>
          <w:sz w:val="22"/>
          <w:szCs w:val="22"/>
        </w:rPr>
        <w:t>rodki maj</w:t>
      </w:r>
      <w:r w:rsidRPr="00006F49">
        <w:rPr>
          <w:rFonts w:ascii="Calibri Light" w:eastAsia="TTE17BBB10t00" w:hAnsi="Calibri Light" w:cs="Calibri Light"/>
          <w:sz w:val="22"/>
          <w:szCs w:val="22"/>
        </w:rPr>
        <w:t>ą</w:t>
      </w:r>
      <w:r w:rsidR="009116B4" w:rsidRPr="00006F49">
        <w:rPr>
          <w:rFonts w:ascii="Calibri Light" w:hAnsi="Calibri Light" w:cs="Calibri Light"/>
          <w:sz w:val="22"/>
          <w:szCs w:val="22"/>
        </w:rPr>
        <w:t xml:space="preserve">ce </w:t>
      </w:r>
      <w:r w:rsidRPr="00006F49">
        <w:rPr>
          <w:rFonts w:ascii="Calibri Light" w:hAnsi="Calibri Light" w:cs="Calibri Light"/>
          <w:sz w:val="22"/>
          <w:szCs w:val="22"/>
        </w:rPr>
        <w:t>na celu ustalenie wynagrodzenia obejmuj</w:t>
      </w:r>
      <w:r w:rsidRPr="00006F49">
        <w:rPr>
          <w:rFonts w:ascii="Calibri Light" w:eastAsia="TTE17BBB10t00" w:hAnsi="Calibri Light" w:cs="Calibri Light"/>
          <w:sz w:val="22"/>
          <w:szCs w:val="22"/>
        </w:rPr>
        <w:t>ą</w:t>
      </w:r>
      <w:r w:rsidRPr="00006F49">
        <w:rPr>
          <w:rFonts w:ascii="Calibri Light" w:hAnsi="Calibri Light" w:cs="Calibri Light"/>
          <w:sz w:val="22"/>
          <w:szCs w:val="22"/>
        </w:rPr>
        <w:t>cego całość niezbędnych prac związanych z</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wykonaniem przedmiotu umowy.</w:t>
      </w:r>
    </w:p>
    <w:p w14:paraId="3E956D19" w14:textId="705D0C4A" w:rsidR="00F137E3" w:rsidRPr="00006F49" w:rsidRDefault="00D86518" w:rsidP="003B3AA4">
      <w:pPr>
        <w:pStyle w:val="Akapitzlist"/>
        <w:numPr>
          <w:ilvl w:val="0"/>
          <w:numId w:val="13"/>
        </w:numPr>
        <w:jc w:val="both"/>
        <w:rPr>
          <w:rFonts w:ascii="Calibri Light" w:hAnsi="Calibri Light" w:cs="Calibri Light"/>
          <w:sz w:val="22"/>
          <w:szCs w:val="22"/>
        </w:rPr>
      </w:pPr>
      <w:r w:rsidRPr="00006F49">
        <w:rPr>
          <w:rFonts w:ascii="Calibri Light" w:hAnsi="Calibri Light" w:cs="Calibri Light"/>
          <w:sz w:val="22"/>
          <w:szCs w:val="22"/>
        </w:rPr>
        <w:t>Wynagrodzenie za przedmiot umowy obejmuje wszystkie koszty związane z wykonaniem</w:t>
      </w:r>
      <w:r w:rsidR="003B3CBB" w:rsidRPr="00006F49">
        <w:rPr>
          <w:rFonts w:ascii="Calibri Light" w:hAnsi="Calibri Light" w:cs="Calibri Light"/>
          <w:sz w:val="22"/>
          <w:szCs w:val="22"/>
        </w:rPr>
        <w:t xml:space="preserve"> </w:t>
      </w:r>
      <w:r w:rsidR="003B3CBB" w:rsidRPr="00006F49">
        <w:rPr>
          <w:rFonts w:ascii="Calibri Light" w:hAnsi="Calibri Light" w:cs="Calibri Light"/>
          <w:sz w:val="22"/>
          <w:szCs w:val="22"/>
        </w:rPr>
        <w:br/>
      </w:r>
      <w:r w:rsidRPr="00006F49">
        <w:rPr>
          <w:rFonts w:ascii="Calibri Light" w:hAnsi="Calibri Light" w:cs="Calibri Light"/>
          <w:sz w:val="22"/>
          <w:szCs w:val="22"/>
        </w:rPr>
        <w:t>i odbiorem przedmiotu umowy i innych świadczeń niezbędnych do prawidłowego wykonania przedmiotu umowy.</w:t>
      </w:r>
    </w:p>
    <w:p w14:paraId="2EFD579F" w14:textId="77777777" w:rsidR="00F137E3" w:rsidRPr="00006F49" w:rsidRDefault="00F137E3" w:rsidP="00085E1C">
      <w:pPr>
        <w:jc w:val="both"/>
        <w:rPr>
          <w:rFonts w:ascii="Calibri Light" w:hAnsi="Calibri Light" w:cs="Calibri Light"/>
          <w:sz w:val="22"/>
          <w:szCs w:val="22"/>
        </w:rPr>
      </w:pPr>
    </w:p>
    <w:p w14:paraId="4764BA62" w14:textId="757D179A" w:rsidR="005413C0" w:rsidRPr="00006F49" w:rsidRDefault="005413C0" w:rsidP="009116B4">
      <w:pPr>
        <w:pStyle w:val="Nagwek1"/>
        <w:rPr>
          <w:rFonts w:ascii="Calibri Light" w:hAnsi="Calibri Light" w:cs="Calibri Light"/>
        </w:rPr>
      </w:pPr>
      <w:r w:rsidRPr="00006F49">
        <w:rPr>
          <w:rFonts w:ascii="Calibri Light" w:hAnsi="Calibri Light" w:cs="Calibri Light"/>
        </w:rPr>
        <w:t>SPOSÓB ROZLICZENIA WYNAGRODZENIA</w:t>
      </w:r>
    </w:p>
    <w:p w14:paraId="6846FF23" w14:textId="48D6B5D3" w:rsidR="00DD0D8C" w:rsidRPr="00006F49" w:rsidRDefault="009116B4" w:rsidP="009116B4">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CD63F1" w:rsidRPr="00006F49">
        <w:rPr>
          <w:rFonts w:ascii="Calibri Light" w:hAnsi="Calibri Light" w:cs="Calibri Light"/>
          <w:b/>
          <w:sz w:val="22"/>
          <w:szCs w:val="22"/>
        </w:rPr>
        <w:t>9</w:t>
      </w:r>
    </w:p>
    <w:p w14:paraId="5E135176" w14:textId="4FD8DB14" w:rsidR="0088155D" w:rsidRPr="00006F49" w:rsidRDefault="00FA02D5"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 xml:space="preserve">Rozliczenie </w:t>
      </w:r>
      <w:r w:rsidR="001F096C" w:rsidRPr="00006F49">
        <w:rPr>
          <w:rFonts w:ascii="Calibri Light" w:hAnsi="Calibri Light" w:cs="Calibri Light"/>
          <w:sz w:val="22"/>
          <w:szCs w:val="22"/>
        </w:rPr>
        <w:t xml:space="preserve">wykonanych </w:t>
      </w:r>
      <w:r w:rsidR="00026CBF" w:rsidRPr="00006F49">
        <w:rPr>
          <w:rFonts w:ascii="Calibri Light" w:hAnsi="Calibri Light" w:cs="Calibri Light"/>
          <w:sz w:val="22"/>
          <w:szCs w:val="22"/>
        </w:rPr>
        <w:t>robót będzie dokonywane po ic</w:t>
      </w:r>
      <w:r w:rsidR="00637B34" w:rsidRPr="00006F49">
        <w:rPr>
          <w:rFonts w:ascii="Calibri Light" w:hAnsi="Calibri Light" w:cs="Calibri Light"/>
          <w:sz w:val="22"/>
          <w:szCs w:val="22"/>
        </w:rPr>
        <w:t>h odebraniu przez Zamawiającego</w:t>
      </w:r>
      <w:r w:rsidR="001F096C" w:rsidRPr="00006F49">
        <w:rPr>
          <w:rFonts w:ascii="Calibri Light" w:hAnsi="Calibri Light" w:cs="Calibri Light"/>
          <w:sz w:val="22"/>
          <w:szCs w:val="22"/>
        </w:rPr>
        <w:t>, przy czym Wykonawca zobowiązany jest wystawić faktury odrębnie na zakres wynikający z audytu energetycznego i na pozostałe roboty budowlane.</w:t>
      </w:r>
    </w:p>
    <w:p w14:paraId="01F4E4E1" w14:textId="104AD68A" w:rsidR="009116B4" w:rsidRPr="00006F49" w:rsidRDefault="0088155D"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 xml:space="preserve">Jednocześnie </w:t>
      </w:r>
      <w:r w:rsidR="00FA02D5" w:rsidRPr="00006F49">
        <w:rPr>
          <w:rFonts w:ascii="Calibri Light" w:hAnsi="Calibri Light" w:cs="Calibri Light"/>
          <w:sz w:val="22"/>
          <w:szCs w:val="22"/>
        </w:rPr>
        <w:t xml:space="preserve"> strony ustalają następujące </w:t>
      </w:r>
      <w:r w:rsidRPr="00006F49">
        <w:rPr>
          <w:rFonts w:ascii="Calibri Light" w:hAnsi="Calibri Light" w:cs="Calibri Light"/>
          <w:sz w:val="22"/>
          <w:szCs w:val="22"/>
        </w:rPr>
        <w:t xml:space="preserve">zasady </w:t>
      </w:r>
      <w:r w:rsidR="00FA02D5" w:rsidRPr="00006F49">
        <w:rPr>
          <w:rFonts w:ascii="Calibri Light" w:hAnsi="Calibri Light" w:cs="Calibri Light"/>
          <w:sz w:val="22"/>
          <w:szCs w:val="22"/>
        </w:rPr>
        <w:t>rozliczenia za wykonane roboty:</w:t>
      </w:r>
      <w:r w:rsidR="00026CBF" w:rsidRPr="00006F49">
        <w:rPr>
          <w:rFonts w:ascii="Calibri Light" w:hAnsi="Calibri Light" w:cs="Calibri Light"/>
          <w:sz w:val="22"/>
          <w:szCs w:val="22"/>
        </w:rPr>
        <w:t xml:space="preserve"> </w:t>
      </w:r>
    </w:p>
    <w:p w14:paraId="52F5FF58" w14:textId="245F89FE" w:rsidR="00FA02D5" w:rsidRPr="00006F49" w:rsidRDefault="001F096C" w:rsidP="003B3AA4">
      <w:pPr>
        <w:pStyle w:val="Akapitzlist"/>
        <w:numPr>
          <w:ilvl w:val="0"/>
          <w:numId w:val="15"/>
        </w:numPr>
        <w:ind w:left="714" w:hanging="357"/>
        <w:jc w:val="both"/>
        <w:rPr>
          <w:rFonts w:ascii="Calibri Light" w:hAnsi="Calibri Light" w:cs="Calibri Light"/>
          <w:sz w:val="22"/>
          <w:szCs w:val="22"/>
        </w:rPr>
      </w:pPr>
      <w:r w:rsidRPr="00006F49">
        <w:rPr>
          <w:rFonts w:ascii="Calibri Light" w:hAnsi="Calibri Light" w:cs="Calibri Light"/>
          <w:sz w:val="22"/>
          <w:szCs w:val="22"/>
        </w:rPr>
        <w:t>z zastrzeżeniem pkt 2) faktury przejściowe:</w:t>
      </w:r>
    </w:p>
    <w:p w14:paraId="7C346AE0" w14:textId="30A5D34D" w:rsidR="00D57736" w:rsidRPr="00006F49" w:rsidRDefault="00026CBF" w:rsidP="001F096C">
      <w:pPr>
        <w:pStyle w:val="Akapitzlist"/>
        <w:numPr>
          <w:ilvl w:val="0"/>
          <w:numId w:val="16"/>
        </w:numPr>
        <w:jc w:val="both"/>
        <w:rPr>
          <w:rFonts w:ascii="Calibri Light" w:hAnsi="Calibri Light" w:cs="Calibri Light"/>
          <w:sz w:val="22"/>
          <w:szCs w:val="22"/>
        </w:rPr>
      </w:pPr>
      <w:r w:rsidRPr="00006F49">
        <w:rPr>
          <w:rFonts w:ascii="Calibri Light" w:hAnsi="Calibri Light" w:cs="Calibri Light"/>
          <w:spacing w:val="-2"/>
          <w:sz w:val="22"/>
          <w:szCs w:val="22"/>
        </w:rPr>
        <w:t>wystawiane będą za okres</w:t>
      </w:r>
      <w:r w:rsidR="00B65E24"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1 mie</w:t>
      </w:r>
      <w:r w:rsidR="00D57736" w:rsidRPr="00006F49">
        <w:rPr>
          <w:rFonts w:ascii="Calibri Light" w:hAnsi="Calibri Light" w:cs="Calibri Light"/>
          <w:spacing w:val="-2"/>
          <w:sz w:val="22"/>
          <w:szCs w:val="22"/>
        </w:rPr>
        <w:t>siąca</w:t>
      </w:r>
      <w:r w:rsidR="001F096C" w:rsidRPr="00006F49">
        <w:rPr>
          <w:rFonts w:ascii="Calibri Light" w:hAnsi="Calibri Light" w:cs="Calibri Light"/>
          <w:spacing w:val="-2"/>
          <w:sz w:val="22"/>
          <w:szCs w:val="22"/>
        </w:rPr>
        <w:t xml:space="preserve"> </w:t>
      </w:r>
      <w:r w:rsidR="00D57736" w:rsidRPr="00006F49">
        <w:rPr>
          <w:rFonts w:ascii="Calibri Light" w:hAnsi="Calibri Light" w:cs="Calibri Light"/>
          <w:spacing w:val="-2"/>
          <w:sz w:val="22"/>
          <w:szCs w:val="22"/>
        </w:rPr>
        <w:t>na podstawie protokołu odbioru</w:t>
      </w:r>
      <w:r w:rsidR="001F096C" w:rsidRPr="00006F49">
        <w:rPr>
          <w:rFonts w:ascii="Calibri Light" w:hAnsi="Calibri Light" w:cs="Calibri Light"/>
          <w:spacing w:val="-2"/>
          <w:sz w:val="22"/>
          <w:szCs w:val="22"/>
        </w:rPr>
        <w:t xml:space="preserve"> części poszczególnych</w:t>
      </w:r>
      <w:r w:rsidR="001F096C" w:rsidRPr="00006F49">
        <w:rPr>
          <w:rFonts w:ascii="Calibri Light" w:hAnsi="Calibri Light" w:cs="Calibri Light"/>
          <w:sz w:val="22"/>
          <w:szCs w:val="22"/>
        </w:rPr>
        <w:t xml:space="preserve"> robót (w podziale wynikającym z zapisów ust. 1 powyżej)</w:t>
      </w:r>
      <w:r w:rsidR="00D57736" w:rsidRPr="00006F49">
        <w:rPr>
          <w:rFonts w:ascii="Calibri Light" w:hAnsi="Calibri Light" w:cs="Calibri Light"/>
          <w:sz w:val="22"/>
          <w:szCs w:val="22"/>
        </w:rPr>
        <w:t xml:space="preserve"> stwierdzającego ilości i zakres rzeczowy wykonanych robót </w:t>
      </w:r>
      <w:r w:rsidR="001F096C" w:rsidRPr="00006F49">
        <w:rPr>
          <w:rFonts w:ascii="Calibri Light" w:hAnsi="Calibri Light" w:cs="Calibri Light"/>
          <w:sz w:val="22"/>
          <w:szCs w:val="22"/>
        </w:rPr>
        <w:t xml:space="preserve">w szczegółowości zgodnej z pozycjami harmonogramu rzeczowo-finansowego stanowiącego załącznik nr 12 do umowy, </w:t>
      </w:r>
      <w:r w:rsidR="00D57736" w:rsidRPr="00006F49">
        <w:rPr>
          <w:rFonts w:ascii="Calibri Light" w:hAnsi="Calibri Light" w:cs="Calibri Light"/>
          <w:sz w:val="22"/>
          <w:szCs w:val="22"/>
        </w:rPr>
        <w:t>podpisanego przez właściwych branżowo inspektorów nadzoru,</w:t>
      </w:r>
    </w:p>
    <w:p w14:paraId="0E8B5530" w14:textId="76E9F75C" w:rsidR="00CB7E6C" w:rsidRPr="00006F49" w:rsidRDefault="00CB7E6C" w:rsidP="003B3AA4">
      <w:pPr>
        <w:pStyle w:val="Akapitzlist"/>
        <w:numPr>
          <w:ilvl w:val="0"/>
          <w:numId w:val="16"/>
        </w:numPr>
        <w:jc w:val="both"/>
        <w:rPr>
          <w:rFonts w:ascii="Calibri Light" w:hAnsi="Calibri Light" w:cs="Calibri Light"/>
          <w:sz w:val="22"/>
          <w:szCs w:val="22"/>
        </w:rPr>
      </w:pPr>
      <w:r w:rsidRPr="00006F49">
        <w:rPr>
          <w:rFonts w:ascii="Calibri Light" w:hAnsi="Calibri Light" w:cs="Calibri Light"/>
          <w:sz w:val="22"/>
          <w:szCs w:val="22"/>
        </w:rPr>
        <w:t>w przypadku posiadania P</w:t>
      </w:r>
      <w:r w:rsidR="00026CBF" w:rsidRPr="00006F49">
        <w:rPr>
          <w:rFonts w:ascii="Calibri Light" w:hAnsi="Calibri Light" w:cs="Calibri Light"/>
          <w:sz w:val="22"/>
          <w:szCs w:val="22"/>
        </w:rPr>
        <w:t xml:space="preserve">odwykonawców </w:t>
      </w:r>
      <w:r w:rsidR="00D57736" w:rsidRPr="00006F49">
        <w:rPr>
          <w:rFonts w:ascii="Calibri Light" w:hAnsi="Calibri Light" w:cs="Calibri Light"/>
          <w:sz w:val="22"/>
          <w:szCs w:val="22"/>
        </w:rPr>
        <w:t xml:space="preserve">faktura Wykonawcy dostarczana będzie </w:t>
      </w:r>
      <w:r w:rsidR="003B3CBB" w:rsidRPr="00006F49">
        <w:rPr>
          <w:rFonts w:ascii="Calibri Light" w:hAnsi="Calibri Light" w:cs="Calibri Light"/>
          <w:sz w:val="22"/>
          <w:szCs w:val="22"/>
        </w:rPr>
        <w:br/>
      </w:r>
      <w:r w:rsidR="00D57736" w:rsidRPr="00006F49">
        <w:rPr>
          <w:rFonts w:ascii="Calibri Light" w:hAnsi="Calibri Light" w:cs="Calibri Light"/>
          <w:sz w:val="22"/>
          <w:szCs w:val="22"/>
        </w:rPr>
        <w:t>do Zamawiającego</w:t>
      </w:r>
      <w:r w:rsidR="00026CBF" w:rsidRPr="00006F49">
        <w:rPr>
          <w:rFonts w:ascii="Calibri Light" w:hAnsi="Calibri Light" w:cs="Calibri Light"/>
          <w:sz w:val="22"/>
          <w:szCs w:val="22"/>
        </w:rPr>
        <w:t xml:space="preserve"> wraz z:</w:t>
      </w:r>
    </w:p>
    <w:p w14:paraId="0235F59F" w14:textId="2E05F57B" w:rsidR="00CB7E6C" w:rsidRPr="00006F49" w:rsidRDefault="00CB7E6C" w:rsidP="003B3AA4">
      <w:pPr>
        <w:pStyle w:val="Akapitzlist"/>
        <w:numPr>
          <w:ilvl w:val="0"/>
          <w:numId w:val="17"/>
        </w:numPr>
        <w:jc w:val="both"/>
        <w:rPr>
          <w:rFonts w:ascii="Calibri Light" w:hAnsi="Calibri Light" w:cs="Calibri Light"/>
          <w:sz w:val="22"/>
          <w:szCs w:val="22"/>
        </w:rPr>
      </w:pPr>
      <w:r w:rsidRPr="00006F49">
        <w:rPr>
          <w:rFonts w:ascii="Calibri Light" w:hAnsi="Calibri Light" w:cs="Calibri Light"/>
          <w:sz w:val="22"/>
          <w:szCs w:val="22"/>
        </w:rPr>
        <w:t>kopiami faktur P</w:t>
      </w:r>
      <w:r w:rsidR="00026CBF" w:rsidRPr="00006F49">
        <w:rPr>
          <w:rFonts w:ascii="Calibri Light" w:hAnsi="Calibri Light" w:cs="Calibri Light"/>
          <w:sz w:val="22"/>
          <w:szCs w:val="22"/>
        </w:rPr>
        <w:t xml:space="preserve">odwykonawców obejmujących ten sam okres rozliczeniowy </w:t>
      </w:r>
      <w:r w:rsidR="00F0045F" w:rsidRPr="00006F49">
        <w:rPr>
          <w:rFonts w:ascii="Calibri Light" w:hAnsi="Calibri Light" w:cs="Calibri Light"/>
          <w:sz w:val="22"/>
          <w:szCs w:val="22"/>
        </w:rPr>
        <w:br/>
      </w:r>
      <w:r w:rsidR="00026CBF" w:rsidRPr="00006F49">
        <w:rPr>
          <w:rFonts w:ascii="Calibri Light" w:hAnsi="Calibri Light" w:cs="Calibri Light"/>
          <w:sz w:val="22"/>
          <w:szCs w:val="22"/>
        </w:rPr>
        <w:t>wraz z wykazem wykonanych przez nich robót w szczegółowości tożsamej z protokołem odbioru</w:t>
      </w:r>
      <w:r w:rsidR="0088155D" w:rsidRPr="00006F49">
        <w:rPr>
          <w:rFonts w:ascii="Calibri Light" w:hAnsi="Calibri Light" w:cs="Calibri Light"/>
          <w:sz w:val="22"/>
          <w:szCs w:val="22"/>
        </w:rPr>
        <w:t xml:space="preserve"> </w:t>
      </w:r>
      <w:r w:rsidR="00026CBF" w:rsidRPr="00006F49">
        <w:rPr>
          <w:rFonts w:ascii="Calibri Light" w:hAnsi="Calibri Light" w:cs="Calibri Light"/>
          <w:sz w:val="22"/>
          <w:szCs w:val="22"/>
        </w:rPr>
        <w:t xml:space="preserve">robót wykonanych przez Wykonawcę, o którym mowa </w:t>
      </w:r>
      <w:r w:rsidR="00D57736" w:rsidRPr="00006F49">
        <w:rPr>
          <w:rFonts w:ascii="Calibri Light" w:hAnsi="Calibri Light" w:cs="Calibri Light"/>
          <w:sz w:val="22"/>
          <w:szCs w:val="22"/>
        </w:rPr>
        <w:t xml:space="preserve">w lit. </w:t>
      </w:r>
      <w:r w:rsidR="001F096C" w:rsidRPr="00006F49">
        <w:rPr>
          <w:rFonts w:ascii="Calibri Light" w:hAnsi="Calibri Light" w:cs="Calibri Light"/>
          <w:sz w:val="22"/>
          <w:szCs w:val="22"/>
        </w:rPr>
        <w:t>a</w:t>
      </w:r>
      <w:r w:rsidR="00026CBF" w:rsidRPr="00006F49">
        <w:rPr>
          <w:rFonts w:ascii="Calibri Light" w:hAnsi="Calibri Light" w:cs="Calibri Light"/>
          <w:sz w:val="22"/>
          <w:szCs w:val="22"/>
        </w:rPr>
        <w:t>) lub</w:t>
      </w:r>
    </w:p>
    <w:p w14:paraId="44F27F3C" w14:textId="77777777" w:rsidR="00CB7E6C" w:rsidRPr="00006F49" w:rsidRDefault="00F151D9" w:rsidP="003B3AA4">
      <w:pPr>
        <w:pStyle w:val="Akapitzlist"/>
        <w:numPr>
          <w:ilvl w:val="0"/>
          <w:numId w:val="17"/>
        </w:numPr>
        <w:jc w:val="both"/>
        <w:rPr>
          <w:rFonts w:ascii="Calibri Light" w:hAnsi="Calibri Light" w:cs="Calibri Light"/>
          <w:sz w:val="22"/>
          <w:szCs w:val="22"/>
        </w:rPr>
      </w:pPr>
      <w:r w:rsidRPr="00006F49">
        <w:rPr>
          <w:rFonts w:ascii="Calibri Light" w:hAnsi="Calibri Light" w:cs="Calibri Light"/>
          <w:sz w:val="22"/>
          <w:szCs w:val="22"/>
        </w:rPr>
        <w:t>z</w:t>
      </w:r>
      <w:r w:rsidR="00CB7E6C" w:rsidRPr="00006F49">
        <w:rPr>
          <w:rFonts w:ascii="Calibri Light" w:hAnsi="Calibri Light" w:cs="Calibri Light"/>
          <w:sz w:val="22"/>
          <w:szCs w:val="22"/>
        </w:rPr>
        <w:t xml:space="preserve"> oświadczeniem P</w:t>
      </w:r>
      <w:r w:rsidR="00026CBF" w:rsidRPr="00006F49">
        <w:rPr>
          <w:rFonts w:ascii="Calibri Light" w:hAnsi="Calibri Light" w:cs="Calibri Light"/>
          <w:sz w:val="22"/>
          <w:szCs w:val="22"/>
        </w:rPr>
        <w:t>odwykonawcy, iż nie wykonywał w tym okresie prac albo</w:t>
      </w:r>
    </w:p>
    <w:p w14:paraId="4256CF1F" w14:textId="346F225B" w:rsidR="00CB7E6C" w:rsidRPr="00006F49" w:rsidRDefault="00CB7E6C" w:rsidP="003B3AA4">
      <w:pPr>
        <w:pStyle w:val="Akapitzlist"/>
        <w:numPr>
          <w:ilvl w:val="0"/>
          <w:numId w:val="17"/>
        </w:numPr>
        <w:jc w:val="both"/>
        <w:rPr>
          <w:rFonts w:ascii="Calibri Light" w:hAnsi="Calibri Light" w:cs="Calibri Light"/>
          <w:sz w:val="22"/>
          <w:szCs w:val="22"/>
        </w:rPr>
      </w:pPr>
      <w:r w:rsidRPr="00006F49">
        <w:rPr>
          <w:rFonts w:ascii="Calibri Light" w:hAnsi="Calibri Light" w:cs="Calibri Light"/>
          <w:sz w:val="22"/>
          <w:szCs w:val="22"/>
        </w:rPr>
        <w:t>z oświadczeniem P</w:t>
      </w:r>
      <w:r w:rsidR="00026CBF" w:rsidRPr="00006F49">
        <w:rPr>
          <w:rFonts w:ascii="Calibri Light" w:hAnsi="Calibri Light" w:cs="Calibri Light"/>
          <w:sz w:val="22"/>
          <w:szCs w:val="22"/>
        </w:rPr>
        <w:t>odwykonawcy, że mimo prowadzenia robót nie wystawił w tym samym okresie rozliczeniowym faktury, a wykonane roboty zostaną ujęte w kolejnym okresie rozliczeniowym,</w:t>
      </w:r>
    </w:p>
    <w:p w14:paraId="2685BEC6" w14:textId="69E7D2C5" w:rsidR="00D11E3F" w:rsidRPr="00006F49" w:rsidRDefault="00D11E3F" w:rsidP="00D11E3F">
      <w:pPr>
        <w:ind w:left="1074"/>
        <w:jc w:val="both"/>
        <w:rPr>
          <w:rFonts w:ascii="Calibri Light" w:hAnsi="Calibri Light" w:cs="Calibri Light"/>
          <w:sz w:val="22"/>
          <w:szCs w:val="22"/>
        </w:rPr>
      </w:pPr>
      <w:r w:rsidRPr="00006F49">
        <w:rPr>
          <w:rFonts w:ascii="Calibri Light" w:hAnsi="Calibri Light" w:cs="Calibri Light"/>
          <w:sz w:val="22"/>
          <w:szCs w:val="22"/>
        </w:rPr>
        <w:t>z zastrzeżeniem, iż oświadczenie wskazane w tiret drugie i trzecie nie dotyczy faktury końcowej,</w:t>
      </w:r>
    </w:p>
    <w:p w14:paraId="69839BFA" w14:textId="2C3D4A2D" w:rsidR="001F096C" w:rsidRPr="00006F49" w:rsidRDefault="001F096C" w:rsidP="003B3AA4">
      <w:pPr>
        <w:pStyle w:val="Akapitzlist"/>
        <w:numPr>
          <w:ilvl w:val="0"/>
          <w:numId w:val="15"/>
        </w:numPr>
        <w:ind w:left="714" w:hanging="357"/>
        <w:jc w:val="both"/>
        <w:rPr>
          <w:rFonts w:ascii="Calibri Light" w:hAnsi="Calibri Light" w:cs="Calibri Light"/>
          <w:sz w:val="22"/>
          <w:szCs w:val="22"/>
        </w:rPr>
      </w:pPr>
      <w:r w:rsidRPr="00006F49">
        <w:rPr>
          <w:rFonts w:ascii="Calibri Light" w:hAnsi="Calibri Light" w:cs="Calibri Light"/>
          <w:sz w:val="22"/>
          <w:szCs w:val="22"/>
        </w:rPr>
        <w:t>faktura przejściowa za miesiąc grudzień może być wystawiona za okres umożliwiający Zamawiającemu opłacenie jej w roku jej wystawienia,</w:t>
      </w:r>
    </w:p>
    <w:p w14:paraId="4DAC6C6F" w14:textId="09994552" w:rsidR="0088155D" w:rsidRPr="00006F49" w:rsidRDefault="00026CBF" w:rsidP="003B3AA4">
      <w:pPr>
        <w:pStyle w:val="Akapitzlist"/>
        <w:numPr>
          <w:ilvl w:val="0"/>
          <w:numId w:val="15"/>
        </w:numPr>
        <w:ind w:left="714" w:hanging="357"/>
        <w:jc w:val="both"/>
        <w:rPr>
          <w:rFonts w:ascii="Calibri Light" w:hAnsi="Calibri Light" w:cs="Calibri Light"/>
          <w:sz w:val="22"/>
          <w:szCs w:val="22"/>
        </w:rPr>
      </w:pPr>
      <w:r w:rsidRPr="00006F49">
        <w:rPr>
          <w:rFonts w:ascii="Calibri Light" w:hAnsi="Calibri Light" w:cs="Calibri Light"/>
          <w:sz w:val="22"/>
          <w:szCs w:val="22"/>
        </w:rPr>
        <w:t>faktura końco</w:t>
      </w:r>
      <w:r w:rsidR="00F62BD3" w:rsidRPr="00006F49">
        <w:rPr>
          <w:rFonts w:ascii="Calibri Light" w:hAnsi="Calibri Light" w:cs="Calibri Light"/>
          <w:sz w:val="22"/>
          <w:szCs w:val="22"/>
        </w:rPr>
        <w:t xml:space="preserve">wa wynosząca min. 10 % wartości </w:t>
      </w:r>
      <w:r w:rsidRPr="00006F49">
        <w:rPr>
          <w:rFonts w:ascii="Calibri Light" w:hAnsi="Calibri Light" w:cs="Calibri Light"/>
          <w:sz w:val="22"/>
          <w:szCs w:val="22"/>
        </w:rPr>
        <w:t>umownej</w:t>
      </w:r>
      <w:r w:rsidR="00B65E24" w:rsidRPr="00006F49">
        <w:rPr>
          <w:rFonts w:ascii="Calibri Light" w:hAnsi="Calibri Light" w:cs="Calibri Light"/>
          <w:sz w:val="22"/>
          <w:szCs w:val="22"/>
        </w:rPr>
        <w:t>,</w:t>
      </w:r>
    </w:p>
    <w:p w14:paraId="58050439" w14:textId="6A751523" w:rsidR="00B65E24" w:rsidRPr="00006F49" w:rsidRDefault="00B65E24" w:rsidP="003B3AA4">
      <w:pPr>
        <w:pStyle w:val="Akapitzlist"/>
        <w:numPr>
          <w:ilvl w:val="0"/>
          <w:numId w:val="15"/>
        </w:numPr>
        <w:ind w:left="714" w:hanging="357"/>
        <w:jc w:val="both"/>
        <w:rPr>
          <w:rFonts w:ascii="Calibri Light" w:hAnsi="Calibri Light" w:cs="Calibri Light"/>
          <w:sz w:val="22"/>
          <w:szCs w:val="22"/>
        </w:rPr>
      </w:pPr>
      <w:r w:rsidRPr="00006F49">
        <w:rPr>
          <w:rFonts w:ascii="Calibri Light" w:hAnsi="Calibri Light" w:cs="Calibri Light"/>
          <w:sz w:val="22"/>
          <w:szCs w:val="22"/>
        </w:rPr>
        <w:t>wyodrębniona faktura szczegółowa dotycząca tablicy informacyjnej/pamiątkowej.</w:t>
      </w:r>
    </w:p>
    <w:p w14:paraId="4BE51AED" w14:textId="77777777"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lastRenderedPageBreak/>
        <w:t xml:space="preserve">W przypadku, gdy Wykonawca powierza Podwykonawcom wykonanie części przedmiotu umowy, </w:t>
      </w:r>
      <w:r w:rsidRPr="00006F49">
        <w:rPr>
          <w:rFonts w:ascii="Calibri Light" w:hAnsi="Calibri Light" w:cs="Calibri Light"/>
          <w:sz w:val="22"/>
          <w:szCs w:val="22"/>
        </w:rPr>
        <w:br/>
        <w:t>przy ich rozliczeniu stosuje się następujące postanowienia:</w:t>
      </w:r>
    </w:p>
    <w:p w14:paraId="4CE35ECF" w14:textId="3FCD3C31" w:rsidR="00CB7E6C" w:rsidRPr="00006F49" w:rsidRDefault="00026CBF" w:rsidP="003B3AA4">
      <w:pPr>
        <w:pStyle w:val="Akapitzlist"/>
        <w:numPr>
          <w:ilvl w:val="0"/>
          <w:numId w:val="18"/>
        </w:numPr>
        <w:ind w:left="714" w:hanging="357"/>
        <w:jc w:val="both"/>
        <w:rPr>
          <w:rFonts w:ascii="Calibri Light" w:hAnsi="Calibri Light" w:cs="Calibri Light"/>
          <w:sz w:val="22"/>
          <w:szCs w:val="22"/>
        </w:rPr>
      </w:pPr>
      <w:r w:rsidRPr="00006F49">
        <w:rPr>
          <w:rFonts w:ascii="Calibri Light" w:hAnsi="Calibri Light" w:cs="Calibri Light"/>
          <w:sz w:val="22"/>
          <w:szCs w:val="22"/>
        </w:rPr>
        <w:t>Wykonawca jest zobowiązany przedłożyć, najpóźniej na 7 dni przed terminem płatności jego faktury rozliczającej każdą z części należnego mu wynagrodzenia za odebraną część przedmiotu umowy, dowody d</w:t>
      </w:r>
      <w:r w:rsidR="00CB7E6C" w:rsidRPr="00006F49">
        <w:rPr>
          <w:rFonts w:ascii="Calibri Light" w:hAnsi="Calibri Light" w:cs="Calibri Light"/>
          <w:sz w:val="22"/>
          <w:szCs w:val="22"/>
        </w:rPr>
        <w:t>otyczące zapłaty wynagrodzenia P</w:t>
      </w:r>
      <w:r w:rsidRPr="00006F49">
        <w:rPr>
          <w:rFonts w:ascii="Calibri Light" w:hAnsi="Calibri Light" w:cs="Calibri Light"/>
          <w:sz w:val="22"/>
          <w:szCs w:val="22"/>
        </w:rPr>
        <w:t>odwykonawcom,</w:t>
      </w:r>
      <w:r w:rsidR="003B3CBB" w:rsidRPr="00006F49">
        <w:rPr>
          <w:rFonts w:ascii="Calibri Light" w:hAnsi="Calibri Light" w:cs="Calibri Light"/>
          <w:sz w:val="22"/>
          <w:szCs w:val="22"/>
        </w:rPr>
        <w:t xml:space="preserve"> </w:t>
      </w:r>
      <w:r w:rsidRPr="00006F49">
        <w:rPr>
          <w:rFonts w:ascii="Calibri Light" w:hAnsi="Calibri Light" w:cs="Calibri Light"/>
          <w:sz w:val="22"/>
          <w:szCs w:val="22"/>
        </w:rPr>
        <w:t>za roboty/usługi/dostawy stanowiące przedmiot odbiorów częściowych/końcowego. Dowody powi</w:t>
      </w:r>
      <w:r w:rsidR="00C84A88" w:rsidRPr="00006F49">
        <w:rPr>
          <w:rFonts w:ascii="Calibri Light" w:hAnsi="Calibri Light" w:cs="Calibri Light"/>
          <w:sz w:val="22"/>
          <w:szCs w:val="22"/>
        </w:rPr>
        <w:t xml:space="preserve">nny potwierdzać brak </w:t>
      </w:r>
      <w:r w:rsidR="00C84A88" w:rsidRPr="00006F49">
        <w:rPr>
          <w:rFonts w:ascii="Calibri Light" w:hAnsi="Calibri Light" w:cs="Calibri Light"/>
          <w:spacing w:val="-2"/>
          <w:sz w:val="22"/>
          <w:szCs w:val="22"/>
        </w:rPr>
        <w:t xml:space="preserve">zaległości </w:t>
      </w:r>
      <w:r w:rsidRPr="00006F49">
        <w:rPr>
          <w:rFonts w:ascii="Calibri Light" w:hAnsi="Calibri Light" w:cs="Calibri Light"/>
          <w:spacing w:val="-2"/>
          <w:sz w:val="22"/>
          <w:szCs w:val="22"/>
        </w:rPr>
        <w:t>Wykonawcy w uregulowaniu wszy</w:t>
      </w:r>
      <w:r w:rsidR="00CB7E6C" w:rsidRPr="00006F49">
        <w:rPr>
          <w:rFonts w:ascii="Calibri Light" w:hAnsi="Calibri Light" w:cs="Calibri Light"/>
          <w:spacing w:val="-2"/>
          <w:sz w:val="22"/>
          <w:szCs w:val="22"/>
        </w:rPr>
        <w:t>stkich wymagalnych wynagrodzeń P</w:t>
      </w:r>
      <w:r w:rsidRPr="00006F49">
        <w:rPr>
          <w:rFonts w:ascii="Calibri Light" w:hAnsi="Calibri Light" w:cs="Calibri Light"/>
          <w:spacing w:val="-2"/>
          <w:sz w:val="22"/>
          <w:szCs w:val="22"/>
        </w:rPr>
        <w:t>odwykonawców</w:t>
      </w:r>
      <w:r w:rsidRPr="00006F49">
        <w:rPr>
          <w:rFonts w:ascii="Calibri Light" w:hAnsi="Calibri Light" w:cs="Calibri Light"/>
          <w:sz w:val="22"/>
          <w:szCs w:val="22"/>
        </w:rPr>
        <w:t>, wynikających z umów o</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podwykonawstwo za dany okres rozliczeniowy; dowodami takimi są </w:t>
      </w:r>
      <w:r w:rsidR="008A337D" w:rsidRPr="00006F49">
        <w:rPr>
          <w:rFonts w:ascii="Calibri Light" w:hAnsi="Calibri Light" w:cs="Calibri Light"/>
          <w:sz w:val="22"/>
          <w:szCs w:val="22"/>
          <w:u w:val="single"/>
        </w:rPr>
        <w:t>oryginały oświadczeń P</w:t>
      </w:r>
      <w:r w:rsidRPr="00006F49">
        <w:rPr>
          <w:rFonts w:ascii="Calibri Light" w:hAnsi="Calibri Light" w:cs="Calibri Light"/>
          <w:sz w:val="22"/>
          <w:szCs w:val="22"/>
          <w:u w:val="single"/>
        </w:rPr>
        <w:t>odwykonawców (wg w</w:t>
      </w:r>
      <w:r w:rsidR="00B72FDC" w:rsidRPr="00006F49">
        <w:rPr>
          <w:rFonts w:ascii="Calibri Light" w:hAnsi="Calibri Light" w:cs="Calibri Light"/>
          <w:sz w:val="22"/>
          <w:szCs w:val="22"/>
          <w:u w:val="single"/>
        </w:rPr>
        <w:t xml:space="preserve">zoru stanowiącego załącznik </w:t>
      </w:r>
      <w:r w:rsidR="00AD0F30" w:rsidRPr="00006F49">
        <w:rPr>
          <w:rFonts w:ascii="Calibri Light" w:hAnsi="Calibri Light" w:cs="Calibri Light"/>
          <w:sz w:val="22"/>
          <w:szCs w:val="22"/>
          <w:u w:val="single"/>
        </w:rPr>
        <w:t xml:space="preserve">nr </w:t>
      </w:r>
      <w:r w:rsidR="001F096C" w:rsidRPr="00006F49">
        <w:rPr>
          <w:rFonts w:ascii="Calibri Light" w:hAnsi="Calibri Light" w:cs="Calibri Light"/>
          <w:sz w:val="22"/>
          <w:szCs w:val="22"/>
          <w:u w:val="single"/>
        </w:rPr>
        <w:t xml:space="preserve">5 </w:t>
      </w:r>
      <w:r w:rsidR="00AD0F30" w:rsidRPr="00006F49">
        <w:rPr>
          <w:rFonts w:ascii="Calibri Light" w:hAnsi="Calibri Light" w:cs="Calibri Light"/>
          <w:sz w:val="22"/>
          <w:szCs w:val="22"/>
          <w:u w:val="single"/>
        </w:rPr>
        <w:t xml:space="preserve">i </w:t>
      </w:r>
      <w:r w:rsidR="001F096C" w:rsidRPr="00006F49">
        <w:rPr>
          <w:rFonts w:ascii="Calibri Light" w:hAnsi="Calibri Light" w:cs="Calibri Light"/>
          <w:sz w:val="22"/>
          <w:szCs w:val="22"/>
          <w:u w:val="single"/>
        </w:rPr>
        <w:t>6</w:t>
      </w:r>
      <w:r w:rsidRPr="00006F49">
        <w:rPr>
          <w:rFonts w:ascii="Calibri Light" w:hAnsi="Calibri Light" w:cs="Calibri Light"/>
          <w:sz w:val="22"/>
          <w:szCs w:val="22"/>
          <w:u w:val="single"/>
        </w:rPr>
        <w:t xml:space="preserve"> do umowy) </w:t>
      </w:r>
      <w:r w:rsidR="009A13A5" w:rsidRPr="00006F49">
        <w:rPr>
          <w:rFonts w:ascii="Calibri Light" w:hAnsi="Calibri Light" w:cs="Calibri Light"/>
          <w:sz w:val="22"/>
          <w:szCs w:val="22"/>
          <w:u w:val="single"/>
        </w:rPr>
        <w:br/>
      </w:r>
      <w:r w:rsidRPr="00006F49">
        <w:rPr>
          <w:rFonts w:ascii="Calibri Light" w:hAnsi="Calibri Light" w:cs="Calibri Light"/>
          <w:sz w:val="22"/>
          <w:szCs w:val="22"/>
          <w:u w:val="single"/>
        </w:rPr>
        <w:t xml:space="preserve">i kopie dokonanych przelewów podpisane </w:t>
      </w:r>
      <w:r w:rsidR="00CB7E6C" w:rsidRPr="00006F49">
        <w:rPr>
          <w:rFonts w:ascii="Calibri Light" w:hAnsi="Calibri Light" w:cs="Calibri Light"/>
          <w:sz w:val="22"/>
          <w:szCs w:val="22"/>
          <w:u w:val="single"/>
        </w:rPr>
        <w:t>za zgodność z oryginałem przez P</w:t>
      </w:r>
      <w:r w:rsidRPr="00006F49">
        <w:rPr>
          <w:rFonts w:ascii="Calibri Light" w:hAnsi="Calibri Light" w:cs="Calibri Light"/>
          <w:sz w:val="22"/>
          <w:szCs w:val="22"/>
          <w:u w:val="single"/>
        </w:rPr>
        <w:t>odwykonawców</w:t>
      </w:r>
      <w:r w:rsidRPr="00006F49">
        <w:rPr>
          <w:rFonts w:ascii="Calibri Light" w:hAnsi="Calibri Light" w:cs="Calibri Light"/>
          <w:sz w:val="22"/>
          <w:szCs w:val="22"/>
        </w:rPr>
        <w:t>. Niedostarczenie ww. dowodów traktowane będzie jako uchylanie się Wykonawcy od zapłaty</w:t>
      </w:r>
      <w:r w:rsidR="00CB7E6C" w:rsidRPr="00006F49">
        <w:rPr>
          <w:rFonts w:ascii="Calibri Light" w:hAnsi="Calibri Light" w:cs="Calibri Light"/>
          <w:sz w:val="22"/>
          <w:szCs w:val="22"/>
        </w:rPr>
        <w:t xml:space="preserve"> wynagrodzenia przysługującego P</w:t>
      </w:r>
      <w:r w:rsidRPr="00006F49">
        <w:rPr>
          <w:rFonts w:ascii="Calibri Light" w:hAnsi="Calibri Light" w:cs="Calibri Light"/>
          <w:sz w:val="22"/>
          <w:szCs w:val="22"/>
        </w:rPr>
        <w:t>odwykonawcy i spowoduje uruchomienie procedur</w:t>
      </w:r>
      <w:r w:rsidR="00043AB1" w:rsidRPr="00006F49">
        <w:rPr>
          <w:rFonts w:ascii="Calibri Light" w:hAnsi="Calibri Light" w:cs="Calibri Light"/>
          <w:sz w:val="22"/>
          <w:szCs w:val="22"/>
        </w:rPr>
        <w:t>y przewidzianej niniejszą umową. Przedmiotowe oświadczenia jak i potwierdzenia kopii dokumentów za zgodność</w:t>
      </w:r>
      <w:r w:rsidR="005E4B9A" w:rsidRPr="00006F49">
        <w:rPr>
          <w:rFonts w:ascii="Calibri Light" w:hAnsi="Calibri Light" w:cs="Calibri Light"/>
          <w:sz w:val="22"/>
          <w:szCs w:val="22"/>
        </w:rPr>
        <w:t xml:space="preserve"> z</w:t>
      </w:r>
      <w:r w:rsidR="00043AB1" w:rsidRPr="00006F49">
        <w:rPr>
          <w:rFonts w:ascii="Calibri Light" w:hAnsi="Calibri Light" w:cs="Calibri Light"/>
          <w:sz w:val="22"/>
          <w:szCs w:val="22"/>
        </w:rPr>
        <w:t xml:space="preserve"> oryginałem musi podpisać osoba upoważniona do reprezento</w:t>
      </w:r>
      <w:r w:rsidR="005E4B9A" w:rsidRPr="00006F49">
        <w:rPr>
          <w:rFonts w:ascii="Calibri Light" w:hAnsi="Calibri Light" w:cs="Calibri Light"/>
          <w:sz w:val="22"/>
          <w:szCs w:val="22"/>
        </w:rPr>
        <w:t>wania podmiotów je składających;</w:t>
      </w:r>
    </w:p>
    <w:p w14:paraId="79B210B0" w14:textId="77777777" w:rsidR="00CB7E6C" w:rsidRPr="00006F49" w:rsidRDefault="00026CBF" w:rsidP="003B3AA4">
      <w:pPr>
        <w:pStyle w:val="Akapitzlist"/>
        <w:numPr>
          <w:ilvl w:val="0"/>
          <w:numId w:val="18"/>
        </w:numPr>
        <w:ind w:left="714" w:hanging="357"/>
        <w:jc w:val="both"/>
        <w:rPr>
          <w:rFonts w:ascii="Calibri Light" w:hAnsi="Calibri Light" w:cs="Calibri Light"/>
          <w:sz w:val="22"/>
          <w:szCs w:val="22"/>
        </w:rPr>
      </w:pPr>
      <w:r w:rsidRPr="00006F49">
        <w:rPr>
          <w:rFonts w:ascii="Calibri Light" w:hAnsi="Calibri Light" w:cs="Calibri Light"/>
          <w:sz w:val="22"/>
          <w:szCs w:val="22"/>
        </w:rPr>
        <w:t>w przypadku nieprzedłożenia dowodów, o których mowa w pkt 1) Zamawiający może dokonać bezpośredniej zapłaty Podwykonawcom. Bezpośrednia zapłata obejmuje wyłącznie należne wynagro</w:t>
      </w:r>
      <w:r w:rsidR="00CB7E6C" w:rsidRPr="00006F49">
        <w:rPr>
          <w:rFonts w:ascii="Calibri Light" w:hAnsi="Calibri Light" w:cs="Calibri Light"/>
          <w:sz w:val="22"/>
          <w:szCs w:val="22"/>
        </w:rPr>
        <w:t>dzenie, bez odsetek, należnych P</w:t>
      </w:r>
      <w:r w:rsidRPr="00006F49">
        <w:rPr>
          <w:rFonts w:ascii="Calibri Light" w:hAnsi="Calibri Light" w:cs="Calibri Light"/>
          <w:sz w:val="22"/>
          <w:szCs w:val="22"/>
        </w:rPr>
        <w:t>odwykonawc</w:t>
      </w:r>
      <w:r w:rsidR="00CB7E6C" w:rsidRPr="00006F49">
        <w:rPr>
          <w:rFonts w:ascii="Calibri Light" w:hAnsi="Calibri Light" w:cs="Calibri Light"/>
          <w:sz w:val="22"/>
          <w:szCs w:val="22"/>
        </w:rPr>
        <w:t>y lub dalszemu P</w:t>
      </w:r>
      <w:r w:rsidRPr="00006F49">
        <w:rPr>
          <w:rFonts w:ascii="Calibri Light" w:hAnsi="Calibri Light" w:cs="Calibri Light"/>
          <w:sz w:val="22"/>
          <w:szCs w:val="22"/>
        </w:rPr>
        <w:t>odwykonawcy;</w:t>
      </w:r>
    </w:p>
    <w:p w14:paraId="16003266" w14:textId="509252C6" w:rsidR="00CB7E6C" w:rsidRPr="00006F49" w:rsidRDefault="00026CBF" w:rsidP="003B3AA4">
      <w:pPr>
        <w:pStyle w:val="Akapitzlist"/>
        <w:numPr>
          <w:ilvl w:val="0"/>
          <w:numId w:val="18"/>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przed dokonaniem bezpośredniej zapłaty Zamawiający jest obowiązany umożliwić Wykonawcy </w:t>
      </w:r>
      <w:r w:rsidRPr="00006F49">
        <w:rPr>
          <w:rFonts w:ascii="Calibri Light" w:hAnsi="Calibri Light" w:cs="Calibri Light"/>
          <w:spacing w:val="-2"/>
          <w:sz w:val="22"/>
          <w:szCs w:val="22"/>
        </w:rPr>
        <w:t>zgłoszenie w formie pisemnej uwag dotyczących zasadności bezpośredniej zapłaty wynagrodzenia Podwykonawcy lub dalszemu podwykonawcy. Zamawiający inform</w:t>
      </w:r>
      <w:r w:rsidR="00CB7E6C" w:rsidRPr="00006F49">
        <w:rPr>
          <w:rFonts w:ascii="Calibri Light" w:hAnsi="Calibri Light" w:cs="Calibri Light"/>
          <w:spacing w:val="-2"/>
          <w:sz w:val="22"/>
          <w:szCs w:val="22"/>
        </w:rPr>
        <w:t>uje o terminie</w:t>
      </w:r>
      <w:r w:rsidR="00CB7E6C" w:rsidRPr="00006F49">
        <w:rPr>
          <w:rFonts w:ascii="Calibri Light" w:hAnsi="Calibri Light" w:cs="Calibri Light"/>
          <w:sz w:val="22"/>
          <w:szCs w:val="22"/>
        </w:rPr>
        <w:t xml:space="preserve"> zgłaszania uwag, </w:t>
      </w:r>
      <w:r w:rsidRPr="00006F49">
        <w:rPr>
          <w:rFonts w:ascii="Calibri Light" w:hAnsi="Calibri Light" w:cs="Calibri Light"/>
          <w:sz w:val="22"/>
          <w:szCs w:val="22"/>
        </w:rPr>
        <w:t>nie krótszym niż 7 dni od dnia doręczenia tej informacji;</w:t>
      </w:r>
    </w:p>
    <w:p w14:paraId="23CE9686" w14:textId="77777777" w:rsidR="00CB7E6C" w:rsidRPr="00006F49" w:rsidRDefault="00026CBF" w:rsidP="003B3AA4">
      <w:pPr>
        <w:pStyle w:val="Akapitzlist"/>
        <w:numPr>
          <w:ilvl w:val="0"/>
          <w:numId w:val="18"/>
        </w:numPr>
        <w:ind w:left="714" w:hanging="357"/>
        <w:jc w:val="both"/>
        <w:rPr>
          <w:rFonts w:ascii="Calibri Light" w:hAnsi="Calibri Light" w:cs="Calibri Light"/>
          <w:sz w:val="22"/>
          <w:szCs w:val="22"/>
        </w:rPr>
      </w:pPr>
      <w:r w:rsidRPr="00006F49">
        <w:rPr>
          <w:rFonts w:ascii="Calibri Light" w:hAnsi="Calibri Light" w:cs="Calibri Light"/>
          <w:sz w:val="22"/>
          <w:szCs w:val="22"/>
        </w:rPr>
        <w:t>w przypadku zgłoszenia uwag, o których mowa w pkt 3), w terminie wskazanym przez Zamawiającego, Zamawiający może:</w:t>
      </w:r>
    </w:p>
    <w:p w14:paraId="50B03722" w14:textId="77777777" w:rsidR="00CB7E6C" w:rsidRPr="00006F49" w:rsidRDefault="00026CBF" w:rsidP="003B3AA4">
      <w:pPr>
        <w:pStyle w:val="Akapitzlist"/>
        <w:numPr>
          <w:ilvl w:val="0"/>
          <w:numId w:val="19"/>
        </w:numPr>
        <w:jc w:val="both"/>
        <w:rPr>
          <w:rFonts w:ascii="Calibri Light" w:hAnsi="Calibri Light" w:cs="Calibri Light"/>
          <w:sz w:val="22"/>
          <w:szCs w:val="22"/>
        </w:rPr>
      </w:pPr>
      <w:r w:rsidRPr="00006F49">
        <w:rPr>
          <w:rFonts w:ascii="Calibri Light" w:hAnsi="Calibri Light" w:cs="Calibri Light"/>
          <w:spacing w:val="-6"/>
          <w:sz w:val="22"/>
          <w:szCs w:val="22"/>
        </w:rPr>
        <w:t>nie dokonać bezpośredniej zapłaty wynagrodz</w:t>
      </w:r>
      <w:r w:rsidR="00CB7E6C" w:rsidRPr="00006F49">
        <w:rPr>
          <w:rFonts w:ascii="Calibri Light" w:hAnsi="Calibri Light" w:cs="Calibri Light"/>
          <w:spacing w:val="-6"/>
          <w:sz w:val="22"/>
          <w:szCs w:val="22"/>
        </w:rPr>
        <w:t>enia Podwykonawcy lub dalszemu Podwykonawcy</w:t>
      </w:r>
      <w:r w:rsidR="00CB7E6C" w:rsidRPr="00006F49">
        <w:rPr>
          <w:rFonts w:ascii="Calibri Light" w:hAnsi="Calibri Light" w:cs="Calibri Light"/>
          <w:sz w:val="22"/>
          <w:szCs w:val="22"/>
        </w:rPr>
        <w:t>, jeżeli W</w:t>
      </w:r>
      <w:r w:rsidRPr="00006F49">
        <w:rPr>
          <w:rFonts w:ascii="Calibri Light" w:hAnsi="Calibri Light" w:cs="Calibri Light"/>
          <w:sz w:val="22"/>
          <w:szCs w:val="22"/>
        </w:rPr>
        <w:t>ykonawca wykaże niezasadność takiej zapłaty albo</w:t>
      </w:r>
    </w:p>
    <w:p w14:paraId="126F3E3B" w14:textId="55E3C1AB" w:rsidR="00CB7E6C" w:rsidRPr="00006F49" w:rsidRDefault="00CB7E6C" w:rsidP="003B3AA4">
      <w:pPr>
        <w:pStyle w:val="Akapitzlist"/>
        <w:numPr>
          <w:ilvl w:val="0"/>
          <w:numId w:val="19"/>
        </w:numPr>
        <w:jc w:val="both"/>
        <w:rPr>
          <w:rFonts w:ascii="Calibri Light" w:hAnsi="Calibri Light" w:cs="Calibri Light"/>
          <w:sz w:val="22"/>
          <w:szCs w:val="22"/>
        </w:rPr>
      </w:pPr>
      <w:r w:rsidRPr="00006F49">
        <w:rPr>
          <w:rFonts w:ascii="Calibri Light" w:hAnsi="Calibri Light" w:cs="Calibri Light"/>
          <w:spacing w:val="-2"/>
          <w:sz w:val="22"/>
          <w:szCs w:val="22"/>
        </w:rPr>
        <w:t>z</w:t>
      </w:r>
      <w:r w:rsidR="00026CBF" w:rsidRPr="00006F49">
        <w:rPr>
          <w:rFonts w:ascii="Calibri Light" w:hAnsi="Calibri Light" w:cs="Calibri Light"/>
          <w:spacing w:val="-2"/>
          <w:sz w:val="22"/>
          <w:szCs w:val="22"/>
        </w:rPr>
        <w:t>łożyć do depozytu sądowego kwotę potrzebną na pokrycie wynagrodz</w:t>
      </w:r>
      <w:r w:rsidRPr="00006F49">
        <w:rPr>
          <w:rFonts w:ascii="Calibri Light" w:hAnsi="Calibri Light" w:cs="Calibri Light"/>
          <w:spacing w:val="-2"/>
          <w:sz w:val="22"/>
          <w:szCs w:val="22"/>
        </w:rPr>
        <w:t>enia Podwykonawcy</w:t>
      </w:r>
      <w:r w:rsidR="0088155D" w:rsidRPr="00006F49">
        <w:rPr>
          <w:rFonts w:ascii="Calibri Light" w:hAnsi="Calibri Light" w:cs="Calibri Light"/>
          <w:sz w:val="22"/>
          <w:szCs w:val="22"/>
        </w:rPr>
        <w:t xml:space="preserve"> </w:t>
      </w:r>
      <w:r w:rsidRPr="00006F49">
        <w:rPr>
          <w:rFonts w:ascii="Calibri Light" w:hAnsi="Calibri Light" w:cs="Calibri Light"/>
          <w:spacing w:val="-2"/>
          <w:sz w:val="22"/>
          <w:szCs w:val="22"/>
        </w:rPr>
        <w:t>lub dalszego P</w:t>
      </w:r>
      <w:r w:rsidR="00026CBF" w:rsidRPr="00006F49">
        <w:rPr>
          <w:rFonts w:ascii="Calibri Light" w:hAnsi="Calibri Light" w:cs="Calibri Light"/>
          <w:spacing w:val="-2"/>
          <w:sz w:val="22"/>
          <w:szCs w:val="22"/>
        </w:rPr>
        <w:t>odwykonawcy w przypadku istnienia zasadniczej wątpliwości Zamawiającego</w:t>
      </w:r>
      <w:r w:rsidR="0088155D" w:rsidRPr="00006F49">
        <w:rPr>
          <w:rFonts w:ascii="Calibri Light" w:hAnsi="Calibri Light" w:cs="Calibri Light"/>
          <w:sz w:val="22"/>
          <w:szCs w:val="22"/>
        </w:rPr>
        <w:t xml:space="preserve"> </w:t>
      </w:r>
      <w:r w:rsidR="00026CBF" w:rsidRPr="00006F49">
        <w:rPr>
          <w:rFonts w:ascii="Calibri Light" w:hAnsi="Calibri Light" w:cs="Calibri Light"/>
          <w:sz w:val="22"/>
          <w:szCs w:val="22"/>
        </w:rPr>
        <w:t>co do wysokości należnej zapłaty lub podmiotu, któremu płatność się należy, albo</w:t>
      </w:r>
    </w:p>
    <w:p w14:paraId="7CBCEBF1" w14:textId="1D89916B" w:rsidR="00CB7E6C" w:rsidRPr="00006F49" w:rsidRDefault="00026CBF" w:rsidP="003B3AA4">
      <w:pPr>
        <w:pStyle w:val="Akapitzlist"/>
        <w:numPr>
          <w:ilvl w:val="0"/>
          <w:numId w:val="19"/>
        </w:numPr>
        <w:jc w:val="both"/>
        <w:rPr>
          <w:rFonts w:ascii="Calibri Light" w:hAnsi="Calibri Light" w:cs="Calibri Light"/>
          <w:sz w:val="22"/>
          <w:szCs w:val="22"/>
        </w:rPr>
      </w:pPr>
      <w:r w:rsidRPr="00006F49">
        <w:rPr>
          <w:rFonts w:ascii="Calibri Light" w:hAnsi="Calibri Light" w:cs="Calibri Light"/>
          <w:spacing w:val="-4"/>
          <w:sz w:val="22"/>
          <w:szCs w:val="22"/>
        </w:rPr>
        <w:t>dokonać bezpośredniej zapłaty wynagrodz</w:t>
      </w:r>
      <w:r w:rsidR="00CB7E6C" w:rsidRPr="00006F49">
        <w:rPr>
          <w:rFonts w:ascii="Calibri Light" w:hAnsi="Calibri Light" w:cs="Calibri Light"/>
          <w:spacing w:val="-4"/>
          <w:sz w:val="22"/>
          <w:szCs w:val="22"/>
        </w:rPr>
        <w:t>enia Podwykonawcy lub dalszemu P</w:t>
      </w:r>
      <w:r w:rsidRPr="00006F49">
        <w:rPr>
          <w:rFonts w:ascii="Calibri Light" w:hAnsi="Calibri Light" w:cs="Calibri Light"/>
          <w:spacing w:val="-4"/>
          <w:sz w:val="22"/>
          <w:szCs w:val="22"/>
        </w:rPr>
        <w:t>odwykonawcy</w:t>
      </w:r>
      <w:r w:rsidRPr="00006F49">
        <w:rPr>
          <w:rFonts w:ascii="Calibri Light" w:hAnsi="Calibri Light" w:cs="Calibri Light"/>
          <w:sz w:val="22"/>
          <w:szCs w:val="22"/>
        </w:rPr>
        <w:t xml:space="preserve">, </w:t>
      </w:r>
      <w:r w:rsidR="00CB7E6C" w:rsidRPr="00006F49">
        <w:rPr>
          <w:rFonts w:ascii="Calibri Light" w:hAnsi="Calibri Light" w:cs="Calibri Light"/>
          <w:sz w:val="22"/>
          <w:szCs w:val="22"/>
        </w:rPr>
        <w:t>jeżeli Podwykonawca lub dalszy P</w:t>
      </w:r>
      <w:r w:rsidRPr="00006F49">
        <w:rPr>
          <w:rFonts w:ascii="Calibri Light" w:hAnsi="Calibri Light" w:cs="Calibri Light"/>
          <w:sz w:val="22"/>
          <w:szCs w:val="22"/>
        </w:rPr>
        <w:t>odwykonawca wykaże zasadność takiej zapłat</w:t>
      </w:r>
      <w:r w:rsidR="00CB7E6C" w:rsidRPr="00006F49">
        <w:rPr>
          <w:rFonts w:ascii="Calibri Light" w:hAnsi="Calibri Light" w:cs="Calibri Light"/>
          <w:sz w:val="22"/>
          <w:szCs w:val="22"/>
        </w:rPr>
        <w:t>y</w:t>
      </w:r>
      <w:r w:rsidR="0088155D" w:rsidRPr="00006F49">
        <w:rPr>
          <w:rFonts w:ascii="Calibri Light" w:hAnsi="Calibri Light" w:cs="Calibri Light"/>
          <w:sz w:val="22"/>
          <w:szCs w:val="22"/>
        </w:rPr>
        <w:t>,</w:t>
      </w:r>
    </w:p>
    <w:p w14:paraId="0AA83546" w14:textId="53997107" w:rsidR="00CB7E6C" w:rsidRPr="00006F49" w:rsidRDefault="00026CBF" w:rsidP="003B3AA4">
      <w:pPr>
        <w:pStyle w:val="Akapitzlist"/>
        <w:numPr>
          <w:ilvl w:val="0"/>
          <w:numId w:val="18"/>
        </w:numPr>
        <w:ind w:left="714" w:hanging="357"/>
        <w:jc w:val="both"/>
        <w:rPr>
          <w:rFonts w:ascii="Calibri Light" w:hAnsi="Calibri Light" w:cs="Calibri Light"/>
          <w:sz w:val="22"/>
          <w:szCs w:val="22"/>
        </w:rPr>
      </w:pPr>
      <w:r w:rsidRPr="00006F49">
        <w:rPr>
          <w:rFonts w:ascii="Calibri Light" w:hAnsi="Calibri Light" w:cs="Calibri Light"/>
          <w:sz w:val="22"/>
          <w:szCs w:val="22"/>
        </w:rPr>
        <w:t>kwotę zapłaconą Podwykonawcy lub skierowaną do depozytu sądowego Zamawiający potrąca z</w:t>
      </w:r>
      <w:r w:rsidR="00502583" w:rsidRPr="00006F49">
        <w:rPr>
          <w:rFonts w:ascii="Calibri Light" w:hAnsi="Calibri Light" w:cs="Calibri Light"/>
          <w:sz w:val="22"/>
          <w:szCs w:val="22"/>
        </w:rPr>
        <w:t xml:space="preserve"> </w:t>
      </w:r>
      <w:r w:rsidRPr="00006F49">
        <w:rPr>
          <w:rFonts w:ascii="Calibri Light" w:hAnsi="Calibri Light" w:cs="Calibri Light"/>
          <w:sz w:val="22"/>
          <w:szCs w:val="22"/>
        </w:rPr>
        <w:t>wy</w:t>
      </w:r>
      <w:r w:rsidR="00CB7E6C" w:rsidRPr="00006F49">
        <w:rPr>
          <w:rFonts w:ascii="Calibri Light" w:hAnsi="Calibri Light" w:cs="Calibri Light"/>
          <w:sz w:val="22"/>
          <w:szCs w:val="22"/>
        </w:rPr>
        <w:t>nagrodzenia należnego Wykonawcy,</w:t>
      </w:r>
    </w:p>
    <w:p w14:paraId="5CF5B5EE" w14:textId="4D372776" w:rsidR="009116B4" w:rsidRPr="00006F49" w:rsidRDefault="00026CBF" w:rsidP="003B3AA4">
      <w:pPr>
        <w:pStyle w:val="Akapitzlist"/>
        <w:numPr>
          <w:ilvl w:val="0"/>
          <w:numId w:val="18"/>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poza przypadkiem wskazanym w pkt 2) i pkt 4) lit. c) dopuszcza się możliwość bezpośredniego opłacenia </w:t>
      </w:r>
      <w:r w:rsidR="00EF6FF8" w:rsidRPr="00006F49">
        <w:rPr>
          <w:rFonts w:ascii="Calibri Light" w:hAnsi="Calibri Light" w:cs="Calibri Light"/>
          <w:sz w:val="22"/>
          <w:szCs w:val="22"/>
        </w:rPr>
        <w:t>P</w:t>
      </w:r>
      <w:r w:rsidRPr="00006F49">
        <w:rPr>
          <w:rFonts w:ascii="Calibri Light" w:hAnsi="Calibri Light" w:cs="Calibri Light"/>
          <w:sz w:val="22"/>
          <w:szCs w:val="22"/>
        </w:rPr>
        <w:t>odwykonawcy przez Zamawiającego za pisemną zgodą stron.</w:t>
      </w:r>
    </w:p>
    <w:p w14:paraId="20EBD859" w14:textId="77777777"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Warunki przekazania Zamawiającemu faktur przejściowych:</w:t>
      </w:r>
    </w:p>
    <w:p w14:paraId="12911C5F" w14:textId="079EE370" w:rsidR="00065D7B" w:rsidRPr="00006F49" w:rsidRDefault="00026CBF" w:rsidP="003B3AA4">
      <w:pPr>
        <w:pStyle w:val="Akapitzlist"/>
        <w:numPr>
          <w:ilvl w:val="0"/>
          <w:numId w:val="20"/>
        </w:numPr>
        <w:ind w:left="714" w:hanging="357"/>
        <w:jc w:val="both"/>
        <w:rPr>
          <w:rFonts w:ascii="Calibri Light" w:hAnsi="Calibri Light" w:cs="Calibri Light"/>
          <w:sz w:val="22"/>
          <w:szCs w:val="22"/>
        </w:rPr>
      </w:pPr>
      <w:r w:rsidRPr="00006F49">
        <w:rPr>
          <w:rFonts w:ascii="Calibri Light" w:hAnsi="Calibri Light" w:cs="Calibri Light"/>
          <w:sz w:val="22"/>
          <w:szCs w:val="22"/>
        </w:rPr>
        <w:t>doręczenie Zamawiającemu prawidłowo wystawionej i kompletnej, w rozumieniu postanowień niniejszego paragrafu, fak</w:t>
      </w:r>
      <w:r w:rsidR="00CB7E6C" w:rsidRPr="00006F49">
        <w:rPr>
          <w:rFonts w:ascii="Calibri Light" w:hAnsi="Calibri Light" w:cs="Calibri Light"/>
          <w:sz w:val="22"/>
          <w:szCs w:val="22"/>
        </w:rPr>
        <w:t xml:space="preserve">tury tj. </w:t>
      </w:r>
      <w:r w:rsidR="001F7148" w:rsidRPr="00006F49">
        <w:rPr>
          <w:rFonts w:ascii="Calibri Light" w:hAnsi="Calibri Light" w:cs="Calibri Light"/>
          <w:sz w:val="22"/>
          <w:szCs w:val="22"/>
        </w:rPr>
        <w:t xml:space="preserve">m.in. </w:t>
      </w:r>
      <w:r w:rsidR="00CB7E6C" w:rsidRPr="00006F49">
        <w:rPr>
          <w:rFonts w:ascii="Calibri Light" w:hAnsi="Calibri Light" w:cs="Calibri Light"/>
          <w:sz w:val="22"/>
          <w:szCs w:val="22"/>
        </w:rPr>
        <w:t xml:space="preserve">wraz z </w:t>
      </w:r>
      <w:r w:rsidR="001F7148" w:rsidRPr="00006F49">
        <w:rPr>
          <w:rFonts w:ascii="Calibri Light" w:hAnsi="Calibri Light" w:cs="Calibri Light"/>
          <w:sz w:val="22"/>
          <w:szCs w:val="22"/>
        </w:rPr>
        <w:t xml:space="preserve">jednym z dokumentów, </w:t>
      </w:r>
      <w:r w:rsidRPr="00006F49">
        <w:rPr>
          <w:rFonts w:ascii="Calibri Light" w:hAnsi="Calibri Light" w:cs="Calibri Light"/>
          <w:sz w:val="22"/>
          <w:szCs w:val="22"/>
        </w:rPr>
        <w:t>o który</w:t>
      </w:r>
      <w:r w:rsidR="00D11E3F" w:rsidRPr="00006F49">
        <w:rPr>
          <w:rFonts w:ascii="Calibri Light" w:hAnsi="Calibri Light" w:cs="Calibri Light"/>
          <w:sz w:val="22"/>
          <w:szCs w:val="22"/>
        </w:rPr>
        <w:t>ch</w:t>
      </w:r>
      <w:r w:rsidRPr="00006F49">
        <w:rPr>
          <w:rFonts w:ascii="Calibri Light" w:hAnsi="Calibri Light" w:cs="Calibri Light"/>
          <w:sz w:val="22"/>
          <w:szCs w:val="22"/>
        </w:rPr>
        <w:t xml:space="preserve"> mowa w ust.</w:t>
      </w:r>
      <w:r w:rsidR="00F62BD3" w:rsidRPr="00006F49">
        <w:rPr>
          <w:rFonts w:ascii="Calibri Light" w:hAnsi="Calibri Light" w:cs="Calibri Light"/>
          <w:sz w:val="22"/>
          <w:szCs w:val="22"/>
        </w:rPr>
        <w:t xml:space="preserve"> </w:t>
      </w:r>
      <w:r w:rsidR="0088155D" w:rsidRPr="00006F49">
        <w:rPr>
          <w:rFonts w:ascii="Calibri Light" w:hAnsi="Calibri Light" w:cs="Calibri Light"/>
          <w:sz w:val="22"/>
          <w:szCs w:val="22"/>
        </w:rPr>
        <w:t>2</w:t>
      </w:r>
      <w:r w:rsidR="00F62BD3" w:rsidRPr="00006F49">
        <w:rPr>
          <w:rFonts w:ascii="Calibri Light" w:hAnsi="Calibri Light" w:cs="Calibri Light"/>
          <w:sz w:val="22"/>
          <w:szCs w:val="22"/>
        </w:rPr>
        <w:t xml:space="preserve"> pkt </w:t>
      </w:r>
      <w:r w:rsidR="006B0A9F" w:rsidRPr="00006F49">
        <w:rPr>
          <w:rFonts w:ascii="Calibri Light" w:hAnsi="Calibri Light" w:cs="Calibri Light"/>
          <w:sz w:val="22"/>
          <w:szCs w:val="22"/>
        </w:rPr>
        <w:t>1</w:t>
      </w:r>
      <w:r w:rsidR="007738FB" w:rsidRPr="00006F49">
        <w:rPr>
          <w:rFonts w:ascii="Calibri Light" w:hAnsi="Calibri Light" w:cs="Calibri Light"/>
          <w:sz w:val="22"/>
          <w:szCs w:val="22"/>
        </w:rPr>
        <w:t xml:space="preserve">) lit. </w:t>
      </w:r>
      <w:r w:rsidR="006B0A9F" w:rsidRPr="00006F49">
        <w:rPr>
          <w:rFonts w:ascii="Calibri Light" w:hAnsi="Calibri Light" w:cs="Calibri Light"/>
          <w:sz w:val="22"/>
          <w:szCs w:val="22"/>
        </w:rPr>
        <w:t>b</w:t>
      </w:r>
      <w:r w:rsidR="00E93BA3" w:rsidRPr="00006F49">
        <w:rPr>
          <w:rFonts w:ascii="Calibri Light" w:hAnsi="Calibri Light" w:cs="Calibri Light"/>
          <w:sz w:val="22"/>
          <w:szCs w:val="22"/>
        </w:rPr>
        <w:t>)</w:t>
      </w:r>
      <w:r w:rsidR="006B0A9F" w:rsidRPr="00006F49">
        <w:rPr>
          <w:rFonts w:ascii="Calibri Light" w:hAnsi="Calibri Light" w:cs="Calibri Light"/>
          <w:sz w:val="22"/>
          <w:szCs w:val="22"/>
        </w:rPr>
        <w:t>,</w:t>
      </w:r>
    </w:p>
    <w:p w14:paraId="2AE75095" w14:textId="2EB269CD" w:rsidR="009116B4" w:rsidRPr="00006F49" w:rsidRDefault="00026CBF" w:rsidP="003B3AA4">
      <w:pPr>
        <w:pStyle w:val="Akapitzlist"/>
        <w:numPr>
          <w:ilvl w:val="0"/>
          <w:numId w:val="20"/>
        </w:numPr>
        <w:ind w:left="714" w:hanging="357"/>
        <w:jc w:val="both"/>
        <w:rPr>
          <w:rFonts w:ascii="Calibri Light" w:hAnsi="Calibri Light" w:cs="Calibri Light"/>
          <w:sz w:val="22"/>
          <w:szCs w:val="22"/>
        </w:rPr>
      </w:pPr>
      <w:r w:rsidRPr="00006F49">
        <w:rPr>
          <w:rFonts w:ascii="Calibri Light" w:hAnsi="Calibri Light" w:cs="Calibri Light"/>
          <w:bCs/>
          <w:sz w:val="22"/>
          <w:szCs w:val="22"/>
        </w:rPr>
        <w:t xml:space="preserve">dostarczenie </w:t>
      </w:r>
      <w:r w:rsidRPr="00006F49">
        <w:rPr>
          <w:rFonts w:ascii="Calibri Light" w:hAnsi="Calibri Light" w:cs="Calibri Light"/>
          <w:sz w:val="22"/>
          <w:szCs w:val="22"/>
        </w:rPr>
        <w:t>protokołu odbioru cz</w:t>
      </w:r>
      <w:r w:rsidRPr="00006F49">
        <w:rPr>
          <w:rFonts w:ascii="Calibri Light" w:eastAsia="TTE17BBB10t00" w:hAnsi="Calibri Light" w:cs="Calibri Light"/>
          <w:sz w:val="22"/>
          <w:szCs w:val="22"/>
        </w:rPr>
        <w:t>ęś</w:t>
      </w:r>
      <w:r w:rsidRPr="00006F49">
        <w:rPr>
          <w:rFonts w:ascii="Calibri Light" w:hAnsi="Calibri Light" w:cs="Calibri Light"/>
          <w:sz w:val="22"/>
          <w:szCs w:val="22"/>
        </w:rPr>
        <w:t>ci robót</w:t>
      </w:r>
      <w:r w:rsidR="00E93BA3" w:rsidRPr="00006F49">
        <w:rPr>
          <w:rFonts w:ascii="Calibri Light" w:hAnsi="Calibri Light" w:cs="Calibri Light"/>
          <w:sz w:val="22"/>
          <w:szCs w:val="22"/>
        </w:rPr>
        <w:t>,</w:t>
      </w:r>
      <w:r w:rsidRPr="00006F49">
        <w:rPr>
          <w:rFonts w:ascii="Calibri Light" w:hAnsi="Calibri Light" w:cs="Calibri Light"/>
          <w:sz w:val="22"/>
          <w:szCs w:val="22"/>
        </w:rPr>
        <w:t xml:space="preserve"> potwierdzonego przez właściwych branżowo inspektorów</w:t>
      </w:r>
      <w:r w:rsidR="00F62BD3" w:rsidRPr="00006F49">
        <w:rPr>
          <w:rFonts w:ascii="Calibri Light" w:hAnsi="Calibri Light" w:cs="Calibri Light"/>
          <w:sz w:val="22"/>
          <w:szCs w:val="22"/>
        </w:rPr>
        <w:t xml:space="preserve"> nadzoru, o którym mowa w ust. </w:t>
      </w:r>
      <w:r w:rsidR="003D3AB8" w:rsidRPr="00006F49">
        <w:rPr>
          <w:rFonts w:ascii="Calibri Light" w:hAnsi="Calibri Light" w:cs="Calibri Light"/>
          <w:sz w:val="22"/>
          <w:szCs w:val="22"/>
        </w:rPr>
        <w:t>2</w:t>
      </w:r>
      <w:r w:rsidR="00F62BD3" w:rsidRPr="00006F49">
        <w:rPr>
          <w:rFonts w:ascii="Calibri Light" w:hAnsi="Calibri Light" w:cs="Calibri Light"/>
          <w:sz w:val="22"/>
          <w:szCs w:val="22"/>
        </w:rPr>
        <w:t xml:space="preserve"> pkt </w:t>
      </w:r>
      <w:r w:rsidR="006B0A9F" w:rsidRPr="00006F49">
        <w:rPr>
          <w:rFonts w:ascii="Calibri Light" w:hAnsi="Calibri Light" w:cs="Calibri Light"/>
          <w:sz w:val="22"/>
          <w:szCs w:val="22"/>
        </w:rPr>
        <w:t>1</w:t>
      </w:r>
      <w:r w:rsidR="007738FB" w:rsidRPr="00006F49">
        <w:rPr>
          <w:rFonts w:ascii="Calibri Light" w:hAnsi="Calibri Light" w:cs="Calibri Light"/>
          <w:sz w:val="22"/>
          <w:szCs w:val="22"/>
        </w:rPr>
        <w:t xml:space="preserve">) lit </w:t>
      </w:r>
      <w:r w:rsidR="006B0A9F" w:rsidRPr="00006F49">
        <w:rPr>
          <w:rFonts w:ascii="Calibri Light" w:hAnsi="Calibri Light" w:cs="Calibri Light"/>
          <w:sz w:val="22"/>
          <w:szCs w:val="22"/>
        </w:rPr>
        <w:t>a</w:t>
      </w:r>
      <w:r w:rsidRPr="00006F49">
        <w:rPr>
          <w:rFonts w:ascii="Calibri Light" w:hAnsi="Calibri Light" w:cs="Calibri Light"/>
          <w:sz w:val="22"/>
          <w:szCs w:val="22"/>
        </w:rPr>
        <w:t>).</w:t>
      </w:r>
    </w:p>
    <w:p w14:paraId="1C8D466F" w14:textId="04B05723"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Warunki przekazania Zamawiającemu faktury końcowe</w:t>
      </w:r>
      <w:r w:rsidR="001F7148" w:rsidRPr="00006F49">
        <w:rPr>
          <w:rFonts w:ascii="Calibri Light" w:hAnsi="Calibri Light" w:cs="Calibri Light"/>
          <w:sz w:val="22"/>
          <w:szCs w:val="22"/>
        </w:rPr>
        <w:t>j</w:t>
      </w:r>
      <w:r w:rsidR="00B65E24" w:rsidRPr="00006F49">
        <w:rPr>
          <w:rFonts w:ascii="Calibri Light" w:hAnsi="Calibri Light" w:cs="Calibri Light"/>
          <w:sz w:val="22"/>
          <w:szCs w:val="22"/>
        </w:rPr>
        <w:t xml:space="preserve"> wynoszącej min. </w:t>
      </w:r>
      <w:r w:rsidR="00184484" w:rsidRPr="00006F49">
        <w:rPr>
          <w:rFonts w:ascii="Calibri Light" w:hAnsi="Calibri Light" w:cs="Calibri Light"/>
          <w:sz w:val="22"/>
          <w:szCs w:val="22"/>
        </w:rPr>
        <w:t>10% wartości umownej:</w:t>
      </w:r>
    </w:p>
    <w:p w14:paraId="67440C6D" w14:textId="4DB7872D" w:rsidR="00065D7B" w:rsidRPr="00006F49" w:rsidRDefault="00026CBF" w:rsidP="003B3AA4">
      <w:pPr>
        <w:pStyle w:val="Akapitzlist"/>
        <w:numPr>
          <w:ilvl w:val="0"/>
          <w:numId w:val="21"/>
        </w:numPr>
        <w:ind w:left="714" w:hanging="357"/>
        <w:jc w:val="both"/>
        <w:rPr>
          <w:rFonts w:ascii="Calibri Light" w:hAnsi="Calibri Light" w:cs="Calibri Light"/>
          <w:sz w:val="22"/>
          <w:szCs w:val="22"/>
        </w:rPr>
      </w:pPr>
      <w:r w:rsidRPr="00006F49">
        <w:rPr>
          <w:rFonts w:ascii="Calibri Light" w:hAnsi="Calibri Light" w:cs="Calibri Light"/>
          <w:sz w:val="22"/>
          <w:szCs w:val="22"/>
        </w:rPr>
        <w:t>wykonanie wszystkich prac objętych umową i podpisanie protokołu komisyjnego odbioru końcowego wykonania robót b</w:t>
      </w:r>
      <w:r w:rsidRPr="00006F49">
        <w:rPr>
          <w:rFonts w:ascii="Calibri Light" w:eastAsia="TTE17BBB10t00" w:hAnsi="Calibri Light" w:cs="Calibri Light"/>
          <w:sz w:val="22"/>
          <w:szCs w:val="22"/>
        </w:rPr>
        <w:t>ę</w:t>
      </w:r>
      <w:r w:rsidRPr="00006F49">
        <w:rPr>
          <w:rFonts w:ascii="Calibri Light" w:hAnsi="Calibri Light" w:cs="Calibri Light"/>
          <w:sz w:val="22"/>
          <w:szCs w:val="22"/>
        </w:rPr>
        <w:t>d</w:t>
      </w:r>
      <w:r w:rsidRPr="00006F49">
        <w:rPr>
          <w:rFonts w:ascii="Calibri Light" w:eastAsia="TTE17BBB10t00" w:hAnsi="Calibri Light" w:cs="Calibri Light"/>
          <w:sz w:val="22"/>
          <w:szCs w:val="22"/>
        </w:rPr>
        <w:t>ą</w:t>
      </w:r>
      <w:r w:rsidRPr="00006F49">
        <w:rPr>
          <w:rFonts w:ascii="Calibri Light" w:hAnsi="Calibri Light" w:cs="Calibri Light"/>
          <w:sz w:val="22"/>
          <w:szCs w:val="22"/>
        </w:rPr>
        <w:t>cych przedmiotem umowy, usunięcie</w:t>
      </w:r>
      <w:r w:rsidR="007738FB" w:rsidRPr="00006F49">
        <w:rPr>
          <w:rFonts w:ascii="Calibri Light" w:hAnsi="Calibri Light" w:cs="Calibri Light"/>
          <w:sz w:val="22"/>
          <w:szCs w:val="22"/>
        </w:rPr>
        <w:t xml:space="preserve"> stwierdzonych wad </w:t>
      </w:r>
      <w:r w:rsidRPr="00006F49">
        <w:rPr>
          <w:rFonts w:ascii="Calibri Light" w:hAnsi="Calibri Light" w:cs="Calibri Light"/>
          <w:sz w:val="22"/>
          <w:szCs w:val="22"/>
        </w:rPr>
        <w:t xml:space="preserve">odbiorowych i podpisanie protokołu ich usunięcia oraz rozliczenie prac </w:t>
      </w:r>
      <w:r w:rsidRPr="00006F49">
        <w:rPr>
          <w:rFonts w:ascii="Calibri Light" w:eastAsia="TTE17BBB10t00" w:hAnsi="Calibri Light" w:cs="Calibri Light"/>
          <w:sz w:val="22"/>
          <w:szCs w:val="22"/>
        </w:rPr>
        <w:t xml:space="preserve">zgodnie z § </w:t>
      </w:r>
      <w:r w:rsidR="005E4B9A" w:rsidRPr="00006F49">
        <w:rPr>
          <w:rFonts w:ascii="Calibri Light" w:eastAsia="TTE17BBB10t00" w:hAnsi="Calibri Light" w:cs="Calibri Light"/>
          <w:sz w:val="22"/>
          <w:szCs w:val="22"/>
        </w:rPr>
        <w:t>1</w:t>
      </w:r>
      <w:r w:rsidR="00CD63F1" w:rsidRPr="00006F49">
        <w:rPr>
          <w:rFonts w:ascii="Calibri Light" w:eastAsia="TTE17BBB10t00" w:hAnsi="Calibri Light" w:cs="Calibri Light"/>
          <w:sz w:val="22"/>
          <w:szCs w:val="22"/>
        </w:rPr>
        <w:t>0</w:t>
      </w:r>
      <w:r w:rsidR="001F7148" w:rsidRPr="00006F49">
        <w:rPr>
          <w:rFonts w:ascii="Calibri Light" w:eastAsia="TTE17BBB10t00" w:hAnsi="Calibri Light" w:cs="Calibri Light"/>
          <w:sz w:val="22"/>
          <w:szCs w:val="22"/>
        </w:rPr>
        <w:t xml:space="preserve"> ust. </w:t>
      </w:r>
      <w:r w:rsidR="006B0A9F" w:rsidRPr="00006F49">
        <w:rPr>
          <w:rFonts w:ascii="Calibri Light" w:eastAsia="TTE17BBB10t00" w:hAnsi="Calibri Light" w:cs="Calibri Light"/>
          <w:sz w:val="22"/>
          <w:szCs w:val="22"/>
        </w:rPr>
        <w:t xml:space="preserve">6 – 7 </w:t>
      </w:r>
      <w:r w:rsidRPr="00006F49">
        <w:rPr>
          <w:rFonts w:ascii="Calibri Light" w:eastAsia="TTE17BBB10t00" w:hAnsi="Calibri Light" w:cs="Calibri Light"/>
          <w:sz w:val="22"/>
          <w:szCs w:val="22"/>
        </w:rPr>
        <w:t>niniejszej umowy</w:t>
      </w:r>
      <w:r w:rsidRPr="00006F49">
        <w:rPr>
          <w:rFonts w:ascii="Calibri Light" w:hAnsi="Calibri Light" w:cs="Calibri Light"/>
          <w:sz w:val="22"/>
          <w:szCs w:val="22"/>
        </w:rPr>
        <w:t xml:space="preserve">; </w:t>
      </w:r>
    </w:p>
    <w:p w14:paraId="27CBC4B1" w14:textId="4ED06A76" w:rsidR="00065D7B" w:rsidRPr="00006F49" w:rsidRDefault="00026CBF" w:rsidP="003B3AA4">
      <w:pPr>
        <w:pStyle w:val="Akapitzlist"/>
        <w:numPr>
          <w:ilvl w:val="0"/>
          <w:numId w:val="21"/>
        </w:numPr>
        <w:ind w:left="714" w:hanging="357"/>
        <w:jc w:val="both"/>
        <w:rPr>
          <w:rFonts w:ascii="Calibri Light" w:hAnsi="Calibri Light" w:cs="Calibri Light"/>
          <w:sz w:val="22"/>
          <w:szCs w:val="22"/>
        </w:rPr>
      </w:pPr>
      <w:r w:rsidRPr="00006F49">
        <w:rPr>
          <w:rFonts w:ascii="Calibri Light" w:hAnsi="Calibri Light" w:cs="Calibri Light"/>
          <w:sz w:val="22"/>
          <w:szCs w:val="22"/>
        </w:rPr>
        <w:t>dołączenie do faktury o</w:t>
      </w:r>
      <w:r w:rsidRPr="00006F49">
        <w:rPr>
          <w:rFonts w:ascii="Calibri Light" w:eastAsia="TTE17BBB10t00" w:hAnsi="Calibri Light" w:cs="Calibri Light"/>
          <w:sz w:val="22"/>
          <w:szCs w:val="22"/>
        </w:rPr>
        <w:t>ś</w:t>
      </w:r>
      <w:r w:rsidRPr="00006F49">
        <w:rPr>
          <w:rFonts w:ascii="Calibri Light" w:hAnsi="Calibri Light" w:cs="Calibri Light"/>
          <w:sz w:val="22"/>
          <w:szCs w:val="22"/>
        </w:rPr>
        <w:t>wiadczenia Wykonawc</w:t>
      </w:r>
      <w:r w:rsidRPr="00006F49">
        <w:rPr>
          <w:rFonts w:ascii="Calibri Light" w:eastAsia="TTE17BBB10t00" w:hAnsi="Calibri Light" w:cs="Calibri Light"/>
          <w:sz w:val="22"/>
          <w:szCs w:val="22"/>
        </w:rPr>
        <w:t>y</w:t>
      </w:r>
      <w:r w:rsidRPr="00006F49">
        <w:rPr>
          <w:rFonts w:ascii="Calibri Light" w:hAnsi="Calibri Light" w:cs="Calibri Light"/>
          <w:sz w:val="22"/>
          <w:szCs w:val="22"/>
        </w:rPr>
        <w:t xml:space="preserve">, </w:t>
      </w:r>
      <w:r w:rsidRPr="00006F49">
        <w:rPr>
          <w:rFonts w:ascii="Calibri Light" w:eastAsia="TTE17BBB10t00" w:hAnsi="Calibri Light" w:cs="Calibri Light"/>
          <w:sz w:val="22"/>
          <w:szCs w:val="22"/>
        </w:rPr>
        <w:t>ż</w:t>
      </w:r>
      <w:r w:rsidRPr="00006F49">
        <w:rPr>
          <w:rFonts w:ascii="Calibri Light" w:hAnsi="Calibri Light" w:cs="Calibri Light"/>
          <w:sz w:val="22"/>
          <w:szCs w:val="22"/>
        </w:rPr>
        <w:t xml:space="preserve">e rozliczył wszystkie wykonane prace i jest </w:t>
      </w:r>
      <w:r w:rsidR="005D0A9A" w:rsidRPr="00006F49">
        <w:rPr>
          <w:rFonts w:ascii="Calibri Light" w:hAnsi="Calibri Light" w:cs="Calibri Light"/>
          <w:sz w:val="22"/>
          <w:szCs w:val="22"/>
        </w:rPr>
        <w:br/>
      </w:r>
      <w:r w:rsidRPr="00006F49">
        <w:rPr>
          <w:rFonts w:ascii="Calibri Light" w:hAnsi="Calibri Light" w:cs="Calibri Light"/>
          <w:sz w:val="22"/>
          <w:szCs w:val="22"/>
        </w:rPr>
        <w:t>to faktura ostateczna;</w:t>
      </w:r>
    </w:p>
    <w:p w14:paraId="60167944" w14:textId="2089B129" w:rsidR="009116B4" w:rsidRPr="00006F49" w:rsidRDefault="00026CBF" w:rsidP="003B3AA4">
      <w:pPr>
        <w:pStyle w:val="Akapitzlist"/>
        <w:numPr>
          <w:ilvl w:val="0"/>
          <w:numId w:val="21"/>
        </w:numPr>
        <w:ind w:left="714" w:hanging="357"/>
        <w:jc w:val="both"/>
        <w:rPr>
          <w:rFonts w:ascii="Calibri Light" w:hAnsi="Calibri Light" w:cs="Calibri Light"/>
          <w:sz w:val="22"/>
          <w:szCs w:val="22"/>
        </w:rPr>
      </w:pPr>
      <w:r w:rsidRPr="00006F49">
        <w:rPr>
          <w:rFonts w:ascii="Calibri Light" w:hAnsi="Calibri Light" w:cs="Calibri Light"/>
          <w:sz w:val="22"/>
          <w:szCs w:val="22"/>
        </w:rPr>
        <w:t>doręczenie Zamawiającemu prawidłowo wystawionej i kompletnej, w rozumieniu postanowień niniejszego paragrafu, fak</w:t>
      </w:r>
      <w:r w:rsidR="00065D7B" w:rsidRPr="00006F49">
        <w:rPr>
          <w:rFonts w:ascii="Calibri Light" w:hAnsi="Calibri Light" w:cs="Calibri Light"/>
          <w:sz w:val="22"/>
          <w:szCs w:val="22"/>
        </w:rPr>
        <w:t xml:space="preserve">tury tj. </w:t>
      </w:r>
      <w:r w:rsidR="00184484" w:rsidRPr="00006F49">
        <w:rPr>
          <w:rFonts w:ascii="Calibri Light" w:hAnsi="Calibri Light" w:cs="Calibri Light"/>
          <w:sz w:val="22"/>
          <w:szCs w:val="22"/>
        </w:rPr>
        <w:t xml:space="preserve">m.in. </w:t>
      </w:r>
      <w:r w:rsidR="00065D7B" w:rsidRPr="00006F49">
        <w:rPr>
          <w:rFonts w:ascii="Calibri Light" w:hAnsi="Calibri Light" w:cs="Calibri Light"/>
          <w:sz w:val="22"/>
          <w:szCs w:val="22"/>
        </w:rPr>
        <w:t>wraz z</w:t>
      </w:r>
      <w:r w:rsidR="00C743C8" w:rsidRPr="00006F49">
        <w:rPr>
          <w:rFonts w:ascii="Calibri Light" w:hAnsi="Calibri Light" w:cs="Calibri Light"/>
          <w:sz w:val="22"/>
          <w:szCs w:val="22"/>
        </w:rPr>
        <w:t xml:space="preserve"> </w:t>
      </w:r>
      <w:r w:rsidR="00184484" w:rsidRPr="00006F49">
        <w:rPr>
          <w:rFonts w:ascii="Calibri Light" w:hAnsi="Calibri Light" w:cs="Calibri Light"/>
          <w:sz w:val="22"/>
          <w:szCs w:val="22"/>
        </w:rPr>
        <w:t xml:space="preserve">kopiami faktur Podwykonawców obejmującymi ten sam okres rozliczeniowy i wykazem, o którym mowa </w:t>
      </w:r>
      <w:r w:rsidRPr="00006F49">
        <w:rPr>
          <w:rFonts w:ascii="Calibri Light" w:hAnsi="Calibri Light" w:cs="Calibri Light"/>
          <w:sz w:val="22"/>
          <w:szCs w:val="22"/>
        </w:rPr>
        <w:t>w ust.</w:t>
      </w:r>
      <w:r w:rsidR="00F62BD3" w:rsidRPr="00006F49">
        <w:rPr>
          <w:rFonts w:ascii="Calibri Light" w:hAnsi="Calibri Light" w:cs="Calibri Light"/>
          <w:sz w:val="22"/>
          <w:szCs w:val="22"/>
        </w:rPr>
        <w:t xml:space="preserve"> </w:t>
      </w:r>
      <w:r w:rsidR="003D3AB8" w:rsidRPr="00006F49">
        <w:rPr>
          <w:rFonts w:ascii="Calibri Light" w:hAnsi="Calibri Light" w:cs="Calibri Light"/>
          <w:sz w:val="22"/>
          <w:szCs w:val="22"/>
        </w:rPr>
        <w:t>2</w:t>
      </w:r>
      <w:r w:rsidR="00F62BD3" w:rsidRPr="00006F49">
        <w:rPr>
          <w:rFonts w:ascii="Calibri Light" w:hAnsi="Calibri Light" w:cs="Calibri Light"/>
          <w:sz w:val="22"/>
          <w:szCs w:val="22"/>
        </w:rPr>
        <w:t xml:space="preserve"> pkt </w:t>
      </w:r>
      <w:r w:rsidR="006B0A9F" w:rsidRPr="00006F49">
        <w:rPr>
          <w:rFonts w:ascii="Calibri Light" w:hAnsi="Calibri Light" w:cs="Calibri Light"/>
          <w:sz w:val="22"/>
          <w:szCs w:val="22"/>
        </w:rPr>
        <w:t>1</w:t>
      </w:r>
      <w:r w:rsidR="0028759E" w:rsidRPr="00006F49">
        <w:rPr>
          <w:rFonts w:ascii="Calibri Light" w:hAnsi="Calibri Light" w:cs="Calibri Light"/>
          <w:sz w:val="22"/>
          <w:szCs w:val="22"/>
        </w:rPr>
        <w:t xml:space="preserve">) lit. </w:t>
      </w:r>
      <w:r w:rsidR="006B0A9F" w:rsidRPr="00006F49">
        <w:rPr>
          <w:rFonts w:ascii="Calibri Light" w:hAnsi="Calibri Light" w:cs="Calibri Light"/>
          <w:sz w:val="22"/>
          <w:szCs w:val="22"/>
        </w:rPr>
        <w:t>b</w:t>
      </w:r>
      <w:r w:rsidR="00E93BA3" w:rsidRPr="00006F49">
        <w:rPr>
          <w:rFonts w:ascii="Calibri Light" w:hAnsi="Calibri Light" w:cs="Calibri Light"/>
          <w:sz w:val="22"/>
          <w:szCs w:val="22"/>
        </w:rPr>
        <w:t>) tiret pierwsze</w:t>
      </w:r>
      <w:r w:rsidR="008F398E" w:rsidRPr="00006F49">
        <w:rPr>
          <w:rFonts w:ascii="Calibri Light" w:hAnsi="Calibri Light" w:cs="Calibri Light"/>
          <w:sz w:val="22"/>
          <w:szCs w:val="22"/>
        </w:rPr>
        <w:t>;</w:t>
      </w:r>
    </w:p>
    <w:p w14:paraId="74A085B9" w14:textId="140234B8" w:rsidR="004A64A9" w:rsidRPr="00006F49" w:rsidRDefault="008F398E" w:rsidP="003B3AA4">
      <w:pPr>
        <w:pStyle w:val="Akapitzlist"/>
        <w:numPr>
          <w:ilvl w:val="0"/>
          <w:numId w:val="21"/>
        </w:numPr>
        <w:ind w:left="714" w:hanging="357"/>
        <w:jc w:val="both"/>
        <w:rPr>
          <w:rFonts w:ascii="Calibri Light" w:hAnsi="Calibri Light" w:cs="Calibri Light"/>
          <w:sz w:val="22"/>
          <w:szCs w:val="22"/>
        </w:rPr>
      </w:pPr>
      <w:r w:rsidRPr="00006F49">
        <w:rPr>
          <w:rFonts w:ascii="Calibri Light" w:hAnsi="Calibri Light" w:cs="Calibri Light"/>
          <w:sz w:val="22"/>
          <w:szCs w:val="22"/>
        </w:rPr>
        <w:t>w</w:t>
      </w:r>
      <w:r w:rsidR="004A64A9" w:rsidRPr="00006F49">
        <w:rPr>
          <w:rFonts w:ascii="Calibri Light" w:hAnsi="Calibri Light" w:cs="Calibri Light"/>
          <w:sz w:val="22"/>
          <w:szCs w:val="22"/>
        </w:rPr>
        <w:t>ypełnienie obowiązku, o którym mowa w</w:t>
      </w:r>
      <w:r w:rsidR="004A64A9" w:rsidRPr="00006F49">
        <w:rPr>
          <w:rFonts w:asciiTheme="majorHAnsi" w:hAnsiTheme="majorHAnsi" w:cstheme="majorHAnsi"/>
          <w:sz w:val="22"/>
          <w:szCs w:val="22"/>
        </w:rPr>
        <w:t xml:space="preserve"> § 2 ust. 2</w:t>
      </w:r>
      <w:r w:rsidR="006B0A9F" w:rsidRPr="00006F49">
        <w:rPr>
          <w:rFonts w:asciiTheme="majorHAnsi" w:hAnsiTheme="majorHAnsi" w:cstheme="majorHAnsi"/>
          <w:sz w:val="22"/>
          <w:szCs w:val="22"/>
        </w:rPr>
        <w:t>2</w:t>
      </w:r>
      <w:r w:rsidR="004A64A9" w:rsidRPr="00006F49">
        <w:rPr>
          <w:rFonts w:asciiTheme="majorHAnsi" w:hAnsiTheme="majorHAnsi" w:cstheme="majorHAnsi"/>
          <w:sz w:val="22"/>
          <w:szCs w:val="22"/>
        </w:rPr>
        <w:t xml:space="preserve"> umowy.</w:t>
      </w:r>
    </w:p>
    <w:p w14:paraId="7E136BE3" w14:textId="1D686722"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lastRenderedPageBreak/>
        <w:t>Wynagrodzenie przysługujące Wykonawcy będzie płatne przelewem na jego</w:t>
      </w:r>
      <w:r w:rsidR="00043AB1" w:rsidRPr="00006F49">
        <w:rPr>
          <w:rFonts w:ascii="Calibri Light" w:hAnsi="Calibri Light" w:cs="Calibri Light"/>
          <w:sz w:val="22"/>
          <w:szCs w:val="22"/>
        </w:rPr>
        <w:t xml:space="preserve">, zgłoszony </w:t>
      </w:r>
      <w:r w:rsidR="00065D7B" w:rsidRPr="00006F49">
        <w:rPr>
          <w:rFonts w:ascii="Calibri Light" w:hAnsi="Calibri Light" w:cs="Calibri Light"/>
          <w:sz w:val="22"/>
          <w:szCs w:val="22"/>
        </w:rPr>
        <w:br/>
      </w:r>
      <w:r w:rsidR="00043AB1" w:rsidRPr="00006F49">
        <w:rPr>
          <w:rFonts w:ascii="Calibri Light" w:hAnsi="Calibri Light" w:cs="Calibri Light"/>
          <w:sz w:val="22"/>
          <w:szCs w:val="22"/>
        </w:rPr>
        <w:t xml:space="preserve">do Naczelnika Urzędu Skarbowego, </w:t>
      </w:r>
      <w:r w:rsidRPr="00006F49">
        <w:rPr>
          <w:rFonts w:ascii="Calibri Light" w:hAnsi="Calibri Light" w:cs="Calibri Light"/>
          <w:sz w:val="22"/>
          <w:szCs w:val="22"/>
        </w:rPr>
        <w:t>rachunek w banku</w:t>
      </w:r>
      <w:r w:rsidR="00043AB1" w:rsidRPr="00006F49">
        <w:rPr>
          <w:rFonts w:ascii="Calibri Light" w:hAnsi="Calibri Light" w:cs="Calibri Light"/>
          <w:sz w:val="22"/>
          <w:szCs w:val="22"/>
        </w:rPr>
        <w:t xml:space="preserve"> </w:t>
      </w:r>
      <w:r w:rsidRPr="00006F49">
        <w:rPr>
          <w:rFonts w:ascii="Calibri Light" w:hAnsi="Calibri Light" w:cs="Calibri Light"/>
          <w:sz w:val="22"/>
          <w:szCs w:val="22"/>
        </w:rPr>
        <w:t>nr ……………………………………………………………… w terminie do 30 dni od daty otrzymania przez Zamawiającego prawidłowo wystawionej faktury wraz z kompletem dokumentów, o</w:t>
      </w:r>
      <w:r w:rsidR="001A0217" w:rsidRPr="00006F49">
        <w:rPr>
          <w:rFonts w:ascii="Calibri Light" w:hAnsi="Calibri Light" w:cs="Calibri Light"/>
          <w:sz w:val="22"/>
          <w:szCs w:val="22"/>
        </w:rPr>
        <w:t xml:space="preserve"> </w:t>
      </w:r>
      <w:r w:rsidR="00043AB1" w:rsidRPr="00006F49">
        <w:rPr>
          <w:rFonts w:ascii="Calibri Light" w:hAnsi="Calibri Light" w:cs="Calibri Light"/>
          <w:sz w:val="22"/>
          <w:szCs w:val="22"/>
        </w:rPr>
        <w:t xml:space="preserve">których mowa </w:t>
      </w:r>
      <w:r w:rsidR="00F62BD3" w:rsidRPr="00006F49">
        <w:rPr>
          <w:rFonts w:ascii="Calibri Light" w:hAnsi="Calibri Light" w:cs="Calibri Light"/>
          <w:sz w:val="22"/>
          <w:szCs w:val="22"/>
        </w:rPr>
        <w:t xml:space="preserve">w ust. </w:t>
      </w:r>
      <w:r w:rsidR="003D3AB8" w:rsidRPr="00006F49">
        <w:rPr>
          <w:rFonts w:ascii="Calibri Light" w:hAnsi="Calibri Light" w:cs="Calibri Light"/>
          <w:sz w:val="22"/>
          <w:szCs w:val="22"/>
        </w:rPr>
        <w:t>4</w:t>
      </w:r>
      <w:r w:rsidR="00F62BD3" w:rsidRPr="00006F49">
        <w:rPr>
          <w:rFonts w:ascii="Calibri Light" w:hAnsi="Calibri Light" w:cs="Calibri Light"/>
          <w:sz w:val="22"/>
          <w:szCs w:val="22"/>
        </w:rPr>
        <w:t xml:space="preserve"> i ust. </w:t>
      </w:r>
      <w:r w:rsidR="003D3AB8" w:rsidRPr="00006F49">
        <w:rPr>
          <w:rFonts w:ascii="Calibri Light" w:hAnsi="Calibri Light" w:cs="Calibri Light"/>
          <w:sz w:val="22"/>
          <w:szCs w:val="22"/>
        </w:rPr>
        <w:t>5</w:t>
      </w:r>
      <w:r w:rsidR="00D56809" w:rsidRPr="00006F49">
        <w:rPr>
          <w:rFonts w:ascii="Calibri Light" w:hAnsi="Calibri Light" w:cs="Calibri Light"/>
          <w:sz w:val="22"/>
          <w:szCs w:val="22"/>
        </w:rPr>
        <w:t xml:space="preserve"> </w:t>
      </w:r>
      <w:r w:rsidRPr="00006F49">
        <w:rPr>
          <w:rFonts w:ascii="Calibri Light" w:hAnsi="Calibri Light" w:cs="Calibri Light"/>
          <w:sz w:val="22"/>
          <w:szCs w:val="22"/>
        </w:rPr>
        <w:t>i jednocześnie pod warunkiem zachowania przez Wykonawcę terminu</w:t>
      </w:r>
      <w:r w:rsidR="00043AB1" w:rsidRPr="00006F49">
        <w:rPr>
          <w:rFonts w:ascii="Calibri Light" w:hAnsi="Calibri Light" w:cs="Calibri Light"/>
          <w:sz w:val="22"/>
          <w:szCs w:val="22"/>
        </w:rPr>
        <w:t xml:space="preserve">, o którym mowa </w:t>
      </w:r>
      <w:r w:rsidR="002E1C61" w:rsidRPr="00006F49">
        <w:rPr>
          <w:rFonts w:ascii="Calibri Light" w:hAnsi="Calibri Light" w:cs="Calibri Light"/>
          <w:sz w:val="22"/>
          <w:szCs w:val="22"/>
        </w:rPr>
        <w:t xml:space="preserve">w ust. </w:t>
      </w:r>
      <w:r w:rsidR="003D3AB8" w:rsidRPr="00006F49">
        <w:rPr>
          <w:rFonts w:ascii="Calibri Light" w:hAnsi="Calibri Light" w:cs="Calibri Light"/>
          <w:sz w:val="22"/>
          <w:szCs w:val="22"/>
        </w:rPr>
        <w:t>3</w:t>
      </w:r>
      <w:r w:rsidR="00D56809" w:rsidRPr="00006F49">
        <w:rPr>
          <w:rFonts w:ascii="Calibri Light" w:hAnsi="Calibri Light" w:cs="Calibri Light"/>
          <w:sz w:val="22"/>
          <w:szCs w:val="22"/>
        </w:rPr>
        <w:t xml:space="preserve"> pkt 1) </w:t>
      </w:r>
      <w:r w:rsidRPr="00006F49">
        <w:rPr>
          <w:rFonts w:ascii="Calibri Light" w:hAnsi="Calibri Light" w:cs="Calibri Light"/>
          <w:sz w:val="22"/>
          <w:szCs w:val="22"/>
        </w:rPr>
        <w:t xml:space="preserve">z </w:t>
      </w:r>
      <w:r w:rsidR="005C138A" w:rsidRPr="00006F49">
        <w:rPr>
          <w:rFonts w:ascii="Calibri Light" w:hAnsi="Calibri Light" w:cs="Calibri Light"/>
          <w:sz w:val="22"/>
          <w:szCs w:val="22"/>
        </w:rPr>
        <w:t xml:space="preserve">zastrzeżeniem ust. </w:t>
      </w:r>
      <w:r w:rsidR="003D3AB8" w:rsidRPr="00006F49">
        <w:rPr>
          <w:rFonts w:ascii="Calibri Light" w:hAnsi="Calibri Light" w:cs="Calibri Light"/>
          <w:sz w:val="22"/>
          <w:szCs w:val="22"/>
        </w:rPr>
        <w:t>3</w:t>
      </w:r>
      <w:r w:rsidRPr="00006F49">
        <w:rPr>
          <w:rFonts w:ascii="Calibri Light" w:hAnsi="Calibri Light" w:cs="Calibri Light"/>
          <w:sz w:val="22"/>
          <w:szCs w:val="22"/>
        </w:rPr>
        <w:t xml:space="preserve"> </w:t>
      </w:r>
      <w:r w:rsidR="005D0A9A" w:rsidRPr="00006F49">
        <w:rPr>
          <w:rFonts w:ascii="Calibri Light" w:hAnsi="Calibri Light" w:cs="Calibri Light"/>
          <w:sz w:val="22"/>
          <w:szCs w:val="22"/>
        </w:rPr>
        <w:br/>
      </w:r>
      <w:r w:rsidRPr="00006F49">
        <w:rPr>
          <w:rFonts w:ascii="Calibri Light" w:hAnsi="Calibri Light" w:cs="Calibri Light"/>
          <w:sz w:val="22"/>
          <w:szCs w:val="22"/>
        </w:rPr>
        <w:t>pkt 2), 4) lit. b) i c) oraz pkt 6). W przyp</w:t>
      </w:r>
      <w:r w:rsidR="00043AB1" w:rsidRPr="00006F49">
        <w:rPr>
          <w:rFonts w:ascii="Calibri Light" w:hAnsi="Calibri Light" w:cs="Calibri Light"/>
          <w:sz w:val="22"/>
          <w:szCs w:val="22"/>
        </w:rPr>
        <w:t xml:space="preserve">adkach, o których mowa </w:t>
      </w:r>
      <w:r w:rsidR="002E1C61" w:rsidRPr="00006F49">
        <w:rPr>
          <w:rFonts w:ascii="Calibri Light" w:hAnsi="Calibri Light" w:cs="Calibri Light"/>
          <w:sz w:val="22"/>
          <w:szCs w:val="22"/>
        </w:rPr>
        <w:t xml:space="preserve">w ust. </w:t>
      </w:r>
      <w:r w:rsidR="003D3AB8" w:rsidRPr="00006F49">
        <w:rPr>
          <w:rFonts w:ascii="Calibri Light" w:hAnsi="Calibri Light" w:cs="Calibri Light"/>
          <w:sz w:val="22"/>
          <w:szCs w:val="22"/>
        </w:rPr>
        <w:t>3</w:t>
      </w:r>
      <w:r w:rsidR="00D56809" w:rsidRPr="00006F49">
        <w:rPr>
          <w:rFonts w:ascii="Calibri Light" w:hAnsi="Calibri Light" w:cs="Calibri Light"/>
          <w:sz w:val="22"/>
          <w:szCs w:val="22"/>
        </w:rPr>
        <w:t xml:space="preserve"> </w:t>
      </w:r>
      <w:r w:rsidRPr="00006F49">
        <w:rPr>
          <w:rFonts w:ascii="Calibri Light" w:hAnsi="Calibri Light" w:cs="Calibri Light"/>
          <w:sz w:val="22"/>
          <w:szCs w:val="22"/>
        </w:rPr>
        <w:t>pkt 2), 4) lit. c) oraz pkt 6) zapłata wynagrodzenia Wykonawcy, w</w:t>
      </w:r>
      <w:r w:rsidR="00043AB1" w:rsidRPr="00006F49">
        <w:rPr>
          <w:rFonts w:ascii="Calibri Light" w:hAnsi="Calibri Light" w:cs="Calibri Light"/>
          <w:sz w:val="22"/>
          <w:szCs w:val="22"/>
        </w:rPr>
        <w:t xml:space="preserve"> części pozostałej po opłaceniu </w:t>
      </w:r>
      <w:r w:rsidR="00065D7B" w:rsidRPr="00006F49">
        <w:rPr>
          <w:rFonts w:ascii="Calibri Light" w:hAnsi="Calibri Light" w:cs="Calibri Light"/>
          <w:sz w:val="22"/>
          <w:szCs w:val="22"/>
        </w:rPr>
        <w:t>przez Zamawiającego P</w:t>
      </w:r>
      <w:r w:rsidRPr="00006F49">
        <w:rPr>
          <w:rFonts w:ascii="Calibri Light" w:hAnsi="Calibri Light" w:cs="Calibri Light"/>
          <w:sz w:val="22"/>
          <w:szCs w:val="22"/>
        </w:rPr>
        <w:t>odwykonawców, nastąpi po otrzymaniu prz</w:t>
      </w:r>
      <w:r w:rsidR="00065D7B" w:rsidRPr="00006F49">
        <w:rPr>
          <w:rFonts w:ascii="Calibri Light" w:hAnsi="Calibri Light" w:cs="Calibri Light"/>
          <w:sz w:val="22"/>
          <w:szCs w:val="22"/>
        </w:rPr>
        <w:t>ez Zamawiającego od wszystkich P</w:t>
      </w:r>
      <w:r w:rsidRPr="00006F49">
        <w:rPr>
          <w:rFonts w:ascii="Calibri Light" w:hAnsi="Calibri Light" w:cs="Calibri Light"/>
          <w:sz w:val="22"/>
          <w:szCs w:val="22"/>
        </w:rPr>
        <w:t>odwykonawców ośw</w:t>
      </w:r>
      <w:r w:rsidR="002E1C61" w:rsidRPr="00006F49">
        <w:rPr>
          <w:rFonts w:ascii="Calibri Light" w:hAnsi="Calibri Light" w:cs="Calibri Light"/>
          <w:sz w:val="22"/>
          <w:szCs w:val="22"/>
        </w:rPr>
        <w:t xml:space="preserve">iadczeń, o których mowa w ust. </w:t>
      </w:r>
      <w:r w:rsidR="003D3AB8" w:rsidRPr="00006F49">
        <w:rPr>
          <w:rFonts w:ascii="Calibri Light" w:hAnsi="Calibri Light" w:cs="Calibri Light"/>
          <w:sz w:val="22"/>
          <w:szCs w:val="22"/>
        </w:rPr>
        <w:t>3</w:t>
      </w:r>
      <w:r w:rsidRPr="00006F49">
        <w:rPr>
          <w:rFonts w:ascii="Calibri Light" w:hAnsi="Calibri Light" w:cs="Calibri Light"/>
          <w:sz w:val="22"/>
          <w:szCs w:val="22"/>
        </w:rPr>
        <w:t xml:space="preserve"> pkt 1). </w:t>
      </w:r>
    </w:p>
    <w:p w14:paraId="727CA668" w14:textId="72AF5E65"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Niezachowanie przez Wykonawcę</w:t>
      </w:r>
      <w:r w:rsidR="002E1C61" w:rsidRPr="00006F49">
        <w:rPr>
          <w:rFonts w:ascii="Calibri Light" w:hAnsi="Calibri Light" w:cs="Calibri Light"/>
          <w:sz w:val="22"/>
          <w:szCs w:val="22"/>
        </w:rPr>
        <w:t xml:space="preserve"> terminu, o którym mowa w ust. </w:t>
      </w:r>
      <w:r w:rsidR="003D3AB8" w:rsidRPr="00006F49">
        <w:rPr>
          <w:rFonts w:ascii="Calibri Light" w:hAnsi="Calibri Light" w:cs="Calibri Light"/>
          <w:sz w:val="22"/>
          <w:szCs w:val="22"/>
        </w:rPr>
        <w:t>3</w:t>
      </w:r>
      <w:r w:rsidRPr="00006F49">
        <w:rPr>
          <w:rFonts w:ascii="Calibri Light" w:hAnsi="Calibri Light" w:cs="Calibri Light"/>
          <w:sz w:val="22"/>
          <w:szCs w:val="22"/>
        </w:rPr>
        <w:t xml:space="preserve"> pkt 1) wydłuża termin p</w:t>
      </w:r>
      <w:r w:rsidR="00683E3D" w:rsidRPr="00006F49">
        <w:rPr>
          <w:rFonts w:ascii="Calibri Light" w:hAnsi="Calibri Light" w:cs="Calibri Light"/>
          <w:sz w:val="22"/>
          <w:szCs w:val="22"/>
        </w:rPr>
        <w:t>łatności,</w:t>
      </w:r>
      <w:r w:rsidR="0028759E" w:rsidRPr="00006F49">
        <w:rPr>
          <w:rFonts w:ascii="Calibri Light" w:hAnsi="Calibri Light" w:cs="Calibri Light"/>
          <w:sz w:val="22"/>
          <w:szCs w:val="22"/>
        </w:rPr>
        <w:t xml:space="preserve"> o którym mowa w ust. </w:t>
      </w:r>
      <w:r w:rsidR="003D3AB8" w:rsidRPr="00006F49">
        <w:rPr>
          <w:rFonts w:ascii="Calibri Light" w:hAnsi="Calibri Light" w:cs="Calibri Light"/>
          <w:sz w:val="22"/>
          <w:szCs w:val="22"/>
        </w:rPr>
        <w:t>6</w:t>
      </w:r>
      <w:r w:rsidRPr="00006F49">
        <w:rPr>
          <w:rFonts w:ascii="Calibri Light" w:hAnsi="Calibri Light" w:cs="Calibri Light"/>
          <w:sz w:val="22"/>
          <w:szCs w:val="22"/>
        </w:rPr>
        <w:t xml:space="preserve"> o czas powstałego opóźnienia. W przypadkach, o kt</w:t>
      </w:r>
      <w:r w:rsidR="002E1C61" w:rsidRPr="00006F49">
        <w:rPr>
          <w:rFonts w:ascii="Calibri Light" w:hAnsi="Calibri Light" w:cs="Calibri Light"/>
          <w:sz w:val="22"/>
          <w:szCs w:val="22"/>
        </w:rPr>
        <w:t>órych mowa w ust.</w:t>
      </w:r>
      <w:r w:rsidR="003D3AB8" w:rsidRPr="00006F49">
        <w:rPr>
          <w:rFonts w:ascii="Calibri Light" w:hAnsi="Calibri Light" w:cs="Calibri Light"/>
          <w:sz w:val="22"/>
          <w:szCs w:val="22"/>
        </w:rPr>
        <w:t xml:space="preserve"> 3</w:t>
      </w:r>
      <w:r w:rsidRPr="00006F49">
        <w:rPr>
          <w:rFonts w:ascii="Calibri Light" w:hAnsi="Calibri Light" w:cs="Calibri Light"/>
          <w:sz w:val="22"/>
          <w:szCs w:val="22"/>
        </w:rPr>
        <w:t xml:space="preserve"> pkt 2), 4) lit. c) oraz pkt 6) bieg terminu p</w:t>
      </w:r>
      <w:r w:rsidR="002E1C61" w:rsidRPr="00006F49">
        <w:rPr>
          <w:rFonts w:ascii="Calibri Light" w:hAnsi="Calibri Light" w:cs="Calibri Light"/>
          <w:sz w:val="22"/>
          <w:szCs w:val="22"/>
        </w:rPr>
        <w:t xml:space="preserve">łatności, o którym mowa w ust. </w:t>
      </w:r>
      <w:r w:rsidR="003D3AB8" w:rsidRPr="00006F49">
        <w:rPr>
          <w:rFonts w:ascii="Calibri Light" w:hAnsi="Calibri Light" w:cs="Calibri Light"/>
          <w:sz w:val="22"/>
          <w:szCs w:val="22"/>
        </w:rPr>
        <w:t>6</w:t>
      </w:r>
      <w:r w:rsidRPr="00006F49">
        <w:rPr>
          <w:rFonts w:ascii="Calibri Light" w:hAnsi="Calibri Light" w:cs="Calibri Light"/>
          <w:sz w:val="22"/>
          <w:szCs w:val="22"/>
        </w:rPr>
        <w:t xml:space="preserve">, zostanie zawieszony </w:t>
      </w:r>
      <w:r w:rsidR="009A13A5" w:rsidRPr="00006F49">
        <w:rPr>
          <w:rFonts w:ascii="Calibri Light" w:hAnsi="Calibri Light" w:cs="Calibri Light"/>
          <w:sz w:val="22"/>
          <w:szCs w:val="22"/>
        </w:rPr>
        <w:br/>
      </w:r>
      <w:r w:rsidRPr="00006F49">
        <w:rPr>
          <w:rFonts w:ascii="Calibri Light" w:hAnsi="Calibri Light" w:cs="Calibri Light"/>
          <w:sz w:val="22"/>
          <w:szCs w:val="22"/>
        </w:rPr>
        <w:t>do czasu otrzymania prz</w:t>
      </w:r>
      <w:r w:rsidR="00065D7B" w:rsidRPr="00006F49">
        <w:rPr>
          <w:rFonts w:ascii="Calibri Light" w:hAnsi="Calibri Light" w:cs="Calibri Light"/>
          <w:sz w:val="22"/>
          <w:szCs w:val="22"/>
        </w:rPr>
        <w:t>ez Zamawiającego od wszystkich P</w:t>
      </w:r>
      <w:r w:rsidRPr="00006F49">
        <w:rPr>
          <w:rFonts w:ascii="Calibri Light" w:hAnsi="Calibri Light" w:cs="Calibri Light"/>
          <w:sz w:val="22"/>
          <w:szCs w:val="22"/>
        </w:rPr>
        <w:t>odwykonawców oś</w:t>
      </w:r>
      <w:r w:rsidR="00CB056C" w:rsidRPr="00006F49">
        <w:rPr>
          <w:rFonts w:ascii="Calibri Light" w:hAnsi="Calibri Light" w:cs="Calibri Light"/>
          <w:sz w:val="22"/>
          <w:szCs w:val="22"/>
        </w:rPr>
        <w:t xml:space="preserve">wiadczeń, o których mowa </w:t>
      </w:r>
      <w:r w:rsidR="002E1C61" w:rsidRPr="00006F49">
        <w:rPr>
          <w:rFonts w:ascii="Calibri Light" w:hAnsi="Calibri Light" w:cs="Calibri Light"/>
          <w:sz w:val="22"/>
          <w:szCs w:val="22"/>
        </w:rPr>
        <w:t xml:space="preserve">w ust. </w:t>
      </w:r>
      <w:r w:rsidR="003D3AB8" w:rsidRPr="00006F49">
        <w:rPr>
          <w:rFonts w:ascii="Calibri Light" w:hAnsi="Calibri Light" w:cs="Calibri Light"/>
          <w:sz w:val="22"/>
          <w:szCs w:val="22"/>
        </w:rPr>
        <w:t>3</w:t>
      </w:r>
      <w:r w:rsidR="001A0217" w:rsidRPr="00006F49">
        <w:rPr>
          <w:rFonts w:ascii="Calibri Light" w:hAnsi="Calibri Light" w:cs="Calibri Light"/>
          <w:sz w:val="22"/>
          <w:szCs w:val="22"/>
        </w:rPr>
        <w:t xml:space="preserve"> </w:t>
      </w:r>
      <w:r w:rsidRPr="00006F49">
        <w:rPr>
          <w:rFonts w:ascii="Calibri Light" w:hAnsi="Calibri Light" w:cs="Calibri Light"/>
          <w:sz w:val="22"/>
          <w:szCs w:val="22"/>
        </w:rPr>
        <w:t>pkt 1).</w:t>
      </w:r>
    </w:p>
    <w:p w14:paraId="1794CC94" w14:textId="4FBFFB7F"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Wykonawca oświadcza, że</w:t>
      </w:r>
      <w:r w:rsidR="002E1C61" w:rsidRPr="00006F49">
        <w:rPr>
          <w:rFonts w:ascii="Calibri Light" w:hAnsi="Calibri Light" w:cs="Calibri Light"/>
          <w:sz w:val="22"/>
          <w:szCs w:val="22"/>
        </w:rPr>
        <w:t xml:space="preserve"> wskazany w ust. </w:t>
      </w:r>
      <w:r w:rsidR="003D3AB8" w:rsidRPr="00006F49">
        <w:rPr>
          <w:rFonts w:ascii="Calibri Light" w:hAnsi="Calibri Light" w:cs="Calibri Light"/>
          <w:sz w:val="22"/>
          <w:szCs w:val="22"/>
        </w:rPr>
        <w:t>6</w:t>
      </w:r>
      <w:r w:rsidRPr="00006F49">
        <w:rPr>
          <w:rFonts w:ascii="Calibri Light" w:hAnsi="Calibri Light" w:cs="Calibri Light"/>
          <w:sz w:val="22"/>
          <w:szCs w:val="22"/>
        </w:rPr>
        <w:t xml:space="preserve"> rachunek bankowy jest jego rachunkiem rozliczeniowym, służącym do celów prowadzonej działalności gospodarczej, dla którego bank prowadzący ten rachunek utworzył powiązany z nim rachunek VAT.</w:t>
      </w:r>
    </w:p>
    <w:p w14:paraId="460916C5" w14:textId="77777777"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Zamawiający oświadcza, że płatności za faktury wystawione przez Wykonawcę będą dokonywane</w:t>
      </w:r>
      <w:r w:rsidRPr="00006F49">
        <w:rPr>
          <w:rFonts w:ascii="Calibri Light" w:hAnsi="Calibri Light" w:cs="Calibri Light"/>
          <w:sz w:val="22"/>
          <w:szCs w:val="22"/>
        </w:rPr>
        <w:br/>
        <w:t>na wskazany powyżej rachunek z zastosowaniem mechanizmu podzielonej płatności.</w:t>
      </w:r>
    </w:p>
    <w:p w14:paraId="4ED342A0" w14:textId="03CB0EA0"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b/>
          <w:sz w:val="22"/>
          <w:szCs w:val="22"/>
        </w:rPr>
        <w:t>Miasto Białystok, 15-950 Białystok, ul. Słonimska 1, NIP 9662117220, REGON 050658640</w:t>
      </w:r>
      <w:r w:rsidRPr="00006F49">
        <w:rPr>
          <w:rFonts w:ascii="Calibri Light" w:hAnsi="Calibri Light" w:cs="Calibri Light"/>
          <w:sz w:val="22"/>
          <w:szCs w:val="22"/>
        </w:rPr>
        <w:t xml:space="preserve"> </w:t>
      </w:r>
      <w:r w:rsidR="009A13A5" w:rsidRPr="00006F49">
        <w:rPr>
          <w:rFonts w:ascii="Calibri Light" w:hAnsi="Calibri Light" w:cs="Calibri Light"/>
          <w:sz w:val="22"/>
          <w:szCs w:val="22"/>
        </w:rPr>
        <w:br/>
      </w:r>
      <w:r w:rsidRPr="00006F49">
        <w:rPr>
          <w:rFonts w:ascii="Calibri Light" w:hAnsi="Calibri Light" w:cs="Calibri Light"/>
          <w:sz w:val="22"/>
          <w:szCs w:val="22"/>
        </w:rPr>
        <w:t>jest czynnym podatnikiem podatku VAT.</w:t>
      </w:r>
    </w:p>
    <w:p w14:paraId="536177B8" w14:textId="77777777"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bCs/>
          <w:sz w:val="22"/>
          <w:szCs w:val="22"/>
        </w:rPr>
        <w:t>Dane do faktury:</w:t>
      </w:r>
    </w:p>
    <w:p w14:paraId="74E494AE" w14:textId="77777777" w:rsidR="009116B4" w:rsidRPr="00006F49" w:rsidRDefault="00026CBF" w:rsidP="00065D7B">
      <w:pPr>
        <w:pStyle w:val="Akapitzlist"/>
        <w:ind w:left="360"/>
        <w:jc w:val="both"/>
        <w:rPr>
          <w:rFonts w:ascii="Calibri Light" w:hAnsi="Calibri Light" w:cs="Calibri Light"/>
          <w:b/>
          <w:sz w:val="22"/>
          <w:szCs w:val="22"/>
        </w:rPr>
      </w:pPr>
      <w:r w:rsidRPr="00006F49">
        <w:rPr>
          <w:rFonts w:ascii="Calibri Light" w:hAnsi="Calibri Light" w:cs="Calibri Light"/>
          <w:b/>
          <w:sz w:val="22"/>
          <w:szCs w:val="22"/>
        </w:rPr>
        <w:t>Nabywca: Miasto Białystok, ul. Słonimska 1, 15-950 Białystok, NIP 9662117220</w:t>
      </w:r>
    </w:p>
    <w:p w14:paraId="241B312C" w14:textId="77777777" w:rsidR="009116B4" w:rsidRPr="00006F49" w:rsidRDefault="00026CBF" w:rsidP="00065D7B">
      <w:pPr>
        <w:pStyle w:val="Akapitzlist"/>
        <w:ind w:left="360"/>
        <w:jc w:val="both"/>
        <w:rPr>
          <w:rFonts w:ascii="Calibri Light" w:hAnsi="Calibri Light" w:cs="Calibri Light"/>
          <w:b/>
          <w:sz w:val="22"/>
          <w:szCs w:val="22"/>
        </w:rPr>
      </w:pPr>
      <w:r w:rsidRPr="00006F49">
        <w:rPr>
          <w:rFonts w:ascii="Calibri Light" w:hAnsi="Calibri Light" w:cs="Calibri Light"/>
          <w:b/>
          <w:sz w:val="22"/>
          <w:szCs w:val="22"/>
        </w:rPr>
        <w:t xml:space="preserve">Odbiorca: Urząd Miejski w Białymstoku, ul. Słonimska 1, 15-950 Białystok. </w:t>
      </w:r>
    </w:p>
    <w:p w14:paraId="10AF5005" w14:textId="5D5E2871" w:rsidR="009116B4"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 xml:space="preserve">Wykonawca, zgodnie z ustawą z dnia </w:t>
      </w:r>
      <w:r w:rsidR="00184484" w:rsidRPr="00006F49">
        <w:rPr>
          <w:rFonts w:ascii="Calibri Light" w:hAnsi="Calibri Light" w:cs="Calibri Light"/>
          <w:sz w:val="22"/>
          <w:szCs w:val="22"/>
        </w:rPr>
        <w:t>0</w:t>
      </w:r>
      <w:r w:rsidRPr="00006F49">
        <w:rPr>
          <w:rFonts w:ascii="Calibri Light" w:hAnsi="Calibri Light" w:cs="Calibri Light"/>
          <w:sz w:val="22"/>
          <w:szCs w:val="22"/>
        </w:rPr>
        <w:t xml:space="preserve">9 listopada 2018 r. o elektronicznym fakturowaniu </w:t>
      </w:r>
      <w:r w:rsidR="00065D7B" w:rsidRPr="00006F49">
        <w:rPr>
          <w:rFonts w:ascii="Calibri Light" w:hAnsi="Calibri Light" w:cs="Calibri Light"/>
          <w:sz w:val="22"/>
          <w:szCs w:val="22"/>
        </w:rPr>
        <w:br/>
      </w:r>
      <w:r w:rsidRPr="00006F49">
        <w:rPr>
          <w:rFonts w:ascii="Calibri Light" w:hAnsi="Calibri Light" w:cs="Calibri Light"/>
          <w:sz w:val="22"/>
          <w:szCs w:val="22"/>
        </w:rPr>
        <w:t>w zamówieniach publicznych, koncesjach na roboty budowlane lub usługi oraz p</w:t>
      </w:r>
      <w:r w:rsidR="00065D7B" w:rsidRPr="00006F49">
        <w:rPr>
          <w:rFonts w:ascii="Calibri Light" w:hAnsi="Calibri Light" w:cs="Calibri Light"/>
          <w:sz w:val="22"/>
          <w:szCs w:val="22"/>
        </w:rPr>
        <w:t xml:space="preserve">artnerstwie publiczno-prywatnym </w:t>
      </w:r>
      <w:r w:rsidRPr="00006F49">
        <w:rPr>
          <w:rFonts w:ascii="Calibri Light" w:hAnsi="Calibri Light" w:cs="Calibri Light"/>
          <w:sz w:val="22"/>
          <w:szCs w:val="22"/>
        </w:rPr>
        <w:t xml:space="preserve">(Dz. U. z </w:t>
      </w:r>
      <w:r w:rsidR="002A0FDE" w:rsidRPr="00006F49">
        <w:rPr>
          <w:rFonts w:ascii="Calibri Light" w:hAnsi="Calibri Light" w:cs="Calibri Light"/>
          <w:sz w:val="22"/>
          <w:szCs w:val="22"/>
        </w:rPr>
        <w:t>2020</w:t>
      </w:r>
      <w:r w:rsidR="00683E3D" w:rsidRPr="00006F49">
        <w:rPr>
          <w:rFonts w:ascii="Calibri Light" w:hAnsi="Calibri Light" w:cs="Calibri Light"/>
          <w:sz w:val="22"/>
          <w:szCs w:val="22"/>
        </w:rPr>
        <w:t xml:space="preserve"> r.</w:t>
      </w:r>
      <w:r w:rsidR="002A0FDE" w:rsidRPr="00006F49">
        <w:rPr>
          <w:rFonts w:ascii="Calibri Light" w:hAnsi="Calibri Light" w:cs="Calibri Light"/>
          <w:sz w:val="22"/>
          <w:szCs w:val="22"/>
        </w:rPr>
        <w:t xml:space="preserve"> poz. 1666 </w:t>
      </w:r>
      <w:r w:rsidR="00065D7B" w:rsidRPr="00006F49">
        <w:rPr>
          <w:rFonts w:ascii="Calibri Light" w:hAnsi="Calibri Light" w:cs="Calibri Light"/>
          <w:sz w:val="22"/>
          <w:szCs w:val="22"/>
        </w:rPr>
        <w:t xml:space="preserve">z późn. </w:t>
      </w:r>
      <w:r w:rsidR="00F151D9" w:rsidRPr="00006F49">
        <w:rPr>
          <w:rFonts w:ascii="Calibri Light" w:hAnsi="Calibri Light" w:cs="Calibri Light"/>
          <w:sz w:val="22"/>
          <w:szCs w:val="22"/>
        </w:rPr>
        <w:t>zm.</w:t>
      </w:r>
      <w:r w:rsidRPr="00006F49">
        <w:rPr>
          <w:rFonts w:ascii="Calibri Light" w:hAnsi="Calibri Light" w:cs="Calibri Light"/>
          <w:sz w:val="22"/>
          <w:szCs w:val="22"/>
        </w:rPr>
        <w:t>) ma możliwość przesyłania ustrukturyzowanych faktur elektronicznych drogą elektroniczną za pośrednictwem Platformy Elektronicznego Fakturowania. Zamawiający posiada konto na platformie nr PEPPOL: 5420304637. Jednocześnie Zama</w:t>
      </w:r>
      <w:r w:rsidR="002A0FDE" w:rsidRPr="00006F49">
        <w:rPr>
          <w:rFonts w:ascii="Calibri Light" w:hAnsi="Calibri Light" w:cs="Calibri Light"/>
          <w:sz w:val="22"/>
          <w:szCs w:val="22"/>
        </w:rPr>
        <w:t xml:space="preserve">wiający nie dopuszcza wysyłania </w:t>
      </w:r>
      <w:r w:rsidRPr="00006F49">
        <w:rPr>
          <w:rFonts w:ascii="Calibri Light" w:hAnsi="Calibri Light" w:cs="Calibri Light"/>
          <w:sz w:val="22"/>
          <w:szCs w:val="22"/>
        </w:rPr>
        <w:t>i odbierania za pośrednictwem platformy innych ustrukturyzowa</w:t>
      </w:r>
      <w:r w:rsidR="002A0FDE" w:rsidRPr="00006F49">
        <w:rPr>
          <w:rFonts w:ascii="Calibri Light" w:hAnsi="Calibri Light" w:cs="Calibri Light"/>
          <w:sz w:val="22"/>
          <w:szCs w:val="22"/>
        </w:rPr>
        <w:t xml:space="preserve">nych dokumentów elektronicznych </w:t>
      </w:r>
      <w:r w:rsidRPr="00006F49">
        <w:rPr>
          <w:rFonts w:ascii="Calibri Light" w:hAnsi="Calibri Light" w:cs="Calibri Light"/>
          <w:sz w:val="22"/>
          <w:szCs w:val="22"/>
        </w:rPr>
        <w:t>z wyjątkiem faktur korygujących.</w:t>
      </w:r>
    </w:p>
    <w:p w14:paraId="16E65732" w14:textId="19EE12EB" w:rsidR="00026CBF" w:rsidRPr="00006F49" w:rsidRDefault="00026CBF"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 xml:space="preserve">Zasady określone w § </w:t>
      </w:r>
      <w:r w:rsidR="00CD63F1" w:rsidRPr="00006F49">
        <w:rPr>
          <w:rFonts w:ascii="Calibri Light" w:hAnsi="Calibri Light" w:cs="Calibri Light"/>
          <w:sz w:val="22"/>
          <w:szCs w:val="22"/>
        </w:rPr>
        <w:t>9</w:t>
      </w:r>
      <w:r w:rsidR="00065D7B" w:rsidRPr="00006F49">
        <w:rPr>
          <w:rFonts w:ascii="Calibri Light" w:hAnsi="Calibri Light" w:cs="Calibri Light"/>
          <w:sz w:val="22"/>
          <w:szCs w:val="22"/>
        </w:rPr>
        <w:t xml:space="preserve"> dotyczące P</w:t>
      </w:r>
      <w:r w:rsidRPr="00006F49">
        <w:rPr>
          <w:rFonts w:ascii="Calibri Light" w:hAnsi="Calibri Light" w:cs="Calibri Light"/>
          <w:sz w:val="22"/>
          <w:szCs w:val="22"/>
        </w:rPr>
        <w:t>odwykonawców mają analog</w:t>
      </w:r>
      <w:r w:rsidR="00065D7B" w:rsidRPr="00006F49">
        <w:rPr>
          <w:rFonts w:ascii="Calibri Light" w:hAnsi="Calibri Light" w:cs="Calibri Light"/>
          <w:sz w:val="22"/>
          <w:szCs w:val="22"/>
        </w:rPr>
        <w:t>iczne zastosowanie do dalszych P</w:t>
      </w:r>
      <w:r w:rsidRPr="00006F49">
        <w:rPr>
          <w:rFonts w:ascii="Calibri Light" w:hAnsi="Calibri Light" w:cs="Calibri Light"/>
          <w:sz w:val="22"/>
          <w:szCs w:val="22"/>
        </w:rPr>
        <w:t>odwykonawców.</w:t>
      </w:r>
    </w:p>
    <w:p w14:paraId="591F34D8" w14:textId="77777777" w:rsidR="008A337D" w:rsidRPr="00006F49" w:rsidRDefault="008A337D"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 xml:space="preserve">Na uzasadniony wniosek Wykonawcy, Zamawiający może dokonać przyspieszonej płatności, </w:t>
      </w:r>
      <w:r w:rsidRPr="00006F49">
        <w:rPr>
          <w:rFonts w:ascii="Calibri Light" w:hAnsi="Calibri Light" w:cs="Calibri Light"/>
          <w:sz w:val="22"/>
          <w:szCs w:val="22"/>
        </w:rPr>
        <w:br/>
        <w:t>w takim przypadku Wykonawca zobowiązany jest przedstawić dowody zapłaty wynagrodzenia Podwykonawcom na podstawie wystawionych faktur, również tych niewymagalnych.</w:t>
      </w:r>
    </w:p>
    <w:p w14:paraId="5BF8AFD0" w14:textId="096FB5F0" w:rsidR="004D69D9" w:rsidRPr="00006F49" w:rsidRDefault="008A337D" w:rsidP="003B3AA4">
      <w:pPr>
        <w:pStyle w:val="Akapitzlist"/>
        <w:numPr>
          <w:ilvl w:val="0"/>
          <w:numId w:val="14"/>
        </w:numPr>
        <w:jc w:val="both"/>
        <w:rPr>
          <w:rFonts w:ascii="Calibri Light" w:hAnsi="Calibri Light" w:cs="Calibri Light"/>
          <w:sz w:val="22"/>
          <w:szCs w:val="22"/>
        </w:rPr>
      </w:pPr>
      <w:r w:rsidRPr="00006F49">
        <w:rPr>
          <w:rFonts w:ascii="Calibri Light" w:hAnsi="Calibri Light" w:cs="Calibri Light"/>
          <w:sz w:val="22"/>
          <w:szCs w:val="22"/>
        </w:rPr>
        <w:t xml:space="preserve">Zamawiający dopuszcza przekaz,  jako sposób  rozliczenia Wykonawcy z Podwykonawcami.   </w:t>
      </w:r>
    </w:p>
    <w:p w14:paraId="1DA36DB0" w14:textId="05586495" w:rsidR="004A64A9" w:rsidRPr="00006F49" w:rsidRDefault="004A64A9" w:rsidP="004A64A9">
      <w:pPr>
        <w:pStyle w:val="Akapitzlist"/>
        <w:numPr>
          <w:ilvl w:val="0"/>
          <w:numId w:val="14"/>
        </w:numPr>
        <w:autoSpaceDE w:val="0"/>
        <w:autoSpaceDN w:val="0"/>
        <w:adjustRightInd w:val="0"/>
        <w:jc w:val="both"/>
        <w:rPr>
          <w:rFonts w:ascii="Calibri Light" w:hAnsi="Calibri Light" w:cs="Calibri Light"/>
          <w:sz w:val="22"/>
          <w:szCs w:val="22"/>
        </w:rPr>
      </w:pPr>
      <w:r w:rsidRPr="00006F49">
        <w:rPr>
          <w:rFonts w:ascii="Calibri Light" w:hAnsi="Calibri Light" w:cs="Calibri Light"/>
          <w:spacing w:val="-4"/>
          <w:sz w:val="22"/>
          <w:szCs w:val="22"/>
        </w:rPr>
        <w:t>W przypadku gdy po rozliczeniu końcowym umowy, Zamawiający zobowiązany będzie</w:t>
      </w:r>
      <w:r w:rsidR="009A13A5" w:rsidRPr="00006F49">
        <w:rPr>
          <w:rFonts w:ascii="Calibri Light" w:hAnsi="Calibri Light" w:cs="Calibri Light"/>
          <w:spacing w:val="-4"/>
          <w:sz w:val="22"/>
          <w:szCs w:val="22"/>
        </w:rPr>
        <w:t xml:space="preserve"> </w:t>
      </w:r>
      <w:r w:rsidRPr="00006F49">
        <w:rPr>
          <w:rFonts w:ascii="Calibri Light" w:hAnsi="Calibri Light" w:cs="Calibri Light"/>
          <w:spacing w:val="-4"/>
          <w:sz w:val="22"/>
          <w:szCs w:val="22"/>
        </w:rPr>
        <w:t>do zaspokojenia</w:t>
      </w:r>
      <w:r w:rsidRPr="00006F49">
        <w:rPr>
          <w:rFonts w:ascii="Calibri Light" w:hAnsi="Calibri Light" w:cs="Calibri Light"/>
          <w:sz w:val="22"/>
          <w:szCs w:val="22"/>
        </w:rPr>
        <w:t xml:space="preserve"> </w:t>
      </w:r>
      <w:r w:rsidR="008F398E" w:rsidRPr="00006F49">
        <w:rPr>
          <w:rFonts w:ascii="Calibri Light" w:hAnsi="Calibri Light" w:cs="Calibri Light"/>
          <w:spacing w:val="-2"/>
          <w:sz w:val="22"/>
          <w:szCs w:val="22"/>
        </w:rPr>
        <w:t>P</w:t>
      </w:r>
      <w:r w:rsidRPr="00006F49">
        <w:rPr>
          <w:rFonts w:ascii="Calibri Light" w:hAnsi="Calibri Light" w:cs="Calibri Light"/>
          <w:spacing w:val="-2"/>
          <w:sz w:val="22"/>
          <w:szCs w:val="22"/>
        </w:rPr>
        <w:t xml:space="preserve">odwykonawców lub dalszych </w:t>
      </w:r>
      <w:r w:rsidR="008F398E" w:rsidRPr="00006F49">
        <w:rPr>
          <w:rFonts w:ascii="Calibri Light" w:hAnsi="Calibri Light" w:cs="Calibri Light"/>
          <w:spacing w:val="-2"/>
          <w:sz w:val="22"/>
          <w:szCs w:val="22"/>
        </w:rPr>
        <w:t>P</w:t>
      </w:r>
      <w:r w:rsidRPr="00006F49">
        <w:rPr>
          <w:rFonts w:ascii="Calibri Light" w:hAnsi="Calibri Light" w:cs="Calibri Light"/>
          <w:spacing w:val="-2"/>
          <w:sz w:val="22"/>
          <w:szCs w:val="22"/>
        </w:rPr>
        <w:t>odwykonawców (z tytułu odpowiedzialności solidarnej), Zamawiający</w:t>
      </w:r>
      <w:r w:rsidRPr="00006F49">
        <w:rPr>
          <w:rFonts w:ascii="Calibri Light" w:hAnsi="Calibri Light" w:cs="Calibri Light"/>
          <w:sz w:val="22"/>
          <w:szCs w:val="22"/>
        </w:rPr>
        <w:t xml:space="preserve"> może dochodzić od Wykonawcy zapłaconego </w:t>
      </w:r>
      <w:r w:rsidR="008F398E" w:rsidRPr="00006F49">
        <w:rPr>
          <w:rFonts w:ascii="Calibri Light" w:hAnsi="Calibri Light" w:cs="Calibri Light"/>
          <w:sz w:val="22"/>
          <w:szCs w:val="22"/>
        </w:rPr>
        <w:t>P</w:t>
      </w:r>
      <w:r w:rsidRPr="00006F49">
        <w:rPr>
          <w:rFonts w:ascii="Calibri Light" w:hAnsi="Calibri Light" w:cs="Calibri Light"/>
          <w:sz w:val="22"/>
          <w:szCs w:val="22"/>
        </w:rPr>
        <w:t xml:space="preserve">odwykonawcom lub dalszym </w:t>
      </w:r>
      <w:r w:rsidR="008F398E" w:rsidRPr="00006F49">
        <w:rPr>
          <w:rFonts w:ascii="Calibri Light" w:hAnsi="Calibri Light" w:cs="Calibri Light"/>
          <w:sz w:val="22"/>
          <w:szCs w:val="22"/>
        </w:rPr>
        <w:t>P</w:t>
      </w:r>
      <w:r w:rsidRPr="00006F49">
        <w:rPr>
          <w:rFonts w:ascii="Calibri Light" w:hAnsi="Calibri Light" w:cs="Calibri Light"/>
          <w:sz w:val="22"/>
          <w:szCs w:val="22"/>
        </w:rPr>
        <w:t xml:space="preserve">odwykonawcom wynagrodzenia w pełnej wysokości  wraz z odsetkami ustawowymi.  </w:t>
      </w:r>
    </w:p>
    <w:p w14:paraId="66CBD800" w14:textId="77777777" w:rsidR="004A018D" w:rsidRPr="00006F49" w:rsidRDefault="004A018D" w:rsidP="00065D7B">
      <w:pPr>
        <w:pStyle w:val="Nagwek1"/>
        <w:rPr>
          <w:rFonts w:ascii="Calibri Light" w:hAnsi="Calibri Light" w:cs="Calibri Light"/>
        </w:rPr>
      </w:pPr>
    </w:p>
    <w:p w14:paraId="13206566" w14:textId="7F7F0D3D" w:rsidR="005413C0" w:rsidRPr="00006F49" w:rsidRDefault="005413C0" w:rsidP="00065D7B">
      <w:pPr>
        <w:pStyle w:val="Nagwek1"/>
        <w:rPr>
          <w:rFonts w:ascii="Calibri Light" w:hAnsi="Calibri Light" w:cs="Calibri Light"/>
        </w:rPr>
      </w:pPr>
      <w:r w:rsidRPr="00006F49">
        <w:rPr>
          <w:rFonts w:ascii="Calibri Light" w:hAnsi="Calibri Light" w:cs="Calibri Light"/>
        </w:rPr>
        <w:t>ODBIÓR</w:t>
      </w:r>
      <w:r w:rsidR="006B0A9F" w:rsidRPr="00006F49">
        <w:rPr>
          <w:rFonts w:ascii="Calibri Light" w:hAnsi="Calibri Light" w:cs="Calibri Light"/>
        </w:rPr>
        <w:t xml:space="preserve"> </w:t>
      </w:r>
      <w:r w:rsidRPr="00006F49">
        <w:rPr>
          <w:rFonts w:ascii="Calibri Light" w:hAnsi="Calibri Light" w:cs="Calibri Light"/>
        </w:rPr>
        <w:t>ROBÓT</w:t>
      </w:r>
    </w:p>
    <w:p w14:paraId="71A8223C" w14:textId="6DA6A04F" w:rsidR="00026CBF" w:rsidRPr="00006F49" w:rsidRDefault="00065D7B" w:rsidP="00065D7B">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043AB1" w:rsidRPr="00006F49">
        <w:rPr>
          <w:rFonts w:ascii="Calibri Light" w:hAnsi="Calibri Light" w:cs="Calibri Light"/>
          <w:b/>
          <w:sz w:val="22"/>
          <w:szCs w:val="22"/>
        </w:rPr>
        <w:t>1</w:t>
      </w:r>
      <w:r w:rsidR="00282B16" w:rsidRPr="00006F49">
        <w:rPr>
          <w:rFonts w:ascii="Calibri Light" w:hAnsi="Calibri Light" w:cs="Calibri Light"/>
          <w:b/>
          <w:sz w:val="22"/>
          <w:szCs w:val="22"/>
        </w:rPr>
        <w:t>0</w:t>
      </w:r>
    </w:p>
    <w:p w14:paraId="542DFDBC" w14:textId="696862F6" w:rsidR="00204C79" w:rsidRPr="00006F49" w:rsidRDefault="00026CBF"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Zamawiający, po pisemnym, skutecznym (tj. zawierającym dokumenty, o których mowa w § </w:t>
      </w:r>
      <w:r w:rsidR="006B0A9F" w:rsidRPr="00006F49">
        <w:rPr>
          <w:rFonts w:ascii="Calibri Light" w:eastAsia="Calibri" w:hAnsi="Calibri Light" w:cs="Calibri Light"/>
          <w:sz w:val="22"/>
          <w:szCs w:val="22"/>
          <w:lang w:eastAsia="en-US"/>
        </w:rPr>
        <w:t xml:space="preserve">7 </w:t>
      </w:r>
      <w:r w:rsidRPr="00006F49">
        <w:rPr>
          <w:rFonts w:ascii="Calibri Light" w:eastAsia="Calibri" w:hAnsi="Calibri Light" w:cs="Calibri Light"/>
          <w:sz w:val="22"/>
          <w:szCs w:val="22"/>
          <w:lang w:eastAsia="en-US"/>
        </w:rPr>
        <w:t xml:space="preserve">ust. </w:t>
      </w:r>
      <w:r w:rsidR="006B0A9F" w:rsidRPr="00006F49">
        <w:rPr>
          <w:rFonts w:ascii="Calibri Light" w:eastAsia="Calibri" w:hAnsi="Calibri Light" w:cs="Calibri Light"/>
          <w:sz w:val="22"/>
          <w:szCs w:val="22"/>
          <w:lang w:eastAsia="en-US"/>
        </w:rPr>
        <w:t>5</w:t>
      </w:r>
      <w:r w:rsidR="008668E3" w:rsidRPr="00006F49">
        <w:rPr>
          <w:rFonts w:ascii="Calibri Light" w:eastAsia="Calibri" w:hAnsi="Calibri Light" w:cs="Calibri Light"/>
          <w:sz w:val="22"/>
          <w:szCs w:val="22"/>
          <w:lang w:eastAsia="en-US"/>
        </w:rPr>
        <w:t>)</w:t>
      </w:r>
      <w:r w:rsidRPr="00006F49">
        <w:rPr>
          <w:rFonts w:ascii="Calibri Light" w:eastAsia="Calibri" w:hAnsi="Calibri Light" w:cs="Calibri Light"/>
          <w:sz w:val="22"/>
          <w:szCs w:val="22"/>
          <w:lang w:eastAsia="en-US"/>
        </w:rPr>
        <w:t xml:space="preserve"> zgłoszeniu przez Wykonawcę przedmiotu umowy do odbioru końcowego w ciągu 7 dni roboczych powoła komisję odbioru końcowego, która w ciągu kolejnych 7 dni roboczych winna zakończyć czynności odbioru lub odmówić odbioru, uzasadniając swoją decyzję na piśmie. Podstawą odmowy odbioru będzie sytuacja, o której mowa w ust</w:t>
      </w:r>
      <w:r w:rsidR="00FD5F29" w:rsidRPr="00006F49">
        <w:rPr>
          <w:rFonts w:ascii="Calibri Light" w:eastAsia="Calibri" w:hAnsi="Calibri Light" w:cs="Calibri Light"/>
          <w:sz w:val="22"/>
          <w:szCs w:val="22"/>
          <w:lang w:eastAsia="en-US"/>
        </w:rPr>
        <w:t xml:space="preserve">. </w:t>
      </w:r>
      <w:r w:rsidR="006B0A9F" w:rsidRPr="00006F49">
        <w:rPr>
          <w:rFonts w:ascii="Calibri Light" w:eastAsia="Calibri" w:hAnsi="Calibri Light" w:cs="Calibri Light"/>
          <w:sz w:val="22"/>
          <w:szCs w:val="22"/>
          <w:lang w:eastAsia="en-US"/>
        </w:rPr>
        <w:t>6</w:t>
      </w:r>
      <w:r w:rsidRPr="00006F49">
        <w:rPr>
          <w:rFonts w:ascii="Calibri Light" w:eastAsia="Calibri" w:hAnsi="Calibri Light" w:cs="Calibri Light"/>
          <w:sz w:val="22"/>
          <w:szCs w:val="22"/>
          <w:lang w:eastAsia="en-US"/>
        </w:rPr>
        <w:t xml:space="preserve"> pkt 1).</w:t>
      </w:r>
    </w:p>
    <w:p w14:paraId="5C1AB397" w14:textId="77777777" w:rsidR="00204C79" w:rsidRPr="00006F49" w:rsidRDefault="00026CBF"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Dokumentem odbioru końcowego będzie protokół </w:t>
      </w:r>
      <w:r w:rsidRPr="00006F49">
        <w:rPr>
          <w:rFonts w:ascii="Calibri Light" w:hAnsi="Calibri Light" w:cs="Calibri Light"/>
          <w:sz w:val="22"/>
          <w:szCs w:val="22"/>
        </w:rPr>
        <w:t xml:space="preserve">z przeprowadzanych czynności odbiorowych, </w:t>
      </w:r>
      <w:r w:rsidRPr="00006F49">
        <w:rPr>
          <w:rFonts w:ascii="Calibri Light" w:eastAsia="Calibri" w:hAnsi="Calibri Light" w:cs="Calibri Light"/>
          <w:sz w:val="22"/>
          <w:szCs w:val="22"/>
          <w:lang w:eastAsia="en-US"/>
        </w:rPr>
        <w:t xml:space="preserve">zawierający wszelkie ustalenia dokonane w toku odbioru, z ewentualnym </w:t>
      </w:r>
      <w:r w:rsidR="00522CA3" w:rsidRPr="00006F49">
        <w:rPr>
          <w:rFonts w:ascii="Calibri Light" w:hAnsi="Calibri Light" w:cs="Calibri Light"/>
          <w:sz w:val="22"/>
          <w:szCs w:val="22"/>
        </w:rPr>
        <w:t xml:space="preserve">spisem zauważonych </w:t>
      </w:r>
      <w:r w:rsidRPr="00006F49">
        <w:rPr>
          <w:rFonts w:ascii="Calibri Light" w:hAnsi="Calibri Light" w:cs="Calibri Light"/>
          <w:sz w:val="22"/>
          <w:szCs w:val="22"/>
        </w:rPr>
        <w:t xml:space="preserve"> wad i informacją o wyznaczonym, technicznie uzasadnionym terminie na ich usunięcie</w:t>
      </w:r>
      <w:r w:rsidRPr="00006F49">
        <w:rPr>
          <w:rFonts w:ascii="Calibri Light" w:eastAsia="Calibri" w:hAnsi="Calibri Light" w:cs="Calibri Light"/>
          <w:sz w:val="22"/>
          <w:szCs w:val="22"/>
          <w:lang w:eastAsia="en-US"/>
        </w:rPr>
        <w:t>.</w:t>
      </w:r>
    </w:p>
    <w:p w14:paraId="75170756" w14:textId="0C758FD5" w:rsidR="00204C79" w:rsidRPr="00006F49" w:rsidRDefault="00026CBF"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hAnsi="Calibri Light" w:cs="Calibri Light"/>
          <w:sz w:val="22"/>
          <w:szCs w:val="22"/>
        </w:rPr>
        <w:lastRenderedPageBreak/>
        <w:t>W przypadku odbiorów częściowych</w:t>
      </w:r>
      <w:r w:rsidR="00657918" w:rsidRPr="00006F49">
        <w:rPr>
          <w:rFonts w:ascii="Calibri Light" w:hAnsi="Calibri Light" w:cs="Calibri Light"/>
          <w:sz w:val="22"/>
          <w:szCs w:val="22"/>
        </w:rPr>
        <w:t>/technicznych</w:t>
      </w:r>
      <w:r w:rsidRPr="00006F49">
        <w:rPr>
          <w:rFonts w:ascii="Calibri Light" w:hAnsi="Calibri Light" w:cs="Calibri Light"/>
          <w:sz w:val="22"/>
          <w:szCs w:val="22"/>
        </w:rPr>
        <w:t xml:space="preserve"> zastosowanie</w:t>
      </w:r>
      <w:r w:rsidR="00E26BD0" w:rsidRPr="00006F49">
        <w:rPr>
          <w:rFonts w:ascii="Calibri Light" w:hAnsi="Calibri Light" w:cs="Calibri Light"/>
          <w:sz w:val="22"/>
          <w:szCs w:val="22"/>
        </w:rPr>
        <w:t xml:space="preserve"> ma procedura określona w ust. </w:t>
      </w:r>
      <w:r w:rsidR="006B0A9F" w:rsidRPr="00006F49">
        <w:rPr>
          <w:rFonts w:ascii="Calibri Light" w:hAnsi="Calibri Light" w:cs="Calibri Light"/>
          <w:sz w:val="22"/>
          <w:szCs w:val="22"/>
        </w:rPr>
        <w:t>1</w:t>
      </w:r>
      <w:r w:rsidRPr="00006F49">
        <w:rPr>
          <w:rFonts w:ascii="Calibri Light" w:hAnsi="Calibri Light" w:cs="Calibri Light"/>
          <w:sz w:val="22"/>
          <w:szCs w:val="22"/>
        </w:rPr>
        <w:t>.</w:t>
      </w:r>
    </w:p>
    <w:p w14:paraId="19CDAD6F" w14:textId="77777777" w:rsidR="00204C79" w:rsidRPr="00006F49" w:rsidRDefault="00026CBF"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W przypadku robót zanikowych lub ulegających zakryciu Zamawiający dokonuje ich odbioru technicznego w terminie do 3 dni od daty ich pisemnego zgłoszenia do odbioru przez Kierownika budowy lub odmawia ich odbioru, uzasad</w:t>
      </w:r>
      <w:r w:rsidR="002A0FDE" w:rsidRPr="00006F49">
        <w:rPr>
          <w:rFonts w:ascii="Calibri Light" w:eastAsia="Calibri" w:hAnsi="Calibri Light" w:cs="Calibri Light"/>
          <w:sz w:val="22"/>
          <w:szCs w:val="22"/>
          <w:lang w:eastAsia="en-US"/>
        </w:rPr>
        <w:t xml:space="preserve">niając swoją decyzję na piśmie. </w:t>
      </w:r>
      <w:r w:rsidRPr="00006F49">
        <w:rPr>
          <w:rFonts w:ascii="Calibri Light" w:eastAsia="Calibri" w:hAnsi="Calibri Light" w:cs="Calibri Light"/>
          <w:sz w:val="22"/>
          <w:szCs w:val="22"/>
          <w:lang w:eastAsia="en-US"/>
        </w:rPr>
        <w:t>Wykonawc</w:t>
      </w:r>
      <w:r w:rsidR="002A0FDE" w:rsidRPr="00006F49">
        <w:rPr>
          <w:rFonts w:ascii="Calibri Light" w:eastAsia="Calibri" w:hAnsi="Calibri Light" w:cs="Calibri Light"/>
          <w:sz w:val="22"/>
          <w:szCs w:val="22"/>
          <w:lang w:eastAsia="en-US"/>
        </w:rPr>
        <w:t xml:space="preserve">a zgłosi pisemnie Zamawiającemu </w:t>
      </w:r>
      <w:r w:rsidRPr="00006F49">
        <w:rPr>
          <w:rFonts w:ascii="Calibri Light" w:eastAsia="Calibri" w:hAnsi="Calibri Light" w:cs="Calibri Light"/>
          <w:sz w:val="22"/>
          <w:szCs w:val="22"/>
          <w:lang w:eastAsia="en-US"/>
        </w:rPr>
        <w:t xml:space="preserve">do odbioru roboty zanikowe lub ulegające zakryciu, z wyprzedzeniem </w:t>
      </w:r>
      <w:r w:rsidR="00944CE3"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co najmniej 3 dni roboczych.</w:t>
      </w:r>
    </w:p>
    <w:p w14:paraId="5F52BE37" w14:textId="77777777" w:rsidR="00204C79" w:rsidRPr="00006F49" w:rsidRDefault="00026CBF"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14 dni przed termin</w:t>
      </w:r>
      <w:r w:rsidR="005E4B9A" w:rsidRPr="00006F49">
        <w:rPr>
          <w:rFonts w:ascii="Calibri Light" w:eastAsia="Calibri" w:hAnsi="Calibri Light" w:cs="Calibri Light"/>
          <w:sz w:val="22"/>
          <w:szCs w:val="22"/>
          <w:lang w:eastAsia="en-US"/>
        </w:rPr>
        <w:t>em</w:t>
      </w:r>
      <w:r w:rsidRPr="00006F49">
        <w:rPr>
          <w:rFonts w:ascii="Calibri Light" w:eastAsia="Calibri" w:hAnsi="Calibri Light" w:cs="Calibri Light"/>
          <w:sz w:val="22"/>
          <w:szCs w:val="22"/>
          <w:lang w:eastAsia="en-US"/>
        </w:rPr>
        <w:t xml:space="preserve"> umownym zakończenia robót wskazany</w:t>
      </w:r>
      <w:r w:rsidR="005E4B9A" w:rsidRPr="00006F49">
        <w:rPr>
          <w:rFonts w:ascii="Calibri Light" w:eastAsia="Calibri" w:hAnsi="Calibri Light" w:cs="Calibri Light"/>
          <w:sz w:val="22"/>
          <w:szCs w:val="22"/>
          <w:lang w:eastAsia="en-US"/>
        </w:rPr>
        <w:t>m</w:t>
      </w:r>
      <w:r w:rsidRPr="00006F49">
        <w:rPr>
          <w:rFonts w:ascii="Calibri Light" w:eastAsia="Calibri" w:hAnsi="Calibri Light" w:cs="Calibri Light"/>
          <w:sz w:val="22"/>
          <w:szCs w:val="22"/>
          <w:lang w:eastAsia="en-US"/>
        </w:rPr>
        <w:t xml:space="preserve"> w § </w:t>
      </w:r>
      <w:r w:rsidR="008247DA" w:rsidRPr="00006F49">
        <w:rPr>
          <w:rFonts w:ascii="Calibri Light" w:eastAsia="Calibri" w:hAnsi="Calibri Light" w:cs="Calibri Light"/>
          <w:sz w:val="22"/>
          <w:szCs w:val="22"/>
          <w:lang w:eastAsia="en-US"/>
        </w:rPr>
        <w:t>7</w:t>
      </w:r>
      <w:r w:rsidRPr="00006F49">
        <w:rPr>
          <w:rFonts w:ascii="Calibri Light" w:eastAsia="Calibri" w:hAnsi="Calibri Light" w:cs="Calibri Light"/>
          <w:sz w:val="22"/>
          <w:szCs w:val="22"/>
          <w:lang w:eastAsia="en-US"/>
        </w:rPr>
        <w:t xml:space="preserve"> ust. 1, Wykonawca, </w:t>
      </w:r>
      <w:r w:rsidR="003B3CBB" w:rsidRPr="00006F49">
        <w:rPr>
          <w:rFonts w:ascii="Calibri Light" w:eastAsia="Calibri" w:hAnsi="Calibri Light" w:cs="Calibri Light"/>
          <w:sz w:val="22"/>
          <w:szCs w:val="22"/>
          <w:lang w:eastAsia="en-US"/>
        </w:rPr>
        <w:br/>
      </w:r>
      <w:r w:rsidR="005E4B9A" w:rsidRPr="00006F49">
        <w:rPr>
          <w:rFonts w:ascii="Calibri Light" w:eastAsia="Calibri" w:hAnsi="Calibri Light" w:cs="Calibri Light"/>
          <w:sz w:val="22"/>
          <w:szCs w:val="22"/>
          <w:lang w:eastAsia="en-US"/>
        </w:rPr>
        <w:t>na wniosek inspektora</w:t>
      </w:r>
      <w:r w:rsidRPr="00006F49">
        <w:rPr>
          <w:rFonts w:ascii="Calibri Light" w:eastAsia="Calibri" w:hAnsi="Calibri Light" w:cs="Calibri Light"/>
          <w:sz w:val="22"/>
          <w:szCs w:val="22"/>
          <w:lang w:eastAsia="en-US"/>
        </w:rPr>
        <w:t xml:space="preserve"> nadzoru inwestorskiego, zobowiązany</w:t>
      </w:r>
      <w:r w:rsidR="00657918"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jest zorganizować odbiór techniczny robót budowlanych odrębnie każdej z branż.</w:t>
      </w:r>
    </w:p>
    <w:p w14:paraId="43B5B53F" w14:textId="6791F762" w:rsidR="00204C79" w:rsidRPr="00006F49" w:rsidRDefault="00026CBF"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Jeżeli w toku odbioru, o którym mowa w </w:t>
      </w:r>
      <w:r w:rsidR="00FD5F29" w:rsidRPr="00006F49">
        <w:rPr>
          <w:rFonts w:ascii="Calibri Light" w:eastAsia="Calibri" w:hAnsi="Calibri Light" w:cs="Calibri Light"/>
          <w:sz w:val="22"/>
          <w:szCs w:val="22"/>
          <w:lang w:eastAsia="en-US"/>
        </w:rPr>
        <w:t xml:space="preserve">ust. </w:t>
      </w:r>
      <w:r w:rsidR="006B0A9F" w:rsidRPr="00006F49">
        <w:rPr>
          <w:rFonts w:ascii="Calibri Light" w:eastAsia="Calibri" w:hAnsi="Calibri Light" w:cs="Calibri Light"/>
          <w:sz w:val="22"/>
          <w:szCs w:val="22"/>
          <w:lang w:eastAsia="en-US"/>
        </w:rPr>
        <w:t>1</w:t>
      </w:r>
      <w:r w:rsidR="00C34817" w:rsidRPr="00006F49">
        <w:rPr>
          <w:rFonts w:ascii="Calibri Light" w:eastAsia="Calibri" w:hAnsi="Calibri Light" w:cs="Calibri Light"/>
          <w:sz w:val="22"/>
          <w:szCs w:val="22"/>
          <w:lang w:eastAsia="en-US"/>
        </w:rPr>
        <w:t xml:space="preserve"> i </w:t>
      </w:r>
      <w:r w:rsidR="006B0A9F" w:rsidRPr="00006F49">
        <w:rPr>
          <w:rFonts w:ascii="Calibri Light" w:eastAsia="Calibri" w:hAnsi="Calibri Light" w:cs="Calibri Light"/>
          <w:sz w:val="22"/>
          <w:szCs w:val="22"/>
          <w:lang w:eastAsia="en-US"/>
        </w:rPr>
        <w:t>3</w:t>
      </w:r>
      <w:r w:rsidRPr="00006F49">
        <w:rPr>
          <w:rFonts w:ascii="Calibri Light" w:eastAsia="Calibri" w:hAnsi="Calibri Light" w:cs="Calibri Light"/>
          <w:sz w:val="22"/>
          <w:szCs w:val="22"/>
          <w:lang w:eastAsia="en-US"/>
        </w:rPr>
        <w:t xml:space="preserve"> niniejszego parag</w:t>
      </w:r>
      <w:r w:rsidR="00985CDE" w:rsidRPr="00006F49">
        <w:rPr>
          <w:rFonts w:ascii="Calibri Light" w:eastAsia="Calibri" w:hAnsi="Calibri Light" w:cs="Calibri Light"/>
          <w:sz w:val="22"/>
          <w:szCs w:val="22"/>
          <w:lang w:eastAsia="en-US"/>
        </w:rPr>
        <w:t xml:space="preserve">rafu, zostaną stwierdzone wady </w:t>
      </w:r>
      <w:r w:rsidRPr="00006F49">
        <w:rPr>
          <w:rFonts w:ascii="Calibri Light" w:eastAsia="Calibri" w:hAnsi="Calibri Light" w:cs="Calibri Light"/>
          <w:sz w:val="22"/>
          <w:szCs w:val="22"/>
          <w:lang w:eastAsia="en-US"/>
        </w:rPr>
        <w:t>to Zamawiającemu przysługują następujące uprawnienia:</w:t>
      </w:r>
    </w:p>
    <w:p w14:paraId="0ECD99D0" w14:textId="77777777" w:rsidR="00204C79" w:rsidRPr="00006F49" w:rsidRDefault="00204C79" w:rsidP="00134300">
      <w:pPr>
        <w:pStyle w:val="Akapitzlist"/>
        <w:numPr>
          <w:ilvl w:val="0"/>
          <w:numId w:val="22"/>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jeżeli wady uniemożliwiają oddanie przedmiotu umowy do użytkowania i:</w:t>
      </w:r>
    </w:p>
    <w:p w14:paraId="00928979" w14:textId="0C7EFCFC" w:rsidR="00204C79" w:rsidRPr="00006F49" w:rsidRDefault="00204C79" w:rsidP="00134300">
      <w:pPr>
        <w:pStyle w:val="Akapitzlist"/>
        <w:numPr>
          <w:ilvl w:val="0"/>
          <w:numId w:val="23"/>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nadają się do usunięcia - Zamawiający odmawia odbioru do czasu ich usunięcia </w:t>
      </w:r>
      <w:r w:rsidRPr="00006F49">
        <w:rPr>
          <w:rFonts w:ascii="Calibri Light" w:eastAsia="Calibri" w:hAnsi="Calibri Light" w:cs="Calibri Light"/>
          <w:sz w:val="22"/>
          <w:szCs w:val="22"/>
          <w:lang w:eastAsia="en-US"/>
        </w:rPr>
        <w:br/>
        <w:t>w wyznaczonym terminie pod rygorem postanowień § 9 ust. 5 pkt 1) oraz ust.</w:t>
      </w:r>
      <w:r w:rsidR="00184484" w:rsidRPr="00006F49">
        <w:rPr>
          <w:rFonts w:ascii="Calibri Light" w:eastAsia="Calibri" w:hAnsi="Calibri Light" w:cs="Calibri Light"/>
          <w:sz w:val="22"/>
          <w:szCs w:val="22"/>
          <w:lang w:eastAsia="en-US"/>
        </w:rPr>
        <w:t xml:space="preserve"> 8</w:t>
      </w:r>
      <w:r w:rsidRPr="00006F49">
        <w:rPr>
          <w:rFonts w:ascii="Calibri Light" w:eastAsia="Calibri" w:hAnsi="Calibri Light" w:cs="Calibri Light"/>
          <w:sz w:val="22"/>
          <w:szCs w:val="22"/>
          <w:lang w:eastAsia="en-US"/>
        </w:rPr>
        <w:t xml:space="preserve">  poniżej; </w:t>
      </w:r>
    </w:p>
    <w:p w14:paraId="10B09052" w14:textId="77777777" w:rsidR="00204C79" w:rsidRPr="00006F49" w:rsidRDefault="00204C79" w:rsidP="00134300">
      <w:pPr>
        <w:pStyle w:val="Akapitzlist"/>
        <w:numPr>
          <w:ilvl w:val="0"/>
          <w:numId w:val="23"/>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nie nadają się do usunięcia - Zamawiający odmawia odbioru oraz jeśli jest to technicznie możliwe, żąda wykonania części wadliwej przedmiotu umowy po raz drugi na koszt Wykonawcy, a jeżeli nie jest to możliwe - odstępuje od umowy z winy Wykonawcy </w:t>
      </w:r>
      <w:r w:rsidRPr="00006F49">
        <w:rPr>
          <w:rFonts w:ascii="Calibri Light" w:eastAsia="Calibri" w:hAnsi="Calibri Light" w:cs="Calibri Light"/>
          <w:sz w:val="22"/>
          <w:szCs w:val="22"/>
          <w:lang w:eastAsia="en-US"/>
        </w:rPr>
        <w:br/>
        <w:t>w całości lub w części.</w:t>
      </w:r>
    </w:p>
    <w:p w14:paraId="609D5774" w14:textId="77777777" w:rsidR="00204C79" w:rsidRPr="00006F49" w:rsidRDefault="00204C79" w:rsidP="00134300">
      <w:pPr>
        <w:pStyle w:val="Akapitzlist"/>
        <w:numPr>
          <w:ilvl w:val="0"/>
          <w:numId w:val="22"/>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jeżeli wady nie uniemożliwiają oddania obiektu do użytkowania i:</w:t>
      </w:r>
    </w:p>
    <w:p w14:paraId="0F30F54B" w14:textId="00E0A376" w:rsidR="00204C79" w:rsidRPr="00006F49" w:rsidRDefault="00204C79" w:rsidP="00134300">
      <w:pPr>
        <w:pStyle w:val="Akapitzlist"/>
        <w:numPr>
          <w:ilvl w:val="0"/>
          <w:numId w:val="24"/>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nadają się do usunięcia - Zamawiający dokonuje odbioru ze wskazaniem wad nadających się do usunięcia z wyznaczeniem terminu na ich usunięcie, pod rygorem postanowień § 9 </w:t>
      </w:r>
      <w:r w:rsidRPr="00006F49">
        <w:rPr>
          <w:rFonts w:ascii="Calibri Light" w:eastAsia="Calibri" w:hAnsi="Calibri Light" w:cs="Calibri Light"/>
          <w:sz w:val="22"/>
          <w:szCs w:val="22"/>
          <w:lang w:eastAsia="en-US"/>
        </w:rPr>
        <w:br/>
        <w:t xml:space="preserve">ust. 5 pkt 1) oraz ust. </w:t>
      </w:r>
      <w:r w:rsidR="001A1C69" w:rsidRPr="00006F49">
        <w:rPr>
          <w:rFonts w:ascii="Calibri Light" w:eastAsia="Calibri" w:hAnsi="Calibri Light" w:cs="Calibri Light"/>
          <w:sz w:val="22"/>
          <w:szCs w:val="22"/>
          <w:lang w:eastAsia="en-US"/>
        </w:rPr>
        <w:t>8</w:t>
      </w:r>
      <w:r w:rsidRPr="00006F49">
        <w:rPr>
          <w:rFonts w:ascii="Calibri Light" w:eastAsia="Calibri" w:hAnsi="Calibri Light" w:cs="Calibri Light"/>
          <w:sz w:val="22"/>
          <w:szCs w:val="22"/>
          <w:lang w:eastAsia="en-US"/>
        </w:rPr>
        <w:t xml:space="preserve"> poniżej; w przypadku wad, których usunięcie, ze względu </w:t>
      </w:r>
      <w:r w:rsidRPr="00006F49">
        <w:rPr>
          <w:rFonts w:ascii="Calibri Light" w:eastAsia="Calibri" w:hAnsi="Calibri Light" w:cs="Calibri Light"/>
          <w:sz w:val="22"/>
          <w:szCs w:val="22"/>
          <w:lang w:eastAsia="en-US"/>
        </w:rPr>
        <w:br/>
        <w:t xml:space="preserve">na występujące warunki atmosferyczne może nastąpić dopiero po ich ustąpieniu, </w:t>
      </w:r>
      <w:r w:rsidRPr="00006F49">
        <w:rPr>
          <w:rFonts w:ascii="Calibri Light" w:eastAsia="Calibri" w:hAnsi="Calibri Light" w:cs="Calibri Light"/>
          <w:sz w:val="22"/>
          <w:szCs w:val="22"/>
          <w:lang w:eastAsia="en-US"/>
        </w:rPr>
        <w:br/>
        <w:t>lub których usunięcie związane jest z długoterminową dostawą wadliwego elementu, postanowień § 9 ust. 5 pkt 1) w ich zakresie nie stosuje się,</w:t>
      </w:r>
    </w:p>
    <w:p w14:paraId="6CB5A025" w14:textId="7FAA1078" w:rsidR="00204C79" w:rsidRPr="00006F49" w:rsidRDefault="00204C79" w:rsidP="00134300">
      <w:pPr>
        <w:pStyle w:val="Akapitzlist"/>
        <w:numPr>
          <w:ilvl w:val="0"/>
          <w:numId w:val="24"/>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nie nadają się do usunięcia, a ponowne wykonanie wadliwej części przedmiotu umowy </w:t>
      </w:r>
      <w:r w:rsidRPr="00006F49">
        <w:rPr>
          <w:rFonts w:ascii="Calibri Light" w:eastAsia="Calibri" w:hAnsi="Calibri Light" w:cs="Calibri Light"/>
          <w:sz w:val="22"/>
          <w:szCs w:val="22"/>
          <w:lang w:eastAsia="en-US"/>
        </w:rPr>
        <w:br/>
        <w:t>jest technicznie niemożliwe, Zamawiający dokona odbioru przy jednoczesnym obniżeniu przysługującego Wykonawcy wynagrodzenia proporcjonalnie do wartości wadliwie wykonanego elementu robót (nie dotyczy bezpieczeństwa konstrukcji i spraw p.poż.). Wysokość wynagrodzenia podlegającego obniżeniu zostanie wyliczona przez niezależnego eksperta, na co Wykonawca wyraża zgodę, którego wyłoni Zamawiający, a kosztem jego usługi obciąży Wykonawcę. Wykonawca zobowiązuje się dokonać zapłaty wynagrodzenia należnego ekspertowi w ciągu 7 dni od dnia otrzymania noty obciążeniowej od Zamawiającego.</w:t>
      </w:r>
    </w:p>
    <w:p w14:paraId="7AB4BD08" w14:textId="77777777" w:rsidR="00204C79" w:rsidRPr="00006F49" w:rsidRDefault="00B940B9"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W przypadku wad, których usunięcie, ze względu na występujące warunki atmosferyczne może nastąpić dopiero po ich ustąpieniu, lub których usunięcie związane jest z długoterminową dostawą wadliwego e</w:t>
      </w:r>
      <w:r w:rsidR="00B41FAB" w:rsidRPr="00006F49">
        <w:rPr>
          <w:rFonts w:ascii="Calibri Light" w:eastAsia="Calibri" w:hAnsi="Calibri Light" w:cs="Calibri Light"/>
          <w:sz w:val="22"/>
          <w:szCs w:val="22"/>
          <w:lang w:eastAsia="en-US"/>
        </w:rPr>
        <w:t xml:space="preserve">lementu, postanowień § </w:t>
      </w:r>
      <w:r w:rsidR="008247DA" w:rsidRPr="00006F49">
        <w:rPr>
          <w:rFonts w:ascii="Calibri Light" w:eastAsia="Calibri" w:hAnsi="Calibri Light" w:cs="Calibri Light"/>
          <w:sz w:val="22"/>
          <w:szCs w:val="22"/>
          <w:lang w:eastAsia="en-US"/>
        </w:rPr>
        <w:t>9</w:t>
      </w:r>
      <w:r w:rsidR="00B41FAB" w:rsidRPr="00006F49">
        <w:rPr>
          <w:rFonts w:ascii="Calibri Light" w:eastAsia="Calibri" w:hAnsi="Calibri Light" w:cs="Calibri Light"/>
          <w:sz w:val="22"/>
          <w:szCs w:val="22"/>
          <w:lang w:eastAsia="en-US"/>
        </w:rPr>
        <w:t xml:space="preserve"> ust. </w:t>
      </w:r>
      <w:r w:rsidR="008668E3" w:rsidRPr="00006F49">
        <w:rPr>
          <w:rFonts w:ascii="Calibri Light" w:eastAsia="Calibri" w:hAnsi="Calibri Light" w:cs="Calibri Light"/>
          <w:sz w:val="22"/>
          <w:szCs w:val="22"/>
          <w:lang w:eastAsia="en-US"/>
        </w:rPr>
        <w:t>5</w:t>
      </w:r>
      <w:r w:rsidRPr="00006F49">
        <w:rPr>
          <w:rFonts w:ascii="Calibri Light" w:eastAsia="Calibri" w:hAnsi="Calibri Light" w:cs="Calibri Light"/>
          <w:sz w:val="22"/>
          <w:szCs w:val="22"/>
          <w:lang w:eastAsia="en-US"/>
        </w:rPr>
        <w:t xml:space="preserve"> pkt 1) </w:t>
      </w:r>
      <w:r w:rsidR="00D11E3F" w:rsidRPr="00006F49">
        <w:rPr>
          <w:rFonts w:ascii="Calibri Light" w:eastAsia="Calibri" w:hAnsi="Calibri Light" w:cs="Calibri Light"/>
          <w:sz w:val="22"/>
          <w:szCs w:val="22"/>
          <w:lang w:eastAsia="en-US"/>
        </w:rPr>
        <w:t xml:space="preserve">w ich zakresie </w:t>
      </w:r>
      <w:r w:rsidRPr="00006F49">
        <w:rPr>
          <w:rFonts w:ascii="Calibri Light" w:eastAsia="Calibri" w:hAnsi="Calibri Light" w:cs="Calibri Light"/>
          <w:sz w:val="22"/>
          <w:szCs w:val="22"/>
          <w:lang w:eastAsia="en-US"/>
        </w:rPr>
        <w:t>nie stosuje się. Zamawiający zatrzyma wówczas część wynagrodzenia Wykonawcy należną mu z tytułu robót, w wykonaniu których stwierdzono nieusuniętą wadę, na co Wykonawca wyraża zgodę.</w:t>
      </w:r>
    </w:p>
    <w:p w14:paraId="14662354" w14:textId="01BA0F20" w:rsidR="00204C79" w:rsidRPr="00006F49" w:rsidRDefault="00B940B9"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Po usunięciu wad, Wykonawca dokonuje zgłoszenia ich usunięcia. Zamawiający wyznacza dzień, </w:t>
      </w:r>
      <w:r w:rsidR="003B3CBB"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 xml:space="preserve">w którym komisja, o której mowa w ust. </w:t>
      </w:r>
      <w:r w:rsidR="001A1C69" w:rsidRPr="00006F49">
        <w:rPr>
          <w:rFonts w:ascii="Calibri Light" w:eastAsia="Calibri" w:hAnsi="Calibri Light" w:cs="Calibri Light"/>
          <w:sz w:val="22"/>
          <w:szCs w:val="22"/>
          <w:lang w:eastAsia="en-US"/>
        </w:rPr>
        <w:t>1</w:t>
      </w:r>
      <w:r w:rsidR="00C77ABE"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dokona sprawdzenia wykonanych przez Wykonawcę prac. Z przeprowadzonych czynności komisja spisuje protokół odnosząc się do protokołu odbioru końcowego. W przypadku nie usunięcia przez Wykonawcę wad</w:t>
      </w:r>
      <w:r w:rsidR="003B3CBB"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w ustalonym terminie, Zamawiający może, po uprzednim pisemnym powiadomieniu Wykonawcy, zlecić usunięcie wad w zastępstwie Wykonawcy i na jego koszt bez utraty uprawnień z rękojmi i gwarancji.</w:t>
      </w:r>
    </w:p>
    <w:p w14:paraId="3E6DB8BB" w14:textId="6BA20C0C" w:rsidR="00204C79" w:rsidRPr="00006F49" w:rsidRDefault="00B940B9"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pacing w:val="-2"/>
          <w:sz w:val="22"/>
          <w:szCs w:val="22"/>
          <w:lang w:eastAsia="en-US"/>
        </w:rPr>
        <w:t>Do czasu zakończenia odbioru końcowego Wykonawca ponosi pełną odpowiedzialność</w:t>
      </w:r>
      <w:r w:rsidR="003B3CBB" w:rsidRPr="00006F49">
        <w:rPr>
          <w:rFonts w:ascii="Calibri Light" w:eastAsia="Calibri" w:hAnsi="Calibri Light" w:cs="Calibri Light"/>
          <w:spacing w:val="-2"/>
          <w:sz w:val="22"/>
          <w:szCs w:val="22"/>
          <w:lang w:eastAsia="en-US"/>
        </w:rPr>
        <w:t xml:space="preserve"> </w:t>
      </w:r>
      <w:r w:rsidRPr="00006F49">
        <w:rPr>
          <w:rFonts w:ascii="Calibri Light" w:eastAsia="Calibri" w:hAnsi="Calibri Light" w:cs="Calibri Light"/>
          <w:spacing w:val="-2"/>
          <w:sz w:val="22"/>
          <w:szCs w:val="22"/>
          <w:lang w:eastAsia="en-US"/>
        </w:rPr>
        <w:t>za wykonane</w:t>
      </w:r>
      <w:r w:rsidRPr="00006F49">
        <w:rPr>
          <w:rFonts w:ascii="Calibri Light" w:eastAsia="Calibri" w:hAnsi="Calibri Light" w:cs="Calibri Light"/>
          <w:sz w:val="22"/>
          <w:szCs w:val="22"/>
          <w:lang w:eastAsia="en-US"/>
        </w:rPr>
        <w:t xml:space="preserve"> roboty.</w:t>
      </w:r>
    </w:p>
    <w:p w14:paraId="00F4438C" w14:textId="77777777" w:rsidR="00204C79" w:rsidRPr="00006F49" w:rsidRDefault="00B940B9"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Termin usunięcia wad określony w protokole odbioru końcowego może zostać przedłużony</w:t>
      </w:r>
      <w:r w:rsidR="008668E3" w:rsidRPr="00006F49">
        <w:rPr>
          <w:rFonts w:ascii="Calibri Light" w:eastAsia="Calibri" w:hAnsi="Calibri Light" w:cs="Calibri Light"/>
          <w:sz w:val="22"/>
          <w:szCs w:val="22"/>
          <w:lang w:eastAsia="en-US"/>
        </w:rPr>
        <w:t xml:space="preserve"> </w:t>
      </w:r>
      <w:r w:rsidR="003B3CBB"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 xml:space="preserve">na uzasadniony wniosek Wykonawcy. Wniosek Wykonawcy o zmianę terminu musi wpłynąć </w:t>
      </w:r>
      <w:r w:rsidR="003B3CBB"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do Zamawiającego przed upływem terminu pierwotnie wyznaczonego.</w:t>
      </w:r>
      <w:r w:rsidR="00026CBF" w:rsidRPr="00006F49">
        <w:rPr>
          <w:rFonts w:ascii="Calibri Light" w:eastAsia="Calibri" w:hAnsi="Calibri Light" w:cs="Calibri Light"/>
          <w:sz w:val="22"/>
          <w:szCs w:val="22"/>
          <w:lang w:eastAsia="en-US"/>
        </w:rPr>
        <w:t xml:space="preserve"> </w:t>
      </w:r>
    </w:p>
    <w:p w14:paraId="42646549" w14:textId="72E19BF2" w:rsidR="004A64A9" w:rsidRPr="00006F49" w:rsidRDefault="004A64A9" w:rsidP="00134300">
      <w:pPr>
        <w:pStyle w:val="Akapitzlist"/>
        <w:numPr>
          <w:ilvl w:val="2"/>
          <w:numId w:val="80"/>
        </w:numPr>
        <w:ind w:left="426" w:hanging="426"/>
        <w:jc w:val="both"/>
        <w:rPr>
          <w:rFonts w:ascii="Calibri Light" w:eastAsia="Calibri" w:hAnsi="Calibri Light" w:cs="Calibri Light"/>
          <w:sz w:val="22"/>
          <w:szCs w:val="22"/>
          <w:lang w:eastAsia="en-US"/>
        </w:rPr>
      </w:pPr>
      <w:r w:rsidRPr="00006F49">
        <w:rPr>
          <w:rFonts w:asciiTheme="majorHAnsi" w:eastAsia="Calibri" w:hAnsiTheme="majorHAnsi" w:cstheme="majorHAnsi"/>
          <w:sz w:val="22"/>
          <w:szCs w:val="22"/>
          <w:lang w:eastAsia="en-US"/>
        </w:rPr>
        <w:t>W przypadku trudności w uzyskaniu dokumentu, o którym mowa w § 2 ust. 2</w:t>
      </w:r>
      <w:r w:rsidR="001A1C69" w:rsidRPr="00006F49">
        <w:rPr>
          <w:rFonts w:asciiTheme="majorHAnsi" w:eastAsia="Calibri" w:hAnsiTheme="majorHAnsi" w:cstheme="majorHAnsi"/>
          <w:sz w:val="22"/>
          <w:szCs w:val="22"/>
          <w:lang w:eastAsia="en-US"/>
        </w:rPr>
        <w:t>2</w:t>
      </w:r>
      <w:r w:rsidRPr="00006F49">
        <w:rPr>
          <w:rFonts w:asciiTheme="majorHAnsi" w:eastAsia="Calibri" w:hAnsiTheme="majorHAnsi" w:cstheme="majorHAnsi"/>
          <w:sz w:val="22"/>
          <w:szCs w:val="22"/>
          <w:lang w:eastAsia="en-US"/>
        </w:rPr>
        <w:t xml:space="preserve"> umowy wynikających z przyczyn obiektywnie niezawinionych przez Wykonawcę (kwalifikacji przyczyn dokonuje </w:t>
      </w:r>
      <w:r w:rsidRPr="00006F49">
        <w:rPr>
          <w:rFonts w:asciiTheme="majorHAnsi" w:eastAsia="Calibri" w:hAnsiTheme="majorHAnsi" w:cstheme="majorHAnsi"/>
          <w:sz w:val="22"/>
          <w:szCs w:val="22"/>
          <w:lang w:eastAsia="en-US"/>
        </w:rPr>
        <w:lastRenderedPageBreak/>
        <w:t xml:space="preserve">Zamawiający) lub w przypadku konieczności rozliczenia zadania inwestycyjnego w określonym terminie wynikającym z innych, niż niniejsza umowa, dokumentów lub przepisów prawa, postanowień § </w:t>
      </w:r>
      <w:r w:rsidR="00334321" w:rsidRPr="00006F49">
        <w:rPr>
          <w:rFonts w:asciiTheme="majorHAnsi" w:eastAsia="Calibri" w:hAnsiTheme="majorHAnsi" w:cstheme="majorHAnsi"/>
          <w:sz w:val="22"/>
          <w:szCs w:val="22"/>
          <w:lang w:eastAsia="en-US"/>
        </w:rPr>
        <w:t>9</w:t>
      </w:r>
      <w:r w:rsidRPr="00006F49">
        <w:rPr>
          <w:rFonts w:asciiTheme="majorHAnsi" w:eastAsia="Calibri" w:hAnsiTheme="majorHAnsi" w:cstheme="majorHAnsi"/>
          <w:sz w:val="22"/>
          <w:szCs w:val="22"/>
          <w:lang w:eastAsia="en-US"/>
        </w:rPr>
        <w:t xml:space="preserve"> ust. 5 pkt 4) umowy nie stosuje się. Niemniej Wykonawca zobowiązany jest do czynnej współpracy z Zamawiającym, o której mowa w § 2 ust. 20 umowy pod rygorem naliczenia kary, o której mowa w § </w:t>
      </w:r>
      <w:r w:rsidR="00334321" w:rsidRPr="00006F49">
        <w:rPr>
          <w:rFonts w:asciiTheme="majorHAnsi" w:eastAsia="Calibri" w:hAnsiTheme="majorHAnsi" w:cstheme="majorHAnsi"/>
          <w:sz w:val="22"/>
          <w:szCs w:val="22"/>
          <w:lang w:eastAsia="en-US"/>
        </w:rPr>
        <w:t>16</w:t>
      </w:r>
      <w:r w:rsidRPr="00006F49">
        <w:rPr>
          <w:rFonts w:asciiTheme="majorHAnsi" w:eastAsia="Calibri" w:hAnsiTheme="majorHAnsi" w:cstheme="majorHAnsi"/>
          <w:sz w:val="22"/>
          <w:szCs w:val="22"/>
          <w:lang w:eastAsia="en-US"/>
        </w:rPr>
        <w:t xml:space="preserve"> ust. 1 pkt 20) umowy.</w:t>
      </w:r>
    </w:p>
    <w:p w14:paraId="72A2D1FA" w14:textId="77777777" w:rsidR="00B6249E" w:rsidRPr="00006F49" w:rsidRDefault="00B6249E" w:rsidP="00944CE3">
      <w:pPr>
        <w:pStyle w:val="Nagwek1"/>
        <w:rPr>
          <w:rFonts w:ascii="Calibri Light" w:hAnsi="Calibri Light" w:cs="Calibri Light"/>
        </w:rPr>
      </w:pPr>
    </w:p>
    <w:p w14:paraId="5D7378D2" w14:textId="4A09BCF5" w:rsidR="00E55270" w:rsidRPr="00006F49" w:rsidRDefault="00A16B02" w:rsidP="00944CE3">
      <w:pPr>
        <w:pStyle w:val="Nagwek1"/>
        <w:rPr>
          <w:rFonts w:ascii="Calibri Light" w:hAnsi="Calibri Light" w:cs="Calibri Light"/>
        </w:rPr>
      </w:pPr>
      <w:r w:rsidRPr="00006F49">
        <w:rPr>
          <w:rFonts w:ascii="Calibri Light" w:hAnsi="Calibri Light" w:cs="Calibri Light"/>
        </w:rPr>
        <w:t>GWARANCJE</w:t>
      </w:r>
    </w:p>
    <w:p w14:paraId="0AB30E1E" w14:textId="31B8DAE7" w:rsidR="00A71EE3" w:rsidRPr="00006F49" w:rsidRDefault="00944CE3" w:rsidP="00944CE3">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627FD1" w:rsidRPr="00006F49">
        <w:rPr>
          <w:rFonts w:ascii="Calibri Light" w:hAnsi="Calibri Light" w:cs="Calibri Light"/>
          <w:b/>
          <w:sz w:val="22"/>
          <w:szCs w:val="22"/>
        </w:rPr>
        <w:t>1</w:t>
      </w:r>
      <w:r w:rsidR="00334321" w:rsidRPr="00006F49">
        <w:rPr>
          <w:rFonts w:ascii="Calibri Light" w:hAnsi="Calibri Light" w:cs="Calibri Light"/>
          <w:b/>
          <w:sz w:val="22"/>
          <w:szCs w:val="22"/>
        </w:rPr>
        <w:t>1</w:t>
      </w:r>
    </w:p>
    <w:p w14:paraId="234E83F3" w14:textId="31BACE9A" w:rsidR="00944CE3" w:rsidRPr="00006F49" w:rsidRDefault="00071BD4"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Wykonawca niniejszym udziela gwaran</w:t>
      </w:r>
      <w:r w:rsidR="00460DAB" w:rsidRPr="00006F49">
        <w:rPr>
          <w:rFonts w:ascii="Calibri Light" w:hAnsi="Calibri Light" w:cs="Calibri Light"/>
          <w:sz w:val="22"/>
          <w:szCs w:val="22"/>
        </w:rPr>
        <w:t>cji na wykonane roboty na okres</w:t>
      </w:r>
      <w:r w:rsidR="00C860B5" w:rsidRPr="00006F49">
        <w:rPr>
          <w:rFonts w:ascii="Calibri Light" w:hAnsi="Calibri Light" w:cs="Calibri Light"/>
          <w:sz w:val="22"/>
          <w:szCs w:val="22"/>
        </w:rPr>
        <w:t xml:space="preserve"> </w:t>
      </w:r>
      <w:r w:rsidR="00741E03" w:rsidRPr="00006F49">
        <w:rPr>
          <w:rFonts w:ascii="Calibri Light" w:hAnsi="Calibri Light" w:cs="Calibri Light"/>
          <w:b/>
          <w:sz w:val="22"/>
          <w:szCs w:val="22"/>
        </w:rPr>
        <w:t xml:space="preserve">……. </w:t>
      </w:r>
      <w:r w:rsidR="009F188E" w:rsidRPr="00006F49">
        <w:rPr>
          <w:rFonts w:ascii="Calibri Light" w:hAnsi="Calibri Light" w:cs="Calibri Light"/>
          <w:b/>
          <w:sz w:val="22"/>
          <w:szCs w:val="22"/>
        </w:rPr>
        <w:t>l</w:t>
      </w:r>
      <w:r w:rsidR="00741E03" w:rsidRPr="00006F49">
        <w:rPr>
          <w:rFonts w:ascii="Calibri Light" w:hAnsi="Calibri Light" w:cs="Calibri Light"/>
          <w:b/>
          <w:sz w:val="22"/>
          <w:szCs w:val="22"/>
        </w:rPr>
        <w:t>at</w:t>
      </w:r>
      <w:r w:rsidR="009F188E" w:rsidRPr="00006F49">
        <w:rPr>
          <w:rFonts w:ascii="Calibri Light" w:hAnsi="Calibri Light"/>
          <w:bCs/>
          <w:sz w:val="22"/>
          <w:szCs w:val="22"/>
        </w:rPr>
        <w:t>*</w:t>
      </w:r>
      <w:r w:rsidR="00006F49" w:rsidRPr="00006F49">
        <w:rPr>
          <w:rFonts w:ascii="Calibri Light" w:hAnsi="Calibri Light"/>
          <w:bCs/>
          <w:sz w:val="22"/>
          <w:szCs w:val="22"/>
        </w:rPr>
        <w:t xml:space="preserve"> </w:t>
      </w:r>
      <w:r w:rsidR="009F188E" w:rsidRPr="00006F49">
        <w:rPr>
          <w:rFonts w:ascii="Calibri Light" w:hAnsi="Calibri Light"/>
          <w:bCs/>
          <w:sz w:val="22"/>
          <w:szCs w:val="22"/>
        </w:rPr>
        <w:t>(wypełnić zgodnie z ofertą Wykonawcy)</w:t>
      </w:r>
      <w:r w:rsidR="00043AB1" w:rsidRPr="00006F49">
        <w:rPr>
          <w:rFonts w:ascii="Calibri Light" w:hAnsi="Calibri Light" w:cs="Calibri Light"/>
          <w:bCs/>
          <w:sz w:val="22"/>
          <w:szCs w:val="22"/>
        </w:rPr>
        <w:t>,</w:t>
      </w:r>
      <w:r w:rsidR="00043AB1" w:rsidRPr="00006F49">
        <w:rPr>
          <w:rFonts w:ascii="Calibri Light" w:hAnsi="Calibri Light" w:cs="Calibri Light"/>
          <w:sz w:val="22"/>
          <w:szCs w:val="22"/>
        </w:rPr>
        <w:t xml:space="preserve"> której bieg rozpoczyna się w dniu następnym licząc </w:t>
      </w:r>
      <w:r w:rsidR="00741E03" w:rsidRPr="00006F49">
        <w:rPr>
          <w:rFonts w:ascii="Calibri Light" w:hAnsi="Calibri Light" w:cs="Calibri Light"/>
          <w:sz w:val="22"/>
          <w:szCs w:val="22"/>
        </w:rPr>
        <w:t>od daty podpisania</w:t>
      </w:r>
      <w:r w:rsidR="00043AB1" w:rsidRPr="00006F49">
        <w:rPr>
          <w:rFonts w:ascii="Calibri Light" w:hAnsi="Calibri Light" w:cs="Calibri Light"/>
          <w:sz w:val="22"/>
          <w:szCs w:val="22"/>
        </w:rPr>
        <w:t xml:space="preserve"> </w:t>
      </w:r>
      <w:r w:rsidRPr="00006F49">
        <w:rPr>
          <w:rFonts w:ascii="Calibri Light" w:hAnsi="Calibri Light" w:cs="Calibri Light"/>
          <w:sz w:val="22"/>
          <w:szCs w:val="22"/>
        </w:rPr>
        <w:t>przez Zamawiającego i Wykonawcę protokołu odbioru końcowego</w:t>
      </w:r>
      <w:r w:rsidR="00CC6360" w:rsidRPr="00006F49">
        <w:rPr>
          <w:rFonts w:ascii="Calibri Light" w:hAnsi="Calibri Light" w:cs="Calibri Light"/>
          <w:sz w:val="22"/>
          <w:szCs w:val="22"/>
        </w:rPr>
        <w:t xml:space="preserve"> </w:t>
      </w:r>
      <w:r w:rsidR="00741E03" w:rsidRPr="00006F49">
        <w:rPr>
          <w:rFonts w:ascii="Calibri Light" w:hAnsi="Calibri Light" w:cs="Calibri Light"/>
          <w:sz w:val="22"/>
          <w:szCs w:val="22"/>
        </w:rPr>
        <w:t>przedmiotu umowy, o którym mowa</w:t>
      </w:r>
      <w:r w:rsidR="00043AB1" w:rsidRPr="00006F49">
        <w:rPr>
          <w:rFonts w:ascii="Calibri Light" w:hAnsi="Calibri Light" w:cs="Calibri Light"/>
          <w:sz w:val="22"/>
          <w:szCs w:val="22"/>
        </w:rPr>
        <w:t xml:space="preserve"> </w:t>
      </w:r>
      <w:r w:rsidR="00CC6360" w:rsidRPr="00006F49">
        <w:rPr>
          <w:rFonts w:ascii="Calibri Light" w:hAnsi="Calibri Light" w:cs="Calibri Light"/>
          <w:sz w:val="22"/>
          <w:szCs w:val="22"/>
        </w:rPr>
        <w:t xml:space="preserve">w </w:t>
      </w:r>
      <w:r w:rsidR="00C36E51" w:rsidRPr="00006F49">
        <w:rPr>
          <w:rFonts w:ascii="Calibri Light" w:hAnsi="Calibri Light" w:cs="Calibri Light"/>
          <w:sz w:val="22"/>
          <w:szCs w:val="22"/>
        </w:rPr>
        <w:t>§</w:t>
      </w:r>
      <w:r w:rsidR="009C18CD" w:rsidRPr="00006F49">
        <w:rPr>
          <w:rFonts w:ascii="Calibri Light" w:eastAsia="Calibri" w:hAnsi="Calibri Light" w:cs="Calibri Light"/>
          <w:sz w:val="22"/>
          <w:szCs w:val="22"/>
          <w:lang w:eastAsia="en-US"/>
        </w:rPr>
        <w:t xml:space="preserve"> </w:t>
      </w:r>
      <w:r w:rsidR="005E4B9A" w:rsidRPr="00006F49">
        <w:rPr>
          <w:rFonts w:ascii="Calibri Light" w:eastAsia="Calibri" w:hAnsi="Calibri Light" w:cs="Calibri Light"/>
          <w:sz w:val="22"/>
          <w:szCs w:val="22"/>
          <w:lang w:eastAsia="en-US"/>
        </w:rPr>
        <w:t>1</w:t>
      </w:r>
      <w:r w:rsidR="00334321" w:rsidRPr="00006F49">
        <w:rPr>
          <w:rFonts w:ascii="Calibri Light" w:eastAsia="Calibri" w:hAnsi="Calibri Light" w:cs="Calibri Light"/>
          <w:sz w:val="22"/>
          <w:szCs w:val="22"/>
          <w:lang w:eastAsia="en-US"/>
        </w:rPr>
        <w:t>0</w:t>
      </w:r>
      <w:r w:rsidR="00CC6360" w:rsidRPr="00006F49">
        <w:rPr>
          <w:rFonts w:ascii="Calibri Light" w:eastAsia="Calibri" w:hAnsi="Calibri Light" w:cs="Calibri Light"/>
          <w:sz w:val="22"/>
          <w:szCs w:val="22"/>
          <w:lang w:eastAsia="en-US"/>
        </w:rPr>
        <w:t xml:space="preserve"> ust. </w:t>
      </w:r>
      <w:r w:rsidR="001A1C69" w:rsidRPr="00006F49">
        <w:rPr>
          <w:rFonts w:ascii="Calibri Light" w:eastAsia="Calibri" w:hAnsi="Calibri Light" w:cs="Calibri Light"/>
          <w:sz w:val="22"/>
          <w:szCs w:val="22"/>
          <w:lang w:eastAsia="en-US"/>
        </w:rPr>
        <w:t>2</w:t>
      </w:r>
      <w:r w:rsidR="00A13D01" w:rsidRPr="00006F49">
        <w:rPr>
          <w:rFonts w:ascii="Calibri Light" w:eastAsia="Calibri" w:hAnsi="Calibri Light" w:cs="Calibri Light"/>
          <w:sz w:val="22"/>
          <w:szCs w:val="22"/>
          <w:lang w:eastAsia="en-US"/>
        </w:rPr>
        <w:t xml:space="preserve">, </w:t>
      </w:r>
      <w:r w:rsidR="00A13D01" w:rsidRPr="00006F49">
        <w:rPr>
          <w:rFonts w:ascii="Calibri Light" w:hAnsi="Calibri Light" w:cs="Calibri Light"/>
          <w:sz w:val="22"/>
          <w:szCs w:val="22"/>
        </w:rPr>
        <w:t>zgodnie z kart</w:t>
      </w:r>
      <w:r w:rsidR="00741E03" w:rsidRPr="00006F49">
        <w:rPr>
          <w:rFonts w:ascii="Calibri Light" w:hAnsi="Calibri Light" w:cs="Calibri Light"/>
          <w:sz w:val="22"/>
          <w:szCs w:val="22"/>
        </w:rPr>
        <w:t>ą</w:t>
      </w:r>
      <w:r w:rsidR="00A13D01" w:rsidRPr="00006F49">
        <w:rPr>
          <w:rFonts w:ascii="Calibri Light" w:hAnsi="Calibri Light" w:cs="Calibri Light"/>
          <w:sz w:val="22"/>
          <w:szCs w:val="22"/>
        </w:rPr>
        <w:t xml:space="preserve"> gwarancyjn</w:t>
      </w:r>
      <w:r w:rsidR="00741E03" w:rsidRPr="00006F49">
        <w:rPr>
          <w:rFonts w:ascii="Calibri Light" w:hAnsi="Calibri Light" w:cs="Calibri Light"/>
          <w:sz w:val="22"/>
          <w:szCs w:val="22"/>
        </w:rPr>
        <w:t>ą</w:t>
      </w:r>
      <w:r w:rsidR="00F517FD" w:rsidRPr="00006F49">
        <w:rPr>
          <w:rFonts w:ascii="Calibri Light" w:hAnsi="Calibri Light" w:cs="Calibri Light"/>
          <w:sz w:val="22"/>
          <w:szCs w:val="22"/>
        </w:rPr>
        <w:t xml:space="preserve"> wystawion</w:t>
      </w:r>
      <w:r w:rsidR="00741E03" w:rsidRPr="00006F49">
        <w:rPr>
          <w:rFonts w:ascii="Calibri Light" w:hAnsi="Calibri Light" w:cs="Calibri Light"/>
          <w:sz w:val="22"/>
          <w:szCs w:val="22"/>
        </w:rPr>
        <w:t>ą</w:t>
      </w:r>
      <w:r w:rsidR="00F517FD" w:rsidRPr="00006F49">
        <w:rPr>
          <w:rFonts w:ascii="Calibri Light" w:hAnsi="Calibri Light" w:cs="Calibri Light"/>
          <w:sz w:val="22"/>
          <w:szCs w:val="22"/>
        </w:rPr>
        <w:t xml:space="preserve"> wg wzoru stanowiącego załącznik nr 2 do umowy</w:t>
      </w:r>
      <w:r w:rsidR="00A13D01" w:rsidRPr="00006F49">
        <w:rPr>
          <w:rFonts w:ascii="Calibri Light" w:hAnsi="Calibri Light" w:cs="Calibri Light"/>
          <w:sz w:val="22"/>
          <w:szCs w:val="22"/>
        </w:rPr>
        <w:t>.</w:t>
      </w:r>
    </w:p>
    <w:p w14:paraId="0479FDDC" w14:textId="77777777" w:rsidR="00944CE3" w:rsidRPr="00006F49" w:rsidRDefault="00F517FD"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Wykonawca zobowiązuje się do podpisania i dostarczenia Zamawiającemu karty gwarancyjnej najpóźniej w dniu odbioru końcowego.</w:t>
      </w:r>
    </w:p>
    <w:p w14:paraId="19E1C92F" w14:textId="14C5DA95" w:rsidR="008047FE" w:rsidRPr="00006F49" w:rsidRDefault="00BD4CDE"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w:t>
      </w:r>
      <w:r w:rsidR="00071BD4" w:rsidRPr="00006F49">
        <w:rPr>
          <w:rFonts w:ascii="Calibri Light" w:hAnsi="Calibri Light" w:cs="Calibri Light"/>
          <w:sz w:val="22"/>
          <w:szCs w:val="22"/>
        </w:rPr>
        <w:t>ady</w:t>
      </w:r>
      <w:r w:rsidR="00C00A6B" w:rsidRPr="00006F49">
        <w:rPr>
          <w:rFonts w:ascii="Calibri Light" w:hAnsi="Calibri Light" w:cs="Calibri Light"/>
          <w:sz w:val="22"/>
          <w:szCs w:val="22"/>
        </w:rPr>
        <w:t xml:space="preserve"> </w:t>
      </w:r>
      <w:r w:rsidR="00071BD4" w:rsidRPr="00006F49">
        <w:rPr>
          <w:rFonts w:ascii="Calibri Light" w:hAnsi="Calibri Light" w:cs="Calibri Light"/>
          <w:sz w:val="22"/>
          <w:szCs w:val="22"/>
        </w:rPr>
        <w:t xml:space="preserve">ujawnione w okresie gwarancji </w:t>
      </w:r>
      <w:r w:rsidR="00944CE3" w:rsidRPr="00006F49">
        <w:rPr>
          <w:rFonts w:ascii="Calibri Light" w:hAnsi="Calibri Light" w:cs="Calibri Light"/>
          <w:sz w:val="22"/>
          <w:szCs w:val="22"/>
        </w:rPr>
        <w:t>W</w:t>
      </w:r>
      <w:r w:rsidR="00071BD4" w:rsidRPr="00006F49">
        <w:rPr>
          <w:rFonts w:ascii="Calibri Light" w:hAnsi="Calibri Light" w:cs="Calibri Light"/>
          <w:sz w:val="22"/>
          <w:szCs w:val="22"/>
        </w:rPr>
        <w:t>ykonawca zobowiązany jest usu</w:t>
      </w:r>
      <w:r w:rsidR="00A54A3F" w:rsidRPr="00006F49">
        <w:rPr>
          <w:rFonts w:ascii="Calibri Light" w:hAnsi="Calibri Light" w:cs="Calibri Light"/>
          <w:sz w:val="22"/>
          <w:szCs w:val="22"/>
        </w:rPr>
        <w:t xml:space="preserve">nąć lub dostarczyć rzeczy wolne </w:t>
      </w:r>
      <w:r w:rsidR="00071BD4" w:rsidRPr="00006F49">
        <w:rPr>
          <w:rFonts w:ascii="Calibri Light" w:hAnsi="Calibri Light" w:cs="Calibri Light"/>
          <w:sz w:val="22"/>
          <w:szCs w:val="22"/>
        </w:rPr>
        <w:t>od wad</w:t>
      </w:r>
      <w:r w:rsidR="00C00A6B" w:rsidRPr="00006F49">
        <w:rPr>
          <w:rFonts w:ascii="Calibri Light" w:hAnsi="Calibri Light" w:cs="Calibri Light"/>
          <w:sz w:val="22"/>
          <w:szCs w:val="22"/>
        </w:rPr>
        <w:t xml:space="preserve"> </w:t>
      </w:r>
      <w:r w:rsidRPr="00006F49">
        <w:rPr>
          <w:rFonts w:ascii="Calibri Light" w:hAnsi="Calibri Light" w:cs="Calibri Light"/>
          <w:sz w:val="22"/>
          <w:szCs w:val="22"/>
        </w:rPr>
        <w:t>w terminie wskazanym w karcie gwarancyjnej</w:t>
      </w:r>
      <w:r w:rsidR="00334321" w:rsidRPr="00006F49">
        <w:rPr>
          <w:rFonts w:ascii="Calibri Light" w:hAnsi="Calibri Light" w:cs="Calibri Light"/>
          <w:sz w:val="22"/>
          <w:szCs w:val="22"/>
        </w:rPr>
        <w:t>.</w:t>
      </w:r>
    </w:p>
    <w:p w14:paraId="30EC560E" w14:textId="31B83F93" w:rsidR="008047FE" w:rsidRPr="00006F49" w:rsidRDefault="00BD4CDE"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w:t>
      </w:r>
      <w:r w:rsidR="00071BD4" w:rsidRPr="00006F49">
        <w:rPr>
          <w:rFonts w:ascii="Calibri Light" w:hAnsi="Calibri Light" w:cs="Calibri Light"/>
          <w:sz w:val="22"/>
          <w:szCs w:val="22"/>
        </w:rPr>
        <w:t xml:space="preserve"> przypadku niezachowania terminu,</w:t>
      </w:r>
      <w:r w:rsidR="00F517FD" w:rsidRPr="00006F49">
        <w:rPr>
          <w:rFonts w:ascii="Calibri Light" w:hAnsi="Calibri Light" w:cs="Calibri Light"/>
          <w:sz w:val="22"/>
          <w:szCs w:val="22"/>
        </w:rPr>
        <w:t xml:space="preserve"> o którym mowa w ust. 3,</w:t>
      </w:r>
      <w:r w:rsidR="008173BF" w:rsidRPr="00006F49">
        <w:rPr>
          <w:rFonts w:ascii="Calibri Light" w:hAnsi="Calibri Light" w:cs="Calibri Light"/>
          <w:sz w:val="22"/>
          <w:szCs w:val="22"/>
        </w:rPr>
        <w:t xml:space="preserve"> </w:t>
      </w:r>
      <w:r w:rsidR="00071BD4" w:rsidRPr="00006F49">
        <w:rPr>
          <w:rFonts w:ascii="Calibri Light" w:hAnsi="Calibri Light" w:cs="Calibri Light"/>
          <w:sz w:val="22"/>
          <w:szCs w:val="22"/>
        </w:rPr>
        <w:t>Zamawiający</w:t>
      </w:r>
      <w:r w:rsidR="00C00513" w:rsidRPr="00006F49">
        <w:rPr>
          <w:rFonts w:ascii="Calibri Light" w:hAnsi="Calibri Light" w:cs="Calibri Light"/>
          <w:sz w:val="22"/>
          <w:szCs w:val="22"/>
        </w:rPr>
        <w:t xml:space="preserve"> </w:t>
      </w:r>
      <w:r w:rsidR="00B41FAB" w:rsidRPr="00006F49">
        <w:rPr>
          <w:rFonts w:ascii="Calibri Light" w:hAnsi="Calibri Light" w:cs="Calibri Light"/>
          <w:sz w:val="22"/>
          <w:szCs w:val="22"/>
        </w:rPr>
        <w:t xml:space="preserve">poza uprawnieniami przysługującymi mu na podstawie Kodeksu cywilnego, </w:t>
      </w:r>
      <w:r w:rsidR="00071BD4" w:rsidRPr="00006F49">
        <w:rPr>
          <w:rFonts w:ascii="Calibri Light" w:hAnsi="Calibri Light" w:cs="Calibri Light"/>
          <w:sz w:val="22"/>
          <w:szCs w:val="22"/>
        </w:rPr>
        <w:t xml:space="preserve">ma prawo powierzyć usunięcie wady </w:t>
      </w:r>
      <w:r w:rsidR="00B41FAB" w:rsidRPr="00006F49">
        <w:rPr>
          <w:rFonts w:ascii="Calibri Light" w:hAnsi="Calibri Light" w:cs="Calibri Light"/>
          <w:sz w:val="22"/>
          <w:szCs w:val="22"/>
        </w:rPr>
        <w:t>podmiotowi trzeciemu</w:t>
      </w:r>
      <w:r w:rsidR="00071BD4" w:rsidRPr="00006F49">
        <w:rPr>
          <w:rFonts w:ascii="Calibri Light" w:hAnsi="Calibri Light" w:cs="Calibri Light"/>
          <w:sz w:val="22"/>
          <w:szCs w:val="22"/>
        </w:rPr>
        <w:t xml:space="preserve"> na wyłączny koszt i ryzyko Wykonawcy,</w:t>
      </w:r>
      <w:r w:rsidR="00C00A6B" w:rsidRPr="00006F49">
        <w:rPr>
          <w:rFonts w:ascii="Calibri Light" w:hAnsi="Calibri Light" w:cs="Calibri Light"/>
          <w:sz w:val="22"/>
          <w:szCs w:val="22"/>
        </w:rPr>
        <w:t xml:space="preserve"> </w:t>
      </w:r>
      <w:r w:rsidR="00071BD4" w:rsidRPr="00006F49">
        <w:rPr>
          <w:rFonts w:ascii="Calibri Light" w:hAnsi="Calibri Light" w:cs="Calibri Light"/>
          <w:sz w:val="22"/>
          <w:szCs w:val="22"/>
        </w:rPr>
        <w:t>co nie pozbawia</w:t>
      </w:r>
      <w:r w:rsidR="008668E3" w:rsidRPr="00006F49">
        <w:rPr>
          <w:rFonts w:ascii="Calibri Light" w:hAnsi="Calibri Light" w:cs="Calibri Light"/>
          <w:sz w:val="22"/>
          <w:szCs w:val="22"/>
        </w:rPr>
        <w:t xml:space="preserve"> </w:t>
      </w:r>
      <w:r w:rsidR="00071BD4" w:rsidRPr="00006F49">
        <w:rPr>
          <w:rFonts w:ascii="Calibri Light" w:hAnsi="Calibri Light" w:cs="Calibri Light"/>
          <w:sz w:val="22"/>
          <w:szCs w:val="22"/>
        </w:rPr>
        <w:t xml:space="preserve">go dochodzenia innych roszczeń </w:t>
      </w:r>
      <w:r w:rsidR="00F70582" w:rsidRPr="00006F49">
        <w:rPr>
          <w:rFonts w:ascii="Calibri Light" w:hAnsi="Calibri Light" w:cs="Calibri Light"/>
          <w:sz w:val="22"/>
          <w:szCs w:val="22"/>
        </w:rPr>
        <w:t>przewidzianych niniejszą umową</w:t>
      </w:r>
      <w:r w:rsidR="00385AD0" w:rsidRPr="00006F49">
        <w:rPr>
          <w:rFonts w:ascii="Calibri Light" w:hAnsi="Calibri Light" w:cs="Calibri Light"/>
          <w:sz w:val="22"/>
          <w:szCs w:val="22"/>
        </w:rPr>
        <w:t>.</w:t>
      </w:r>
    </w:p>
    <w:p w14:paraId="53FC912C" w14:textId="15F2A888" w:rsidR="008047FE" w:rsidRPr="00006F49" w:rsidRDefault="00071BD4"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Zgłoszenie wad dokonywane będzie przez Zamawiającego </w:t>
      </w:r>
      <w:r w:rsidR="0031111B" w:rsidRPr="00006F49">
        <w:rPr>
          <w:rFonts w:ascii="Calibri Light" w:hAnsi="Calibri Light" w:cs="Calibri Light"/>
          <w:sz w:val="22"/>
          <w:szCs w:val="22"/>
        </w:rPr>
        <w:t xml:space="preserve">lub </w:t>
      </w:r>
      <w:r w:rsidR="00A13D01" w:rsidRPr="00006F49">
        <w:rPr>
          <w:rFonts w:ascii="Calibri Light" w:hAnsi="Calibri Light" w:cs="Calibri Light"/>
          <w:sz w:val="22"/>
          <w:szCs w:val="22"/>
        </w:rPr>
        <w:t>U</w:t>
      </w:r>
      <w:r w:rsidR="0031111B" w:rsidRPr="00006F49">
        <w:rPr>
          <w:rFonts w:ascii="Calibri Light" w:hAnsi="Calibri Light" w:cs="Calibri Light"/>
          <w:sz w:val="22"/>
          <w:szCs w:val="22"/>
        </w:rPr>
        <w:t xml:space="preserve">żytkownika </w:t>
      </w:r>
      <w:r w:rsidRPr="00006F49">
        <w:rPr>
          <w:rFonts w:ascii="Calibri Light" w:hAnsi="Calibri Light" w:cs="Calibri Light"/>
          <w:sz w:val="22"/>
          <w:szCs w:val="22"/>
        </w:rPr>
        <w:t>niezwłocznie</w:t>
      </w:r>
      <w:r w:rsidR="008047FE" w:rsidRPr="00006F49">
        <w:rPr>
          <w:rFonts w:ascii="Calibri Light" w:hAnsi="Calibri Light" w:cs="Calibri Light"/>
          <w:sz w:val="22"/>
          <w:szCs w:val="22"/>
        </w:rPr>
        <w:t xml:space="preserve"> </w:t>
      </w:r>
      <w:r w:rsidRPr="00006F49">
        <w:rPr>
          <w:rFonts w:ascii="Calibri Light" w:hAnsi="Calibri Light" w:cs="Calibri Light"/>
          <w:sz w:val="22"/>
          <w:szCs w:val="22"/>
        </w:rPr>
        <w:t>w formie pisem</w:t>
      </w:r>
      <w:r w:rsidR="00F70582" w:rsidRPr="00006F49">
        <w:rPr>
          <w:rFonts w:ascii="Calibri Light" w:hAnsi="Calibri Light" w:cs="Calibri Light"/>
          <w:sz w:val="22"/>
          <w:szCs w:val="22"/>
        </w:rPr>
        <w:t>nej.</w:t>
      </w:r>
      <w:r w:rsidR="00C00A6B" w:rsidRPr="00006F49">
        <w:rPr>
          <w:rFonts w:ascii="Calibri Light" w:hAnsi="Calibri Light" w:cs="Calibri Light"/>
          <w:sz w:val="22"/>
          <w:szCs w:val="22"/>
        </w:rPr>
        <w:t xml:space="preserve"> </w:t>
      </w:r>
    </w:p>
    <w:p w14:paraId="27D226D4" w14:textId="77777777" w:rsidR="008047FE" w:rsidRPr="00006F49" w:rsidRDefault="00F70582"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Wszelkie koszty związane z </w:t>
      </w:r>
      <w:r w:rsidR="00071BD4" w:rsidRPr="00006F49">
        <w:rPr>
          <w:rFonts w:ascii="Calibri Light" w:hAnsi="Calibri Light" w:cs="Calibri Light"/>
          <w:sz w:val="22"/>
          <w:szCs w:val="22"/>
        </w:rPr>
        <w:t>wykonywaniem gwarancji ponosi Wykonawca.</w:t>
      </w:r>
    </w:p>
    <w:p w14:paraId="49F50DD1" w14:textId="2150D6A5" w:rsidR="008047FE" w:rsidRPr="00006F49" w:rsidRDefault="00071BD4"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Wykonawca</w:t>
      </w:r>
      <w:r w:rsidR="008173BF" w:rsidRPr="00006F49">
        <w:rPr>
          <w:rFonts w:ascii="Calibri Light" w:hAnsi="Calibri Light" w:cs="Calibri Light"/>
          <w:sz w:val="22"/>
          <w:szCs w:val="22"/>
        </w:rPr>
        <w:t xml:space="preserve"> </w:t>
      </w:r>
      <w:r w:rsidR="00B41FAB" w:rsidRPr="00006F49">
        <w:rPr>
          <w:rFonts w:ascii="Calibri Light" w:hAnsi="Calibri Light" w:cs="Calibri Light"/>
          <w:sz w:val="22"/>
          <w:szCs w:val="22"/>
        </w:rPr>
        <w:t>rozszerza odpowiedzialność z tytułu rękojmi i oświadcza, że okres rękojmi na wykonane roboty jest równy okresowi gwarancji, o którym mowa w ust. 1. Wykonawca oświadcza, iż rękojmia obejmuje również usunięcie wad stwierdzonych w protokole odbioru końcowego.</w:t>
      </w:r>
    </w:p>
    <w:p w14:paraId="48F4202C" w14:textId="77777777" w:rsidR="008047FE" w:rsidRPr="00006F49" w:rsidRDefault="00A13D01"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Zamawiający może dochodzić roszczeń z tytułu gwarancji, także po okresie </w:t>
      </w:r>
      <w:r w:rsidR="00C22B0F" w:rsidRPr="00006F49">
        <w:rPr>
          <w:rFonts w:ascii="Calibri Light" w:hAnsi="Calibri Light" w:cs="Calibri Light"/>
          <w:sz w:val="22"/>
          <w:szCs w:val="22"/>
        </w:rPr>
        <w:t>wskazanym</w:t>
      </w:r>
      <w:r w:rsidR="00085D98" w:rsidRPr="00006F49">
        <w:rPr>
          <w:rFonts w:ascii="Calibri Light" w:hAnsi="Calibri Light" w:cs="Calibri Light"/>
          <w:sz w:val="22"/>
          <w:szCs w:val="22"/>
        </w:rPr>
        <w:t xml:space="preserve"> </w:t>
      </w:r>
      <w:r w:rsidRPr="00006F49">
        <w:rPr>
          <w:rFonts w:ascii="Calibri Light" w:hAnsi="Calibri Light" w:cs="Calibri Light"/>
          <w:sz w:val="22"/>
          <w:szCs w:val="22"/>
        </w:rPr>
        <w:t>w ust. 1,</w:t>
      </w:r>
      <w:r w:rsidR="00CB056C" w:rsidRPr="00006F49">
        <w:rPr>
          <w:rFonts w:ascii="Calibri Light" w:hAnsi="Calibri Light" w:cs="Calibri Light"/>
          <w:sz w:val="22"/>
          <w:szCs w:val="22"/>
        </w:rPr>
        <w:t xml:space="preserve"> </w:t>
      </w:r>
      <w:r w:rsidR="00CB056C" w:rsidRPr="00006F49">
        <w:rPr>
          <w:rFonts w:ascii="Calibri Light" w:hAnsi="Calibri Light" w:cs="Calibri Light"/>
          <w:sz w:val="22"/>
          <w:szCs w:val="22"/>
        </w:rPr>
        <w:br/>
      </w:r>
      <w:r w:rsidRPr="00006F49">
        <w:rPr>
          <w:rFonts w:ascii="Calibri Light" w:hAnsi="Calibri Light" w:cs="Calibri Light"/>
          <w:sz w:val="22"/>
          <w:szCs w:val="22"/>
        </w:rPr>
        <w:t>jeżeli zgłosił wadę przed upływem tego okresu.</w:t>
      </w:r>
    </w:p>
    <w:p w14:paraId="057895E7" w14:textId="0E6A5825" w:rsidR="008047FE" w:rsidRPr="00006F49" w:rsidRDefault="00A13D01"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Odpowiedzialność Wykonawcy z tytułu rękojmi lub/i udzielonej gwarancji nie ulega ograniczeniu </w:t>
      </w:r>
      <w:r w:rsidRPr="00006F49">
        <w:rPr>
          <w:rFonts w:ascii="Calibri Light" w:hAnsi="Calibri Light" w:cs="Calibri Light"/>
          <w:sz w:val="22"/>
          <w:szCs w:val="22"/>
        </w:rPr>
        <w:br/>
        <w:t>w sytuacji wykonania przez podmiot trzeci zlecenia udzielonego przez Zamawiającego</w:t>
      </w:r>
      <w:r w:rsidR="003B3CBB" w:rsidRPr="00006F49">
        <w:rPr>
          <w:rFonts w:ascii="Calibri Light" w:hAnsi="Calibri Light" w:cs="Calibri Light"/>
          <w:sz w:val="22"/>
          <w:szCs w:val="22"/>
        </w:rPr>
        <w:t xml:space="preserve"> </w:t>
      </w:r>
      <w:r w:rsidRPr="00006F49">
        <w:rPr>
          <w:rFonts w:ascii="Calibri Light" w:hAnsi="Calibri Light" w:cs="Calibri Light"/>
          <w:sz w:val="22"/>
          <w:szCs w:val="22"/>
        </w:rPr>
        <w:t>na podstawie</w:t>
      </w:r>
      <w:r w:rsidR="00B41FAB"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ust. </w:t>
      </w:r>
      <w:r w:rsidR="00F517FD" w:rsidRPr="00006F49">
        <w:rPr>
          <w:rFonts w:ascii="Calibri Light" w:hAnsi="Calibri Light" w:cs="Calibri Light"/>
          <w:sz w:val="22"/>
          <w:szCs w:val="22"/>
        </w:rPr>
        <w:t>4</w:t>
      </w:r>
      <w:r w:rsidRPr="00006F49">
        <w:rPr>
          <w:rFonts w:ascii="Calibri Light" w:hAnsi="Calibri Light" w:cs="Calibri Light"/>
          <w:sz w:val="22"/>
          <w:szCs w:val="22"/>
        </w:rPr>
        <w:t xml:space="preserve"> niniejszego paragrafu.</w:t>
      </w:r>
    </w:p>
    <w:p w14:paraId="0FD50F47" w14:textId="186CED0D" w:rsidR="008047FE" w:rsidRPr="00006F49" w:rsidRDefault="00B938F3"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Wykonawca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w:t>
      </w:r>
      <w:r w:rsidR="008A337D" w:rsidRPr="00006F49">
        <w:rPr>
          <w:rFonts w:ascii="Calibri Light" w:hAnsi="Calibri Light" w:cs="Calibri Light"/>
          <w:spacing w:val="-2"/>
          <w:sz w:val="22"/>
          <w:szCs w:val="22"/>
        </w:rPr>
        <w:t>producenta. K</w:t>
      </w:r>
      <w:r w:rsidRPr="00006F49">
        <w:rPr>
          <w:rFonts w:ascii="Calibri Light" w:hAnsi="Calibri Light" w:cs="Calibri Light"/>
          <w:spacing w:val="-2"/>
          <w:sz w:val="22"/>
          <w:szCs w:val="22"/>
        </w:rPr>
        <w:t>oszty serwisowych przeglądów gwarancyjnych oraz koszty materiałów eksploatacyjnych</w:t>
      </w:r>
      <w:r w:rsidRPr="00006F49">
        <w:rPr>
          <w:rFonts w:ascii="Calibri Light" w:hAnsi="Calibri Light" w:cs="Calibri Light"/>
          <w:sz w:val="22"/>
          <w:szCs w:val="22"/>
        </w:rPr>
        <w:t xml:space="preserve"> niezbędnych</w:t>
      </w:r>
      <w:r w:rsidR="008047FE" w:rsidRPr="00006F49">
        <w:rPr>
          <w:rFonts w:ascii="Calibri Light" w:hAnsi="Calibri Light" w:cs="Calibri Light"/>
          <w:sz w:val="22"/>
          <w:szCs w:val="22"/>
        </w:rPr>
        <w:t xml:space="preserve"> </w:t>
      </w:r>
      <w:r w:rsidRPr="00006F49">
        <w:rPr>
          <w:rFonts w:ascii="Calibri Light" w:hAnsi="Calibri Light" w:cs="Calibri Light"/>
          <w:sz w:val="22"/>
          <w:szCs w:val="22"/>
        </w:rPr>
        <w:t>do prawidłowego funkcjonowania zamontowanych urządzeń/maszyn/instalacji ponosi Wykonawca.</w:t>
      </w:r>
    </w:p>
    <w:p w14:paraId="71E469BF" w14:textId="2A6BD195" w:rsidR="00043AB1" w:rsidRPr="00006F49" w:rsidRDefault="00B41FAB"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Wykonawca zobowiązany jest do bezpłatnego wyłączenia z zakresu udzielonej gwarancji zakresu robót planowanych do wykonywania przez inny po</w:t>
      </w:r>
      <w:r w:rsidR="00D11E3F" w:rsidRPr="00006F49">
        <w:rPr>
          <w:rFonts w:ascii="Calibri Light" w:hAnsi="Calibri Light" w:cs="Calibri Light"/>
          <w:sz w:val="22"/>
          <w:szCs w:val="22"/>
        </w:rPr>
        <w:t>d</w:t>
      </w:r>
      <w:r w:rsidRPr="00006F49">
        <w:rPr>
          <w:rFonts w:ascii="Calibri Light" w:hAnsi="Calibri Light" w:cs="Calibri Light"/>
          <w:sz w:val="22"/>
          <w:szCs w:val="22"/>
        </w:rPr>
        <w:t xml:space="preserve">miot. W przypadku wyłączenia gwarancji, Wykonawca zobowiązany jest do podpisania umowy o przejęcie obowiązków wynikających </w:t>
      </w:r>
      <w:r w:rsidR="00412466" w:rsidRPr="00006F49">
        <w:rPr>
          <w:rFonts w:ascii="Calibri Light" w:hAnsi="Calibri Light" w:cs="Calibri Light"/>
          <w:sz w:val="22"/>
          <w:szCs w:val="22"/>
        </w:rPr>
        <w:br/>
      </w:r>
      <w:r w:rsidRPr="00006F49">
        <w:rPr>
          <w:rFonts w:ascii="Calibri Light" w:hAnsi="Calibri Light" w:cs="Calibri Light"/>
          <w:sz w:val="22"/>
          <w:szCs w:val="22"/>
        </w:rPr>
        <w:t>z gwarancji i rękojmi przez nowy podmiot przy udziale Zamawiającego - zgodnie ze wzorem</w:t>
      </w:r>
      <w:r w:rsidR="008668E3" w:rsidRPr="00006F49">
        <w:rPr>
          <w:rFonts w:ascii="Calibri Light" w:hAnsi="Calibri Light" w:cs="Calibri Light"/>
          <w:sz w:val="22"/>
          <w:szCs w:val="22"/>
        </w:rPr>
        <w:t xml:space="preserve"> </w:t>
      </w:r>
      <w:r w:rsidRPr="00006F49">
        <w:rPr>
          <w:rFonts w:ascii="Calibri Light" w:hAnsi="Calibri Light" w:cs="Calibri Light"/>
          <w:sz w:val="22"/>
          <w:szCs w:val="22"/>
        </w:rPr>
        <w:t>stanowiącym załącznik nr 1</w:t>
      </w:r>
      <w:r w:rsidR="001A1C69" w:rsidRPr="00006F49">
        <w:rPr>
          <w:rFonts w:ascii="Calibri Light" w:hAnsi="Calibri Light" w:cs="Calibri Light"/>
          <w:sz w:val="22"/>
          <w:szCs w:val="22"/>
        </w:rPr>
        <w:t>1</w:t>
      </w:r>
      <w:r w:rsidRPr="00006F49">
        <w:rPr>
          <w:rFonts w:ascii="Calibri Light" w:hAnsi="Calibri Light" w:cs="Calibri Light"/>
          <w:sz w:val="22"/>
          <w:szCs w:val="22"/>
        </w:rPr>
        <w:t xml:space="preserve"> do umowy. </w:t>
      </w:r>
    </w:p>
    <w:p w14:paraId="009ED735" w14:textId="3C215AC1" w:rsidR="0024063D" w:rsidRPr="00006F49" w:rsidRDefault="008668E3"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Wykonawca zobowiązuje się do utrzymania żywotności </w:t>
      </w:r>
      <w:r w:rsidR="0024063D" w:rsidRPr="00006F49">
        <w:rPr>
          <w:rFonts w:ascii="Calibri Light" w:hAnsi="Calibri Light" w:cs="Calibri Light"/>
          <w:sz w:val="22"/>
          <w:szCs w:val="22"/>
        </w:rPr>
        <w:t>posadzonych</w:t>
      </w:r>
      <w:r w:rsidRPr="00006F49">
        <w:rPr>
          <w:rFonts w:ascii="Calibri Light" w:hAnsi="Calibri Light" w:cs="Calibri Light"/>
          <w:sz w:val="22"/>
          <w:szCs w:val="22"/>
        </w:rPr>
        <w:t xml:space="preserve"> drzew/krzewów w okresie </w:t>
      </w:r>
      <w:r w:rsidR="003B3CBB" w:rsidRPr="00006F49">
        <w:rPr>
          <w:rFonts w:ascii="Calibri Light" w:hAnsi="Calibri Light" w:cs="Calibri Light"/>
          <w:sz w:val="22"/>
          <w:szCs w:val="22"/>
        </w:rPr>
        <w:br/>
      </w:r>
      <w:r w:rsidR="0024063D" w:rsidRPr="00006F49">
        <w:rPr>
          <w:rFonts w:ascii="Calibri Light" w:hAnsi="Calibri Light" w:cs="Calibri Light"/>
          <w:sz w:val="22"/>
          <w:szCs w:val="22"/>
        </w:rPr>
        <w:t>3 lat od dokonania ich odbioru przez Zamawiającego.</w:t>
      </w:r>
    </w:p>
    <w:p w14:paraId="181B5ACB" w14:textId="77777777" w:rsidR="0024063D" w:rsidRPr="00006F49" w:rsidRDefault="0024063D"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 xml:space="preserve">W przypadku niezachowania żywotności (nasadzenia będą chore, usychające lub nie przyjmą się </w:t>
      </w:r>
      <w:r w:rsidRPr="00006F49">
        <w:rPr>
          <w:rFonts w:ascii="Calibri Light" w:hAnsi="Calibri Light" w:cs="Calibri Light"/>
          <w:sz w:val="22"/>
          <w:szCs w:val="22"/>
        </w:rPr>
        <w:br/>
        <w:t xml:space="preserve">i nie będą rokować szans na prawidłową wegetację), Wykonawca zobowiązuje się do wymiany </w:t>
      </w:r>
      <w:r w:rsidRPr="00006F49">
        <w:rPr>
          <w:rFonts w:ascii="Calibri Light" w:hAnsi="Calibri Light" w:cs="Calibri Light"/>
          <w:sz w:val="22"/>
          <w:szCs w:val="22"/>
        </w:rPr>
        <w:br/>
        <w:t>na własny koszt drzew/krzewów tego samego gatunku i o tych samych parametrach jak pierwotnie nasadzone, na zdrowe, w terminie wskazanym przez Zamawiającego. Na nowo posadzone rośliny Wykonawca udzieli 36 – miesięcznej gwarancji, licząc od dnia podpisania protokołu odbioru prac.</w:t>
      </w:r>
    </w:p>
    <w:p w14:paraId="56AB57FA" w14:textId="77777777" w:rsidR="0024063D" w:rsidRPr="00006F49" w:rsidRDefault="0024063D"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lastRenderedPageBreak/>
        <w:t>O wykryciu wad nasadzonych drzew i krzewów w okresie gwarancji, Zamawiający lub podmiot zarządzający nieruchomością zawiadomi Wykonawcę na piśmie, wzywając go do wymiany materiału roślinnego we wskazanym w zawiadomieniu terminie.</w:t>
      </w:r>
    </w:p>
    <w:p w14:paraId="042010C7" w14:textId="7E066706" w:rsidR="0024063D" w:rsidRPr="00006F49" w:rsidRDefault="0024063D" w:rsidP="00134300">
      <w:pPr>
        <w:pStyle w:val="Akapitzlist"/>
        <w:numPr>
          <w:ilvl w:val="0"/>
          <w:numId w:val="25"/>
        </w:numPr>
        <w:jc w:val="both"/>
        <w:rPr>
          <w:rFonts w:ascii="Calibri Light" w:hAnsi="Calibri Light" w:cs="Calibri Light"/>
          <w:sz w:val="22"/>
          <w:szCs w:val="22"/>
        </w:rPr>
      </w:pPr>
      <w:r w:rsidRPr="00006F49">
        <w:rPr>
          <w:rFonts w:ascii="Calibri Light" w:hAnsi="Calibri Light" w:cs="Calibri Light"/>
          <w:sz w:val="22"/>
          <w:szCs w:val="22"/>
        </w:rPr>
        <w:t>Wykonawca zobowiązany jest rozpocząć wymianę materiału roślinnego na nowy, w okresie gwarancji, bez zbędnej zwłoki, nie później niż w ciągu 10 dni roboczych, po otrzymaniu zawiadomienia od Zamawiającego, o którym mowa w ust. 14. Termin nasadzenia może zostać przedłużony na uzasadniony wniosek Wykonawcy. Wniosek Wykonawcy o zmianę terminu musi wpłynąć do Zamawiającego przed upływem terminu, o którym mowa w zdaniu pierwszym.</w:t>
      </w:r>
    </w:p>
    <w:p w14:paraId="37EE55A8" w14:textId="77777777" w:rsidR="00501C33" w:rsidRPr="00006F49" w:rsidRDefault="00501C33" w:rsidP="00085E1C">
      <w:pPr>
        <w:jc w:val="both"/>
        <w:rPr>
          <w:rFonts w:ascii="Calibri Light" w:hAnsi="Calibri Light" w:cs="Calibri Light"/>
          <w:sz w:val="22"/>
          <w:szCs w:val="22"/>
        </w:rPr>
      </w:pPr>
    </w:p>
    <w:p w14:paraId="31EEFDFC" w14:textId="20EBEEF4" w:rsidR="00E55270" w:rsidRPr="00006F49" w:rsidRDefault="00A16B02" w:rsidP="008047FE">
      <w:pPr>
        <w:pStyle w:val="Nagwek1"/>
        <w:rPr>
          <w:rFonts w:ascii="Calibri Light" w:hAnsi="Calibri Light" w:cs="Calibri Light"/>
        </w:rPr>
      </w:pPr>
      <w:r w:rsidRPr="00006F49">
        <w:rPr>
          <w:rFonts w:ascii="Calibri Light" w:hAnsi="Calibri Light" w:cs="Calibri Light"/>
        </w:rPr>
        <w:t>ZABEZPIECZENIE NALEŻYTEGO WYKONANIA UMOWY</w:t>
      </w:r>
    </w:p>
    <w:p w14:paraId="3AD23D15" w14:textId="2FCE2D29" w:rsidR="00A71EE3" w:rsidRPr="00006F49" w:rsidRDefault="008047FE" w:rsidP="008047FE">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9B32D6" w:rsidRPr="00006F49">
        <w:rPr>
          <w:rFonts w:ascii="Calibri Light" w:hAnsi="Calibri Light" w:cs="Calibri Light"/>
          <w:b/>
          <w:sz w:val="22"/>
          <w:szCs w:val="22"/>
        </w:rPr>
        <w:t>1</w:t>
      </w:r>
      <w:r w:rsidR="00334321" w:rsidRPr="00006F49">
        <w:rPr>
          <w:rFonts w:ascii="Calibri Light" w:hAnsi="Calibri Light" w:cs="Calibri Light"/>
          <w:b/>
          <w:sz w:val="22"/>
          <w:szCs w:val="22"/>
        </w:rPr>
        <w:t>2</w:t>
      </w:r>
    </w:p>
    <w:p w14:paraId="4E58987A" w14:textId="25CEC45F" w:rsidR="008047FE" w:rsidRPr="00006F49" w:rsidRDefault="005815C3"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sz w:val="22"/>
          <w:szCs w:val="22"/>
        </w:rPr>
        <w:t>Tytułem zapewnienia należytego wykonania umowy Wykonawca wnosi zabezpieczenie w wysokości</w:t>
      </w:r>
      <w:r w:rsidR="005D54E7" w:rsidRPr="00006F49">
        <w:rPr>
          <w:rFonts w:ascii="Calibri Light" w:hAnsi="Calibri Light" w:cs="Calibri Light"/>
          <w:sz w:val="22"/>
          <w:szCs w:val="22"/>
        </w:rPr>
        <w:t xml:space="preserve"> </w:t>
      </w:r>
      <w:r w:rsidR="00BD4870" w:rsidRPr="00006F49">
        <w:rPr>
          <w:rFonts w:ascii="Calibri Light" w:hAnsi="Calibri Light" w:cs="Calibri Light"/>
          <w:b/>
          <w:bCs/>
          <w:sz w:val="22"/>
          <w:szCs w:val="22"/>
        </w:rPr>
        <w:t>5</w:t>
      </w:r>
      <w:r w:rsidR="00085D98" w:rsidRPr="00006F49">
        <w:rPr>
          <w:rFonts w:ascii="Calibri Light" w:hAnsi="Calibri Light" w:cs="Calibri Light"/>
          <w:b/>
          <w:bCs/>
          <w:sz w:val="22"/>
          <w:szCs w:val="22"/>
        </w:rPr>
        <w:t xml:space="preserve"> </w:t>
      </w:r>
      <w:r w:rsidRPr="00006F49">
        <w:rPr>
          <w:rFonts w:ascii="Calibri Light" w:hAnsi="Calibri Light" w:cs="Calibri Light"/>
          <w:b/>
          <w:bCs/>
          <w:sz w:val="22"/>
          <w:szCs w:val="22"/>
        </w:rPr>
        <w:t>%</w:t>
      </w:r>
      <w:r w:rsidRPr="00006F49">
        <w:rPr>
          <w:rFonts w:ascii="Calibri Light" w:hAnsi="Calibri Light" w:cs="Calibri Light"/>
          <w:sz w:val="22"/>
          <w:szCs w:val="22"/>
        </w:rPr>
        <w:t xml:space="preserve"> </w:t>
      </w:r>
      <w:r w:rsidR="00B2677A" w:rsidRPr="00006F49">
        <w:rPr>
          <w:rFonts w:ascii="Calibri Light" w:hAnsi="Calibri Light" w:cs="Calibri Light"/>
          <w:sz w:val="22"/>
          <w:szCs w:val="22"/>
        </w:rPr>
        <w:t>ceny całkowitej podanej w ofercie</w:t>
      </w:r>
      <w:r w:rsidRPr="00006F49">
        <w:rPr>
          <w:rFonts w:ascii="Calibri Light" w:hAnsi="Calibri Light" w:cs="Calibri Light"/>
          <w:sz w:val="22"/>
          <w:szCs w:val="22"/>
        </w:rPr>
        <w:t>, co stanowi</w:t>
      </w:r>
      <w:r w:rsidR="00C860B5" w:rsidRPr="00006F49">
        <w:rPr>
          <w:rFonts w:ascii="Calibri Light" w:hAnsi="Calibri Light" w:cs="Calibri Light"/>
          <w:sz w:val="22"/>
          <w:szCs w:val="22"/>
        </w:rPr>
        <w:t xml:space="preserve"> </w:t>
      </w:r>
      <w:r w:rsidR="0004061C" w:rsidRPr="00006F49">
        <w:rPr>
          <w:rFonts w:ascii="Calibri Light" w:hAnsi="Calibri Light" w:cs="Calibri Light"/>
          <w:sz w:val="22"/>
          <w:szCs w:val="22"/>
        </w:rPr>
        <w:t xml:space="preserve">kwotę </w:t>
      </w:r>
      <w:r w:rsidR="008047FE" w:rsidRPr="00006F49">
        <w:rPr>
          <w:rFonts w:ascii="Calibri Light" w:hAnsi="Calibri Light" w:cs="Calibri Light"/>
          <w:b/>
          <w:sz w:val="22"/>
          <w:szCs w:val="22"/>
        </w:rPr>
        <w:t>…………</w:t>
      </w:r>
      <w:r w:rsidR="0004061C" w:rsidRPr="00006F49">
        <w:rPr>
          <w:rFonts w:ascii="Calibri Light" w:hAnsi="Calibri Light" w:cs="Calibri Light"/>
          <w:b/>
          <w:sz w:val="22"/>
          <w:szCs w:val="22"/>
        </w:rPr>
        <w:t>………. zł</w:t>
      </w:r>
      <w:r w:rsidR="0004061C" w:rsidRPr="00006F49">
        <w:rPr>
          <w:rFonts w:ascii="Calibri Light" w:hAnsi="Calibri Light" w:cs="Calibri Light"/>
          <w:sz w:val="22"/>
          <w:szCs w:val="22"/>
        </w:rPr>
        <w:t xml:space="preserve"> w formie innej</w:t>
      </w:r>
      <w:r w:rsidR="00085D98" w:rsidRPr="00006F49">
        <w:rPr>
          <w:rFonts w:ascii="Calibri Light" w:hAnsi="Calibri Light" w:cs="Calibri Light"/>
          <w:sz w:val="22"/>
          <w:szCs w:val="22"/>
        </w:rPr>
        <w:t>,</w:t>
      </w:r>
      <w:r w:rsidR="0004061C" w:rsidRPr="00006F49">
        <w:rPr>
          <w:rFonts w:ascii="Calibri Light" w:hAnsi="Calibri Light" w:cs="Calibri Light"/>
          <w:sz w:val="22"/>
          <w:szCs w:val="22"/>
        </w:rPr>
        <w:t xml:space="preserve"> niż pieniądz,</w:t>
      </w:r>
      <w:r w:rsidR="00F0045F" w:rsidRPr="00006F49">
        <w:rPr>
          <w:rFonts w:ascii="Calibri Light" w:hAnsi="Calibri Light" w:cs="Calibri Light"/>
          <w:sz w:val="22"/>
          <w:szCs w:val="22"/>
        </w:rPr>
        <w:t xml:space="preserve"> zgodnej z art. 450 ust. 1</w:t>
      </w:r>
      <w:r w:rsidR="007854FC" w:rsidRPr="00006F49">
        <w:rPr>
          <w:rFonts w:ascii="Calibri Light" w:hAnsi="Calibri Light" w:cs="Calibri Light"/>
          <w:sz w:val="22"/>
          <w:szCs w:val="22"/>
        </w:rPr>
        <w:t xml:space="preserve"> pkt 2) - 5) ustawy </w:t>
      </w:r>
      <w:proofErr w:type="spellStart"/>
      <w:r w:rsidR="00CF79E9" w:rsidRPr="00006F49">
        <w:rPr>
          <w:rFonts w:ascii="Calibri Light" w:hAnsi="Calibri Light" w:cs="Calibri Light"/>
          <w:sz w:val="22"/>
          <w:szCs w:val="22"/>
        </w:rPr>
        <w:t>Pzp</w:t>
      </w:r>
      <w:proofErr w:type="spellEnd"/>
      <w:r w:rsidR="00395002" w:rsidRPr="00006F49">
        <w:rPr>
          <w:rFonts w:ascii="Calibri Light" w:hAnsi="Calibri Light" w:cs="Calibri Light"/>
          <w:sz w:val="22"/>
          <w:szCs w:val="22"/>
        </w:rPr>
        <w:t xml:space="preserve"> </w:t>
      </w:r>
      <w:r w:rsidR="0004061C" w:rsidRPr="00006F49">
        <w:rPr>
          <w:rFonts w:ascii="Calibri Light" w:hAnsi="Calibri Light" w:cs="Calibri Light"/>
          <w:sz w:val="22"/>
          <w:szCs w:val="22"/>
        </w:rPr>
        <w:t xml:space="preserve">tj. </w:t>
      </w:r>
      <w:r w:rsidR="007854FC" w:rsidRPr="00006F49">
        <w:rPr>
          <w:rFonts w:ascii="Calibri Light" w:hAnsi="Calibri Light" w:cs="Calibri Light"/>
          <w:sz w:val="22"/>
          <w:szCs w:val="22"/>
        </w:rPr>
        <w:t>………………………</w:t>
      </w:r>
      <w:r w:rsidR="008047FE" w:rsidRPr="00006F49">
        <w:rPr>
          <w:rFonts w:ascii="Calibri Light" w:hAnsi="Calibri Light" w:cs="Calibri Light"/>
          <w:sz w:val="22"/>
          <w:szCs w:val="22"/>
        </w:rPr>
        <w:t xml:space="preserve"> .</w:t>
      </w:r>
    </w:p>
    <w:p w14:paraId="3BB047FC" w14:textId="77777777" w:rsidR="008047FE" w:rsidRPr="00006F49" w:rsidRDefault="001E3273"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bCs/>
          <w:sz w:val="22"/>
          <w:szCs w:val="22"/>
        </w:rPr>
        <w:t>Zabezpieczenie wnoszone w pieniądzu</w:t>
      </w:r>
      <w:r w:rsidR="00E8481E" w:rsidRPr="00006F49">
        <w:rPr>
          <w:rFonts w:ascii="Calibri Light" w:hAnsi="Calibri Light" w:cs="Calibri Light"/>
          <w:sz w:val="22"/>
          <w:szCs w:val="22"/>
        </w:rPr>
        <w:t xml:space="preserve"> </w:t>
      </w:r>
      <w:r w:rsidR="008047FE" w:rsidRPr="00006F49">
        <w:rPr>
          <w:rFonts w:ascii="Calibri Light" w:hAnsi="Calibri Light" w:cs="Calibri Light"/>
          <w:bCs/>
          <w:sz w:val="22"/>
          <w:szCs w:val="22"/>
        </w:rPr>
        <w:t xml:space="preserve">w wysokości </w:t>
      </w:r>
      <w:r w:rsidR="008047FE" w:rsidRPr="00006F49">
        <w:rPr>
          <w:rFonts w:ascii="Calibri Light" w:hAnsi="Calibri Light" w:cs="Calibri Light"/>
          <w:b/>
          <w:bCs/>
          <w:sz w:val="22"/>
          <w:szCs w:val="22"/>
        </w:rPr>
        <w:t>…...................</w:t>
      </w:r>
      <w:r w:rsidR="00E8481E" w:rsidRPr="00006F49">
        <w:rPr>
          <w:rFonts w:ascii="Calibri Light" w:hAnsi="Calibri Light" w:cs="Calibri Light"/>
          <w:b/>
          <w:bCs/>
          <w:sz w:val="22"/>
          <w:szCs w:val="22"/>
        </w:rPr>
        <w:t>…. zł</w:t>
      </w:r>
      <w:r w:rsidR="00E8481E" w:rsidRPr="00006F49">
        <w:rPr>
          <w:rFonts w:ascii="Calibri Light" w:hAnsi="Calibri Light" w:cs="Calibri Light"/>
          <w:bCs/>
          <w:sz w:val="22"/>
          <w:szCs w:val="22"/>
        </w:rPr>
        <w:t xml:space="preserve">, co stanowi </w:t>
      </w:r>
      <w:r w:rsidR="008047FE" w:rsidRPr="00006F49">
        <w:rPr>
          <w:rFonts w:ascii="Calibri Light" w:hAnsi="Calibri Light" w:cs="Calibri Light"/>
          <w:bCs/>
          <w:sz w:val="22"/>
          <w:szCs w:val="22"/>
        </w:rPr>
        <w:t>..</w:t>
      </w:r>
      <w:r w:rsidR="00E8481E" w:rsidRPr="00006F49">
        <w:rPr>
          <w:rFonts w:ascii="Calibri Light" w:hAnsi="Calibri Light" w:cs="Calibri Light"/>
          <w:bCs/>
          <w:sz w:val="22"/>
          <w:szCs w:val="22"/>
        </w:rPr>
        <w:t>…</w:t>
      </w:r>
      <w:r w:rsidR="008047FE" w:rsidRPr="00006F49">
        <w:rPr>
          <w:rFonts w:ascii="Calibri Light" w:hAnsi="Calibri Light" w:cs="Calibri Light"/>
          <w:bCs/>
          <w:sz w:val="22"/>
          <w:szCs w:val="22"/>
        </w:rPr>
        <w:t>.</w:t>
      </w:r>
      <w:r w:rsidR="00E8481E" w:rsidRPr="00006F49">
        <w:rPr>
          <w:rFonts w:ascii="Calibri Light" w:hAnsi="Calibri Light" w:cs="Calibri Light"/>
          <w:bCs/>
          <w:sz w:val="22"/>
          <w:szCs w:val="22"/>
        </w:rPr>
        <w:t>. % kwoty zabezpieczenia</w:t>
      </w:r>
      <w:r w:rsidR="00534000" w:rsidRPr="00006F49">
        <w:rPr>
          <w:rFonts w:ascii="Calibri Light" w:hAnsi="Calibri Light" w:cs="Calibri Light"/>
          <w:bCs/>
          <w:sz w:val="22"/>
          <w:szCs w:val="22"/>
        </w:rPr>
        <w:t>,</w:t>
      </w:r>
      <w:r w:rsidR="00C860B5" w:rsidRPr="00006F49">
        <w:rPr>
          <w:rFonts w:ascii="Calibri Light" w:hAnsi="Calibri Light" w:cs="Calibri Light"/>
          <w:bCs/>
          <w:sz w:val="22"/>
          <w:szCs w:val="22"/>
        </w:rPr>
        <w:t xml:space="preserve"> </w:t>
      </w:r>
      <w:r w:rsidRPr="00006F49">
        <w:rPr>
          <w:rFonts w:ascii="Calibri Light" w:hAnsi="Calibri Light" w:cs="Calibri Light"/>
          <w:bCs/>
          <w:sz w:val="22"/>
          <w:szCs w:val="22"/>
        </w:rPr>
        <w:t xml:space="preserve">zostało </w:t>
      </w:r>
      <w:r w:rsidR="009F08CF" w:rsidRPr="00006F49">
        <w:rPr>
          <w:rFonts w:ascii="Calibri Light" w:hAnsi="Calibri Light" w:cs="Calibri Light"/>
          <w:bCs/>
          <w:sz w:val="22"/>
          <w:szCs w:val="22"/>
        </w:rPr>
        <w:t xml:space="preserve">wpłacone na konto Zamawiającego </w:t>
      </w:r>
      <w:r w:rsidRPr="00006F49">
        <w:rPr>
          <w:rFonts w:ascii="Calibri Light" w:hAnsi="Calibri Light" w:cs="Calibri Light"/>
          <w:bCs/>
          <w:sz w:val="22"/>
          <w:szCs w:val="22"/>
        </w:rPr>
        <w:t>w Banku</w:t>
      </w:r>
      <w:r w:rsidRPr="00006F49">
        <w:rPr>
          <w:rFonts w:ascii="Calibri Light" w:hAnsi="Calibri Light" w:cs="Calibri Light"/>
          <w:sz w:val="22"/>
          <w:szCs w:val="22"/>
        </w:rPr>
        <w:t xml:space="preserve"> Pekao S.A. nr 15 1240 5211 1111 0010 3553 7404</w:t>
      </w:r>
      <w:r w:rsidRPr="00006F49">
        <w:rPr>
          <w:rFonts w:ascii="Calibri Light" w:hAnsi="Calibri Light" w:cs="Calibri Light"/>
          <w:bCs/>
          <w:sz w:val="22"/>
          <w:szCs w:val="22"/>
        </w:rPr>
        <w:t>.</w:t>
      </w:r>
    </w:p>
    <w:p w14:paraId="55F4E91A" w14:textId="77777777" w:rsidR="008047FE" w:rsidRPr="00006F49" w:rsidRDefault="0078154A"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sz w:val="22"/>
          <w:szCs w:val="22"/>
        </w:rPr>
        <w:t xml:space="preserve">W przypadku wniesienia zabezpieczenia w formie gwarancji i poręczeń jest ono wystawione </w:t>
      </w:r>
      <w:r w:rsidR="008047FE" w:rsidRPr="00006F49">
        <w:rPr>
          <w:rFonts w:ascii="Calibri Light" w:hAnsi="Calibri Light" w:cs="Calibri Light"/>
          <w:sz w:val="22"/>
          <w:szCs w:val="22"/>
        </w:rPr>
        <w:br/>
      </w:r>
      <w:r w:rsidRPr="00006F49">
        <w:rPr>
          <w:rFonts w:ascii="Calibri Light" w:hAnsi="Calibri Light" w:cs="Calibri Light"/>
          <w:sz w:val="22"/>
          <w:szCs w:val="22"/>
        </w:rPr>
        <w:t>na okres obejmujący wykonanie z</w:t>
      </w:r>
      <w:r w:rsidR="00DE38F7" w:rsidRPr="00006F49">
        <w:rPr>
          <w:rFonts w:ascii="Calibri Light" w:hAnsi="Calibri Light" w:cs="Calibri Light"/>
          <w:sz w:val="22"/>
          <w:szCs w:val="22"/>
        </w:rPr>
        <w:t xml:space="preserve">amówienia oraz na okres rękojmi lub gwarancji. </w:t>
      </w:r>
      <w:r w:rsidRPr="00006F49">
        <w:rPr>
          <w:rFonts w:ascii="Calibri Light" w:hAnsi="Calibri Light" w:cs="Calibri Light"/>
          <w:sz w:val="22"/>
          <w:szCs w:val="22"/>
        </w:rPr>
        <w:t xml:space="preserve"> </w:t>
      </w:r>
    </w:p>
    <w:p w14:paraId="7751186D" w14:textId="77777777" w:rsidR="008047FE" w:rsidRPr="00006F49" w:rsidRDefault="001E3273"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sz w:val="22"/>
          <w:szCs w:val="22"/>
        </w:rPr>
        <w:t>W przypadku składania przez Wykonawcę zabezpieczenia w formie gwar</w:t>
      </w:r>
      <w:r w:rsidR="008047FE" w:rsidRPr="00006F49">
        <w:rPr>
          <w:rFonts w:ascii="Calibri Light" w:hAnsi="Calibri Light" w:cs="Calibri Light"/>
          <w:sz w:val="22"/>
          <w:szCs w:val="22"/>
        </w:rPr>
        <w:t xml:space="preserve">ancji (lub poręczeń), gwarancja </w:t>
      </w:r>
      <w:r w:rsidRPr="00006F49">
        <w:rPr>
          <w:rFonts w:ascii="Calibri Light" w:hAnsi="Calibri Light" w:cs="Calibri Light"/>
          <w:sz w:val="22"/>
          <w:szCs w:val="22"/>
        </w:rPr>
        <w:t>(lub poręczenie) powinna być sporządzona zgodnie z obowiązującym prawem i winna zawierać następujące elementy:</w:t>
      </w:r>
    </w:p>
    <w:p w14:paraId="145A55E7" w14:textId="77777777"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nazwę dającego zlecenie (Wykonawcy), beneficjenta gwarancji (</w:t>
      </w:r>
      <w:r w:rsidR="008F6210" w:rsidRPr="00006F49">
        <w:rPr>
          <w:rFonts w:ascii="Calibri Light" w:hAnsi="Calibri Light" w:cs="Calibri Light"/>
          <w:sz w:val="22"/>
          <w:szCs w:val="22"/>
        </w:rPr>
        <w:t>Zamawiającego), gwaranta</w:t>
      </w:r>
      <w:r w:rsidR="00B83AE4" w:rsidRPr="00006F49">
        <w:rPr>
          <w:rFonts w:ascii="Calibri Light" w:hAnsi="Calibri Light" w:cs="Calibri Light"/>
          <w:sz w:val="22"/>
          <w:szCs w:val="22"/>
        </w:rPr>
        <w:br/>
      </w:r>
      <w:r w:rsidR="008F6210" w:rsidRPr="00006F49">
        <w:rPr>
          <w:rFonts w:ascii="Calibri Light" w:hAnsi="Calibri Light" w:cs="Calibri Light"/>
          <w:sz w:val="22"/>
          <w:szCs w:val="22"/>
        </w:rPr>
        <w:t>(banku</w:t>
      </w:r>
      <w:r w:rsidR="008173BF" w:rsidRPr="00006F49">
        <w:rPr>
          <w:rFonts w:ascii="Calibri Light" w:hAnsi="Calibri Light" w:cs="Calibri Light"/>
          <w:sz w:val="22"/>
          <w:szCs w:val="22"/>
        </w:rPr>
        <w:t xml:space="preserve"> </w:t>
      </w:r>
      <w:r w:rsidRPr="00006F49">
        <w:rPr>
          <w:rFonts w:ascii="Calibri Light" w:hAnsi="Calibri Light" w:cs="Calibri Light"/>
          <w:sz w:val="22"/>
          <w:szCs w:val="22"/>
        </w:rPr>
        <w:t>lub instytucji ubezpieczeniowej udzielających gwarancji) oraz wskazanie ich siedzib,</w:t>
      </w:r>
    </w:p>
    <w:p w14:paraId="14E39EDD" w14:textId="06FDBE04"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określenie wierzytelności, która ma </w:t>
      </w:r>
      <w:r w:rsidR="008047FE" w:rsidRPr="00006F49">
        <w:rPr>
          <w:rFonts w:ascii="Calibri Light" w:hAnsi="Calibri Light" w:cs="Calibri Light"/>
          <w:sz w:val="22"/>
          <w:szCs w:val="22"/>
        </w:rPr>
        <w:t>być zabezpieczona gwarancją,</w:t>
      </w:r>
    </w:p>
    <w:p w14:paraId="31C4B421" w14:textId="77777777"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kwotę gwarancji,</w:t>
      </w:r>
    </w:p>
    <w:p w14:paraId="7F4CBC04" w14:textId="77777777"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termin ważności gwarancji, </w:t>
      </w:r>
    </w:p>
    <w:p w14:paraId="28EBE037" w14:textId="3B83E6AE"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bezwarunkowe i nieodwołalne zobowiązanie gwaranta do zapłacenia kwoty gwarancji </w:t>
      </w:r>
      <w:r w:rsidR="00177246" w:rsidRPr="00006F49">
        <w:rPr>
          <w:rFonts w:ascii="Calibri Light" w:hAnsi="Calibri Light" w:cs="Calibri Light"/>
          <w:sz w:val="22"/>
          <w:szCs w:val="22"/>
        </w:rPr>
        <w:br/>
      </w:r>
      <w:r w:rsidRPr="00006F49">
        <w:rPr>
          <w:rFonts w:ascii="Calibri Light" w:hAnsi="Calibri Light" w:cs="Calibri Light"/>
          <w:sz w:val="22"/>
          <w:szCs w:val="22"/>
        </w:rPr>
        <w:t>na pierwsze pisemne żądanie Zamawiającego,</w:t>
      </w:r>
    </w:p>
    <w:p w14:paraId="3BCDA4E3" w14:textId="77777777"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zapewnienie wykonalności na terenie Rzeczypospolitej Polskiej, </w:t>
      </w:r>
    </w:p>
    <w:p w14:paraId="46EADD4D" w14:textId="77777777" w:rsidR="008047FE" w:rsidRPr="00006F49" w:rsidRDefault="00A41D91"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określenie miejsca rozstrzygania sporów w sądzie właściwym dla siedziby Zamawiającego</w:t>
      </w:r>
      <w:r w:rsidR="00705A7F" w:rsidRPr="00006F49">
        <w:rPr>
          <w:rFonts w:ascii="Calibri Light" w:hAnsi="Calibri Light" w:cs="Calibri Light"/>
          <w:sz w:val="22"/>
          <w:szCs w:val="22"/>
        </w:rPr>
        <w:t>,</w:t>
      </w:r>
    </w:p>
    <w:p w14:paraId="74A1BFF6" w14:textId="0636BCA1" w:rsidR="008047FE" w:rsidRPr="00006F49" w:rsidRDefault="00A938AC" w:rsidP="00134300">
      <w:pPr>
        <w:pStyle w:val="Akapitzlist"/>
        <w:numPr>
          <w:ilvl w:val="0"/>
          <w:numId w:val="2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zapis o możliwości pokrycia z kwoty gwarancji kar umownych naliczonych Wykonawcy </w:t>
      </w:r>
      <w:r w:rsidR="008047FE" w:rsidRPr="00006F49">
        <w:rPr>
          <w:rFonts w:ascii="Calibri Light" w:hAnsi="Calibri Light" w:cs="Calibri Light"/>
          <w:sz w:val="22"/>
          <w:szCs w:val="22"/>
        </w:rPr>
        <w:br/>
      </w:r>
      <w:r w:rsidRPr="00006F49">
        <w:rPr>
          <w:rFonts w:ascii="Calibri Light" w:hAnsi="Calibri Light" w:cs="Calibri Light"/>
          <w:sz w:val="22"/>
          <w:szCs w:val="22"/>
        </w:rPr>
        <w:t xml:space="preserve">w </w:t>
      </w:r>
      <w:r w:rsidR="006D345D" w:rsidRPr="00006F49">
        <w:rPr>
          <w:rFonts w:ascii="Calibri Light" w:hAnsi="Calibri Light" w:cs="Calibri Light"/>
          <w:sz w:val="22"/>
          <w:szCs w:val="22"/>
        </w:rPr>
        <w:t xml:space="preserve">umownym </w:t>
      </w:r>
      <w:r w:rsidRPr="00006F49">
        <w:rPr>
          <w:rFonts w:ascii="Calibri Light" w:hAnsi="Calibri Light" w:cs="Calibri Light"/>
          <w:sz w:val="22"/>
          <w:szCs w:val="22"/>
        </w:rPr>
        <w:t>okresie realizacji robót jak i w okresie gwarancji</w:t>
      </w:r>
      <w:r w:rsidR="00A41D91" w:rsidRPr="00006F49">
        <w:rPr>
          <w:rFonts w:ascii="Calibri Light" w:hAnsi="Calibri Light" w:cs="Calibri Light"/>
          <w:sz w:val="22"/>
          <w:szCs w:val="22"/>
        </w:rPr>
        <w:t>.</w:t>
      </w:r>
    </w:p>
    <w:p w14:paraId="3BC82448" w14:textId="37D6C27C" w:rsidR="008047FE" w:rsidRPr="00006F49" w:rsidRDefault="001E3273"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bCs/>
          <w:sz w:val="22"/>
          <w:szCs w:val="22"/>
        </w:rPr>
        <w:t>Zabezpieczenie służy pokryciu roszczeń z tytułu niewykonania lub nienależyteg</w:t>
      </w:r>
      <w:r w:rsidR="008E15F0" w:rsidRPr="00006F49">
        <w:rPr>
          <w:rFonts w:ascii="Calibri Light" w:hAnsi="Calibri Light" w:cs="Calibri Light"/>
          <w:bCs/>
          <w:sz w:val="22"/>
          <w:szCs w:val="22"/>
        </w:rPr>
        <w:t>o wykonania</w:t>
      </w:r>
      <w:r w:rsidR="005D54E7" w:rsidRPr="00006F49">
        <w:rPr>
          <w:rFonts w:ascii="Calibri Light" w:hAnsi="Calibri Light" w:cs="Calibri Light"/>
          <w:bCs/>
          <w:sz w:val="22"/>
          <w:szCs w:val="22"/>
        </w:rPr>
        <w:t xml:space="preserve"> </w:t>
      </w:r>
      <w:r w:rsidR="00AB7692" w:rsidRPr="00006F49">
        <w:rPr>
          <w:rFonts w:ascii="Calibri Light" w:hAnsi="Calibri Light" w:cs="Calibri Light"/>
          <w:bCs/>
          <w:sz w:val="22"/>
          <w:szCs w:val="22"/>
        </w:rPr>
        <w:t xml:space="preserve"> umowy </w:t>
      </w:r>
      <w:r w:rsidR="008E15F0" w:rsidRPr="00006F49">
        <w:rPr>
          <w:rFonts w:ascii="Calibri Light" w:hAnsi="Calibri Light" w:cs="Calibri Light"/>
          <w:bCs/>
          <w:sz w:val="22"/>
          <w:szCs w:val="22"/>
        </w:rPr>
        <w:t xml:space="preserve">i pokryciu roszczeń </w:t>
      </w:r>
      <w:r w:rsidR="00CB056C" w:rsidRPr="00006F49">
        <w:rPr>
          <w:rFonts w:ascii="Calibri Light" w:hAnsi="Calibri Light" w:cs="Calibri Light"/>
          <w:bCs/>
          <w:sz w:val="22"/>
          <w:szCs w:val="22"/>
        </w:rPr>
        <w:t>z tytułu rękojmi za wady</w:t>
      </w:r>
      <w:r w:rsidR="00DE38F7" w:rsidRPr="00006F49">
        <w:rPr>
          <w:rFonts w:ascii="Calibri Light" w:hAnsi="Calibri Light" w:cs="Calibri Light"/>
          <w:bCs/>
          <w:sz w:val="22"/>
          <w:szCs w:val="22"/>
        </w:rPr>
        <w:t xml:space="preserve"> lub gwarancji p</w:t>
      </w:r>
      <w:r w:rsidRPr="00006F49">
        <w:rPr>
          <w:rFonts w:ascii="Calibri Light" w:hAnsi="Calibri Light" w:cs="Calibri Light"/>
          <w:bCs/>
          <w:sz w:val="22"/>
          <w:szCs w:val="22"/>
        </w:rPr>
        <w:t xml:space="preserve">rzedmiotu umowy. </w:t>
      </w:r>
      <w:r w:rsidR="00E52A78" w:rsidRPr="00006F49">
        <w:rPr>
          <w:rFonts w:ascii="Calibri Light" w:hAnsi="Calibri Light" w:cs="Calibri Light"/>
          <w:bCs/>
          <w:sz w:val="22"/>
          <w:szCs w:val="22"/>
        </w:rPr>
        <w:t>Nienależyte wykonanie umowy oznacza wykonanie je</w:t>
      </w:r>
      <w:r w:rsidR="00ED2D70" w:rsidRPr="00006F49">
        <w:rPr>
          <w:rFonts w:ascii="Calibri Light" w:hAnsi="Calibri Light" w:cs="Calibri Light"/>
          <w:bCs/>
          <w:sz w:val="22"/>
          <w:szCs w:val="22"/>
        </w:rPr>
        <w:t>j</w:t>
      </w:r>
      <w:r w:rsidR="00E52A78" w:rsidRPr="00006F49">
        <w:rPr>
          <w:rFonts w:ascii="Calibri Light" w:hAnsi="Calibri Light" w:cs="Calibri Light"/>
          <w:bCs/>
          <w:sz w:val="22"/>
          <w:szCs w:val="22"/>
        </w:rPr>
        <w:t xml:space="preserve"> w sposób odbiegający od treści umowy.</w:t>
      </w:r>
      <w:r w:rsidR="005D54E7" w:rsidRPr="00006F49">
        <w:rPr>
          <w:rFonts w:ascii="Calibri Light" w:hAnsi="Calibri Light" w:cs="Calibri Light"/>
          <w:bCs/>
          <w:sz w:val="22"/>
          <w:szCs w:val="22"/>
        </w:rPr>
        <w:t xml:space="preserve"> Wady stwierdzone w protokole odbioru końcowego objęte są rękojmią.</w:t>
      </w:r>
    </w:p>
    <w:p w14:paraId="3040B611" w14:textId="4A280644" w:rsidR="008047FE" w:rsidRPr="00006F49" w:rsidRDefault="00705A7F"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bCs/>
          <w:sz w:val="22"/>
          <w:szCs w:val="22"/>
        </w:rPr>
        <w:t>70</w:t>
      </w:r>
      <w:r w:rsidR="001E3273" w:rsidRPr="00006F49">
        <w:rPr>
          <w:rFonts w:ascii="Calibri Light" w:hAnsi="Calibri Light" w:cs="Calibri Light"/>
          <w:bCs/>
          <w:sz w:val="22"/>
          <w:szCs w:val="22"/>
        </w:rPr>
        <w:t xml:space="preserve">% kwoty zabezpieczenia, </w:t>
      </w:r>
      <w:r w:rsidR="00A54A3F" w:rsidRPr="00006F49">
        <w:rPr>
          <w:rFonts w:ascii="Calibri Light" w:hAnsi="Calibri Light" w:cs="Calibri Light"/>
          <w:bCs/>
          <w:sz w:val="22"/>
          <w:szCs w:val="22"/>
        </w:rPr>
        <w:t>zostanie zwrócone</w:t>
      </w:r>
      <w:r w:rsidR="008173BF" w:rsidRPr="00006F49">
        <w:rPr>
          <w:rFonts w:ascii="Calibri Light" w:hAnsi="Calibri Light" w:cs="Calibri Light"/>
          <w:bCs/>
          <w:sz w:val="22"/>
          <w:szCs w:val="22"/>
        </w:rPr>
        <w:t xml:space="preserve"> </w:t>
      </w:r>
      <w:r w:rsidR="001E3273" w:rsidRPr="00006F49">
        <w:rPr>
          <w:rFonts w:ascii="Calibri Light" w:hAnsi="Calibri Light" w:cs="Calibri Light"/>
          <w:bCs/>
          <w:sz w:val="22"/>
          <w:szCs w:val="22"/>
        </w:rPr>
        <w:t>lub zwolnione</w:t>
      </w:r>
      <w:r w:rsidR="008173BF" w:rsidRPr="00006F49">
        <w:rPr>
          <w:rFonts w:ascii="Calibri Light" w:hAnsi="Calibri Light" w:cs="Calibri Light"/>
          <w:bCs/>
          <w:sz w:val="22"/>
          <w:szCs w:val="22"/>
        </w:rPr>
        <w:t xml:space="preserve"> </w:t>
      </w:r>
      <w:r w:rsidR="001E3273" w:rsidRPr="00006F49">
        <w:rPr>
          <w:rFonts w:ascii="Calibri Light" w:hAnsi="Calibri Light" w:cs="Calibri Light"/>
          <w:bCs/>
          <w:sz w:val="22"/>
          <w:szCs w:val="22"/>
        </w:rPr>
        <w:t>w</w:t>
      </w:r>
      <w:r w:rsidR="00B02737" w:rsidRPr="00006F49">
        <w:rPr>
          <w:rFonts w:ascii="Calibri Light" w:hAnsi="Calibri Light" w:cs="Calibri Light"/>
          <w:bCs/>
          <w:sz w:val="22"/>
          <w:szCs w:val="22"/>
        </w:rPr>
        <w:t xml:space="preserve"> ciągu 30 dni od dnia wykonania </w:t>
      </w:r>
      <w:r w:rsidR="001E3273" w:rsidRPr="00006F49">
        <w:rPr>
          <w:rFonts w:ascii="Calibri Light" w:hAnsi="Calibri Light" w:cs="Calibri Light"/>
          <w:bCs/>
          <w:sz w:val="22"/>
          <w:szCs w:val="22"/>
        </w:rPr>
        <w:t>zamówienia i uznania przez Zamawiającego za należycie wykonane. Pozostała część zabezpieczenia zostanie zwrócona w ciągu 15 dni po upływie okresu rękojmi za wady</w:t>
      </w:r>
      <w:r w:rsidR="00DE38F7" w:rsidRPr="00006F49">
        <w:rPr>
          <w:rFonts w:ascii="Calibri Light" w:hAnsi="Calibri Light" w:cs="Calibri Light"/>
          <w:bCs/>
          <w:sz w:val="22"/>
          <w:szCs w:val="22"/>
        </w:rPr>
        <w:t xml:space="preserve"> lub gwarancji</w:t>
      </w:r>
      <w:r w:rsidRPr="00006F49">
        <w:rPr>
          <w:rFonts w:ascii="Calibri Light" w:hAnsi="Calibri Light" w:cs="Calibri Light"/>
          <w:bCs/>
          <w:sz w:val="22"/>
          <w:szCs w:val="22"/>
        </w:rPr>
        <w:t>.</w:t>
      </w:r>
    </w:p>
    <w:p w14:paraId="04C71C94" w14:textId="1E8D40D3" w:rsidR="008047FE" w:rsidRPr="00006F49" w:rsidRDefault="00A13D01"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bCs/>
          <w:sz w:val="22"/>
          <w:szCs w:val="22"/>
        </w:rPr>
        <w:t xml:space="preserve">W przypadku wniesienia zabezpieczenia należytego wykonania umowy w formie poręczeń </w:t>
      </w:r>
      <w:r w:rsidRPr="00006F49">
        <w:rPr>
          <w:rFonts w:ascii="Calibri Light" w:hAnsi="Calibri Light" w:cs="Calibri Light"/>
          <w:bCs/>
          <w:sz w:val="22"/>
          <w:szCs w:val="22"/>
        </w:rPr>
        <w:br/>
        <w:t>lub gwarancji i przedłużenia okresu realizacji zamówienia i rękojmi</w:t>
      </w:r>
      <w:r w:rsidR="00183AC4" w:rsidRPr="00006F49">
        <w:rPr>
          <w:rFonts w:ascii="Calibri Light" w:hAnsi="Calibri Light" w:cs="Calibri Light"/>
          <w:bCs/>
          <w:sz w:val="22"/>
          <w:szCs w:val="22"/>
        </w:rPr>
        <w:t xml:space="preserve"> za wady lub gwarancji</w:t>
      </w:r>
      <w:r w:rsidRPr="00006F49">
        <w:rPr>
          <w:rFonts w:ascii="Calibri Light" w:hAnsi="Calibri Light" w:cs="Calibri Light"/>
          <w:bCs/>
          <w:sz w:val="22"/>
          <w:szCs w:val="22"/>
        </w:rPr>
        <w:t xml:space="preserve">, Wykonawca jest zobowiązany odpowiednio przedłużyć termin obowiązywania dokumentu poręczenia lub gwarancji i przedłożyć Zamawiającemu dokument w terminie do </w:t>
      </w:r>
      <w:r w:rsidR="006A6DF6" w:rsidRPr="00006F49">
        <w:rPr>
          <w:rFonts w:ascii="Calibri Light" w:hAnsi="Calibri Light" w:cs="Calibri Light"/>
          <w:bCs/>
          <w:sz w:val="22"/>
          <w:szCs w:val="22"/>
        </w:rPr>
        <w:t>30</w:t>
      </w:r>
      <w:r w:rsidRPr="00006F49">
        <w:rPr>
          <w:rFonts w:ascii="Calibri Light" w:hAnsi="Calibri Light" w:cs="Calibri Light"/>
          <w:bCs/>
          <w:sz w:val="22"/>
          <w:szCs w:val="22"/>
        </w:rPr>
        <w:t xml:space="preserve"> dni przed upływem terminu ważności dotychczasowej gwarancji lub poręczenia. W przypadku uchybienia powyższemu terminowi Zamawiający będzie uprawniony do wystąpienia do gwaranta </w:t>
      </w:r>
      <w:r w:rsidR="00177246" w:rsidRPr="00006F49">
        <w:rPr>
          <w:rFonts w:ascii="Calibri Light" w:hAnsi="Calibri Light" w:cs="Calibri Light"/>
          <w:bCs/>
          <w:sz w:val="22"/>
          <w:szCs w:val="22"/>
        </w:rPr>
        <w:br/>
      </w:r>
      <w:r w:rsidRPr="00006F49">
        <w:rPr>
          <w:rFonts w:ascii="Calibri Light" w:hAnsi="Calibri Light" w:cs="Calibri Light"/>
          <w:bCs/>
          <w:sz w:val="22"/>
          <w:szCs w:val="22"/>
        </w:rPr>
        <w:t>lub udzielającego poręczenia o wypłatę całej kwoty objętej gwarancją lub poręczeniem</w:t>
      </w:r>
      <w:r w:rsidR="005D54E7" w:rsidRPr="00006F49">
        <w:rPr>
          <w:rFonts w:ascii="Calibri Light" w:hAnsi="Calibri Light" w:cs="Calibri Light"/>
          <w:bCs/>
          <w:sz w:val="22"/>
          <w:szCs w:val="22"/>
        </w:rPr>
        <w:t xml:space="preserve"> (na jaką </w:t>
      </w:r>
      <w:r w:rsidR="00177246" w:rsidRPr="00006F49">
        <w:rPr>
          <w:rFonts w:ascii="Calibri Light" w:hAnsi="Calibri Light" w:cs="Calibri Light"/>
          <w:bCs/>
          <w:sz w:val="22"/>
          <w:szCs w:val="22"/>
        </w:rPr>
        <w:br/>
      </w:r>
      <w:r w:rsidR="005D54E7" w:rsidRPr="00006F49">
        <w:rPr>
          <w:rFonts w:ascii="Calibri Light" w:hAnsi="Calibri Light" w:cs="Calibri Light"/>
          <w:bCs/>
          <w:sz w:val="22"/>
          <w:szCs w:val="22"/>
        </w:rPr>
        <w:t>w dacie wys</w:t>
      </w:r>
      <w:r w:rsidR="00D11E3F" w:rsidRPr="00006F49">
        <w:rPr>
          <w:rFonts w:ascii="Calibri Light" w:hAnsi="Calibri Light" w:cs="Calibri Light"/>
          <w:bCs/>
          <w:sz w:val="22"/>
          <w:szCs w:val="22"/>
        </w:rPr>
        <w:t xml:space="preserve">tąpienia </w:t>
      </w:r>
      <w:r w:rsidR="005D54E7" w:rsidRPr="00006F49">
        <w:rPr>
          <w:rFonts w:ascii="Calibri Light" w:hAnsi="Calibri Light" w:cs="Calibri Light"/>
          <w:bCs/>
          <w:sz w:val="22"/>
          <w:szCs w:val="22"/>
        </w:rPr>
        <w:t>z roszczeniem opiewać będzie zabezpieczenie)</w:t>
      </w:r>
      <w:r w:rsidRPr="00006F49">
        <w:rPr>
          <w:rFonts w:ascii="Calibri Light" w:hAnsi="Calibri Light" w:cs="Calibri Light"/>
          <w:bCs/>
          <w:sz w:val="22"/>
          <w:szCs w:val="22"/>
        </w:rPr>
        <w:t xml:space="preserve"> i zatrzymania jej na poczet</w:t>
      </w:r>
      <w:r w:rsidR="008047FE" w:rsidRPr="00006F49">
        <w:rPr>
          <w:rFonts w:ascii="Calibri Light" w:hAnsi="Calibri Light" w:cs="Calibri Light"/>
          <w:bCs/>
          <w:sz w:val="22"/>
          <w:szCs w:val="22"/>
        </w:rPr>
        <w:t xml:space="preserve"> roszczeń wynikających z Umowy </w:t>
      </w:r>
      <w:r w:rsidR="005D54E7" w:rsidRPr="00006F49">
        <w:rPr>
          <w:rFonts w:ascii="Calibri Light" w:hAnsi="Calibri Light" w:cs="Calibri Light"/>
          <w:bCs/>
          <w:sz w:val="22"/>
          <w:szCs w:val="22"/>
        </w:rPr>
        <w:t xml:space="preserve">– okoliczność ta musi być przewidziana w treści </w:t>
      </w:r>
      <w:r w:rsidR="00183AC4" w:rsidRPr="00006F49">
        <w:rPr>
          <w:rFonts w:ascii="Calibri Light" w:hAnsi="Calibri Light" w:cs="Calibri Light"/>
          <w:bCs/>
          <w:sz w:val="22"/>
          <w:szCs w:val="22"/>
        </w:rPr>
        <w:t>gwarancji</w:t>
      </w:r>
      <w:r w:rsidRPr="00006F49">
        <w:rPr>
          <w:rFonts w:ascii="Calibri Light" w:hAnsi="Calibri Light" w:cs="Calibri Light"/>
          <w:bCs/>
          <w:sz w:val="22"/>
          <w:szCs w:val="22"/>
        </w:rPr>
        <w:t xml:space="preserve">. </w:t>
      </w:r>
    </w:p>
    <w:p w14:paraId="122C7D7E" w14:textId="1E1507B5" w:rsidR="008047FE" w:rsidRPr="00006F49" w:rsidRDefault="00AE7439"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bCs/>
          <w:sz w:val="22"/>
          <w:szCs w:val="22"/>
        </w:rPr>
        <w:t>Zabezpieczenie wniesione w formie pieniężnej zostanie zwrócone W</w:t>
      </w:r>
      <w:r w:rsidR="00705A7F" w:rsidRPr="00006F49">
        <w:rPr>
          <w:rFonts w:ascii="Calibri Light" w:hAnsi="Calibri Light" w:cs="Calibri Light"/>
          <w:bCs/>
          <w:sz w:val="22"/>
          <w:szCs w:val="22"/>
        </w:rPr>
        <w:t>ykonawcy na rachunek bankowy, o</w:t>
      </w:r>
      <w:r w:rsidR="00412466" w:rsidRPr="00006F49">
        <w:rPr>
          <w:rFonts w:ascii="Calibri Light" w:hAnsi="Calibri Light" w:cs="Calibri Light"/>
          <w:bCs/>
          <w:sz w:val="22"/>
          <w:szCs w:val="22"/>
        </w:rPr>
        <w:t xml:space="preserve"> </w:t>
      </w:r>
      <w:r w:rsidRPr="00006F49">
        <w:rPr>
          <w:rFonts w:ascii="Calibri Light" w:hAnsi="Calibri Light" w:cs="Calibri Light"/>
          <w:bCs/>
          <w:sz w:val="22"/>
          <w:szCs w:val="22"/>
        </w:rPr>
        <w:t xml:space="preserve">którym mowa w § </w:t>
      </w:r>
      <w:r w:rsidR="00334321" w:rsidRPr="00006F49">
        <w:rPr>
          <w:rFonts w:ascii="Calibri Light" w:hAnsi="Calibri Light" w:cs="Calibri Light"/>
          <w:bCs/>
          <w:sz w:val="22"/>
          <w:szCs w:val="22"/>
        </w:rPr>
        <w:t>9</w:t>
      </w:r>
      <w:r w:rsidRPr="00006F49">
        <w:rPr>
          <w:rFonts w:ascii="Calibri Light" w:hAnsi="Calibri Light" w:cs="Calibri Light"/>
          <w:bCs/>
          <w:sz w:val="22"/>
          <w:szCs w:val="22"/>
        </w:rPr>
        <w:t xml:space="preserve"> ust. </w:t>
      </w:r>
      <w:r w:rsidR="0024063D" w:rsidRPr="00006F49">
        <w:rPr>
          <w:rFonts w:ascii="Calibri Light" w:hAnsi="Calibri Light" w:cs="Calibri Light"/>
          <w:bCs/>
          <w:sz w:val="22"/>
          <w:szCs w:val="22"/>
        </w:rPr>
        <w:t>6</w:t>
      </w:r>
      <w:r w:rsidRPr="00006F49">
        <w:rPr>
          <w:rFonts w:ascii="Calibri Light" w:hAnsi="Calibri Light" w:cs="Calibri Light"/>
          <w:bCs/>
          <w:sz w:val="22"/>
          <w:szCs w:val="22"/>
        </w:rPr>
        <w:t xml:space="preserve"> umowy. Zmiana rachunku bankowego, na który ma zostać zwrócone zabezpieczenie wymaga złożenia Zamawiającemu, przez osobę upoważnioną przez </w:t>
      </w:r>
      <w:r w:rsidRPr="00006F49">
        <w:rPr>
          <w:rFonts w:ascii="Calibri Light" w:hAnsi="Calibri Light" w:cs="Calibri Light"/>
          <w:bCs/>
          <w:sz w:val="22"/>
          <w:szCs w:val="22"/>
        </w:rPr>
        <w:lastRenderedPageBreak/>
        <w:t xml:space="preserve">Wykonawcę, wniosku w formie pisemnej, w oryginale, niezwłocznie po dokonaniu tej zmiany. Zwrot zabezpieczania na rachunek wskazany w § </w:t>
      </w:r>
      <w:r w:rsidR="00334321" w:rsidRPr="00006F49">
        <w:rPr>
          <w:rFonts w:ascii="Calibri Light" w:hAnsi="Calibri Light" w:cs="Calibri Light"/>
          <w:bCs/>
          <w:sz w:val="22"/>
          <w:szCs w:val="22"/>
        </w:rPr>
        <w:t>9</w:t>
      </w:r>
      <w:r w:rsidRPr="00006F49">
        <w:rPr>
          <w:rFonts w:ascii="Calibri Light" w:hAnsi="Calibri Light" w:cs="Calibri Light"/>
          <w:bCs/>
          <w:sz w:val="22"/>
          <w:szCs w:val="22"/>
        </w:rPr>
        <w:t xml:space="preserve"> ust. </w:t>
      </w:r>
      <w:r w:rsidR="0024063D" w:rsidRPr="00006F49">
        <w:rPr>
          <w:rFonts w:ascii="Calibri Light" w:hAnsi="Calibri Light" w:cs="Calibri Light"/>
          <w:bCs/>
          <w:sz w:val="22"/>
          <w:szCs w:val="22"/>
        </w:rPr>
        <w:t>6</w:t>
      </w:r>
      <w:r w:rsidRPr="00006F49">
        <w:rPr>
          <w:rFonts w:ascii="Calibri Light" w:hAnsi="Calibri Light" w:cs="Calibri Light"/>
          <w:bCs/>
          <w:sz w:val="22"/>
          <w:szCs w:val="22"/>
        </w:rPr>
        <w:t xml:space="preserve"> uznaje się za skuteczny</w:t>
      </w:r>
      <w:r w:rsidR="00705A7F" w:rsidRPr="00006F49">
        <w:rPr>
          <w:rFonts w:ascii="Calibri Light" w:hAnsi="Calibri Light" w:cs="Calibri Light"/>
          <w:bCs/>
          <w:sz w:val="22"/>
          <w:szCs w:val="22"/>
        </w:rPr>
        <w:t>,</w:t>
      </w:r>
      <w:r w:rsidRPr="00006F49">
        <w:rPr>
          <w:rFonts w:ascii="Calibri Light" w:hAnsi="Calibri Light" w:cs="Calibri Light"/>
          <w:bCs/>
          <w:sz w:val="22"/>
          <w:szCs w:val="22"/>
        </w:rPr>
        <w:t xml:space="preserve"> jeżeli Wykonawca nie dokona zawiadomienia Zamawiające</w:t>
      </w:r>
      <w:r w:rsidR="009D62EC" w:rsidRPr="00006F49">
        <w:rPr>
          <w:rFonts w:ascii="Calibri Light" w:hAnsi="Calibri Light" w:cs="Calibri Light"/>
          <w:bCs/>
          <w:sz w:val="22"/>
          <w:szCs w:val="22"/>
        </w:rPr>
        <w:t>mu</w:t>
      </w:r>
      <w:r w:rsidRPr="00006F49">
        <w:rPr>
          <w:rFonts w:ascii="Calibri Light" w:hAnsi="Calibri Light" w:cs="Calibri Light"/>
          <w:bCs/>
          <w:sz w:val="22"/>
          <w:szCs w:val="22"/>
        </w:rPr>
        <w:t xml:space="preserve"> we właściwej formie na co najmniej 30 dni przed upływem terminu na dokonanie zwrotu.</w:t>
      </w:r>
    </w:p>
    <w:p w14:paraId="37FAA583" w14:textId="00C67783" w:rsidR="00586036" w:rsidRPr="00006F49" w:rsidRDefault="00052088" w:rsidP="00134300">
      <w:pPr>
        <w:pStyle w:val="Akapitzlist"/>
        <w:numPr>
          <w:ilvl w:val="0"/>
          <w:numId w:val="26"/>
        </w:numPr>
        <w:jc w:val="both"/>
        <w:rPr>
          <w:rFonts w:ascii="Calibri Light" w:hAnsi="Calibri Light" w:cs="Calibri Light"/>
          <w:sz w:val="22"/>
          <w:szCs w:val="22"/>
        </w:rPr>
      </w:pPr>
      <w:r w:rsidRPr="00006F49">
        <w:rPr>
          <w:rFonts w:ascii="Calibri Light" w:hAnsi="Calibri Light" w:cs="Calibri Light"/>
          <w:bCs/>
          <w:spacing w:val="-2"/>
          <w:sz w:val="22"/>
          <w:szCs w:val="22"/>
        </w:rPr>
        <w:t xml:space="preserve">W przypadku, gdy okres realizacji przedmiotu umowy lub gwarancji, o którym mowa w </w:t>
      </w:r>
      <w:r w:rsidR="005E4B9A" w:rsidRPr="00006F49">
        <w:rPr>
          <w:rFonts w:ascii="Calibri Light" w:hAnsi="Calibri Light" w:cs="Calibri Light"/>
          <w:bCs/>
          <w:spacing w:val="-2"/>
          <w:sz w:val="22"/>
          <w:szCs w:val="22"/>
        </w:rPr>
        <w:t>ust. 7</w:t>
      </w:r>
      <w:r w:rsidRPr="00006F49">
        <w:rPr>
          <w:rFonts w:ascii="Calibri Light" w:hAnsi="Calibri Light" w:cs="Calibri Light"/>
          <w:bCs/>
          <w:spacing w:val="-2"/>
          <w:sz w:val="22"/>
          <w:szCs w:val="22"/>
        </w:rPr>
        <w:t>, ulegnie przedłużeniu jedynie w odniesieniu do części robót, Zamawiający może wyrazić zgodę</w:t>
      </w:r>
      <w:r w:rsidR="00E137ED" w:rsidRPr="00006F49">
        <w:rPr>
          <w:rFonts w:ascii="Calibri Light" w:hAnsi="Calibri Light" w:cs="Calibri Light"/>
          <w:bCs/>
          <w:spacing w:val="-2"/>
          <w:sz w:val="22"/>
          <w:szCs w:val="22"/>
        </w:rPr>
        <w:t xml:space="preserve"> </w:t>
      </w:r>
      <w:r w:rsidRPr="00006F49">
        <w:rPr>
          <w:rFonts w:ascii="Calibri Light" w:hAnsi="Calibri Light" w:cs="Calibri Light"/>
          <w:bCs/>
          <w:spacing w:val="-2"/>
          <w:sz w:val="22"/>
          <w:szCs w:val="22"/>
        </w:rPr>
        <w:t>na przedłużenie</w:t>
      </w:r>
      <w:r w:rsidR="00E93B70" w:rsidRPr="00006F49">
        <w:rPr>
          <w:rFonts w:ascii="Calibri Light" w:hAnsi="Calibri Light" w:cs="Calibri Light"/>
          <w:bCs/>
          <w:spacing w:val="-2"/>
          <w:sz w:val="22"/>
          <w:szCs w:val="22"/>
        </w:rPr>
        <w:t xml:space="preserve"> </w:t>
      </w:r>
      <w:r w:rsidR="00E93B70" w:rsidRPr="00006F49">
        <w:rPr>
          <w:rFonts w:ascii="Calibri Light" w:hAnsi="Calibri Light" w:cs="Calibri Light"/>
          <w:bCs/>
          <w:sz w:val="22"/>
          <w:szCs w:val="22"/>
        </w:rPr>
        <w:t xml:space="preserve">terminu obowiązywania  zabezpieczenia </w:t>
      </w:r>
      <w:r w:rsidRPr="00006F49">
        <w:rPr>
          <w:rFonts w:ascii="Calibri Light" w:hAnsi="Calibri Light" w:cs="Calibri Light"/>
          <w:bCs/>
          <w:sz w:val="22"/>
          <w:szCs w:val="22"/>
        </w:rPr>
        <w:t xml:space="preserve"> jedynie w odniesieniu do </w:t>
      </w:r>
      <w:r w:rsidR="00E93B70" w:rsidRPr="00006F49">
        <w:rPr>
          <w:rFonts w:ascii="Calibri Light" w:hAnsi="Calibri Light" w:cs="Calibri Light"/>
          <w:bCs/>
          <w:sz w:val="22"/>
          <w:szCs w:val="22"/>
        </w:rPr>
        <w:t xml:space="preserve"> tej </w:t>
      </w:r>
      <w:r w:rsidRPr="00006F49">
        <w:rPr>
          <w:rFonts w:ascii="Calibri Light" w:hAnsi="Calibri Light" w:cs="Calibri Light"/>
          <w:bCs/>
          <w:sz w:val="22"/>
          <w:szCs w:val="22"/>
        </w:rPr>
        <w:t>części robót. Zamawiający</w:t>
      </w:r>
      <w:r w:rsidRPr="00006F49">
        <w:rPr>
          <w:rFonts w:ascii="Calibri Light" w:hAnsi="Calibri Light" w:cs="Calibri Light"/>
          <w:bCs/>
          <w:spacing w:val="-2"/>
          <w:sz w:val="22"/>
          <w:szCs w:val="22"/>
        </w:rPr>
        <w:t xml:space="preserve"> </w:t>
      </w:r>
      <w:r w:rsidRPr="00006F49">
        <w:rPr>
          <w:rFonts w:ascii="Calibri Light" w:hAnsi="Calibri Light" w:cs="Calibri Light"/>
          <w:bCs/>
          <w:sz w:val="22"/>
          <w:szCs w:val="22"/>
        </w:rPr>
        <w:t xml:space="preserve">wskaże </w:t>
      </w:r>
      <w:r w:rsidR="008272AA" w:rsidRPr="00006F49">
        <w:rPr>
          <w:rFonts w:ascii="Calibri Light" w:hAnsi="Calibri Light" w:cs="Calibri Light"/>
          <w:bCs/>
          <w:sz w:val="22"/>
          <w:szCs w:val="22"/>
        </w:rPr>
        <w:t>odpowiednią</w:t>
      </w:r>
      <w:r w:rsidRPr="00006F49">
        <w:rPr>
          <w:rFonts w:ascii="Calibri Light" w:hAnsi="Calibri Light" w:cs="Calibri Light"/>
          <w:bCs/>
          <w:sz w:val="22"/>
          <w:szCs w:val="22"/>
        </w:rPr>
        <w:t xml:space="preserve"> wartość niezbędną do ujęcia w</w:t>
      </w:r>
      <w:r w:rsidR="00E93B70" w:rsidRPr="00006F49">
        <w:rPr>
          <w:rFonts w:ascii="Calibri Light" w:hAnsi="Calibri Light" w:cs="Calibri Light"/>
          <w:bCs/>
          <w:sz w:val="22"/>
          <w:szCs w:val="22"/>
        </w:rPr>
        <w:t xml:space="preserve"> dokumencie, o którym mowa w ust. 1.</w:t>
      </w:r>
    </w:p>
    <w:p w14:paraId="3DF001EE" w14:textId="77777777" w:rsidR="0084496B" w:rsidRPr="00006F49" w:rsidRDefault="0084496B" w:rsidP="0024063D">
      <w:pPr>
        <w:jc w:val="both"/>
        <w:rPr>
          <w:rFonts w:ascii="Calibri Light" w:hAnsi="Calibri Light" w:cs="Calibri Light"/>
          <w:sz w:val="22"/>
          <w:szCs w:val="22"/>
        </w:rPr>
      </w:pPr>
    </w:p>
    <w:p w14:paraId="00653246" w14:textId="1F0081DE" w:rsidR="0012432E" w:rsidRPr="00006F49" w:rsidRDefault="00FE27C3" w:rsidP="008047FE">
      <w:pPr>
        <w:pStyle w:val="Nagwek1"/>
        <w:rPr>
          <w:rFonts w:ascii="Calibri Light" w:hAnsi="Calibri Light" w:cs="Calibri Light"/>
        </w:rPr>
      </w:pPr>
      <w:r w:rsidRPr="00006F49">
        <w:rPr>
          <w:rFonts w:ascii="Calibri Light" w:hAnsi="Calibri Light" w:cs="Calibri Light"/>
        </w:rPr>
        <w:t>PODWYKONAWCY I INNE PODMIOTY</w:t>
      </w:r>
    </w:p>
    <w:p w14:paraId="2F05CD51" w14:textId="40618589" w:rsidR="00F54B3D" w:rsidRPr="00006F49" w:rsidRDefault="008047FE" w:rsidP="008047FE">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9B32D6" w:rsidRPr="00006F49">
        <w:rPr>
          <w:rFonts w:ascii="Calibri Light" w:hAnsi="Calibri Light" w:cs="Calibri Light"/>
          <w:b/>
          <w:sz w:val="22"/>
          <w:szCs w:val="22"/>
        </w:rPr>
        <w:t>1</w:t>
      </w:r>
      <w:r w:rsidR="00334321" w:rsidRPr="00006F49">
        <w:rPr>
          <w:rFonts w:ascii="Calibri Light" w:hAnsi="Calibri Light" w:cs="Calibri Light"/>
          <w:b/>
          <w:sz w:val="22"/>
          <w:szCs w:val="22"/>
        </w:rPr>
        <w:t>3</w:t>
      </w:r>
    </w:p>
    <w:p w14:paraId="55B07C3A" w14:textId="77777777" w:rsidR="008047FE" w:rsidRPr="00006F49" w:rsidRDefault="003270F2" w:rsidP="00134300">
      <w:pPr>
        <w:pStyle w:val="Akapitzlist"/>
        <w:numPr>
          <w:ilvl w:val="0"/>
          <w:numId w:val="28"/>
        </w:numPr>
        <w:jc w:val="both"/>
        <w:rPr>
          <w:rFonts w:ascii="Calibri Light" w:hAnsi="Calibri Light" w:cs="Calibri Light"/>
          <w:sz w:val="22"/>
          <w:szCs w:val="22"/>
        </w:rPr>
      </w:pPr>
      <w:r w:rsidRPr="00006F49">
        <w:rPr>
          <w:rFonts w:ascii="Calibri Light" w:hAnsi="Calibri Light" w:cs="Calibri Light"/>
          <w:snapToGrid w:val="0"/>
          <w:sz w:val="22"/>
          <w:szCs w:val="22"/>
        </w:rPr>
        <w:t>Wykonawca jest odpowiedzialn</w:t>
      </w:r>
      <w:r w:rsidR="008047FE" w:rsidRPr="00006F49">
        <w:rPr>
          <w:rFonts w:ascii="Calibri Light" w:hAnsi="Calibri Light" w:cs="Calibri Light"/>
          <w:snapToGrid w:val="0"/>
          <w:sz w:val="22"/>
          <w:szCs w:val="22"/>
        </w:rPr>
        <w:t>y za działania lub zaniechania P</w:t>
      </w:r>
      <w:r w:rsidRPr="00006F49">
        <w:rPr>
          <w:rFonts w:ascii="Calibri Light" w:hAnsi="Calibri Light" w:cs="Calibri Light"/>
          <w:snapToGrid w:val="0"/>
          <w:sz w:val="22"/>
          <w:szCs w:val="22"/>
        </w:rPr>
        <w:t>odwykonawcy, jego przedstawicieli</w:t>
      </w:r>
      <w:r w:rsidR="00534000" w:rsidRPr="00006F49">
        <w:rPr>
          <w:rFonts w:ascii="Calibri Light" w:hAnsi="Calibri Light" w:cs="Calibri Light"/>
          <w:snapToGrid w:val="0"/>
          <w:sz w:val="22"/>
          <w:szCs w:val="22"/>
        </w:rPr>
        <w:br/>
      </w:r>
      <w:r w:rsidRPr="00006F49">
        <w:rPr>
          <w:rFonts w:ascii="Calibri Light" w:hAnsi="Calibri Light" w:cs="Calibri Light"/>
          <w:snapToGrid w:val="0"/>
          <w:sz w:val="22"/>
          <w:szCs w:val="22"/>
        </w:rPr>
        <w:t>lub pracowników, jak za własne działania lub zaniechania.</w:t>
      </w:r>
    </w:p>
    <w:p w14:paraId="52D2F8EA" w14:textId="77777777" w:rsidR="008047FE" w:rsidRPr="00006F49" w:rsidRDefault="003270F2" w:rsidP="00134300">
      <w:pPr>
        <w:pStyle w:val="Akapitzlist"/>
        <w:numPr>
          <w:ilvl w:val="0"/>
          <w:numId w:val="28"/>
        </w:numPr>
        <w:jc w:val="both"/>
        <w:rPr>
          <w:rFonts w:ascii="Calibri Light" w:hAnsi="Calibri Light" w:cs="Calibri Light"/>
          <w:sz w:val="22"/>
          <w:szCs w:val="22"/>
        </w:rPr>
      </w:pPr>
      <w:r w:rsidRPr="00006F49">
        <w:rPr>
          <w:rFonts w:ascii="Calibri Light" w:hAnsi="Calibri Light" w:cs="Calibri Light"/>
          <w:sz w:val="22"/>
          <w:szCs w:val="22"/>
        </w:rPr>
        <w:t>Wykonawca może</w:t>
      </w:r>
    </w:p>
    <w:p w14:paraId="5F0BB46F" w14:textId="75ADFA30" w:rsidR="008047FE" w:rsidRPr="00006F49" w:rsidRDefault="003270F2" w:rsidP="00134300">
      <w:pPr>
        <w:pStyle w:val="Akapitzlist"/>
        <w:numPr>
          <w:ilvl w:val="0"/>
          <w:numId w:val="29"/>
        </w:numPr>
        <w:ind w:left="714" w:hanging="357"/>
        <w:jc w:val="both"/>
        <w:rPr>
          <w:rFonts w:ascii="Calibri Light" w:hAnsi="Calibri Light" w:cs="Calibri Light"/>
          <w:sz w:val="22"/>
          <w:szCs w:val="22"/>
        </w:rPr>
      </w:pPr>
      <w:r w:rsidRPr="00006F49">
        <w:rPr>
          <w:rFonts w:ascii="Calibri Light" w:hAnsi="Calibri Light" w:cs="Calibri Light"/>
          <w:sz w:val="22"/>
          <w:szCs w:val="22"/>
        </w:rPr>
        <w:t>powierzyć real</w:t>
      </w:r>
      <w:r w:rsidR="008047FE" w:rsidRPr="00006F49">
        <w:rPr>
          <w:rFonts w:ascii="Calibri Light" w:hAnsi="Calibri Light" w:cs="Calibri Light"/>
          <w:sz w:val="22"/>
          <w:szCs w:val="22"/>
        </w:rPr>
        <w:t>izację części przedmiotu umowy P</w:t>
      </w:r>
      <w:r w:rsidRPr="00006F49">
        <w:rPr>
          <w:rFonts w:ascii="Calibri Light" w:hAnsi="Calibri Light" w:cs="Calibri Light"/>
          <w:sz w:val="22"/>
          <w:szCs w:val="22"/>
        </w:rPr>
        <w:t>odwykonawcom, mimo nie wskazania w</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oferci</w:t>
      </w:r>
      <w:r w:rsidR="008F7CDA" w:rsidRPr="00006F49">
        <w:rPr>
          <w:rFonts w:ascii="Calibri Light" w:hAnsi="Calibri Light" w:cs="Calibri Light"/>
          <w:sz w:val="22"/>
          <w:szCs w:val="22"/>
        </w:rPr>
        <w:t>e takiej częś</w:t>
      </w:r>
      <w:r w:rsidR="008047FE" w:rsidRPr="00006F49">
        <w:rPr>
          <w:rFonts w:ascii="Calibri Light" w:hAnsi="Calibri Light" w:cs="Calibri Light"/>
          <w:sz w:val="22"/>
          <w:szCs w:val="22"/>
        </w:rPr>
        <w:t>ci do powierzenia P</w:t>
      </w:r>
      <w:r w:rsidRPr="00006F49">
        <w:rPr>
          <w:rFonts w:ascii="Calibri Light" w:hAnsi="Calibri Light" w:cs="Calibri Light"/>
          <w:sz w:val="22"/>
          <w:szCs w:val="22"/>
        </w:rPr>
        <w:t>odwykonawcom;</w:t>
      </w:r>
    </w:p>
    <w:p w14:paraId="5605CD5A" w14:textId="24749917" w:rsidR="008047FE" w:rsidRPr="00006F49" w:rsidRDefault="008047FE" w:rsidP="00134300">
      <w:pPr>
        <w:pStyle w:val="Akapitzlist"/>
        <w:numPr>
          <w:ilvl w:val="0"/>
          <w:numId w:val="29"/>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wskazać inny zakres </w:t>
      </w:r>
      <w:r w:rsidR="00F2427C" w:rsidRPr="00006F49">
        <w:rPr>
          <w:rFonts w:ascii="Calibri Light" w:hAnsi="Calibri Light" w:cs="Calibri Light"/>
          <w:sz w:val="22"/>
          <w:szCs w:val="22"/>
        </w:rPr>
        <w:t>p</w:t>
      </w:r>
      <w:r w:rsidR="003270F2" w:rsidRPr="00006F49">
        <w:rPr>
          <w:rFonts w:ascii="Calibri Light" w:hAnsi="Calibri Light" w:cs="Calibri Light"/>
          <w:sz w:val="22"/>
          <w:szCs w:val="22"/>
        </w:rPr>
        <w:t>odwykonawstwa niż przedstawiony w ofercie;</w:t>
      </w:r>
    </w:p>
    <w:p w14:paraId="3E65C36F" w14:textId="77777777" w:rsidR="008047FE" w:rsidRPr="00006F49" w:rsidRDefault="008047FE" w:rsidP="00134300">
      <w:pPr>
        <w:pStyle w:val="Akapitzlist"/>
        <w:numPr>
          <w:ilvl w:val="0"/>
          <w:numId w:val="29"/>
        </w:numPr>
        <w:ind w:left="714" w:hanging="357"/>
        <w:jc w:val="both"/>
        <w:rPr>
          <w:rFonts w:ascii="Calibri Light" w:hAnsi="Calibri Light" w:cs="Calibri Light"/>
          <w:sz w:val="22"/>
          <w:szCs w:val="22"/>
        </w:rPr>
      </w:pPr>
      <w:r w:rsidRPr="00006F49">
        <w:rPr>
          <w:rFonts w:ascii="Calibri Light" w:hAnsi="Calibri Light" w:cs="Calibri Light"/>
          <w:sz w:val="22"/>
          <w:szCs w:val="22"/>
        </w:rPr>
        <w:t>wskazać innych P</w:t>
      </w:r>
      <w:r w:rsidR="003270F2" w:rsidRPr="00006F49">
        <w:rPr>
          <w:rFonts w:ascii="Calibri Light" w:hAnsi="Calibri Light" w:cs="Calibri Light"/>
          <w:sz w:val="22"/>
          <w:szCs w:val="22"/>
        </w:rPr>
        <w:t>odwykonawców niż przedstawieni w ofercie;</w:t>
      </w:r>
    </w:p>
    <w:p w14:paraId="47E3E398" w14:textId="61075317" w:rsidR="008047FE" w:rsidRPr="00006F49" w:rsidRDefault="003270F2" w:rsidP="00134300">
      <w:pPr>
        <w:pStyle w:val="Akapitzlist"/>
        <w:numPr>
          <w:ilvl w:val="0"/>
          <w:numId w:val="29"/>
        </w:numPr>
        <w:ind w:left="714" w:hanging="357"/>
        <w:jc w:val="both"/>
        <w:rPr>
          <w:rFonts w:ascii="Calibri Light" w:hAnsi="Calibri Light" w:cs="Calibri Light"/>
          <w:sz w:val="22"/>
          <w:szCs w:val="22"/>
        </w:rPr>
      </w:pPr>
      <w:r w:rsidRPr="00006F49">
        <w:rPr>
          <w:rFonts w:ascii="Calibri Light" w:hAnsi="Calibri Light" w:cs="Calibri Light"/>
          <w:sz w:val="22"/>
          <w:szCs w:val="22"/>
        </w:rPr>
        <w:t>zrezygnować z podwykonawstwa.</w:t>
      </w:r>
    </w:p>
    <w:p w14:paraId="1AE0B4AD" w14:textId="7E73EEE1" w:rsidR="00CB6913" w:rsidRPr="00006F49" w:rsidRDefault="003270F2" w:rsidP="00134300">
      <w:pPr>
        <w:pStyle w:val="Akapitzlist"/>
        <w:numPr>
          <w:ilvl w:val="0"/>
          <w:numId w:val="28"/>
        </w:numPr>
        <w:jc w:val="both"/>
        <w:rPr>
          <w:rFonts w:ascii="Calibri Light" w:hAnsi="Calibri Light" w:cs="Calibri Light"/>
          <w:sz w:val="22"/>
          <w:szCs w:val="22"/>
        </w:rPr>
      </w:pPr>
      <w:r w:rsidRPr="00006F49">
        <w:rPr>
          <w:rFonts w:ascii="Calibri Light" w:hAnsi="Calibri Light" w:cs="Calibri Light"/>
          <w:spacing w:val="-4"/>
          <w:sz w:val="22"/>
          <w:szCs w:val="22"/>
        </w:rPr>
        <w:t>Zamawiający może żądać od Wy</w:t>
      </w:r>
      <w:r w:rsidR="00CB6913" w:rsidRPr="00006F49">
        <w:rPr>
          <w:rFonts w:ascii="Calibri Light" w:hAnsi="Calibri Light" w:cs="Calibri Light"/>
          <w:spacing w:val="-4"/>
          <w:sz w:val="22"/>
          <w:szCs w:val="22"/>
        </w:rPr>
        <w:t>konawcy zmiany albo odsunięcia P</w:t>
      </w:r>
      <w:r w:rsidRPr="00006F49">
        <w:rPr>
          <w:rFonts w:ascii="Calibri Light" w:hAnsi="Calibri Light" w:cs="Calibri Light"/>
          <w:spacing w:val="-4"/>
          <w:sz w:val="22"/>
          <w:szCs w:val="22"/>
        </w:rPr>
        <w:t>odwykonawcy</w:t>
      </w:r>
      <w:r w:rsidR="00CB6913" w:rsidRPr="00006F49">
        <w:rPr>
          <w:rFonts w:ascii="Calibri Light" w:hAnsi="Calibri Light" w:cs="Calibri Light"/>
          <w:spacing w:val="-4"/>
          <w:sz w:val="22"/>
          <w:szCs w:val="22"/>
        </w:rPr>
        <w:t xml:space="preserve">, jeżeli w </w:t>
      </w:r>
      <w:r w:rsidRPr="00006F49">
        <w:rPr>
          <w:rFonts w:ascii="Calibri Light" w:hAnsi="Calibri Light" w:cs="Calibri Light"/>
          <w:spacing w:val="-4"/>
          <w:sz w:val="22"/>
          <w:szCs w:val="22"/>
        </w:rPr>
        <w:t>szczególności:</w:t>
      </w:r>
      <w:r w:rsidRPr="00006F49">
        <w:rPr>
          <w:rFonts w:ascii="Calibri Light" w:hAnsi="Calibri Light" w:cs="Calibri Light"/>
          <w:sz w:val="22"/>
          <w:szCs w:val="22"/>
        </w:rPr>
        <w:t xml:space="preserve"> sprzęt techniczny, osoby i kwalifikacje, </w:t>
      </w:r>
      <w:r w:rsidR="00CB6913" w:rsidRPr="00006F49">
        <w:rPr>
          <w:rFonts w:ascii="Calibri Light" w:hAnsi="Calibri Light" w:cs="Calibri Light"/>
          <w:sz w:val="22"/>
          <w:szCs w:val="22"/>
        </w:rPr>
        <w:t>którymi dysponuje P</w:t>
      </w:r>
      <w:r w:rsidRPr="00006F49">
        <w:rPr>
          <w:rFonts w:ascii="Calibri Light" w:hAnsi="Calibri Light" w:cs="Calibri Light"/>
          <w:sz w:val="22"/>
          <w:szCs w:val="22"/>
        </w:rPr>
        <w:t>odwykonawca, nie spełniają warunków</w:t>
      </w:r>
      <w:r w:rsidR="0024063D"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lub wymagań dotyczących </w:t>
      </w:r>
      <w:r w:rsidR="006103F8" w:rsidRPr="00006F49">
        <w:rPr>
          <w:rFonts w:ascii="Calibri Light" w:hAnsi="Calibri Light" w:cs="Calibri Light"/>
          <w:sz w:val="22"/>
          <w:szCs w:val="22"/>
        </w:rPr>
        <w:t>podwykonawstwa, określonych w S</w:t>
      </w:r>
      <w:r w:rsidRPr="00006F49">
        <w:rPr>
          <w:rFonts w:ascii="Calibri Light" w:hAnsi="Calibri Light" w:cs="Calibri Light"/>
          <w:sz w:val="22"/>
          <w:szCs w:val="22"/>
        </w:rPr>
        <w:t>WZ lub nie dają rękojmi należytego wykonania powierzonych Podwykonawcy części zamówienia.</w:t>
      </w:r>
    </w:p>
    <w:p w14:paraId="1E694200" w14:textId="0837CB00" w:rsidR="00D55F97" w:rsidRPr="00006F49" w:rsidRDefault="003270F2" w:rsidP="00134300">
      <w:pPr>
        <w:pStyle w:val="Akapitzlist"/>
        <w:numPr>
          <w:ilvl w:val="0"/>
          <w:numId w:val="28"/>
        </w:numPr>
        <w:jc w:val="both"/>
        <w:rPr>
          <w:rFonts w:ascii="Calibri Light" w:hAnsi="Calibri Light" w:cs="Calibri Light"/>
          <w:sz w:val="22"/>
          <w:szCs w:val="22"/>
        </w:rPr>
      </w:pPr>
      <w:r w:rsidRPr="00006F49">
        <w:rPr>
          <w:rFonts w:ascii="Calibri Light" w:hAnsi="Calibri Light" w:cs="Calibri Light"/>
          <w:sz w:val="22"/>
          <w:szCs w:val="22"/>
        </w:rPr>
        <w:t xml:space="preserve">W przypadku, gdy zmiana lub rezygnacja z </w:t>
      </w:r>
      <w:r w:rsidR="00CB6913" w:rsidRPr="00006F49">
        <w:rPr>
          <w:rFonts w:ascii="Calibri Light" w:hAnsi="Calibri Light" w:cs="Calibri Light"/>
          <w:sz w:val="22"/>
          <w:szCs w:val="22"/>
        </w:rPr>
        <w:t>P</w:t>
      </w:r>
      <w:r w:rsidRPr="00006F49">
        <w:rPr>
          <w:rFonts w:ascii="Calibri Light" w:hAnsi="Calibri Light" w:cs="Calibri Light"/>
          <w:sz w:val="22"/>
          <w:szCs w:val="22"/>
        </w:rPr>
        <w:t xml:space="preserve">odwykonawcy, dotyczy podmiotu, na którego zasoby Wykonawca powoływał się na zasadach określonych w art. </w:t>
      </w:r>
      <w:r w:rsidR="004B7941" w:rsidRPr="00006F49">
        <w:rPr>
          <w:rFonts w:ascii="Calibri Light" w:hAnsi="Calibri Light" w:cs="Calibri Light"/>
          <w:sz w:val="22"/>
          <w:szCs w:val="22"/>
        </w:rPr>
        <w:t>118</w:t>
      </w:r>
      <w:r w:rsidRPr="00006F49">
        <w:rPr>
          <w:rFonts w:ascii="Calibri Light" w:hAnsi="Calibri Light" w:cs="Calibri Light"/>
          <w:sz w:val="22"/>
          <w:szCs w:val="22"/>
        </w:rPr>
        <w:t xml:space="preserve"> </w:t>
      </w:r>
      <w:r w:rsidR="00D47E9C" w:rsidRPr="00006F49">
        <w:rPr>
          <w:rFonts w:ascii="Calibri Light" w:hAnsi="Calibri Light" w:cs="Calibri Light"/>
          <w:sz w:val="22"/>
          <w:szCs w:val="22"/>
        </w:rPr>
        <w:t>ustawy</w:t>
      </w:r>
      <w:r w:rsidR="00395002" w:rsidRPr="00006F49">
        <w:rPr>
          <w:rFonts w:ascii="Calibri Light" w:hAnsi="Calibri Light" w:cs="Calibri Light"/>
          <w:sz w:val="22"/>
          <w:szCs w:val="22"/>
        </w:rPr>
        <w:t xml:space="preserve"> </w:t>
      </w:r>
      <w:proofErr w:type="spellStart"/>
      <w:r w:rsidRPr="00006F49">
        <w:rPr>
          <w:rFonts w:ascii="Calibri Light" w:hAnsi="Calibri Light" w:cs="Calibri Light"/>
          <w:sz w:val="22"/>
          <w:szCs w:val="22"/>
        </w:rPr>
        <w:t>Pzp</w:t>
      </w:r>
      <w:proofErr w:type="spellEnd"/>
      <w:r w:rsidRPr="00006F49">
        <w:rPr>
          <w:rFonts w:ascii="Calibri Light" w:hAnsi="Calibri Light" w:cs="Calibri Light"/>
          <w:sz w:val="22"/>
          <w:szCs w:val="22"/>
        </w:rPr>
        <w:t xml:space="preserve">, w celu wykazania spełniania warunków udziału w postępowaniu, o których mowa w art. </w:t>
      </w:r>
      <w:r w:rsidR="00084D2C" w:rsidRPr="00006F49">
        <w:rPr>
          <w:rFonts w:ascii="Calibri Light" w:hAnsi="Calibri Light" w:cs="Calibri Light"/>
          <w:sz w:val="22"/>
          <w:szCs w:val="22"/>
        </w:rPr>
        <w:t>112</w:t>
      </w:r>
      <w:r w:rsidRPr="00006F49">
        <w:rPr>
          <w:rFonts w:ascii="Calibri Light" w:hAnsi="Calibri Light" w:cs="Calibri Light"/>
          <w:sz w:val="22"/>
          <w:szCs w:val="22"/>
        </w:rPr>
        <w:t xml:space="preserve"> </w:t>
      </w:r>
      <w:r w:rsidR="00D47E9C" w:rsidRPr="00006F49">
        <w:rPr>
          <w:rFonts w:ascii="Calibri Light" w:hAnsi="Calibri Light" w:cs="Calibri Light"/>
          <w:sz w:val="22"/>
          <w:szCs w:val="22"/>
        </w:rPr>
        <w:t xml:space="preserve">ustawy </w:t>
      </w:r>
      <w:proofErr w:type="spellStart"/>
      <w:r w:rsidRPr="00006F49">
        <w:rPr>
          <w:rFonts w:ascii="Calibri Light" w:hAnsi="Calibri Light" w:cs="Calibri Light"/>
          <w:sz w:val="22"/>
          <w:szCs w:val="22"/>
        </w:rPr>
        <w:t>Pzp</w:t>
      </w:r>
      <w:proofErr w:type="spellEnd"/>
      <w:r w:rsidRPr="00006F49">
        <w:rPr>
          <w:rFonts w:ascii="Calibri Light" w:hAnsi="Calibri Light" w:cs="Calibri Light"/>
          <w:sz w:val="22"/>
          <w:szCs w:val="22"/>
        </w:rPr>
        <w:t>, Wykonawca jest zobowiązany wykazać Zama</w:t>
      </w:r>
      <w:r w:rsidR="00CB6913" w:rsidRPr="00006F49">
        <w:rPr>
          <w:rFonts w:ascii="Calibri Light" w:hAnsi="Calibri Light" w:cs="Calibri Light"/>
          <w:sz w:val="22"/>
          <w:szCs w:val="22"/>
        </w:rPr>
        <w:t>wiającemu, iż proponowany inny P</w:t>
      </w:r>
      <w:r w:rsidRPr="00006F49">
        <w:rPr>
          <w:rFonts w:ascii="Calibri Light" w:hAnsi="Calibri Light" w:cs="Calibri Light"/>
          <w:sz w:val="22"/>
          <w:szCs w:val="22"/>
        </w:rPr>
        <w:t>odwykonawca lub Wykonawca samodzielnie spełniają</w:t>
      </w:r>
      <w:r w:rsidR="00A74E82" w:rsidRPr="00006F49">
        <w:rPr>
          <w:rFonts w:ascii="Calibri Light" w:hAnsi="Calibri Light" w:cs="Calibri Light"/>
          <w:sz w:val="22"/>
          <w:szCs w:val="22"/>
        </w:rPr>
        <w:t xml:space="preserve"> </w:t>
      </w:r>
      <w:r w:rsidRPr="00006F49">
        <w:rPr>
          <w:rFonts w:ascii="Calibri Light" w:hAnsi="Calibri Light" w:cs="Calibri Light"/>
          <w:sz w:val="22"/>
          <w:szCs w:val="22"/>
        </w:rPr>
        <w:t>je w stopniu</w:t>
      </w:r>
      <w:r w:rsidR="006103F8" w:rsidRPr="00006F49">
        <w:rPr>
          <w:rFonts w:ascii="Calibri Light" w:hAnsi="Calibri Light" w:cs="Calibri Light"/>
          <w:sz w:val="22"/>
          <w:szCs w:val="22"/>
        </w:rPr>
        <w:t xml:space="preserve"> nie mniejszym niż wymagany w S</w:t>
      </w:r>
      <w:r w:rsidRPr="00006F49">
        <w:rPr>
          <w:rFonts w:ascii="Calibri Light" w:hAnsi="Calibri Light" w:cs="Calibri Light"/>
          <w:sz w:val="22"/>
          <w:szCs w:val="22"/>
        </w:rPr>
        <w:t xml:space="preserve">WZ. Zmiana, o której mowa </w:t>
      </w:r>
      <w:r w:rsidR="009A13A5" w:rsidRPr="00006F49">
        <w:rPr>
          <w:rFonts w:ascii="Calibri Light" w:hAnsi="Calibri Light" w:cs="Calibri Light"/>
          <w:sz w:val="22"/>
          <w:szCs w:val="22"/>
        </w:rPr>
        <w:br/>
      </w:r>
      <w:r w:rsidRPr="00006F49">
        <w:rPr>
          <w:rFonts w:ascii="Calibri Light" w:hAnsi="Calibri Light" w:cs="Calibri Light"/>
          <w:sz w:val="22"/>
          <w:szCs w:val="22"/>
        </w:rPr>
        <w:t xml:space="preserve">w zdaniu poprzednim wymaga </w:t>
      </w:r>
      <w:r w:rsidR="00723C07" w:rsidRPr="00006F49">
        <w:rPr>
          <w:rFonts w:ascii="Calibri Light" w:hAnsi="Calibri Light" w:cs="Calibri Light"/>
          <w:sz w:val="22"/>
          <w:szCs w:val="22"/>
        </w:rPr>
        <w:t xml:space="preserve">akceptacji Zamawiającego i </w:t>
      </w:r>
      <w:r w:rsidRPr="00006F49">
        <w:rPr>
          <w:rFonts w:ascii="Calibri Light" w:hAnsi="Calibri Light" w:cs="Calibri Light"/>
          <w:sz w:val="22"/>
          <w:szCs w:val="22"/>
        </w:rPr>
        <w:t>sporządzenia aneksu do umowy.</w:t>
      </w:r>
    </w:p>
    <w:p w14:paraId="718B9D5F" w14:textId="77777777" w:rsidR="009725F2" w:rsidRPr="00006F49" w:rsidRDefault="009725F2" w:rsidP="00334321">
      <w:pPr>
        <w:jc w:val="both"/>
        <w:rPr>
          <w:rFonts w:ascii="Calibri Light" w:hAnsi="Calibri Light" w:cs="Calibri Light"/>
          <w:sz w:val="22"/>
          <w:szCs w:val="22"/>
        </w:rPr>
      </w:pPr>
    </w:p>
    <w:p w14:paraId="415986D4" w14:textId="025BEB50" w:rsidR="003C1736" w:rsidRPr="00006F49" w:rsidRDefault="00CB6913" w:rsidP="00CB6913">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3C1736" w:rsidRPr="00006F49">
        <w:rPr>
          <w:rFonts w:ascii="Calibri Light" w:hAnsi="Calibri Light" w:cs="Calibri Light"/>
          <w:b/>
          <w:sz w:val="22"/>
          <w:szCs w:val="22"/>
        </w:rPr>
        <w:t>1</w:t>
      </w:r>
      <w:r w:rsidR="00334321" w:rsidRPr="00006F49">
        <w:rPr>
          <w:rFonts w:ascii="Calibri Light" w:hAnsi="Calibri Light" w:cs="Calibri Light"/>
          <w:b/>
          <w:sz w:val="22"/>
          <w:szCs w:val="22"/>
        </w:rPr>
        <w:t>4</w:t>
      </w:r>
    </w:p>
    <w:p w14:paraId="43CD3566" w14:textId="26A22CCE"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 xml:space="preserve">Wykonawca, </w:t>
      </w:r>
      <w:r w:rsidR="00CB6913" w:rsidRPr="00006F49">
        <w:rPr>
          <w:rFonts w:ascii="Calibri Light" w:hAnsi="Calibri Light" w:cs="Calibri Light"/>
          <w:sz w:val="22"/>
          <w:szCs w:val="22"/>
        </w:rPr>
        <w:t>P</w:t>
      </w:r>
      <w:r w:rsidRPr="00006F49">
        <w:rPr>
          <w:rFonts w:ascii="Calibri Light" w:hAnsi="Calibri Light" w:cs="Calibri Light"/>
          <w:sz w:val="22"/>
          <w:szCs w:val="22"/>
        </w:rPr>
        <w:t>odwykonawca zobowiązany jest do przedłożenia Zamawiającemu projektu umowy</w:t>
      </w:r>
      <w:r w:rsidR="00CD1564" w:rsidRPr="00006F49">
        <w:rPr>
          <w:rFonts w:ascii="Calibri Light" w:hAnsi="Calibri Light" w:cs="Calibri Light"/>
          <w:sz w:val="22"/>
          <w:szCs w:val="22"/>
        </w:rPr>
        <w:t xml:space="preserve"> </w:t>
      </w:r>
      <w:r w:rsidR="00CD1564" w:rsidRPr="00006F49">
        <w:rPr>
          <w:rFonts w:ascii="Calibri Light" w:hAnsi="Calibri Light" w:cs="Calibri Light"/>
          <w:sz w:val="22"/>
          <w:szCs w:val="22"/>
        </w:rPr>
        <w:br/>
      </w:r>
      <w:r w:rsidRPr="00006F49">
        <w:rPr>
          <w:rFonts w:ascii="Calibri Light" w:hAnsi="Calibri Light" w:cs="Calibri Light"/>
          <w:sz w:val="22"/>
          <w:szCs w:val="22"/>
        </w:rPr>
        <w:t>o podwykonawstwo, której przedmiotem są roboty budowlane</w:t>
      </w:r>
      <w:r w:rsidR="00723C07" w:rsidRPr="00006F49">
        <w:rPr>
          <w:rFonts w:ascii="Calibri Light" w:hAnsi="Calibri Light" w:cs="Calibri Light"/>
          <w:sz w:val="22"/>
          <w:szCs w:val="22"/>
        </w:rPr>
        <w:t xml:space="preserve"> (a także projektu jej zmiany</w:t>
      </w:r>
      <w:r w:rsidR="00F62C6E" w:rsidRPr="00006F49">
        <w:rPr>
          <w:rFonts w:ascii="Calibri Light" w:hAnsi="Calibri Light" w:cs="Calibri Light"/>
          <w:sz w:val="22"/>
          <w:szCs w:val="22"/>
        </w:rPr>
        <w:t xml:space="preserve"> - aneksu</w:t>
      </w:r>
      <w:r w:rsidR="00723C07" w:rsidRPr="00006F49">
        <w:rPr>
          <w:rFonts w:ascii="Calibri Light" w:hAnsi="Calibri Light" w:cs="Calibri Light"/>
          <w:sz w:val="22"/>
          <w:szCs w:val="22"/>
        </w:rPr>
        <w:t>)</w:t>
      </w:r>
      <w:r w:rsidRPr="00006F49">
        <w:rPr>
          <w:rFonts w:ascii="Calibri Light" w:hAnsi="Calibri Light" w:cs="Calibri Light"/>
          <w:sz w:val="22"/>
          <w:szCs w:val="22"/>
        </w:rPr>
        <w:t xml:space="preserve"> nie później niż 14 dni przed jej zawarciem, przy czym </w:t>
      </w:r>
      <w:r w:rsidR="00CB6913" w:rsidRPr="00006F49">
        <w:rPr>
          <w:rFonts w:ascii="Calibri Light" w:hAnsi="Calibri Light" w:cs="Calibri Light"/>
          <w:sz w:val="22"/>
          <w:szCs w:val="22"/>
        </w:rPr>
        <w:t>P</w:t>
      </w:r>
      <w:r w:rsidRPr="00006F49">
        <w:rPr>
          <w:rFonts w:ascii="Calibri Light" w:hAnsi="Calibri Light" w:cs="Calibri Light"/>
          <w:sz w:val="22"/>
          <w:szCs w:val="22"/>
        </w:rPr>
        <w:t>odwykonawca jest obowiązany dołączyć zgodę Wykonawcy na zawarcie umowy</w:t>
      </w:r>
      <w:r w:rsidR="00723C07"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o podwykonawstwo zgodnej z projektem umowy. Natomiast przystąpienie do realizacji robót </w:t>
      </w:r>
      <w:r w:rsidR="00CB6913" w:rsidRPr="00006F49">
        <w:rPr>
          <w:rFonts w:ascii="Calibri Light" w:hAnsi="Calibri Light" w:cs="Calibri Light"/>
          <w:sz w:val="22"/>
          <w:szCs w:val="22"/>
        </w:rPr>
        <w:t>budowlanych przez P</w:t>
      </w:r>
      <w:r w:rsidRPr="00006F49">
        <w:rPr>
          <w:rFonts w:ascii="Calibri Light" w:hAnsi="Calibri Light" w:cs="Calibri Light"/>
          <w:sz w:val="22"/>
          <w:szCs w:val="22"/>
        </w:rPr>
        <w:t>odwykonawcę powinno być poprzedzone akceptacją umowy o podwykonawstwo przez Zamawiającego.</w:t>
      </w:r>
      <w:r w:rsidR="00A16B02" w:rsidRPr="00006F49">
        <w:rPr>
          <w:rFonts w:ascii="Calibri Light" w:hAnsi="Calibri Light" w:cs="Calibri Light"/>
          <w:sz w:val="22"/>
          <w:szCs w:val="22"/>
        </w:rPr>
        <w:t xml:space="preserve"> </w:t>
      </w:r>
      <w:r w:rsidR="00CD1564" w:rsidRPr="00006F49">
        <w:rPr>
          <w:rFonts w:ascii="Calibri Light" w:hAnsi="Calibri Light" w:cs="Calibri Light"/>
          <w:sz w:val="22"/>
          <w:szCs w:val="22"/>
        </w:rPr>
        <w:t xml:space="preserve">Projekt umowy o podwykonawstwo </w:t>
      </w:r>
      <w:r w:rsidR="00CB6913" w:rsidRPr="00006F49">
        <w:rPr>
          <w:rFonts w:ascii="Calibri Light" w:hAnsi="Calibri Light" w:cs="Calibri Light"/>
          <w:sz w:val="22"/>
          <w:szCs w:val="22"/>
        </w:rPr>
        <w:t xml:space="preserve">(a także projekt </w:t>
      </w:r>
      <w:r w:rsidR="00723C07" w:rsidRPr="00006F49">
        <w:rPr>
          <w:rFonts w:ascii="Calibri Light" w:hAnsi="Calibri Light" w:cs="Calibri Light"/>
          <w:sz w:val="22"/>
          <w:szCs w:val="22"/>
        </w:rPr>
        <w:t xml:space="preserve">jej zmiany) </w:t>
      </w:r>
      <w:r w:rsidR="00CB6913" w:rsidRPr="00006F49">
        <w:rPr>
          <w:rFonts w:ascii="Calibri Light" w:hAnsi="Calibri Light" w:cs="Calibri Light"/>
          <w:sz w:val="22"/>
          <w:szCs w:val="22"/>
        </w:rPr>
        <w:t>Wykonawca, P</w:t>
      </w:r>
      <w:r w:rsidR="00F7427A" w:rsidRPr="00006F49">
        <w:rPr>
          <w:rFonts w:ascii="Calibri Light" w:hAnsi="Calibri Light" w:cs="Calibri Light"/>
          <w:sz w:val="22"/>
          <w:szCs w:val="22"/>
        </w:rPr>
        <w:t>odwykonawca zobowiązany jest do przedłożenia Zamawiającemu pisemnie</w:t>
      </w:r>
      <w:r w:rsidR="00CB6913" w:rsidRPr="00006F49">
        <w:rPr>
          <w:rFonts w:ascii="Calibri Light" w:hAnsi="Calibri Light" w:cs="Calibri Light"/>
          <w:sz w:val="22"/>
          <w:szCs w:val="22"/>
        </w:rPr>
        <w:t xml:space="preserve"> </w:t>
      </w:r>
      <w:r w:rsidR="00F7427A" w:rsidRPr="00006F49">
        <w:rPr>
          <w:rFonts w:ascii="Calibri Light" w:hAnsi="Calibri Light" w:cs="Calibri Light"/>
          <w:sz w:val="22"/>
          <w:szCs w:val="22"/>
        </w:rPr>
        <w:t>do siedziby Zamawiającego lub w formie e</w:t>
      </w:r>
      <w:r w:rsidR="00CD1564" w:rsidRPr="00006F49">
        <w:rPr>
          <w:rFonts w:ascii="Calibri Light" w:hAnsi="Calibri Light" w:cs="Calibri Light"/>
          <w:sz w:val="22"/>
          <w:szCs w:val="22"/>
        </w:rPr>
        <w:t xml:space="preserve">lektronicznej na adres wskazany </w:t>
      </w:r>
      <w:r w:rsidR="00F7427A" w:rsidRPr="00006F49">
        <w:rPr>
          <w:rFonts w:ascii="Calibri Light" w:hAnsi="Calibri Light" w:cs="Calibri Light"/>
          <w:sz w:val="22"/>
          <w:szCs w:val="22"/>
        </w:rPr>
        <w:t>w §</w:t>
      </w:r>
      <w:r w:rsidR="004B7941" w:rsidRPr="00006F49">
        <w:rPr>
          <w:rFonts w:ascii="Calibri Light" w:hAnsi="Calibri Light" w:cs="Calibri Light"/>
          <w:sz w:val="22"/>
          <w:szCs w:val="22"/>
        </w:rPr>
        <w:t xml:space="preserve"> </w:t>
      </w:r>
      <w:r w:rsidR="00F7427A" w:rsidRPr="00006F49">
        <w:rPr>
          <w:rFonts w:ascii="Calibri Light" w:hAnsi="Calibri Light" w:cs="Calibri Light"/>
          <w:sz w:val="22"/>
          <w:szCs w:val="22"/>
        </w:rPr>
        <w:t>1</w:t>
      </w:r>
      <w:r w:rsidR="00334321" w:rsidRPr="00006F49">
        <w:rPr>
          <w:rFonts w:ascii="Calibri Light" w:hAnsi="Calibri Light" w:cs="Calibri Light"/>
          <w:sz w:val="22"/>
          <w:szCs w:val="22"/>
        </w:rPr>
        <w:t>5</w:t>
      </w:r>
      <w:r w:rsidR="00F7427A" w:rsidRPr="00006F49">
        <w:rPr>
          <w:rFonts w:ascii="Calibri Light" w:hAnsi="Calibri Light" w:cs="Calibri Light"/>
          <w:sz w:val="22"/>
          <w:szCs w:val="22"/>
        </w:rPr>
        <w:t xml:space="preserve"> ust. </w:t>
      </w:r>
      <w:r w:rsidR="00705773" w:rsidRPr="00006F49">
        <w:rPr>
          <w:rFonts w:ascii="Calibri Light" w:hAnsi="Calibri Light" w:cs="Calibri Light"/>
          <w:sz w:val="22"/>
          <w:szCs w:val="22"/>
        </w:rPr>
        <w:t>1 pkt 1) niniejszej umowy</w:t>
      </w:r>
      <w:r w:rsidR="00183A56" w:rsidRPr="00006F49">
        <w:rPr>
          <w:rFonts w:ascii="Calibri Light" w:hAnsi="Calibri Light" w:cs="Calibri Light"/>
          <w:sz w:val="22"/>
          <w:szCs w:val="22"/>
        </w:rPr>
        <w:t>.</w:t>
      </w:r>
    </w:p>
    <w:p w14:paraId="4D00F40A" w14:textId="77777777" w:rsidR="00CB6913" w:rsidRPr="00006F49" w:rsidRDefault="003270F2" w:rsidP="00134300">
      <w:pPr>
        <w:pStyle w:val="Akapitzlist"/>
        <w:numPr>
          <w:ilvl w:val="0"/>
          <w:numId w:val="30"/>
        </w:numPr>
        <w:jc w:val="both"/>
        <w:rPr>
          <w:rFonts w:ascii="Calibri Light" w:hAnsi="Calibri Light" w:cs="Calibri Light"/>
          <w:b/>
          <w:strike/>
          <w:sz w:val="22"/>
          <w:szCs w:val="22"/>
        </w:rPr>
      </w:pPr>
      <w:r w:rsidRPr="00006F49">
        <w:rPr>
          <w:rFonts w:ascii="Calibri Light" w:hAnsi="Calibri Light" w:cs="Calibri Light"/>
          <w:b/>
          <w:sz w:val="22"/>
          <w:szCs w:val="22"/>
        </w:rPr>
        <w:t xml:space="preserve">Umowa z </w:t>
      </w:r>
      <w:r w:rsidR="008F7CDA" w:rsidRPr="00006F49">
        <w:rPr>
          <w:rFonts w:ascii="Calibri Light" w:hAnsi="Calibri Light" w:cs="Calibri Light"/>
          <w:b/>
          <w:sz w:val="22"/>
          <w:szCs w:val="22"/>
        </w:rPr>
        <w:t>p</w:t>
      </w:r>
      <w:r w:rsidRPr="00006F49">
        <w:rPr>
          <w:rFonts w:ascii="Calibri Light" w:hAnsi="Calibri Light" w:cs="Calibri Light"/>
          <w:b/>
          <w:sz w:val="22"/>
          <w:szCs w:val="22"/>
        </w:rPr>
        <w:t xml:space="preserve">odwykonawcą, której przedmiotem są roboty budowlane, musi zawierać: </w:t>
      </w:r>
    </w:p>
    <w:p w14:paraId="6AB4FA4C" w14:textId="77777777" w:rsidR="00CB6913" w:rsidRPr="00006F49" w:rsidRDefault="00CB6913"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pacing w:val="-4"/>
          <w:sz w:val="22"/>
          <w:szCs w:val="22"/>
        </w:rPr>
        <w:t>zakres powierzanych P</w:t>
      </w:r>
      <w:r w:rsidR="003270F2" w:rsidRPr="00006F49">
        <w:rPr>
          <w:rFonts w:ascii="Calibri Light" w:hAnsi="Calibri Light" w:cs="Calibri Light"/>
          <w:spacing w:val="-4"/>
          <w:sz w:val="22"/>
          <w:szCs w:val="22"/>
        </w:rPr>
        <w:t>odwykonawcy robót budowlanych, wysokość wynagrodzenia za powierzone prace</w:t>
      </w:r>
      <w:r w:rsidR="00D53FE4" w:rsidRPr="00006F49">
        <w:rPr>
          <w:rFonts w:ascii="Calibri Light" w:hAnsi="Calibri Light" w:cs="Calibri Light"/>
          <w:spacing w:val="-4"/>
          <w:sz w:val="22"/>
          <w:szCs w:val="22"/>
        </w:rPr>
        <w:t>;</w:t>
      </w:r>
      <w:r w:rsidR="003270F2" w:rsidRPr="00006F49">
        <w:rPr>
          <w:rFonts w:ascii="Calibri Light" w:hAnsi="Calibri Light" w:cs="Calibri Light"/>
          <w:spacing w:val="-4"/>
          <w:sz w:val="22"/>
          <w:szCs w:val="22"/>
        </w:rPr>
        <w:t xml:space="preserve">  </w:t>
      </w:r>
      <w:r w:rsidR="00884C83" w:rsidRPr="00006F49">
        <w:rPr>
          <w:rFonts w:ascii="Calibri Light" w:hAnsi="Calibri Light" w:cs="Calibri Light"/>
          <w:spacing w:val="-4"/>
          <w:sz w:val="22"/>
          <w:szCs w:val="22"/>
        </w:rPr>
        <w:t xml:space="preserve"> </w:t>
      </w:r>
    </w:p>
    <w:p w14:paraId="39133757" w14:textId="689867A0" w:rsidR="00CB6913" w:rsidRPr="00006F49" w:rsidRDefault="003270F2"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zasady rozl</w:t>
      </w:r>
      <w:r w:rsidR="008F7CDA" w:rsidRPr="00006F49">
        <w:rPr>
          <w:rFonts w:ascii="Calibri Light" w:hAnsi="Calibri Light" w:cs="Calibri Light"/>
          <w:sz w:val="22"/>
          <w:szCs w:val="22"/>
        </w:rPr>
        <w:t xml:space="preserve">iczeń na warunkach określonych w § </w:t>
      </w:r>
      <w:r w:rsidR="00334321" w:rsidRPr="00006F49">
        <w:rPr>
          <w:rFonts w:ascii="Calibri Light" w:hAnsi="Calibri Light" w:cs="Calibri Light"/>
          <w:sz w:val="22"/>
          <w:szCs w:val="22"/>
        </w:rPr>
        <w:t>9</w:t>
      </w:r>
      <w:r w:rsidRPr="00006F49">
        <w:rPr>
          <w:rFonts w:ascii="Calibri Light" w:hAnsi="Calibri Light" w:cs="Calibri Light"/>
          <w:sz w:val="22"/>
          <w:szCs w:val="22"/>
        </w:rPr>
        <w:t xml:space="preserve"> niniejszej umowy,</w:t>
      </w:r>
      <w:r w:rsidR="00CB6913" w:rsidRPr="00006F49">
        <w:rPr>
          <w:rFonts w:ascii="Calibri Light" w:hAnsi="Calibri Light" w:cs="Calibri Light"/>
          <w:sz w:val="22"/>
          <w:szCs w:val="22"/>
        </w:rPr>
        <w:t xml:space="preserve"> w tym ustalenie, </w:t>
      </w:r>
      <w:r w:rsidR="00177246" w:rsidRPr="00006F49">
        <w:rPr>
          <w:rFonts w:ascii="Calibri Light" w:hAnsi="Calibri Light" w:cs="Calibri Light"/>
          <w:sz w:val="22"/>
          <w:szCs w:val="22"/>
        </w:rPr>
        <w:br/>
      </w:r>
      <w:r w:rsidR="00CB6913" w:rsidRPr="00006F49">
        <w:rPr>
          <w:rFonts w:ascii="Calibri Light" w:hAnsi="Calibri Light" w:cs="Calibri Light"/>
          <w:sz w:val="22"/>
          <w:szCs w:val="22"/>
        </w:rPr>
        <w:t>że faktura P</w:t>
      </w:r>
      <w:r w:rsidR="00A6577D" w:rsidRPr="00006F49">
        <w:rPr>
          <w:rFonts w:ascii="Calibri Light" w:hAnsi="Calibri Light" w:cs="Calibri Light"/>
          <w:sz w:val="22"/>
          <w:szCs w:val="22"/>
        </w:rPr>
        <w:t xml:space="preserve">odwykonawcy za dany okres rozliczeniowy, wpływać będzie do Wykonawcy </w:t>
      </w:r>
      <w:r w:rsidR="00412466" w:rsidRPr="00006F49">
        <w:rPr>
          <w:rFonts w:ascii="Calibri Light" w:hAnsi="Calibri Light" w:cs="Calibri Light"/>
          <w:sz w:val="22"/>
          <w:szCs w:val="22"/>
        </w:rPr>
        <w:br/>
      </w:r>
      <w:r w:rsidR="00A6577D" w:rsidRPr="00006F49">
        <w:rPr>
          <w:rFonts w:ascii="Calibri Light" w:hAnsi="Calibri Light" w:cs="Calibri Light"/>
          <w:sz w:val="22"/>
          <w:szCs w:val="22"/>
        </w:rPr>
        <w:t>w terminie</w:t>
      </w:r>
      <w:r w:rsidR="0012562B" w:rsidRPr="00006F49">
        <w:rPr>
          <w:rFonts w:ascii="Calibri Light" w:hAnsi="Calibri Light" w:cs="Calibri Light"/>
          <w:sz w:val="22"/>
          <w:szCs w:val="22"/>
        </w:rPr>
        <w:t xml:space="preserve"> </w:t>
      </w:r>
      <w:r w:rsidR="00CB6913" w:rsidRPr="00006F49">
        <w:rPr>
          <w:rFonts w:ascii="Calibri Light" w:hAnsi="Calibri Light" w:cs="Calibri Light"/>
          <w:sz w:val="22"/>
          <w:szCs w:val="22"/>
        </w:rPr>
        <w:t xml:space="preserve">do 7 dni </w:t>
      </w:r>
      <w:r w:rsidR="00A6577D" w:rsidRPr="00006F49">
        <w:rPr>
          <w:rFonts w:ascii="Calibri Light" w:hAnsi="Calibri Light" w:cs="Calibri Light"/>
          <w:sz w:val="22"/>
          <w:szCs w:val="22"/>
        </w:rPr>
        <w:t>od końca tego okresu</w:t>
      </w:r>
      <w:r w:rsidR="0034384E" w:rsidRPr="00006F49">
        <w:rPr>
          <w:rFonts w:ascii="Calibri Light" w:hAnsi="Calibri Light" w:cs="Calibri Light"/>
          <w:sz w:val="22"/>
          <w:szCs w:val="22"/>
        </w:rPr>
        <w:t xml:space="preserve"> oraz określeniem obowiązku wystawienia faktury </w:t>
      </w:r>
      <w:r w:rsidR="00177246" w:rsidRPr="00006F49">
        <w:rPr>
          <w:rFonts w:ascii="Calibri Light" w:hAnsi="Calibri Light" w:cs="Calibri Light"/>
          <w:sz w:val="22"/>
          <w:szCs w:val="22"/>
        </w:rPr>
        <w:br/>
      </w:r>
      <w:r w:rsidR="0034384E" w:rsidRPr="00006F49">
        <w:rPr>
          <w:rFonts w:ascii="Calibri Light" w:hAnsi="Calibri Light" w:cs="Calibri Light"/>
          <w:sz w:val="22"/>
          <w:szCs w:val="22"/>
        </w:rPr>
        <w:t>na podstawie protokołu odbioru robót wystawionego w szczegółowości takiej samej jak protokół Wykonawcy</w:t>
      </w:r>
      <w:r w:rsidR="0012562B" w:rsidRPr="00006F49">
        <w:rPr>
          <w:rFonts w:ascii="Calibri Light" w:hAnsi="Calibri Light" w:cs="Calibri Light"/>
          <w:sz w:val="22"/>
          <w:szCs w:val="22"/>
        </w:rPr>
        <w:t>,</w:t>
      </w:r>
      <w:r w:rsidR="00D11E3F" w:rsidRPr="00006F49">
        <w:rPr>
          <w:rFonts w:ascii="Calibri Light" w:hAnsi="Calibri Light" w:cs="Calibri Light"/>
          <w:sz w:val="22"/>
          <w:szCs w:val="22"/>
        </w:rPr>
        <w:t xml:space="preserve"> tj. zgodnej z pozycjami zestawienia kosztów zadania Wykonawcy,</w:t>
      </w:r>
    </w:p>
    <w:p w14:paraId="7ACD4AB9" w14:textId="77777777" w:rsidR="00CB6913" w:rsidRPr="00006F49" w:rsidRDefault="003270F2"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zobowiązanie</w:t>
      </w:r>
      <w:r w:rsidR="00CB6913" w:rsidRPr="00006F49">
        <w:rPr>
          <w:rFonts w:ascii="Calibri Light" w:hAnsi="Calibri Light" w:cs="Calibri Light"/>
          <w:sz w:val="22"/>
          <w:szCs w:val="22"/>
        </w:rPr>
        <w:t xml:space="preserve"> Wykonawcy do przyjęcia faktur P</w:t>
      </w:r>
      <w:r w:rsidRPr="00006F49">
        <w:rPr>
          <w:rFonts w:ascii="Calibri Light" w:hAnsi="Calibri Light" w:cs="Calibri Light"/>
          <w:sz w:val="22"/>
          <w:szCs w:val="22"/>
        </w:rPr>
        <w:t>odwykonawców za wykonane i odebrane przez niego roboty - w terminie do 7 dni od zakończenia danego okresu rozliczeniowego;</w:t>
      </w:r>
    </w:p>
    <w:p w14:paraId="2D99C7B6" w14:textId="77777777" w:rsidR="00CB6913" w:rsidRPr="00006F49" w:rsidRDefault="003270F2"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 xml:space="preserve">zobowiązanie Wykonawcy do przedłożenia Zamawiającemu </w:t>
      </w:r>
      <w:r w:rsidR="009E7672" w:rsidRPr="00006F49">
        <w:rPr>
          <w:rFonts w:ascii="Calibri Light" w:hAnsi="Calibri Light" w:cs="Calibri Light"/>
          <w:sz w:val="22"/>
          <w:szCs w:val="22"/>
        </w:rPr>
        <w:t>-</w:t>
      </w:r>
      <w:r w:rsidRPr="00006F49">
        <w:rPr>
          <w:rFonts w:ascii="Calibri Light" w:hAnsi="Calibri Light" w:cs="Calibri Light"/>
          <w:sz w:val="22"/>
          <w:szCs w:val="22"/>
        </w:rPr>
        <w:t xml:space="preserve"> wraz z</w:t>
      </w:r>
      <w:r w:rsidR="00214AD9" w:rsidRPr="00006F49">
        <w:rPr>
          <w:rFonts w:ascii="Calibri Light" w:hAnsi="Calibri Light" w:cs="Calibri Light"/>
          <w:sz w:val="22"/>
          <w:szCs w:val="22"/>
        </w:rPr>
        <w:t xml:space="preserve"> własną fakturą </w:t>
      </w:r>
      <w:r w:rsidR="009E7672" w:rsidRPr="00006F49">
        <w:rPr>
          <w:rFonts w:ascii="Calibri Light" w:hAnsi="Calibri Light" w:cs="Calibri Light"/>
          <w:sz w:val="22"/>
          <w:szCs w:val="22"/>
        </w:rPr>
        <w:t>-</w:t>
      </w:r>
      <w:r w:rsidR="00CB6913" w:rsidRPr="00006F49">
        <w:rPr>
          <w:rFonts w:ascii="Calibri Light" w:hAnsi="Calibri Light" w:cs="Calibri Light"/>
          <w:sz w:val="22"/>
          <w:szCs w:val="22"/>
        </w:rPr>
        <w:t xml:space="preserve"> kopii faktur P</w:t>
      </w:r>
      <w:r w:rsidRPr="00006F49">
        <w:rPr>
          <w:rFonts w:ascii="Calibri Light" w:hAnsi="Calibri Light" w:cs="Calibri Light"/>
          <w:sz w:val="22"/>
          <w:szCs w:val="22"/>
        </w:rPr>
        <w:t>odwykonawców, o których mowa w pkt 2</w:t>
      </w:r>
      <w:r w:rsidR="0012562B" w:rsidRPr="00006F49">
        <w:rPr>
          <w:rFonts w:ascii="Calibri Light" w:hAnsi="Calibri Light" w:cs="Calibri Light"/>
          <w:sz w:val="22"/>
          <w:szCs w:val="22"/>
        </w:rPr>
        <w:t>)</w:t>
      </w:r>
      <w:r w:rsidRPr="00006F49">
        <w:rPr>
          <w:rFonts w:ascii="Calibri Light" w:hAnsi="Calibri Light" w:cs="Calibri Light"/>
          <w:sz w:val="22"/>
          <w:szCs w:val="22"/>
        </w:rPr>
        <w:t xml:space="preserve"> </w:t>
      </w:r>
      <w:r w:rsidR="009E7672" w:rsidRPr="00006F49">
        <w:rPr>
          <w:rFonts w:ascii="Calibri Light" w:hAnsi="Calibri Light" w:cs="Calibri Light"/>
          <w:sz w:val="22"/>
          <w:szCs w:val="22"/>
        </w:rPr>
        <w:t>-</w:t>
      </w:r>
      <w:r w:rsidRPr="00006F49">
        <w:rPr>
          <w:rFonts w:ascii="Calibri Light" w:hAnsi="Calibri Light" w:cs="Calibri Light"/>
          <w:sz w:val="22"/>
          <w:szCs w:val="22"/>
        </w:rPr>
        <w:t xml:space="preserve"> w terminie 7 dni od ich otrzymania;</w:t>
      </w:r>
    </w:p>
    <w:p w14:paraId="4567C82C" w14:textId="77777777" w:rsidR="00CB6913" w:rsidRPr="00006F49" w:rsidRDefault="00A6577D"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lastRenderedPageBreak/>
        <w:t>zasady odb</w:t>
      </w:r>
      <w:r w:rsidR="00CB6913" w:rsidRPr="00006F49">
        <w:rPr>
          <w:rFonts w:ascii="Calibri Light" w:hAnsi="Calibri Light" w:cs="Calibri Light"/>
          <w:sz w:val="22"/>
          <w:szCs w:val="22"/>
        </w:rPr>
        <w:t>iorów robót wykonywanych przez P</w:t>
      </w:r>
      <w:r w:rsidRPr="00006F49">
        <w:rPr>
          <w:rFonts w:ascii="Calibri Light" w:hAnsi="Calibri Light" w:cs="Calibri Light"/>
          <w:sz w:val="22"/>
          <w:szCs w:val="22"/>
        </w:rPr>
        <w:t xml:space="preserve">odwykonawcę ze wskazaniem, że odbiór </w:t>
      </w:r>
      <w:r w:rsidR="00F71779" w:rsidRPr="00006F49">
        <w:rPr>
          <w:rFonts w:ascii="Calibri Light" w:hAnsi="Calibri Light" w:cs="Calibri Light"/>
          <w:sz w:val="22"/>
          <w:szCs w:val="22"/>
        </w:rPr>
        <w:t>d</w:t>
      </w:r>
      <w:r w:rsidRPr="00006F49">
        <w:rPr>
          <w:rFonts w:ascii="Calibri Light" w:hAnsi="Calibri Light" w:cs="Calibri Light"/>
          <w:sz w:val="22"/>
          <w:szCs w:val="22"/>
        </w:rPr>
        <w:t>okonywany przez Wykonawcę nie będzie wywoływał skutku względem Zamawiającego;</w:t>
      </w:r>
      <w:r w:rsidR="00292C7B" w:rsidRPr="00006F49">
        <w:rPr>
          <w:rFonts w:ascii="Calibri Light" w:hAnsi="Calibri Light" w:cs="Calibri Light"/>
          <w:sz w:val="22"/>
          <w:szCs w:val="22"/>
        </w:rPr>
        <w:t xml:space="preserve"> </w:t>
      </w:r>
    </w:p>
    <w:p w14:paraId="0E020712" w14:textId="441AEE6B" w:rsidR="006B74AB" w:rsidRPr="00006F49" w:rsidRDefault="00CB6913"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zobowiązanie P</w:t>
      </w:r>
      <w:r w:rsidR="003C1736" w:rsidRPr="00006F49">
        <w:rPr>
          <w:rFonts w:ascii="Calibri Light" w:hAnsi="Calibri Light" w:cs="Calibri Light"/>
          <w:sz w:val="22"/>
          <w:szCs w:val="22"/>
        </w:rPr>
        <w:t>odwykonawcy do składania oświadczeń zgodnych z załączonymi do umowy wzorami (zał</w:t>
      </w:r>
      <w:r w:rsidR="005E4B9A" w:rsidRPr="00006F49">
        <w:rPr>
          <w:rFonts w:ascii="Calibri Light" w:hAnsi="Calibri Light" w:cs="Calibri Light"/>
          <w:sz w:val="22"/>
          <w:szCs w:val="22"/>
        </w:rPr>
        <w:t>ączniki</w:t>
      </w:r>
      <w:r w:rsidR="003C1736" w:rsidRPr="00006F49">
        <w:rPr>
          <w:rFonts w:ascii="Calibri Light" w:hAnsi="Calibri Light" w:cs="Calibri Light"/>
          <w:sz w:val="22"/>
          <w:szCs w:val="22"/>
        </w:rPr>
        <w:t xml:space="preserve"> nr </w:t>
      </w:r>
      <w:r w:rsidR="00184484" w:rsidRPr="00006F49">
        <w:rPr>
          <w:rFonts w:ascii="Calibri Light" w:hAnsi="Calibri Light" w:cs="Calibri Light"/>
          <w:sz w:val="22"/>
          <w:szCs w:val="22"/>
        </w:rPr>
        <w:t>5</w:t>
      </w:r>
      <w:r w:rsidR="00D62856" w:rsidRPr="00006F49">
        <w:rPr>
          <w:rFonts w:ascii="Calibri Light" w:hAnsi="Calibri Light" w:cs="Calibri Light"/>
          <w:sz w:val="22"/>
          <w:szCs w:val="22"/>
        </w:rPr>
        <w:t xml:space="preserve"> i </w:t>
      </w:r>
      <w:r w:rsidR="00184484" w:rsidRPr="00006F49">
        <w:rPr>
          <w:rFonts w:ascii="Calibri Light" w:hAnsi="Calibri Light" w:cs="Calibri Light"/>
          <w:sz w:val="22"/>
          <w:szCs w:val="22"/>
        </w:rPr>
        <w:t>6</w:t>
      </w:r>
      <w:r w:rsidR="003C1736" w:rsidRPr="00006F49">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394A6350" w14:textId="77777777" w:rsidR="006B74AB" w:rsidRPr="00006F49" w:rsidRDefault="003270F2"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 xml:space="preserve">postanowienia spójne z niniejszą umową w szczególności w zakresie terminów </w:t>
      </w:r>
      <w:r w:rsidR="006B74AB" w:rsidRPr="00006F49">
        <w:rPr>
          <w:rFonts w:ascii="Calibri Light" w:hAnsi="Calibri Light" w:cs="Calibri Light"/>
          <w:sz w:val="22"/>
          <w:szCs w:val="22"/>
        </w:rPr>
        <w:t>wykonania robót objętych umową P</w:t>
      </w:r>
      <w:r w:rsidRPr="00006F49">
        <w:rPr>
          <w:rFonts w:ascii="Calibri Light" w:hAnsi="Calibri Light" w:cs="Calibri Light"/>
          <w:sz w:val="22"/>
          <w:szCs w:val="22"/>
        </w:rPr>
        <w:t xml:space="preserve">odwykonawczą, </w:t>
      </w:r>
    </w:p>
    <w:p w14:paraId="7343B372" w14:textId="1E66B905" w:rsidR="006B74AB" w:rsidRPr="00006F49" w:rsidRDefault="003270F2"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postanowienia dotyczące płatności wynagrodzenia w terminie nie dłuższym</w:t>
      </w:r>
      <w:r w:rsidR="002E0D99" w:rsidRPr="00006F49">
        <w:rPr>
          <w:rFonts w:ascii="Calibri Light" w:hAnsi="Calibri Light" w:cs="Calibri Light"/>
          <w:sz w:val="22"/>
          <w:szCs w:val="22"/>
        </w:rPr>
        <w:t>,</w:t>
      </w:r>
      <w:r w:rsidRPr="00006F49">
        <w:rPr>
          <w:rFonts w:ascii="Calibri Light" w:hAnsi="Calibri Light" w:cs="Calibri Light"/>
          <w:sz w:val="22"/>
          <w:szCs w:val="22"/>
        </w:rPr>
        <w:t xml:space="preserve"> niż </w:t>
      </w:r>
      <w:r w:rsidR="005D54E7" w:rsidRPr="00006F49">
        <w:rPr>
          <w:rFonts w:ascii="Calibri Light" w:hAnsi="Calibri Light" w:cs="Calibri Light"/>
          <w:sz w:val="22"/>
          <w:szCs w:val="22"/>
        </w:rPr>
        <w:t>23</w:t>
      </w:r>
      <w:r w:rsidRPr="00006F49">
        <w:rPr>
          <w:rFonts w:ascii="Calibri Light" w:hAnsi="Calibri Light" w:cs="Calibri Light"/>
          <w:sz w:val="22"/>
          <w:szCs w:val="22"/>
        </w:rPr>
        <w:t xml:space="preserve"> dni od daty otrzymania przez Wykonawcę prawidłowo wystawionej faktury;</w:t>
      </w:r>
    </w:p>
    <w:p w14:paraId="4C44BECB" w14:textId="6F0513F5" w:rsidR="006B74AB" w:rsidRPr="00006F49" w:rsidRDefault="003270F2"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 xml:space="preserve">postanowienia dotyczące dochodzenia zapłaty kar </w:t>
      </w:r>
      <w:r w:rsidR="006B74AB" w:rsidRPr="00006F49">
        <w:rPr>
          <w:rFonts w:ascii="Calibri Light" w:hAnsi="Calibri Light" w:cs="Calibri Light"/>
          <w:sz w:val="22"/>
          <w:szCs w:val="22"/>
        </w:rPr>
        <w:t xml:space="preserve">umownych przez Wykonawcę wobec </w:t>
      </w:r>
      <w:r w:rsidR="006B74AB" w:rsidRPr="00006F49">
        <w:rPr>
          <w:rFonts w:ascii="Calibri Light" w:hAnsi="Calibri Light" w:cs="Calibri Light"/>
          <w:spacing w:val="-2"/>
          <w:sz w:val="22"/>
          <w:szCs w:val="22"/>
        </w:rPr>
        <w:t>P</w:t>
      </w:r>
      <w:r w:rsidRPr="00006F49">
        <w:rPr>
          <w:rFonts w:ascii="Calibri Light" w:hAnsi="Calibri Light" w:cs="Calibri Light"/>
          <w:spacing w:val="-2"/>
          <w:sz w:val="22"/>
          <w:szCs w:val="22"/>
        </w:rPr>
        <w:t>odwykonawcy robót</w:t>
      </w:r>
      <w:r w:rsidR="003C1736" w:rsidRPr="00006F49">
        <w:rPr>
          <w:rFonts w:ascii="Calibri Light" w:hAnsi="Calibri Light" w:cs="Calibri Light"/>
          <w:spacing w:val="-2"/>
          <w:sz w:val="22"/>
          <w:szCs w:val="22"/>
        </w:rPr>
        <w:t xml:space="preserve">  zgodnie z katalogiem kar umownych obejmujących okoliczności wskazane</w:t>
      </w:r>
      <w:r w:rsidR="003C1736" w:rsidRPr="00006F49">
        <w:rPr>
          <w:rFonts w:ascii="Calibri Light" w:hAnsi="Calibri Light" w:cs="Calibri Light"/>
          <w:sz w:val="22"/>
          <w:szCs w:val="22"/>
        </w:rPr>
        <w:t xml:space="preserve"> w § </w:t>
      </w:r>
      <w:r w:rsidR="005E4B9A" w:rsidRPr="00006F49">
        <w:rPr>
          <w:rFonts w:ascii="Calibri Light" w:hAnsi="Calibri Light" w:cs="Calibri Light"/>
          <w:sz w:val="22"/>
          <w:szCs w:val="22"/>
        </w:rPr>
        <w:t>1</w:t>
      </w:r>
      <w:r w:rsidR="00334321" w:rsidRPr="00006F49">
        <w:rPr>
          <w:rFonts w:ascii="Calibri Light" w:hAnsi="Calibri Light" w:cs="Calibri Light"/>
          <w:sz w:val="22"/>
          <w:szCs w:val="22"/>
        </w:rPr>
        <w:t>6</w:t>
      </w:r>
      <w:r w:rsidR="005E4B9A" w:rsidRPr="00006F49">
        <w:rPr>
          <w:rFonts w:ascii="Calibri Light" w:hAnsi="Calibri Light" w:cs="Calibri Light"/>
          <w:sz w:val="22"/>
          <w:szCs w:val="22"/>
        </w:rPr>
        <w:t xml:space="preserve"> </w:t>
      </w:r>
      <w:r w:rsidR="003C1736" w:rsidRPr="00006F49">
        <w:rPr>
          <w:rFonts w:ascii="Calibri Light" w:hAnsi="Calibri Light" w:cs="Calibri Light"/>
          <w:sz w:val="22"/>
          <w:szCs w:val="22"/>
        </w:rPr>
        <w:t xml:space="preserve">niniejszej umowy oraz musi przewidzieć karę umowną za niewypełnienie obowiązku, </w:t>
      </w:r>
      <w:r w:rsidR="00412466" w:rsidRPr="00006F49">
        <w:rPr>
          <w:rFonts w:ascii="Calibri Light" w:hAnsi="Calibri Light" w:cs="Calibri Light"/>
          <w:sz w:val="22"/>
          <w:szCs w:val="22"/>
        </w:rPr>
        <w:br/>
      </w:r>
      <w:r w:rsidR="003C1736" w:rsidRPr="00006F49">
        <w:rPr>
          <w:rFonts w:ascii="Calibri Light" w:hAnsi="Calibri Light" w:cs="Calibri Light"/>
          <w:sz w:val="22"/>
          <w:szCs w:val="22"/>
        </w:rPr>
        <w:t>o którym mowa w pkt 2) i 6) niniejszego ustępu</w:t>
      </w:r>
      <w:r w:rsidRPr="00006F49">
        <w:rPr>
          <w:rFonts w:ascii="Calibri Light" w:hAnsi="Calibri Light" w:cs="Calibri Light"/>
          <w:sz w:val="22"/>
          <w:szCs w:val="22"/>
        </w:rPr>
        <w:t>;</w:t>
      </w:r>
    </w:p>
    <w:p w14:paraId="0AA513C9" w14:textId="77777777" w:rsidR="006B74AB" w:rsidRPr="00006F49" w:rsidRDefault="006B74AB"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postanowienia zakazujące P</w:t>
      </w:r>
      <w:r w:rsidR="003270F2" w:rsidRPr="00006F49">
        <w:rPr>
          <w:rFonts w:ascii="Calibri Light" w:hAnsi="Calibri Light" w:cs="Calibri Light"/>
          <w:sz w:val="22"/>
          <w:szCs w:val="22"/>
        </w:rPr>
        <w:t>odwykonawcy dokonywania cesji wierzytelności bez zgody Wykonawcy</w:t>
      </w:r>
      <w:r w:rsidRPr="00006F49">
        <w:rPr>
          <w:rFonts w:ascii="Calibri Light" w:hAnsi="Calibri Light" w:cs="Calibri Light"/>
          <w:sz w:val="22"/>
          <w:szCs w:val="22"/>
        </w:rPr>
        <w:t xml:space="preserve"> </w:t>
      </w:r>
      <w:r w:rsidR="003270F2" w:rsidRPr="00006F49">
        <w:rPr>
          <w:rFonts w:ascii="Calibri Light" w:hAnsi="Calibri Light" w:cs="Calibri Light"/>
          <w:sz w:val="22"/>
          <w:szCs w:val="22"/>
        </w:rPr>
        <w:t>i Zamawiającego;</w:t>
      </w:r>
    </w:p>
    <w:p w14:paraId="34D3FD73" w14:textId="77777777" w:rsidR="006B74AB" w:rsidRPr="00006F49" w:rsidRDefault="006B74AB"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postanowienia zakazujące P</w:t>
      </w:r>
      <w:r w:rsidR="00884C83" w:rsidRPr="00006F49">
        <w:rPr>
          <w:rFonts w:ascii="Calibri Light" w:hAnsi="Calibri Light" w:cs="Calibri Light"/>
          <w:sz w:val="22"/>
          <w:szCs w:val="22"/>
        </w:rPr>
        <w:t xml:space="preserve">odwykonawcy podzlecania wykonania robót budowlanych </w:t>
      </w:r>
      <w:r w:rsidRPr="00006F49">
        <w:rPr>
          <w:rFonts w:ascii="Calibri Light" w:hAnsi="Calibri Light" w:cs="Calibri Light"/>
          <w:sz w:val="22"/>
          <w:szCs w:val="22"/>
        </w:rPr>
        <w:br/>
        <w:t xml:space="preserve">i związanych </w:t>
      </w:r>
      <w:r w:rsidR="00884C83" w:rsidRPr="00006F49">
        <w:rPr>
          <w:rFonts w:ascii="Calibri Light" w:hAnsi="Calibri Light" w:cs="Calibri Light"/>
          <w:sz w:val="22"/>
          <w:szCs w:val="22"/>
        </w:rPr>
        <w:t>z n</w:t>
      </w:r>
      <w:r w:rsidRPr="00006F49">
        <w:rPr>
          <w:rFonts w:ascii="Calibri Light" w:hAnsi="Calibri Light" w:cs="Calibri Light"/>
          <w:sz w:val="22"/>
          <w:szCs w:val="22"/>
        </w:rPr>
        <w:t>imi prac dalszemu P</w:t>
      </w:r>
      <w:r w:rsidR="00884C83" w:rsidRPr="00006F49">
        <w:rPr>
          <w:rFonts w:ascii="Calibri Light" w:hAnsi="Calibri Light" w:cs="Calibri Light"/>
          <w:sz w:val="22"/>
          <w:szCs w:val="22"/>
        </w:rPr>
        <w:t xml:space="preserve">odwykonawcy robót budowlanych bez zgody Wykonawcy </w:t>
      </w:r>
      <w:r w:rsidRPr="00006F49">
        <w:rPr>
          <w:rFonts w:ascii="Calibri Light" w:hAnsi="Calibri Light" w:cs="Calibri Light"/>
          <w:sz w:val="22"/>
          <w:szCs w:val="22"/>
        </w:rPr>
        <w:br/>
      </w:r>
      <w:r w:rsidR="00884C83" w:rsidRPr="00006F49">
        <w:rPr>
          <w:rFonts w:ascii="Calibri Light" w:hAnsi="Calibri Light" w:cs="Calibri Light"/>
          <w:sz w:val="22"/>
          <w:szCs w:val="22"/>
        </w:rPr>
        <w:t>i Zamawiającego;</w:t>
      </w:r>
      <w:r w:rsidR="00292C7B" w:rsidRPr="00006F49">
        <w:rPr>
          <w:rFonts w:ascii="Calibri Light" w:hAnsi="Calibri Light" w:cs="Calibri Light"/>
          <w:sz w:val="22"/>
          <w:szCs w:val="22"/>
        </w:rPr>
        <w:t xml:space="preserve"> </w:t>
      </w:r>
    </w:p>
    <w:p w14:paraId="7908EF53" w14:textId="77777777" w:rsidR="006B74AB" w:rsidRPr="00006F49" w:rsidRDefault="00884C83"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zobowiązanie Wykonawcy do ujęcia w swojej fakturze tylko</w:t>
      </w:r>
      <w:r w:rsidR="006241DD" w:rsidRPr="00006F49">
        <w:rPr>
          <w:rFonts w:ascii="Calibri Light" w:hAnsi="Calibri Light" w:cs="Calibri Light"/>
          <w:sz w:val="22"/>
          <w:szCs w:val="22"/>
        </w:rPr>
        <w:t xml:space="preserve"> tych robót wykonywanych</w:t>
      </w:r>
      <w:r w:rsidR="0012562B" w:rsidRPr="00006F49">
        <w:rPr>
          <w:rFonts w:ascii="Calibri Light" w:hAnsi="Calibri Light" w:cs="Calibri Light"/>
          <w:sz w:val="22"/>
          <w:szCs w:val="22"/>
        </w:rPr>
        <w:t xml:space="preserve"> </w:t>
      </w:r>
      <w:r w:rsidR="00CB056C" w:rsidRPr="00006F49">
        <w:rPr>
          <w:rFonts w:ascii="Calibri Light" w:hAnsi="Calibri Light" w:cs="Calibri Light"/>
          <w:sz w:val="22"/>
          <w:szCs w:val="22"/>
        </w:rPr>
        <w:br/>
      </w:r>
      <w:r w:rsidR="006B74AB" w:rsidRPr="00006F49">
        <w:rPr>
          <w:rFonts w:ascii="Calibri Light" w:hAnsi="Calibri Light" w:cs="Calibri Light"/>
          <w:sz w:val="22"/>
          <w:szCs w:val="22"/>
        </w:rPr>
        <w:t>przez Podwykonawcę, które P</w:t>
      </w:r>
      <w:r w:rsidRPr="00006F49">
        <w:rPr>
          <w:rFonts w:ascii="Calibri Light" w:hAnsi="Calibri Light" w:cs="Calibri Light"/>
          <w:sz w:val="22"/>
          <w:szCs w:val="22"/>
        </w:rPr>
        <w:t>odwykonawca zafakturował;</w:t>
      </w:r>
    </w:p>
    <w:p w14:paraId="1C7B0A54" w14:textId="77777777" w:rsidR="006B74AB" w:rsidRPr="00006F49" w:rsidRDefault="00884C83"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określenie miejsca rozstrzygania sporów w sądzie właśc</w:t>
      </w:r>
      <w:r w:rsidR="00B25299" w:rsidRPr="00006F49">
        <w:rPr>
          <w:rFonts w:ascii="Calibri Light" w:hAnsi="Calibri Light" w:cs="Calibri Light"/>
          <w:sz w:val="22"/>
          <w:szCs w:val="22"/>
        </w:rPr>
        <w:t>i</w:t>
      </w:r>
      <w:r w:rsidR="003C1736" w:rsidRPr="00006F49">
        <w:rPr>
          <w:rFonts w:ascii="Calibri Light" w:hAnsi="Calibri Light" w:cs="Calibri Light"/>
          <w:sz w:val="22"/>
          <w:szCs w:val="22"/>
        </w:rPr>
        <w:t>wym dla siedziby Zamawiającego;</w:t>
      </w:r>
    </w:p>
    <w:p w14:paraId="0A8D7FD6" w14:textId="77777777" w:rsidR="006B74AB" w:rsidRPr="00006F49" w:rsidRDefault="006B74AB"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zobowiązanie P</w:t>
      </w:r>
      <w:r w:rsidR="00FC4E83" w:rsidRPr="00006F49">
        <w:rPr>
          <w:rFonts w:ascii="Calibri Light" w:hAnsi="Calibri Light" w:cs="Calibri Light"/>
          <w:sz w:val="22"/>
          <w:szCs w:val="22"/>
        </w:rPr>
        <w:t>odwykonawcy do dostarczenia Wykonawcy i Zamawiającemu wykazu osób</w:t>
      </w:r>
      <w:r w:rsidR="003C1736" w:rsidRPr="00006F49">
        <w:rPr>
          <w:rFonts w:ascii="Calibri Light" w:hAnsi="Calibri Light" w:cs="Calibri Light"/>
          <w:sz w:val="22"/>
          <w:szCs w:val="22"/>
        </w:rPr>
        <w:t xml:space="preserve"> zatrudnionych na umowę o pracę;</w:t>
      </w:r>
    </w:p>
    <w:p w14:paraId="7C440117" w14:textId="150FB708" w:rsidR="00CB6913" w:rsidRPr="00006F49" w:rsidRDefault="003C1736"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 xml:space="preserve">w przypadku tworzenia zabezpieczenia należytego wykonania umowy (kaucji) poprzez </w:t>
      </w:r>
      <w:r w:rsidR="0068057C" w:rsidRPr="00006F49">
        <w:rPr>
          <w:rFonts w:ascii="Calibri Light" w:hAnsi="Calibri Light" w:cs="Calibri Light"/>
          <w:sz w:val="22"/>
          <w:szCs w:val="22"/>
        </w:rPr>
        <w:t>zatrzymanie</w:t>
      </w:r>
      <w:r w:rsidRPr="00006F49">
        <w:rPr>
          <w:rFonts w:ascii="Calibri Light" w:hAnsi="Calibri Light" w:cs="Calibri Light"/>
          <w:sz w:val="22"/>
          <w:szCs w:val="22"/>
        </w:rPr>
        <w:t xml:space="preserve"> z wynagrodzenia, um</w:t>
      </w:r>
      <w:r w:rsidR="006B74AB" w:rsidRPr="00006F49">
        <w:rPr>
          <w:rFonts w:ascii="Calibri Light" w:hAnsi="Calibri Light" w:cs="Calibri Light"/>
          <w:sz w:val="22"/>
          <w:szCs w:val="22"/>
        </w:rPr>
        <w:t>owa musi zawierać oświadczenie P</w:t>
      </w:r>
      <w:r w:rsidRPr="00006F49">
        <w:rPr>
          <w:rFonts w:ascii="Calibri Light" w:hAnsi="Calibri Light" w:cs="Calibri Light"/>
          <w:sz w:val="22"/>
          <w:szCs w:val="22"/>
        </w:rPr>
        <w:t xml:space="preserve">odwykonawcy, </w:t>
      </w:r>
      <w:r w:rsidR="00412466" w:rsidRPr="00006F49">
        <w:rPr>
          <w:rFonts w:ascii="Calibri Light" w:hAnsi="Calibri Light" w:cs="Calibri Light"/>
          <w:sz w:val="22"/>
          <w:szCs w:val="22"/>
        </w:rPr>
        <w:br/>
      </w:r>
      <w:r w:rsidRPr="00006F49">
        <w:rPr>
          <w:rFonts w:ascii="Calibri Light" w:hAnsi="Calibri Light" w:cs="Calibri Light"/>
          <w:sz w:val="22"/>
          <w:szCs w:val="22"/>
        </w:rPr>
        <w:t xml:space="preserve">że zatrzymana kwota traci charakter wynagrodzenia za roboty </w:t>
      </w:r>
      <w:r w:rsidR="006B74AB" w:rsidRPr="00006F49">
        <w:rPr>
          <w:rFonts w:ascii="Calibri Light" w:hAnsi="Calibri Light" w:cs="Calibri Light"/>
          <w:sz w:val="22"/>
          <w:szCs w:val="22"/>
        </w:rPr>
        <w:t>budowlane i I</w:t>
      </w:r>
      <w:r w:rsidRPr="00006F49">
        <w:rPr>
          <w:rFonts w:ascii="Calibri Light" w:hAnsi="Calibri Light" w:cs="Calibri Light"/>
          <w:sz w:val="22"/>
          <w:szCs w:val="22"/>
        </w:rPr>
        <w:t>nwestor</w:t>
      </w:r>
      <w:r w:rsidR="008D1C6F" w:rsidRPr="00006F49">
        <w:rPr>
          <w:rFonts w:ascii="Calibri Light" w:hAnsi="Calibri Light" w:cs="Calibri Light"/>
          <w:sz w:val="22"/>
          <w:szCs w:val="22"/>
        </w:rPr>
        <w:t xml:space="preserve"> </w:t>
      </w:r>
      <w:r w:rsidR="005E4B9A" w:rsidRPr="00006F49">
        <w:rPr>
          <w:rFonts w:ascii="Calibri Light" w:hAnsi="Calibri Light" w:cs="Calibri Light"/>
          <w:sz w:val="22"/>
          <w:szCs w:val="22"/>
        </w:rPr>
        <w:t>(Zamawiający)</w:t>
      </w:r>
      <w:r w:rsidRPr="00006F49">
        <w:rPr>
          <w:rFonts w:ascii="Calibri Light" w:hAnsi="Calibri Light" w:cs="Calibri Light"/>
          <w:sz w:val="22"/>
          <w:szCs w:val="22"/>
        </w:rPr>
        <w:t xml:space="preserve"> nie ponosi odpowiedzialności za zwrot kaucji.</w:t>
      </w:r>
    </w:p>
    <w:p w14:paraId="780B0E55" w14:textId="4D5D8B48" w:rsidR="005D54E7" w:rsidRPr="00006F49" w:rsidRDefault="005D54E7"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postanowienia  spójne</w:t>
      </w:r>
      <w:r w:rsidR="008D1C6F" w:rsidRPr="00006F49">
        <w:rPr>
          <w:rFonts w:ascii="Calibri Light" w:hAnsi="Calibri Light" w:cs="Calibri Light"/>
          <w:sz w:val="22"/>
          <w:szCs w:val="22"/>
        </w:rPr>
        <w:t xml:space="preserve"> z </w:t>
      </w:r>
      <w:r w:rsidRPr="00006F49">
        <w:rPr>
          <w:rFonts w:ascii="Calibri Light" w:hAnsi="Calibri Light" w:cs="Calibri Light"/>
          <w:sz w:val="22"/>
          <w:szCs w:val="22"/>
        </w:rPr>
        <w:t>klauzulą społeczną, o której mowa w § 4 umowy.</w:t>
      </w:r>
    </w:p>
    <w:p w14:paraId="5B31C704" w14:textId="58394A06" w:rsidR="005D54E7" w:rsidRPr="00006F49" w:rsidRDefault="005D54E7"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 xml:space="preserve">postanowienia dotyczące zobowiązania </w:t>
      </w:r>
      <w:r w:rsidR="008D1C6F" w:rsidRPr="00006F49">
        <w:rPr>
          <w:rFonts w:ascii="Calibri Light" w:hAnsi="Calibri Light" w:cs="Calibri Light"/>
          <w:sz w:val="22"/>
          <w:szCs w:val="22"/>
        </w:rPr>
        <w:t>Po</w:t>
      </w:r>
      <w:r w:rsidRPr="00006F49">
        <w:rPr>
          <w:rFonts w:ascii="Calibri Light" w:hAnsi="Calibri Light" w:cs="Calibri Light"/>
          <w:sz w:val="22"/>
          <w:szCs w:val="22"/>
        </w:rPr>
        <w:t xml:space="preserve">dwykonawcy do wykonania przez </w:t>
      </w:r>
      <w:r w:rsidR="008D1C6F" w:rsidRPr="00006F49">
        <w:rPr>
          <w:rFonts w:ascii="Calibri Light" w:hAnsi="Calibri Light" w:cs="Calibri Light"/>
          <w:sz w:val="22"/>
          <w:szCs w:val="22"/>
        </w:rPr>
        <w:t>P</w:t>
      </w:r>
      <w:r w:rsidRPr="00006F49">
        <w:rPr>
          <w:rFonts w:ascii="Calibri Light" w:hAnsi="Calibri Light" w:cs="Calibri Light"/>
          <w:sz w:val="22"/>
          <w:szCs w:val="22"/>
        </w:rPr>
        <w:t>odwykonawcę  obowiązków z rękojmi  i gwarancji na żądanie Zamawiającego,</w:t>
      </w:r>
    </w:p>
    <w:p w14:paraId="28D9A923" w14:textId="212B7F43" w:rsidR="00184484" w:rsidRPr="00006F49" w:rsidRDefault="00184484"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w przypadku umów powyżej 6 m-</w:t>
      </w:r>
      <w:proofErr w:type="spellStart"/>
      <w:r w:rsidRPr="00006F49">
        <w:rPr>
          <w:rFonts w:ascii="Calibri Light" w:hAnsi="Calibri Light" w:cs="Calibri Light"/>
          <w:sz w:val="22"/>
          <w:szCs w:val="22"/>
        </w:rPr>
        <w:t>cy</w:t>
      </w:r>
      <w:proofErr w:type="spellEnd"/>
      <w:r w:rsidRPr="00006F49">
        <w:rPr>
          <w:rFonts w:ascii="Calibri Light" w:hAnsi="Calibri Light" w:cs="Calibri Light"/>
          <w:sz w:val="22"/>
          <w:szCs w:val="22"/>
        </w:rPr>
        <w:t xml:space="preserve">, postanowienia dotyczące waloryzacji na zasadach określonych w § </w:t>
      </w:r>
      <w:r w:rsidR="006A75A1" w:rsidRPr="00006F49">
        <w:rPr>
          <w:rFonts w:ascii="Calibri Light" w:hAnsi="Calibri Light" w:cs="Calibri Light"/>
          <w:sz w:val="22"/>
          <w:szCs w:val="22"/>
        </w:rPr>
        <w:t>20</w:t>
      </w:r>
      <w:r w:rsidR="00DB6E6C" w:rsidRPr="00006F49">
        <w:rPr>
          <w:rFonts w:ascii="Calibri Light" w:hAnsi="Calibri Light" w:cs="Calibri Light"/>
          <w:sz w:val="22"/>
          <w:szCs w:val="22"/>
        </w:rPr>
        <w:t xml:space="preserve"> umowy</w:t>
      </w:r>
      <w:r w:rsidRPr="00006F49">
        <w:rPr>
          <w:rFonts w:ascii="Calibri Light" w:hAnsi="Calibri Light" w:cs="Calibri Light"/>
          <w:sz w:val="22"/>
          <w:szCs w:val="22"/>
        </w:rPr>
        <w:t>,</w:t>
      </w:r>
    </w:p>
    <w:p w14:paraId="683D9691" w14:textId="3970E4B4" w:rsidR="005D54E7" w:rsidRPr="00006F49" w:rsidRDefault="005D54E7" w:rsidP="00134300">
      <w:pPr>
        <w:pStyle w:val="Akapitzlist"/>
        <w:numPr>
          <w:ilvl w:val="0"/>
          <w:numId w:val="31"/>
        </w:numPr>
        <w:ind w:left="714" w:hanging="357"/>
        <w:jc w:val="both"/>
        <w:rPr>
          <w:rFonts w:ascii="Calibri Light" w:hAnsi="Calibri Light" w:cs="Calibri Light"/>
          <w:strike/>
          <w:spacing w:val="-4"/>
          <w:sz w:val="22"/>
          <w:szCs w:val="22"/>
        </w:rPr>
      </w:pPr>
      <w:r w:rsidRPr="00006F49">
        <w:rPr>
          <w:rFonts w:ascii="Calibri Light" w:hAnsi="Calibri Light" w:cs="Calibri Light"/>
          <w:sz w:val="22"/>
          <w:szCs w:val="22"/>
        </w:rPr>
        <w:t>postanowienie, iż łączna wysokość kar umownych (limit), które Wykonawca może</w:t>
      </w:r>
      <w:r w:rsidR="008D1C6F" w:rsidRPr="00006F49">
        <w:rPr>
          <w:rFonts w:ascii="Calibri Light" w:hAnsi="Calibri Light" w:cs="Calibri Light"/>
          <w:sz w:val="22"/>
          <w:szCs w:val="22"/>
        </w:rPr>
        <w:t xml:space="preserve"> </w:t>
      </w:r>
      <w:r w:rsidRPr="00006F49">
        <w:rPr>
          <w:rFonts w:ascii="Calibri Light" w:hAnsi="Calibri Light" w:cs="Calibri Light"/>
          <w:sz w:val="22"/>
          <w:szCs w:val="22"/>
        </w:rPr>
        <w:t>naliczyć Podwykonawcy nie przekroczy 20% wynagrodzenia umownego brutto określonego w umowie o podwykonawstwo w dniu jej zawarcia.</w:t>
      </w:r>
    </w:p>
    <w:p w14:paraId="6D62754B" w14:textId="77777777" w:rsidR="00CB6913" w:rsidRPr="00006F49" w:rsidRDefault="006241DD" w:rsidP="00134300">
      <w:pPr>
        <w:pStyle w:val="Akapitzlist"/>
        <w:numPr>
          <w:ilvl w:val="0"/>
          <w:numId w:val="30"/>
        </w:numPr>
        <w:jc w:val="both"/>
        <w:rPr>
          <w:rFonts w:ascii="Calibri Light" w:hAnsi="Calibri Light" w:cs="Calibri Light"/>
          <w:b/>
          <w:strike/>
          <w:sz w:val="22"/>
          <w:szCs w:val="22"/>
        </w:rPr>
      </w:pPr>
      <w:r w:rsidRPr="00006F49">
        <w:rPr>
          <w:rFonts w:ascii="Calibri Light" w:hAnsi="Calibri Light" w:cs="Calibri Light"/>
          <w:b/>
          <w:sz w:val="22"/>
          <w:szCs w:val="22"/>
        </w:rPr>
        <w:t>Umowa z p</w:t>
      </w:r>
      <w:r w:rsidR="003270F2" w:rsidRPr="00006F49">
        <w:rPr>
          <w:rFonts w:ascii="Calibri Light" w:hAnsi="Calibri Light" w:cs="Calibri Light"/>
          <w:b/>
          <w:sz w:val="22"/>
          <w:szCs w:val="22"/>
        </w:rPr>
        <w:t>odwykonawcą nie może zawierać postanowień</w:t>
      </w:r>
      <w:r w:rsidR="00A40615" w:rsidRPr="00006F49">
        <w:rPr>
          <w:rFonts w:ascii="Calibri Light" w:hAnsi="Calibri Light" w:cs="Calibri Light"/>
          <w:b/>
          <w:sz w:val="22"/>
          <w:szCs w:val="22"/>
        </w:rPr>
        <w:t>:</w:t>
      </w:r>
    </w:p>
    <w:p w14:paraId="2969C3E1" w14:textId="77777777" w:rsidR="006B74AB" w:rsidRPr="00006F49" w:rsidRDefault="00CA1878" w:rsidP="00134300">
      <w:pPr>
        <w:pStyle w:val="Akapitzlist"/>
        <w:numPr>
          <w:ilvl w:val="0"/>
          <w:numId w:val="32"/>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u</w:t>
      </w:r>
      <w:r w:rsidR="006B74AB" w:rsidRPr="00006F49">
        <w:rPr>
          <w:rFonts w:ascii="Calibri Light" w:hAnsi="Calibri Light" w:cs="Calibri Light"/>
          <w:sz w:val="22"/>
          <w:szCs w:val="22"/>
        </w:rPr>
        <w:t>zależniających uzyskanie przez P</w:t>
      </w:r>
      <w:r w:rsidRPr="00006F49">
        <w:rPr>
          <w:rFonts w:ascii="Calibri Light" w:hAnsi="Calibri Light" w:cs="Calibri Light"/>
          <w:sz w:val="22"/>
          <w:szCs w:val="22"/>
        </w:rPr>
        <w:t>odwykonawcę płatności od Wykonawcy od zapłaty</w:t>
      </w:r>
      <w:r w:rsidR="00085D98" w:rsidRPr="00006F49">
        <w:rPr>
          <w:rFonts w:ascii="Calibri Light" w:hAnsi="Calibri Light" w:cs="Calibri Light"/>
          <w:sz w:val="22"/>
          <w:szCs w:val="22"/>
        </w:rPr>
        <w:t xml:space="preserve"> </w:t>
      </w:r>
      <w:r w:rsidR="00CB056C" w:rsidRPr="00006F49">
        <w:rPr>
          <w:rFonts w:ascii="Calibri Light" w:hAnsi="Calibri Light" w:cs="Calibri Light"/>
          <w:sz w:val="22"/>
          <w:szCs w:val="22"/>
        </w:rPr>
        <w:br/>
      </w:r>
      <w:r w:rsidRPr="00006F49">
        <w:rPr>
          <w:rFonts w:ascii="Calibri Light" w:hAnsi="Calibri Light" w:cs="Calibri Light"/>
          <w:sz w:val="22"/>
          <w:szCs w:val="22"/>
        </w:rPr>
        <w:t>przez Zamawiającego Wykonawcy wynagrodzenia obejmującego zakres robót wyk</w:t>
      </w:r>
      <w:r w:rsidR="00085D98" w:rsidRPr="00006F49">
        <w:rPr>
          <w:rFonts w:ascii="Calibri Light" w:hAnsi="Calibri Light" w:cs="Calibri Light"/>
          <w:sz w:val="22"/>
          <w:szCs w:val="22"/>
        </w:rPr>
        <w:t xml:space="preserve">onanych </w:t>
      </w:r>
      <w:r w:rsidR="00CB056C" w:rsidRPr="00006F49">
        <w:rPr>
          <w:rFonts w:ascii="Calibri Light" w:hAnsi="Calibri Light" w:cs="Calibri Light"/>
          <w:sz w:val="22"/>
          <w:szCs w:val="22"/>
        </w:rPr>
        <w:br/>
      </w:r>
      <w:r w:rsidR="00085D98" w:rsidRPr="00006F49">
        <w:rPr>
          <w:rFonts w:ascii="Calibri Light" w:hAnsi="Calibri Light" w:cs="Calibri Light"/>
          <w:sz w:val="22"/>
          <w:szCs w:val="22"/>
        </w:rPr>
        <w:t xml:space="preserve">przez </w:t>
      </w:r>
      <w:r w:rsidR="006B74AB" w:rsidRPr="00006F49">
        <w:rPr>
          <w:rFonts w:ascii="Calibri Light" w:hAnsi="Calibri Light" w:cs="Calibri Light"/>
          <w:sz w:val="22"/>
          <w:szCs w:val="22"/>
        </w:rPr>
        <w:t>P</w:t>
      </w:r>
      <w:r w:rsidRPr="00006F49">
        <w:rPr>
          <w:rFonts w:ascii="Calibri Light" w:hAnsi="Calibri Light" w:cs="Calibri Light"/>
          <w:sz w:val="22"/>
          <w:szCs w:val="22"/>
        </w:rPr>
        <w:t>odwykonawcę;</w:t>
      </w:r>
    </w:p>
    <w:p w14:paraId="346C8445" w14:textId="77777777" w:rsidR="006B74AB" w:rsidRPr="00006F49" w:rsidRDefault="006B74AB" w:rsidP="00134300">
      <w:pPr>
        <w:pStyle w:val="Akapitzlist"/>
        <w:numPr>
          <w:ilvl w:val="0"/>
          <w:numId w:val="32"/>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uzależniających zwrot P</w:t>
      </w:r>
      <w:r w:rsidR="00A6577D" w:rsidRPr="00006F49">
        <w:rPr>
          <w:rFonts w:ascii="Calibri Light" w:hAnsi="Calibri Light" w:cs="Calibri Light"/>
          <w:sz w:val="22"/>
          <w:szCs w:val="22"/>
        </w:rPr>
        <w:t>odwykonawcy kwot zabezpieczenia przez Wykonawcę od zwrotu zabezpieczenia należytego wykonania umowy przez Zamawiającego;</w:t>
      </w:r>
    </w:p>
    <w:p w14:paraId="42F7ECF5" w14:textId="77777777" w:rsidR="006B74AB" w:rsidRPr="00006F49" w:rsidRDefault="00A6577D" w:rsidP="00134300">
      <w:pPr>
        <w:pStyle w:val="Akapitzlist"/>
        <w:numPr>
          <w:ilvl w:val="0"/>
          <w:numId w:val="32"/>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skutk</w:t>
      </w:r>
      <w:r w:rsidR="006B74AB" w:rsidRPr="00006F49">
        <w:rPr>
          <w:rFonts w:ascii="Calibri Light" w:hAnsi="Calibri Light" w:cs="Calibri Light"/>
          <w:sz w:val="22"/>
          <w:szCs w:val="22"/>
        </w:rPr>
        <w:t>ujących zatrzymaniem należnego P</w:t>
      </w:r>
      <w:r w:rsidRPr="00006F49">
        <w:rPr>
          <w:rFonts w:ascii="Calibri Light" w:hAnsi="Calibri Light" w:cs="Calibri Light"/>
          <w:sz w:val="22"/>
          <w:szCs w:val="22"/>
        </w:rPr>
        <w:t>odwykonawcom wyn</w:t>
      </w:r>
      <w:r w:rsidR="001A0217" w:rsidRPr="00006F49">
        <w:rPr>
          <w:rFonts w:ascii="Calibri Light" w:hAnsi="Calibri Light" w:cs="Calibri Light"/>
          <w:sz w:val="22"/>
          <w:szCs w:val="22"/>
        </w:rPr>
        <w:t>agrodzenia w części lub całości</w:t>
      </w:r>
      <w:r w:rsidR="001A0217" w:rsidRPr="00006F49">
        <w:rPr>
          <w:rFonts w:ascii="Calibri Light" w:hAnsi="Calibri Light" w:cs="Calibri Light"/>
          <w:sz w:val="22"/>
          <w:szCs w:val="22"/>
        </w:rPr>
        <w:br/>
      </w:r>
      <w:r w:rsidRPr="00006F49">
        <w:rPr>
          <w:rFonts w:ascii="Calibri Light" w:hAnsi="Calibri Light" w:cs="Calibri Light"/>
          <w:sz w:val="22"/>
          <w:szCs w:val="22"/>
        </w:rPr>
        <w:t>do czasu odbioru robót przez Zamawiającego;</w:t>
      </w:r>
    </w:p>
    <w:p w14:paraId="05056CB0" w14:textId="77777777" w:rsidR="006B74AB" w:rsidRPr="00006F49" w:rsidRDefault="00A6577D" w:rsidP="00134300">
      <w:pPr>
        <w:pStyle w:val="Akapitzlist"/>
        <w:numPr>
          <w:ilvl w:val="0"/>
          <w:numId w:val="32"/>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o potrącaniu z wynagrodzenia Podwykonawcy wszelkich należności, w tym:</w:t>
      </w:r>
      <w:r w:rsidR="00207831" w:rsidRPr="00006F49">
        <w:rPr>
          <w:rFonts w:ascii="Calibri Light" w:hAnsi="Calibri Light" w:cs="Calibri Light"/>
          <w:sz w:val="22"/>
          <w:szCs w:val="22"/>
        </w:rPr>
        <w:t xml:space="preserve"> </w:t>
      </w:r>
      <w:r w:rsidRPr="00006F49">
        <w:rPr>
          <w:rFonts w:ascii="Calibri Light" w:hAnsi="Calibri Light" w:cs="Calibri Light"/>
          <w:sz w:val="22"/>
          <w:szCs w:val="22"/>
        </w:rPr>
        <w:t>należności z tytułu generalnego wykonawstwa, kosztów organizacji i utrzymania budowy,</w:t>
      </w:r>
      <w:r w:rsidR="0012562B" w:rsidRPr="00006F49">
        <w:rPr>
          <w:rFonts w:ascii="Calibri Light" w:hAnsi="Calibri Light" w:cs="Calibri Light"/>
          <w:sz w:val="22"/>
          <w:szCs w:val="22"/>
        </w:rPr>
        <w:t xml:space="preserve"> </w:t>
      </w:r>
      <w:r w:rsidRPr="00006F49">
        <w:rPr>
          <w:rFonts w:ascii="Calibri Light" w:hAnsi="Calibri Light" w:cs="Calibri Light"/>
          <w:sz w:val="22"/>
          <w:szCs w:val="22"/>
        </w:rPr>
        <w:t>kar umownych;</w:t>
      </w:r>
    </w:p>
    <w:p w14:paraId="294096AB" w14:textId="77777777" w:rsidR="006B74AB" w:rsidRPr="00006F49" w:rsidRDefault="00A6577D" w:rsidP="00134300">
      <w:pPr>
        <w:pStyle w:val="Akapitzlist"/>
        <w:numPr>
          <w:ilvl w:val="0"/>
          <w:numId w:val="32"/>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dotyczących sposobu rozliczeń za wykonane roboty, uniemożliwiających rozliczenie tych robót pomiędzy Zamawiającym</w:t>
      </w:r>
      <w:r w:rsidR="00042D6A" w:rsidRPr="00006F49">
        <w:rPr>
          <w:rFonts w:ascii="Calibri Light" w:hAnsi="Calibri Light" w:cs="Calibri Light"/>
          <w:sz w:val="22"/>
          <w:szCs w:val="22"/>
        </w:rPr>
        <w:t>,</w:t>
      </w:r>
      <w:r w:rsidRPr="00006F49">
        <w:rPr>
          <w:rFonts w:ascii="Calibri Light" w:hAnsi="Calibri Light" w:cs="Calibri Light"/>
          <w:sz w:val="22"/>
          <w:szCs w:val="22"/>
        </w:rPr>
        <w:t xml:space="preserve"> a Wykonawc</w:t>
      </w:r>
      <w:r w:rsidR="00CA1878" w:rsidRPr="00006F49">
        <w:rPr>
          <w:rFonts w:ascii="Calibri Light" w:hAnsi="Calibri Light" w:cs="Calibri Light"/>
          <w:sz w:val="22"/>
          <w:szCs w:val="22"/>
        </w:rPr>
        <w:t>ą na podstawie niniejszej umowy</w:t>
      </w:r>
      <w:r w:rsidR="00D50E0F" w:rsidRPr="00006F49">
        <w:rPr>
          <w:rFonts w:ascii="Calibri Light" w:hAnsi="Calibri Light" w:cs="Calibri Light"/>
          <w:sz w:val="22"/>
          <w:szCs w:val="22"/>
        </w:rPr>
        <w:t>;</w:t>
      </w:r>
    </w:p>
    <w:p w14:paraId="4E3BAF3F" w14:textId="003A359A" w:rsidR="00CB6913" w:rsidRPr="00006F49" w:rsidRDefault="00D50E0F" w:rsidP="00134300">
      <w:pPr>
        <w:pStyle w:val="Akapitzlist"/>
        <w:numPr>
          <w:ilvl w:val="0"/>
          <w:numId w:val="32"/>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ks</w:t>
      </w:r>
      <w:r w:rsidR="006B74AB" w:rsidRPr="00006F49">
        <w:rPr>
          <w:rFonts w:ascii="Calibri Light" w:hAnsi="Calibri Light" w:cs="Calibri Light"/>
          <w:sz w:val="22"/>
          <w:szCs w:val="22"/>
        </w:rPr>
        <w:t>ztałtujących prawa i obowiązki P</w:t>
      </w:r>
      <w:r w:rsidRPr="00006F49">
        <w:rPr>
          <w:rFonts w:ascii="Calibri Light" w:hAnsi="Calibri Light" w:cs="Calibri Light"/>
          <w:sz w:val="22"/>
          <w:szCs w:val="22"/>
        </w:rPr>
        <w:t xml:space="preserve">odwykonawcy w zakresie kar umownych oraz postanowień dotyczących warunków wypłaty wynagrodzenia, w sposób dla </w:t>
      </w:r>
      <w:r w:rsidR="0012562B" w:rsidRPr="00006F49">
        <w:rPr>
          <w:rFonts w:ascii="Calibri Light" w:hAnsi="Calibri Light" w:cs="Calibri Light"/>
          <w:sz w:val="22"/>
          <w:szCs w:val="22"/>
        </w:rPr>
        <w:t>niego mniej korzystny niż prawa</w:t>
      </w:r>
      <w:r w:rsidR="0012562B" w:rsidRPr="00006F49">
        <w:rPr>
          <w:rFonts w:ascii="Calibri Light" w:hAnsi="Calibri Light" w:cs="Calibri Light"/>
          <w:sz w:val="22"/>
          <w:szCs w:val="22"/>
        </w:rPr>
        <w:br/>
      </w:r>
      <w:r w:rsidRPr="00006F49">
        <w:rPr>
          <w:rFonts w:ascii="Calibri Light" w:hAnsi="Calibri Light" w:cs="Calibri Light"/>
          <w:sz w:val="22"/>
          <w:szCs w:val="22"/>
        </w:rPr>
        <w:t xml:space="preserve">i obowiązki </w:t>
      </w:r>
      <w:r w:rsidR="005E4B9A" w:rsidRPr="00006F49">
        <w:rPr>
          <w:rFonts w:ascii="Calibri Light" w:hAnsi="Calibri Light" w:cs="Calibri Light"/>
          <w:sz w:val="22"/>
          <w:szCs w:val="22"/>
        </w:rPr>
        <w:t>W</w:t>
      </w:r>
      <w:r w:rsidRPr="00006F49">
        <w:rPr>
          <w:rFonts w:ascii="Calibri Light" w:hAnsi="Calibri Light" w:cs="Calibri Light"/>
          <w:sz w:val="22"/>
          <w:szCs w:val="22"/>
        </w:rPr>
        <w:t>ykonawcy ukształtowane niniejszą umową.</w:t>
      </w:r>
    </w:p>
    <w:p w14:paraId="02D27648" w14:textId="20FF4B31" w:rsidR="00CB6913" w:rsidRPr="00006F49" w:rsidRDefault="000D2279"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pacing w:val="-2"/>
          <w:sz w:val="22"/>
          <w:szCs w:val="22"/>
        </w:rPr>
        <w:lastRenderedPageBreak/>
        <w:t>Jeżeli Zamawiający w terminie 14 dni od dnia pr</w:t>
      </w:r>
      <w:r w:rsidR="006B74AB" w:rsidRPr="00006F49">
        <w:rPr>
          <w:rFonts w:ascii="Calibri Light" w:hAnsi="Calibri Light" w:cs="Calibri Light"/>
          <w:spacing w:val="-2"/>
          <w:sz w:val="22"/>
          <w:szCs w:val="22"/>
        </w:rPr>
        <w:t>zedłożenia mu projektu umowy o p</w:t>
      </w:r>
      <w:r w:rsidRPr="00006F49">
        <w:rPr>
          <w:rFonts w:ascii="Calibri Light" w:hAnsi="Calibri Light" w:cs="Calibri Light"/>
          <w:spacing w:val="-2"/>
          <w:sz w:val="22"/>
          <w:szCs w:val="22"/>
        </w:rPr>
        <w:t>odwykonawstwo</w:t>
      </w:r>
      <w:r w:rsidRPr="00006F49">
        <w:rPr>
          <w:rFonts w:ascii="Calibri Light" w:hAnsi="Calibri Light" w:cs="Calibri Light"/>
          <w:sz w:val="22"/>
          <w:szCs w:val="22"/>
        </w:rPr>
        <w:t>,</w:t>
      </w:r>
      <w:r w:rsidR="008D1C6F" w:rsidRPr="00006F49">
        <w:rPr>
          <w:rFonts w:ascii="Calibri Light" w:hAnsi="Calibri Light" w:cs="Calibri Light"/>
          <w:sz w:val="22"/>
          <w:szCs w:val="22"/>
        </w:rPr>
        <w:t xml:space="preserve"> </w:t>
      </w:r>
      <w:r w:rsidRPr="00006F49">
        <w:rPr>
          <w:rFonts w:ascii="Calibri Light" w:hAnsi="Calibri Light" w:cs="Calibri Light"/>
          <w:sz w:val="22"/>
          <w:szCs w:val="22"/>
        </w:rPr>
        <w:t>której przedmiotem są roboty</w:t>
      </w:r>
      <w:r w:rsidR="006241DD" w:rsidRPr="00006F49">
        <w:rPr>
          <w:rFonts w:ascii="Calibri Light" w:hAnsi="Calibri Light" w:cs="Calibri Light"/>
          <w:sz w:val="22"/>
          <w:szCs w:val="22"/>
        </w:rPr>
        <w:t xml:space="preserve"> budowlane</w:t>
      </w:r>
      <w:r w:rsidR="00723C07" w:rsidRPr="00006F49">
        <w:rPr>
          <w:rFonts w:ascii="Calibri Light" w:hAnsi="Calibri Light" w:cs="Calibri Light"/>
          <w:sz w:val="22"/>
          <w:szCs w:val="22"/>
        </w:rPr>
        <w:t xml:space="preserve"> (a także projektu jej zmiany)</w:t>
      </w:r>
      <w:r w:rsidR="006241DD" w:rsidRPr="00006F49">
        <w:rPr>
          <w:rFonts w:ascii="Calibri Light" w:hAnsi="Calibri Light" w:cs="Calibri Light"/>
          <w:sz w:val="22"/>
          <w:szCs w:val="22"/>
        </w:rPr>
        <w:t xml:space="preserve"> wraz z </w:t>
      </w:r>
      <w:r w:rsidR="001C00B7" w:rsidRPr="00006F49">
        <w:rPr>
          <w:rFonts w:ascii="Calibri Light" w:hAnsi="Calibri Light" w:cs="Calibri Light"/>
          <w:sz w:val="22"/>
          <w:szCs w:val="22"/>
        </w:rPr>
        <w:t xml:space="preserve">zestawieniem ilości </w:t>
      </w:r>
      <w:r w:rsidR="001C00B7" w:rsidRPr="00006F49">
        <w:rPr>
          <w:rFonts w:ascii="Calibri Light" w:hAnsi="Calibri Light" w:cs="Calibri Light"/>
          <w:spacing w:val="-4"/>
          <w:sz w:val="22"/>
          <w:szCs w:val="22"/>
        </w:rPr>
        <w:t>robót</w:t>
      </w:r>
      <w:r w:rsidR="006B74AB" w:rsidRPr="00006F49">
        <w:rPr>
          <w:rFonts w:ascii="Calibri Light" w:hAnsi="Calibri Light" w:cs="Calibri Light"/>
          <w:spacing w:val="-4"/>
          <w:sz w:val="22"/>
          <w:szCs w:val="22"/>
        </w:rPr>
        <w:t xml:space="preserve"> </w:t>
      </w:r>
      <w:r w:rsidR="00042D6A" w:rsidRPr="00006F49">
        <w:rPr>
          <w:rFonts w:ascii="Calibri Light" w:hAnsi="Calibri Light" w:cs="Calibri Light"/>
          <w:spacing w:val="-4"/>
          <w:sz w:val="22"/>
          <w:szCs w:val="22"/>
        </w:rPr>
        <w:t>(w </w:t>
      </w:r>
      <w:r w:rsidR="00851E19" w:rsidRPr="00006F49">
        <w:rPr>
          <w:rFonts w:ascii="Calibri Light" w:hAnsi="Calibri Light" w:cs="Calibri Light"/>
          <w:spacing w:val="-4"/>
          <w:sz w:val="22"/>
          <w:szCs w:val="22"/>
        </w:rPr>
        <w:t xml:space="preserve">szczegółowości analogicznej jak </w:t>
      </w:r>
      <w:r w:rsidR="00C95936" w:rsidRPr="00006F49">
        <w:rPr>
          <w:rFonts w:ascii="Calibri Light" w:hAnsi="Calibri Light" w:cs="Calibri Light"/>
          <w:spacing w:val="-4"/>
          <w:sz w:val="22"/>
          <w:szCs w:val="22"/>
        </w:rPr>
        <w:t xml:space="preserve">zestawienie kosztów </w:t>
      </w:r>
      <w:r w:rsidR="00851E19" w:rsidRPr="00006F49">
        <w:rPr>
          <w:rFonts w:ascii="Calibri Light" w:hAnsi="Calibri Light" w:cs="Calibri Light"/>
          <w:spacing w:val="-4"/>
          <w:sz w:val="22"/>
          <w:szCs w:val="22"/>
        </w:rPr>
        <w:t>Wykonawcy przekazany Zamawiającemu</w:t>
      </w:r>
      <w:r w:rsidR="00851E19" w:rsidRPr="00006F49">
        <w:rPr>
          <w:rFonts w:ascii="Calibri Light" w:hAnsi="Calibri Light" w:cs="Calibri Light"/>
          <w:sz w:val="22"/>
          <w:szCs w:val="22"/>
        </w:rPr>
        <w:t>)</w:t>
      </w:r>
      <w:r w:rsidR="005E4B9A" w:rsidRPr="00006F49">
        <w:rPr>
          <w:rFonts w:ascii="Calibri Light" w:hAnsi="Calibri Light" w:cs="Calibri Light"/>
          <w:sz w:val="22"/>
          <w:szCs w:val="22"/>
        </w:rPr>
        <w:t xml:space="preserve"> </w:t>
      </w:r>
      <w:r w:rsidR="006B74AB" w:rsidRPr="00006F49">
        <w:rPr>
          <w:rFonts w:ascii="Calibri Light" w:hAnsi="Calibri Light" w:cs="Calibri Light"/>
          <w:sz w:val="22"/>
          <w:szCs w:val="22"/>
        </w:rPr>
        <w:t>i wynagrodzeniem P</w:t>
      </w:r>
      <w:r w:rsidR="001C00B7" w:rsidRPr="00006F49">
        <w:rPr>
          <w:rFonts w:ascii="Calibri Light" w:hAnsi="Calibri Light" w:cs="Calibri Light"/>
          <w:sz w:val="22"/>
          <w:szCs w:val="22"/>
        </w:rPr>
        <w:t>odwykonawcy za poszczególne roboty</w:t>
      </w:r>
      <w:r w:rsidR="00F674DC" w:rsidRPr="00006F49">
        <w:rPr>
          <w:rFonts w:ascii="Calibri Light" w:hAnsi="Calibri Light" w:cs="Calibri Light"/>
          <w:sz w:val="22"/>
          <w:szCs w:val="22"/>
        </w:rPr>
        <w:t xml:space="preserve"> </w:t>
      </w:r>
      <w:r w:rsidRPr="00006F49">
        <w:rPr>
          <w:rFonts w:ascii="Calibri Light" w:hAnsi="Calibri Light" w:cs="Calibri Light"/>
          <w:sz w:val="22"/>
          <w:szCs w:val="22"/>
        </w:rPr>
        <w:t>oraz ze wskazaniem</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dokumentacji dotyczącej wykonania robót, kt</w:t>
      </w:r>
      <w:r w:rsidR="006B74AB" w:rsidRPr="00006F49">
        <w:rPr>
          <w:rFonts w:ascii="Calibri Light" w:hAnsi="Calibri Light" w:cs="Calibri Light"/>
          <w:sz w:val="22"/>
          <w:szCs w:val="22"/>
        </w:rPr>
        <w:t>óre mają być realizowane przez P</w:t>
      </w:r>
      <w:r w:rsidRPr="00006F49">
        <w:rPr>
          <w:rFonts w:ascii="Calibri Light" w:hAnsi="Calibri Light" w:cs="Calibri Light"/>
          <w:sz w:val="22"/>
          <w:szCs w:val="22"/>
        </w:rPr>
        <w:t xml:space="preserve">odwykonawcę, nie zgłosi na piśmie zastrzeżeń, </w:t>
      </w:r>
      <w:r w:rsidR="00F0045F" w:rsidRPr="00006F49">
        <w:rPr>
          <w:rFonts w:ascii="Calibri Light" w:hAnsi="Calibri Light" w:cs="Calibri Light"/>
          <w:sz w:val="22"/>
          <w:szCs w:val="22"/>
        </w:rPr>
        <w:t xml:space="preserve">uważa się, </w:t>
      </w:r>
      <w:r w:rsidRPr="00006F49">
        <w:rPr>
          <w:rFonts w:ascii="Calibri Light" w:hAnsi="Calibri Light" w:cs="Calibri Light"/>
          <w:sz w:val="22"/>
          <w:szCs w:val="22"/>
        </w:rPr>
        <w:t>że zaakceptował ten projekt umowy</w:t>
      </w:r>
      <w:r w:rsidR="00851E19" w:rsidRPr="00006F49">
        <w:rPr>
          <w:rFonts w:ascii="Calibri Light" w:hAnsi="Calibri Light" w:cs="Calibri Light"/>
          <w:sz w:val="22"/>
          <w:szCs w:val="22"/>
        </w:rPr>
        <w:t xml:space="preserve"> (oraz projekt jej zmiany)</w:t>
      </w:r>
      <w:r w:rsidRPr="00006F49">
        <w:rPr>
          <w:rFonts w:ascii="Calibri Light" w:hAnsi="Calibri Light" w:cs="Calibri Light"/>
          <w:sz w:val="22"/>
          <w:szCs w:val="22"/>
        </w:rPr>
        <w:t>. Obowiązek złożenia kosztorysu dotyczy również projektów umów przewidujących wynagrodzenie ryczałtowe.</w:t>
      </w:r>
      <w:r w:rsidR="00525AF5" w:rsidRPr="00006F49">
        <w:rPr>
          <w:rFonts w:ascii="Calibri Light" w:hAnsi="Calibri Light" w:cs="Calibri Light"/>
          <w:sz w:val="22"/>
          <w:szCs w:val="22"/>
        </w:rPr>
        <w:t xml:space="preserve"> </w:t>
      </w:r>
    </w:p>
    <w:p w14:paraId="4389635A" w14:textId="11D51950"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Zamawiający zgłosi zastrzeżenia w przypadku przedłożenia p</w:t>
      </w:r>
      <w:r w:rsidR="00085D98" w:rsidRPr="00006F49">
        <w:rPr>
          <w:rFonts w:ascii="Calibri Light" w:hAnsi="Calibri Light" w:cs="Calibri Light"/>
          <w:sz w:val="22"/>
          <w:szCs w:val="22"/>
        </w:rPr>
        <w:t>rojektu umowy o</w:t>
      </w:r>
      <w:r w:rsidR="00412466" w:rsidRPr="00006F49">
        <w:rPr>
          <w:rFonts w:ascii="Calibri Light" w:hAnsi="Calibri Light" w:cs="Calibri Light"/>
          <w:sz w:val="22"/>
          <w:szCs w:val="22"/>
        </w:rPr>
        <w:t xml:space="preserve"> </w:t>
      </w:r>
      <w:r w:rsidR="00085D98" w:rsidRPr="00006F49">
        <w:rPr>
          <w:rFonts w:ascii="Calibri Light" w:hAnsi="Calibri Light" w:cs="Calibri Light"/>
          <w:sz w:val="22"/>
          <w:szCs w:val="22"/>
        </w:rPr>
        <w:t>podwykonawstwo,</w:t>
      </w:r>
      <w:r w:rsidR="00085D98" w:rsidRPr="00006F49">
        <w:rPr>
          <w:rFonts w:ascii="Calibri Light" w:hAnsi="Calibri Light" w:cs="Calibri Light"/>
          <w:sz w:val="22"/>
          <w:szCs w:val="22"/>
        </w:rPr>
        <w:br/>
      </w:r>
      <w:r w:rsidRPr="00006F49">
        <w:rPr>
          <w:rFonts w:ascii="Calibri Light" w:hAnsi="Calibri Light" w:cs="Calibri Light"/>
          <w:sz w:val="22"/>
          <w:szCs w:val="22"/>
        </w:rPr>
        <w:t>której przedmiotem są roboty budowlane</w:t>
      </w:r>
      <w:r w:rsidR="00851E19" w:rsidRPr="00006F49">
        <w:rPr>
          <w:rFonts w:ascii="Calibri Light" w:hAnsi="Calibri Light" w:cs="Calibri Light"/>
          <w:sz w:val="22"/>
          <w:szCs w:val="22"/>
        </w:rPr>
        <w:t xml:space="preserve"> (oraz projektu jej zmiany)</w:t>
      </w:r>
      <w:r w:rsidRPr="00006F49">
        <w:rPr>
          <w:rFonts w:ascii="Calibri Light" w:hAnsi="Calibri Light" w:cs="Calibri Light"/>
          <w:sz w:val="22"/>
          <w:szCs w:val="22"/>
        </w:rPr>
        <w:t>, ni</w:t>
      </w:r>
      <w:r w:rsidR="0012562B" w:rsidRPr="00006F49">
        <w:rPr>
          <w:rFonts w:ascii="Calibri Light" w:hAnsi="Calibri Light" w:cs="Calibri Light"/>
          <w:sz w:val="22"/>
          <w:szCs w:val="22"/>
        </w:rPr>
        <w:t xml:space="preserve">e spełniającej wymagań </w:t>
      </w:r>
      <w:r w:rsidRPr="00006F49">
        <w:rPr>
          <w:rFonts w:ascii="Calibri Light" w:hAnsi="Calibri Light" w:cs="Calibri Light"/>
          <w:sz w:val="22"/>
          <w:szCs w:val="22"/>
        </w:rPr>
        <w:t>dotyczących umowy o</w:t>
      </w:r>
      <w:r w:rsidR="006103F8" w:rsidRPr="00006F49">
        <w:rPr>
          <w:rFonts w:ascii="Calibri Light" w:hAnsi="Calibri Light" w:cs="Calibri Light"/>
          <w:sz w:val="22"/>
          <w:szCs w:val="22"/>
        </w:rPr>
        <w:t xml:space="preserve"> podwykonawstwo określonych w S</w:t>
      </w:r>
      <w:r w:rsidRPr="00006F49">
        <w:rPr>
          <w:rFonts w:ascii="Calibri Light" w:hAnsi="Calibri Light" w:cs="Calibri Light"/>
          <w:sz w:val="22"/>
          <w:szCs w:val="22"/>
        </w:rPr>
        <w:t xml:space="preserve">WZ. </w:t>
      </w:r>
    </w:p>
    <w:p w14:paraId="25713B1C" w14:textId="64648CB8" w:rsidR="00CB6913" w:rsidRPr="00006F49" w:rsidRDefault="00525AF5"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Zamawiający ponosi odpowiedzia</w:t>
      </w:r>
      <w:r w:rsidR="00FE371A" w:rsidRPr="00006F49">
        <w:rPr>
          <w:rFonts w:ascii="Calibri Light" w:hAnsi="Calibri Light" w:cs="Calibri Light"/>
          <w:sz w:val="22"/>
          <w:szCs w:val="22"/>
        </w:rPr>
        <w:t>lność za zapłatę wynagrodzenia P</w:t>
      </w:r>
      <w:r w:rsidRPr="00006F49">
        <w:rPr>
          <w:rFonts w:ascii="Calibri Light" w:hAnsi="Calibri Light" w:cs="Calibri Light"/>
          <w:sz w:val="22"/>
          <w:szCs w:val="22"/>
        </w:rPr>
        <w:t xml:space="preserve">odwykonawcy zgodnie </w:t>
      </w:r>
      <w:r w:rsidR="009E62CA" w:rsidRPr="00006F49">
        <w:rPr>
          <w:rFonts w:ascii="Calibri Light" w:hAnsi="Calibri Light" w:cs="Calibri Light"/>
          <w:sz w:val="22"/>
          <w:szCs w:val="22"/>
        </w:rPr>
        <w:br/>
      </w:r>
      <w:r w:rsidRPr="00006F49">
        <w:rPr>
          <w:rFonts w:ascii="Calibri Light" w:hAnsi="Calibri Light" w:cs="Calibri Light"/>
          <w:sz w:val="22"/>
          <w:szCs w:val="22"/>
        </w:rPr>
        <w:t xml:space="preserve">z art. 647¹ § 3 Kodeksu Cywilnego w szczegółowości </w:t>
      </w:r>
      <w:r w:rsidR="00BE501C" w:rsidRPr="00006F49">
        <w:rPr>
          <w:rFonts w:ascii="Calibri Light" w:hAnsi="Calibri Light" w:cs="Calibri Light"/>
          <w:sz w:val="22"/>
          <w:szCs w:val="22"/>
        </w:rPr>
        <w:t>wynikającej z</w:t>
      </w:r>
      <w:r w:rsidRPr="00006F49">
        <w:rPr>
          <w:rFonts w:ascii="Calibri Light" w:hAnsi="Calibri Light" w:cs="Calibri Light"/>
          <w:sz w:val="22"/>
          <w:szCs w:val="22"/>
        </w:rPr>
        <w:t xml:space="preserve"> odpowiednich pozycji kosztorysu </w:t>
      </w:r>
      <w:r w:rsidR="00851E19" w:rsidRPr="00006F49">
        <w:rPr>
          <w:rFonts w:ascii="Calibri Light" w:hAnsi="Calibri Light" w:cs="Calibri Light"/>
          <w:sz w:val="22"/>
          <w:szCs w:val="22"/>
        </w:rPr>
        <w:t>przekazanego przez</w:t>
      </w:r>
      <w:r w:rsidRPr="00006F49">
        <w:rPr>
          <w:rFonts w:ascii="Calibri Light" w:hAnsi="Calibri Light" w:cs="Calibri Light"/>
          <w:sz w:val="22"/>
          <w:szCs w:val="22"/>
        </w:rPr>
        <w:t xml:space="preserve"> Wykonawc</w:t>
      </w:r>
      <w:r w:rsidR="00851E19" w:rsidRPr="00006F49">
        <w:rPr>
          <w:rFonts w:ascii="Calibri Light" w:hAnsi="Calibri Light" w:cs="Calibri Light"/>
          <w:sz w:val="22"/>
          <w:szCs w:val="22"/>
        </w:rPr>
        <w:t>ę</w:t>
      </w:r>
      <w:r w:rsidR="00BE501C" w:rsidRPr="00006F49">
        <w:rPr>
          <w:rFonts w:ascii="Calibri Light" w:hAnsi="Calibri Light" w:cs="Calibri Light"/>
          <w:sz w:val="22"/>
          <w:szCs w:val="22"/>
        </w:rPr>
        <w:t>.</w:t>
      </w:r>
    </w:p>
    <w:p w14:paraId="4ADA2862" w14:textId="77777777"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Po akceptacji projektu umowy o podwykonawstwo, której prze</w:t>
      </w:r>
      <w:r w:rsidR="00325CA3" w:rsidRPr="00006F49">
        <w:rPr>
          <w:rFonts w:ascii="Calibri Light" w:hAnsi="Calibri Light" w:cs="Calibri Light"/>
          <w:sz w:val="22"/>
          <w:szCs w:val="22"/>
        </w:rPr>
        <w:t>dmiotem są roboty budowlane</w:t>
      </w:r>
      <w:r w:rsidR="008B65D5" w:rsidRPr="00006F49">
        <w:rPr>
          <w:rFonts w:ascii="Calibri Light" w:hAnsi="Calibri Light" w:cs="Calibri Light"/>
          <w:sz w:val="22"/>
          <w:szCs w:val="22"/>
        </w:rPr>
        <w:br/>
      </w:r>
      <w:r w:rsidR="00325CA3" w:rsidRPr="00006F49">
        <w:rPr>
          <w:rFonts w:ascii="Calibri Light" w:hAnsi="Calibri Light" w:cs="Calibri Light"/>
          <w:sz w:val="22"/>
          <w:szCs w:val="22"/>
        </w:rPr>
        <w:t>lub</w:t>
      </w:r>
      <w:r w:rsidR="008B65D5" w:rsidRPr="00006F49">
        <w:rPr>
          <w:rFonts w:ascii="Calibri Light" w:hAnsi="Calibri Light" w:cs="Calibri Light"/>
          <w:sz w:val="22"/>
          <w:szCs w:val="22"/>
        </w:rPr>
        <w:t xml:space="preserve"> </w:t>
      </w:r>
      <w:r w:rsidRPr="00006F49">
        <w:rPr>
          <w:rFonts w:ascii="Calibri Light" w:hAnsi="Calibri Light" w:cs="Calibri Light"/>
          <w:sz w:val="22"/>
          <w:szCs w:val="22"/>
        </w:rPr>
        <w:t>po upływie terminu na zgłoszenie przez Zamawiające</w:t>
      </w:r>
      <w:r w:rsidR="0012562B" w:rsidRPr="00006F49">
        <w:rPr>
          <w:rFonts w:ascii="Calibri Light" w:hAnsi="Calibri Light" w:cs="Calibri Light"/>
          <w:sz w:val="22"/>
          <w:szCs w:val="22"/>
        </w:rPr>
        <w:t xml:space="preserve">go zastrzeżeń do tego projektu, </w:t>
      </w:r>
      <w:r w:rsidRPr="00006F49">
        <w:rPr>
          <w:rFonts w:ascii="Calibri Light" w:hAnsi="Calibri Light" w:cs="Calibri Light"/>
          <w:sz w:val="22"/>
          <w:szCs w:val="22"/>
        </w:rPr>
        <w:t>Wykonawca przedłoży poświadczoną za zgodność z oryginałem kopię umowy o podwykonawstwo</w:t>
      </w:r>
      <w:r w:rsidR="0012562B" w:rsidRPr="00006F49">
        <w:rPr>
          <w:rFonts w:ascii="Calibri Light" w:hAnsi="Calibri Light" w:cs="Calibri Light"/>
          <w:sz w:val="22"/>
          <w:szCs w:val="22"/>
        </w:rPr>
        <w:t xml:space="preserve"> </w:t>
      </w:r>
      <w:r w:rsidR="00851E19" w:rsidRPr="00006F49">
        <w:rPr>
          <w:rFonts w:ascii="Calibri Light" w:hAnsi="Calibri Light" w:cs="Calibri Light"/>
          <w:sz w:val="22"/>
          <w:szCs w:val="22"/>
        </w:rPr>
        <w:t xml:space="preserve">(oraz kopię jej zmiany) </w:t>
      </w:r>
      <w:r w:rsidRPr="00006F49">
        <w:rPr>
          <w:rFonts w:ascii="Calibri Light" w:hAnsi="Calibri Light" w:cs="Calibri Light"/>
          <w:sz w:val="22"/>
          <w:szCs w:val="22"/>
        </w:rPr>
        <w:t>w terminie 7 dni od dnia jej zawarcia.</w:t>
      </w:r>
    </w:p>
    <w:p w14:paraId="35ACBA11" w14:textId="258E6F97"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Jeżeli Zamawiający w terminie 7 dni od dnia przedłożenia umowy o podwykonawstwo, której przedmiotem są roboty budowlane</w:t>
      </w:r>
      <w:r w:rsidR="00851E19" w:rsidRPr="00006F49">
        <w:rPr>
          <w:rFonts w:ascii="Calibri Light" w:hAnsi="Calibri Light" w:cs="Calibri Light"/>
          <w:sz w:val="22"/>
          <w:szCs w:val="22"/>
        </w:rPr>
        <w:t xml:space="preserve"> (oraz jej zmiany)</w:t>
      </w:r>
      <w:r w:rsidRPr="00006F49">
        <w:rPr>
          <w:rFonts w:ascii="Calibri Light" w:hAnsi="Calibri Light" w:cs="Calibri Light"/>
          <w:sz w:val="22"/>
          <w:szCs w:val="22"/>
        </w:rPr>
        <w:t xml:space="preserve">, nie zgłosi </w:t>
      </w:r>
      <w:r w:rsidR="000C3B3F" w:rsidRPr="00006F49">
        <w:rPr>
          <w:rFonts w:ascii="Calibri Light" w:hAnsi="Calibri Light" w:cs="Calibri Light"/>
          <w:sz w:val="22"/>
          <w:szCs w:val="22"/>
        </w:rPr>
        <w:t xml:space="preserve">na piśmie sprzeciwu, uważa się, </w:t>
      </w:r>
      <w:r w:rsidR="005D0A9A" w:rsidRPr="00006F49">
        <w:rPr>
          <w:rFonts w:ascii="Calibri Light" w:hAnsi="Calibri Light" w:cs="Calibri Light"/>
          <w:sz w:val="22"/>
          <w:szCs w:val="22"/>
        </w:rPr>
        <w:br/>
      </w:r>
      <w:r w:rsidRPr="00006F49">
        <w:rPr>
          <w:rFonts w:ascii="Calibri Light" w:hAnsi="Calibri Light" w:cs="Calibri Light"/>
          <w:sz w:val="22"/>
          <w:szCs w:val="22"/>
        </w:rPr>
        <w:t>że zaakceptował</w:t>
      </w:r>
      <w:r w:rsidR="00E65F68" w:rsidRPr="00006F49">
        <w:rPr>
          <w:rFonts w:ascii="Calibri Light" w:hAnsi="Calibri Light" w:cs="Calibri Light"/>
          <w:sz w:val="22"/>
          <w:szCs w:val="22"/>
        </w:rPr>
        <w:t xml:space="preserve"> </w:t>
      </w:r>
      <w:r w:rsidRPr="00006F49">
        <w:rPr>
          <w:rFonts w:ascii="Calibri Light" w:hAnsi="Calibri Light" w:cs="Calibri Light"/>
          <w:sz w:val="22"/>
          <w:szCs w:val="22"/>
        </w:rPr>
        <w:t>tę umowę</w:t>
      </w:r>
      <w:r w:rsidR="00851E19" w:rsidRPr="00006F49">
        <w:rPr>
          <w:rFonts w:ascii="Calibri Light" w:hAnsi="Calibri Light" w:cs="Calibri Light"/>
          <w:sz w:val="22"/>
          <w:szCs w:val="22"/>
        </w:rPr>
        <w:t xml:space="preserve"> (i aneks)</w:t>
      </w:r>
      <w:r w:rsidRPr="00006F49">
        <w:rPr>
          <w:rFonts w:ascii="Calibri Light" w:hAnsi="Calibri Light" w:cs="Calibri Light"/>
          <w:sz w:val="22"/>
          <w:szCs w:val="22"/>
        </w:rPr>
        <w:t>.</w:t>
      </w:r>
    </w:p>
    <w:p w14:paraId="10A319BD" w14:textId="5BA6E74F"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Wykonawca przedkłada Zamawiającemu poświadczoną za zgodność z oryginałem kopię zawartej</w:t>
      </w:r>
      <w:r w:rsidR="00CD1564" w:rsidRPr="00006F49">
        <w:rPr>
          <w:rFonts w:ascii="Calibri Light" w:hAnsi="Calibri Light" w:cs="Calibri Light"/>
          <w:sz w:val="22"/>
          <w:szCs w:val="22"/>
        </w:rPr>
        <w:t xml:space="preserve"> </w:t>
      </w:r>
      <w:r w:rsidRPr="00006F49">
        <w:rPr>
          <w:rFonts w:ascii="Calibri Light" w:hAnsi="Calibri Light" w:cs="Calibri Light"/>
          <w:sz w:val="22"/>
          <w:szCs w:val="22"/>
        </w:rPr>
        <w:t>umowy o podwykonawstwo, której przedmiotem są dostawy lub usługi</w:t>
      </w:r>
      <w:r w:rsidR="00851E19" w:rsidRPr="00006F49">
        <w:rPr>
          <w:rFonts w:ascii="Calibri Light" w:hAnsi="Calibri Light" w:cs="Calibri Light"/>
          <w:sz w:val="22"/>
          <w:szCs w:val="22"/>
        </w:rPr>
        <w:t xml:space="preserve"> (oraz kopię jej zmiany)</w:t>
      </w:r>
      <w:r w:rsidRPr="00006F49">
        <w:rPr>
          <w:rFonts w:ascii="Calibri Light" w:hAnsi="Calibri Light" w:cs="Calibri Light"/>
          <w:sz w:val="22"/>
          <w:szCs w:val="22"/>
        </w:rPr>
        <w:t>,</w:t>
      </w:r>
      <w:r w:rsidR="00CD1564" w:rsidRPr="00006F49">
        <w:rPr>
          <w:rFonts w:ascii="Calibri Light" w:hAnsi="Calibri Light" w:cs="Calibri Light"/>
          <w:sz w:val="22"/>
          <w:szCs w:val="22"/>
        </w:rPr>
        <w:t xml:space="preserve"> </w:t>
      </w:r>
      <w:r w:rsidR="00412466" w:rsidRPr="00006F49">
        <w:rPr>
          <w:rFonts w:ascii="Calibri Light" w:hAnsi="Calibri Light" w:cs="Calibri Light"/>
          <w:sz w:val="22"/>
          <w:szCs w:val="22"/>
        </w:rPr>
        <w:br/>
      </w:r>
      <w:r w:rsidRPr="00006F49">
        <w:rPr>
          <w:rFonts w:ascii="Calibri Light" w:hAnsi="Calibri Light" w:cs="Calibri Light"/>
          <w:sz w:val="22"/>
          <w:szCs w:val="22"/>
        </w:rPr>
        <w:t>w terminie 7</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dni od dnia jej zawarcia,</w:t>
      </w:r>
      <w:r w:rsidR="00974134" w:rsidRPr="00006F49">
        <w:rPr>
          <w:rFonts w:ascii="Calibri Light" w:hAnsi="Calibri Light" w:cs="Calibri Light"/>
          <w:sz w:val="22"/>
          <w:szCs w:val="22"/>
        </w:rPr>
        <w:t xml:space="preserve"> </w:t>
      </w:r>
      <w:r w:rsidRPr="00006F49">
        <w:rPr>
          <w:rFonts w:ascii="Calibri Light" w:hAnsi="Calibri Light" w:cs="Calibri Light"/>
          <w:sz w:val="22"/>
          <w:szCs w:val="22"/>
        </w:rPr>
        <w:t>z wyłączeniem umów o podwykonawstwo o wartości mniejszej</w:t>
      </w:r>
      <w:r w:rsidR="00CD1564" w:rsidRPr="00006F49">
        <w:rPr>
          <w:rFonts w:ascii="Calibri Light" w:hAnsi="Calibri Light" w:cs="Calibri Light"/>
          <w:sz w:val="22"/>
          <w:szCs w:val="22"/>
        </w:rPr>
        <w:t xml:space="preserve">, </w:t>
      </w:r>
      <w:r w:rsidRPr="00006F49">
        <w:rPr>
          <w:rFonts w:ascii="Calibri Light" w:hAnsi="Calibri Light" w:cs="Calibri Light"/>
          <w:sz w:val="22"/>
          <w:szCs w:val="22"/>
        </w:rPr>
        <w:t>niż 0,5 % wartości niniejszej umowy. Wyłączenie, o który</w:t>
      </w:r>
      <w:r w:rsidR="005E4B9A" w:rsidRPr="00006F49">
        <w:rPr>
          <w:rFonts w:ascii="Calibri Light" w:hAnsi="Calibri Light" w:cs="Calibri Light"/>
          <w:sz w:val="22"/>
          <w:szCs w:val="22"/>
        </w:rPr>
        <w:t>m</w:t>
      </w:r>
      <w:r w:rsidRPr="00006F49">
        <w:rPr>
          <w:rFonts w:ascii="Calibri Light" w:hAnsi="Calibri Light" w:cs="Calibri Light"/>
          <w:sz w:val="22"/>
          <w:szCs w:val="22"/>
        </w:rPr>
        <w:t xml:space="preserve"> mowa w zdani</w:t>
      </w:r>
      <w:r w:rsidR="0012562B" w:rsidRPr="00006F49">
        <w:rPr>
          <w:rFonts w:ascii="Calibri Light" w:hAnsi="Calibri Light" w:cs="Calibri Light"/>
          <w:sz w:val="22"/>
          <w:szCs w:val="22"/>
        </w:rPr>
        <w:t xml:space="preserve">u pierwszym, nie dotyczy umów </w:t>
      </w:r>
      <w:r w:rsidR="00042D6A" w:rsidRPr="00006F49">
        <w:rPr>
          <w:rFonts w:ascii="Calibri Light" w:hAnsi="Calibri Light" w:cs="Calibri Light"/>
          <w:sz w:val="22"/>
          <w:szCs w:val="22"/>
        </w:rPr>
        <w:t>o </w:t>
      </w:r>
      <w:r w:rsidRPr="00006F49">
        <w:rPr>
          <w:rFonts w:ascii="Calibri Light" w:hAnsi="Calibri Light" w:cs="Calibri Light"/>
          <w:sz w:val="22"/>
          <w:szCs w:val="22"/>
        </w:rPr>
        <w:t>podwykonawstwo o wa</w:t>
      </w:r>
      <w:r w:rsidR="008B65D5" w:rsidRPr="00006F49">
        <w:rPr>
          <w:rFonts w:ascii="Calibri Light" w:hAnsi="Calibri Light" w:cs="Calibri Light"/>
          <w:sz w:val="22"/>
          <w:szCs w:val="22"/>
        </w:rPr>
        <w:t>rtości większej</w:t>
      </w:r>
      <w:r w:rsidR="00C51DDA" w:rsidRPr="00006F49">
        <w:rPr>
          <w:rFonts w:ascii="Calibri Light" w:hAnsi="Calibri Light" w:cs="Calibri Light"/>
          <w:sz w:val="22"/>
          <w:szCs w:val="22"/>
        </w:rPr>
        <w:t>,</w:t>
      </w:r>
      <w:r w:rsidR="008B65D5" w:rsidRPr="00006F49">
        <w:rPr>
          <w:rFonts w:ascii="Calibri Light" w:hAnsi="Calibri Light" w:cs="Calibri Light"/>
          <w:sz w:val="22"/>
          <w:szCs w:val="22"/>
        </w:rPr>
        <w:t xml:space="preserve"> niż </w:t>
      </w:r>
      <w:r w:rsidR="008D1C6F" w:rsidRPr="00006F49">
        <w:rPr>
          <w:rFonts w:ascii="Calibri Light" w:hAnsi="Calibri Light" w:cs="Calibri Light"/>
          <w:sz w:val="22"/>
          <w:szCs w:val="22"/>
        </w:rPr>
        <w:t>5</w:t>
      </w:r>
      <w:r w:rsidR="008B65D5" w:rsidRPr="00006F49">
        <w:rPr>
          <w:rFonts w:ascii="Calibri Light" w:hAnsi="Calibri Light" w:cs="Calibri Light"/>
          <w:sz w:val="22"/>
          <w:szCs w:val="22"/>
        </w:rPr>
        <w:t>0</w:t>
      </w:r>
      <w:r w:rsidR="00412466" w:rsidRPr="00006F49">
        <w:rPr>
          <w:rFonts w:ascii="Calibri Light" w:hAnsi="Calibri Light" w:cs="Calibri Light"/>
          <w:sz w:val="22"/>
          <w:szCs w:val="22"/>
        </w:rPr>
        <w:t xml:space="preserve"> </w:t>
      </w:r>
      <w:r w:rsidR="008B65D5" w:rsidRPr="00006F49">
        <w:rPr>
          <w:rFonts w:ascii="Calibri Light" w:hAnsi="Calibri Light" w:cs="Calibri Light"/>
          <w:sz w:val="22"/>
          <w:szCs w:val="22"/>
        </w:rPr>
        <w:t>000</w:t>
      </w:r>
      <w:r w:rsidR="00F0045F" w:rsidRPr="00006F49">
        <w:rPr>
          <w:rFonts w:ascii="Calibri Light" w:hAnsi="Calibri Light" w:cs="Calibri Light"/>
          <w:sz w:val="22"/>
          <w:szCs w:val="22"/>
        </w:rPr>
        <w:t>,00</w:t>
      </w:r>
      <w:r w:rsidRPr="00006F49">
        <w:rPr>
          <w:rFonts w:ascii="Calibri Light" w:hAnsi="Calibri Light" w:cs="Calibri Light"/>
          <w:sz w:val="22"/>
          <w:szCs w:val="22"/>
        </w:rPr>
        <w:t xml:space="preserve"> </w:t>
      </w:r>
      <w:r w:rsidR="00C51DDA" w:rsidRPr="00006F49">
        <w:rPr>
          <w:rFonts w:ascii="Calibri Light" w:hAnsi="Calibri Light" w:cs="Calibri Light"/>
          <w:sz w:val="22"/>
          <w:szCs w:val="22"/>
        </w:rPr>
        <w:t>zł</w:t>
      </w:r>
      <w:r w:rsidRPr="00006F49">
        <w:rPr>
          <w:rFonts w:ascii="Calibri Light" w:hAnsi="Calibri Light" w:cs="Calibri Light"/>
          <w:sz w:val="22"/>
          <w:szCs w:val="22"/>
        </w:rPr>
        <w:t>.</w:t>
      </w:r>
    </w:p>
    <w:p w14:paraId="1189A82B" w14:textId="24401546"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Wykonawca jest zobowiązany do z</w:t>
      </w:r>
      <w:r w:rsidR="00FE371A" w:rsidRPr="00006F49">
        <w:rPr>
          <w:rFonts w:ascii="Calibri Light" w:hAnsi="Calibri Light" w:cs="Calibri Light"/>
          <w:sz w:val="22"/>
          <w:szCs w:val="22"/>
        </w:rPr>
        <w:t>apłaty wynagrodzenia należnego P</w:t>
      </w:r>
      <w:r w:rsidRPr="00006F49">
        <w:rPr>
          <w:rFonts w:ascii="Calibri Light" w:hAnsi="Calibri Light" w:cs="Calibri Light"/>
          <w:sz w:val="22"/>
          <w:szCs w:val="22"/>
        </w:rPr>
        <w:t>odwykonawcy w</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terminach płatności określonych w umowie o podwykonawstwo.</w:t>
      </w:r>
    </w:p>
    <w:p w14:paraId="27F1D1ED" w14:textId="7112225B"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Wyko</w:t>
      </w:r>
      <w:r w:rsidR="00FE371A" w:rsidRPr="00006F49">
        <w:rPr>
          <w:rFonts w:ascii="Calibri Light" w:hAnsi="Calibri Light" w:cs="Calibri Light"/>
          <w:sz w:val="22"/>
          <w:szCs w:val="22"/>
        </w:rPr>
        <w:t>nawca przedłoży wraz z umową z P</w:t>
      </w:r>
      <w:r w:rsidRPr="00006F49">
        <w:rPr>
          <w:rFonts w:ascii="Calibri Light" w:hAnsi="Calibri Light" w:cs="Calibri Light"/>
          <w:sz w:val="22"/>
          <w:szCs w:val="22"/>
        </w:rPr>
        <w:t>odwykonawcą odpis</w:t>
      </w:r>
      <w:r w:rsidR="00FE371A" w:rsidRPr="00006F49">
        <w:rPr>
          <w:rFonts w:ascii="Calibri Light" w:hAnsi="Calibri Light" w:cs="Calibri Light"/>
          <w:sz w:val="22"/>
          <w:szCs w:val="22"/>
        </w:rPr>
        <w:t xml:space="preserve"> z Krajowego Rejestru Sądowego P</w:t>
      </w:r>
      <w:r w:rsidRPr="00006F49">
        <w:rPr>
          <w:rFonts w:ascii="Calibri Light" w:hAnsi="Calibri Light" w:cs="Calibri Light"/>
          <w:sz w:val="22"/>
          <w:szCs w:val="22"/>
        </w:rPr>
        <w:t>odwykonawcy lub inny właściwy dok</w:t>
      </w:r>
      <w:r w:rsidR="00FE371A" w:rsidRPr="00006F49">
        <w:rPr>
          <w:rFonts w:ascii="Calibri Light" w:hAnsi="Calibri Light" w:cs="Calibri Light"/>
          <w:sz w:val="22"/>
          <w:szCs w:val="22"/>
        </w:rPr>
        <w:t>ument z uwagi na status prawny P</w:t>
      </w:r>
      <w:r w:rsidRPr="00006F49">
        <w:rPr>
          <w:rFonts w:ascii="Calibri Light" w:hAnsi="Calibri Light" w:cs="Calibri Light"/>
          <w:sz w:val="22"/>
          <w:szCs w:val="22"/>
        </w:rPr>
        <w:t>odwykonawcy, potwierdzający uprawnienia osób zawierających umowę w imie</w:t>
      </w:r>
      <w:r w:rsidR="00FE371A" w:rsidRPr="00006F49">
        <w:rPr>
          <w:rFonts w:ascii="Calibri Light" w:hAnsi="Calibri Light" w:cs="Calibri Light"/>
          <w:sz w:val="22"/>
          <w:szCs w:val="22"/>
        </w:rPr>
        <w:t>niu P</w:t>
      </w:r>
      <w:r w:rsidRPr="00006F49">
        <w:rPr>
          <w:rFonts w:ascii="Calibri Light" w:hAnsi="Calibri Light" w:cs="Calibri Light"/>
          <w:sz w:val="22"/>
          <w:szCs w:val="22"/>
        </w:rPr>
        <w:t>odwykonawcy do jego reprezentowania.</w:t>
      </w:r>
    </w:p>
    <w:p w14:paraId="5C69F773" w14:textId="0AAC3A72" w:rsidR="00CB6913" w:rsidRPr="00006F49" w:rsidRDefault="00FE371A"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Jeżeli zobowiązania P</w:t>
      </w:r>
      <w:r w:rsidR="003270F2" w:rsidRPr="00006F49">
        <w:rPr>
          <w:rFonts w:ascii="Calibri Light" w:hAnsi="Calibri Light" w:cs="Calibri Light"/>
          <w:sz w:val="22"/>
          <w:szCs w:val="22"/>
        </w:rPr>
        <w:t>odwykonawcy wobec Wykonawcy związane z wykonanymi robotami</w:t>
      </w:r>
      <w:r w:rsidR="000E3977" w:rsidRPr="00006F49">
        <w:rPr>
          <w:rFonts w:ascii="Calibri Light" w:hAnsi="Calibri Light" w:cs="Calibri Light"/>
          <w:sz w:val="22"/>
          <w:szCs w:val="22"/>
        </w:rPr>
        <w:t xml:space="preserve"> </w:t>
      </w:r>
      <w:r w:rsidR="00CB056C" w:rsidRPr="00006F49">
        <w:rPr>
          <w:rFonts w:ascii="Calibri Light" w:hAnsi="Calibri Light" w:cs="Calibri Light"/>
          <w:sz w:val="22"/>
          <w:szCs w:val="22"/>
        </w:rPr>
        <w:br/>
      </w:r>
      <w:r w:rsidR="003270F2" w:rsidRPr="00006F49">
        <w:rPr>
          <w:rFonts w:ascii="Calibri Light" w:hAnsi="Calibri Light" w:cs="Calibri Light"/>
          <w:sz w:val="22"/>
          <w:szCs w:val="22"/>
        </w:rPr>
        <w:t>lub dostarczonymi materiałami, obejmuje okres dłuższy niż okres gwarancyjny ustalony w</w:t>
      </w:r>
      <w:r w:rsidR="00412466" w:rsidRPr="00006F49">
        <w:rPr>
          <w:rFonts w:ascii="Calibri Light" w:hAnsi="Calibri Light" w:cs="Calibri Light"/>
          <w:sz w:val="22"/>
          <w:szCs w:val="22"/>
        </w:rPr>
        <w:t xml:space="preserve"> </w:t>
      </w:r>
      <w:r w:rsidR="003270F2" w:rsidRPr="00006F49">
        <w:rPr>
          <w:rFonts w:ascii="Calibri Light" w:hAnsi="Calibri Light" w:cs="Calibri Light"/>
          <w:sz w:val="22"/>
          <w:szCs w:val="22"/>
        </w:rPr>
        <w:t>niniejszej umowie, Wykonawca po upływie okresu gwarancyjn</w:t>
      </w:r>
      <w:r w:rsidRPr="00006F49">
        <w:rPr>
          <w:rFonts w:ascii="Calibri Light" w:hAnsi="Calibri Light" w:cs="Calibri Light"/>
          <w:sz w:val="22"/>
          <w:szCs w:val="22"/>
        </w:rPr>
        <w:t>ego jest zobowiązany na</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żądanie </w:t>
      </w:r>
      <w:r w:rsidR="003270F2" w:rsidRPr="00006F49">
        <w:rPr>
          <w:rFonts w:ascii="Calibri Light" w:hAnsi="Calibri Light" w:cs="Calibri Light"/>
          <w:sz w:val="22"/>
          <w:szCs w:val="22"/>
        </w:rPr>
        <w:t>Zamawiającego dokonać</w:t>
      </w:r>
      <w:r w:rsidR="00E761A4" w:rsidRPr="00006F49">
        <w:rPr>
          <w:rFonts w:ascii="Calibri Light" w:hAnsi="Calibri Light" w:cs="Calibri Light"/>
          <w:sz w:val="22"/>
          <w:szCs w:val="22"/>
        </w:rPr>
        <w:t>,</w:t>
      </w:r>
      <w:r w:rsidR="00F0045F" w:rsidRPr="00006F49">
        <w:rPr>
          <w:rFonts w:ascii="Calibri Light" w:hAnsi="Calibri Light" w:cs="Calibri Light"/>
          <w:sz w:val="22"/>
          <w:szCs w:val="22"/>
        </w:rPr>
        <w:t xml:space="preserve"> </w:t>
      </w:r>
      <w:r w:rsidR="00E761A4" w:rsidRPr="00006F49">
        <w:rPr>
          <w:rFonts w:ascii="Calibri Light" w:hAnsi="Calibri Light" w:cs="Calibri Light"/>
          <w:sz w:val="22"/>
          <w:szCs w:val="22"/>
        </w:rPr>
        <w:t xml:space="preserve">na jego rzecz, </w:t>
      </w:r>
      <w:r w:rsidR="003270F2" w:rsidRPr="00006F49">
        <w:rPr>
          <w:rFonts w:ascii="Calibri Light" w:hAnsi="Calibri Light" w:cs="Calibri Light"/>
          <w:sz w:val="22"/>
          <w:szCs w:val="22"/>
        </w:rPr>
        <w:t>cesji korzyści wynikających z tych zobowiązań.</w:t>
      </w:r>
    </w:p>
    <w:p w14:paraId="584EA31B" w14:textId="0B13B222" w:rsidR="00CB6913" w:rsidRPr="00006F49" w:rsidRDefault="003270F2"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Wykonawca zobowiązany jest zawiadamiać niezwłocznie Zamaw</w:t>
      </w:r>
      <w:r w:rsidR="00FE371A" w:rsidRPr="00006F49">
        <w:rPr>
          <w:rFonts w:ascii="Calibri Light" w:hAnsi="Calibri Light" w:cs="Calibri Light"/>
          <w:sz w:val="22"/>
          <w:szCs w:val="22"/>
        </w:rPr>
        <w:t xml:space="preserve">iającego o wszelkich sporach </w:t>
      </w:r>
      <w:r w:rsidR="00412466" w:rsidRPr="00006F49">
        <w:rPr>
          <w:rFonts w:ascii="Calibri Light" w:hAnsi="Calibri Light" w:cs="Calibri Light"/>
          <w:sz w:val="22"/>
          <w:szCs w:val="22"/>
        </w:rPr>
        <w:br/>
      </w:r>
      <w:r w:rsidR="00FE371A" w:rsidRPr="00006F49">
        <w:rPr>
          <w:rFonts w:ascii="Calibri Light" w:hAnsi="Calibri Light" w:cs="Calibri Light"/>
          <w:sz w:val="22"/>
          <w:szCs w:val="22"/>
        </w:rPr>
        <w:t>z</w:t>
      </w:r>
      <w:r w:rsidR="00412466" w:rsidRPr="00006F49">
        <w:rPr>
          <w:rFonts w:ascii="Calibri Light" w:hAnsi="Calibri Light" w:cs="Calibri Light"/>
          <w:sz w:val="22"/>
          <w:szCs w:val="22"/>
        </w:rPr>
        <w:t xml:space="preserve"> </w:t>
      </w:r>
      <w:r w:rsidR="00FE371A" w:rsidRPr="00006F49">
        <w:rPr>
          <w:rFonts w:ascii="Calibri Light" w:hAnsi="Calibri Light" w:cs="Calibri Light"/>
          <w:sz w:val="22"/>
          <w:szCs w:val="22"/>
        </w:rPr>
        <w:t>Podwykonawcami lub dalszymi P</w:t>
      </w:r>
      <w:r w:rsidRPr="00006F49">
        <w:rPr>
          <w:rFonts w:ascii="Calibri Light" w:hAnsi="Calibri Light" w:cs="Calibri Light"/>
          <w:sz w:val="22"/>
          <w:szCs w:val="22"/>
        </w:rPr>
        <w:t xml:space="preserve">odwykonawcami i postępowaniach </w:t>
      </w:r>
      <w:r w:rsidR="00FE371A" w:rsidRPr="00006F49">
        <w:rPr>
          <w:rFonts w:ascii="Calibri Light" w:hAnsi="Calibri Light" w:cs="Calibri Light"/>
          <w:sz w:val="22"/>
          <w:szCs w:val="22"/>
        </w:rPr>
        <w:t>sądowych z udziałem Wykonawcy, Podwykonawcy lub dalszego P</w:t>
      </w:r>
      <w:r w:rsidRPr="00006F49">
        <w:rPr>
          <w:rFonts w:ascii="Calibri Light" w:hAnsi="Calibri Light" w:cs="Calibri Light"/>
          <w:sz w:val="22"/>
          <w:szCs w:val="22"/>
        </w:rPr>
        <w:t>odwykonawcy toczących się w związku z</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realizacją umowy.</w:t>
      </w:r>
    </w:p>
    <w:p w14:paraId="4A065623" w14:textId="6A23C2E9" w:rsidR="00CB6913" w:rsidRPr="00006F49" w:rsidRDefault="00FE371A"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Zasady dotyczące P</w:t>
      </w:r>
      <w:r w:rsidR="003270F2" w:rsidRPr="00006F49">
        <w:rPr>
          <w:rFonts w:ascii="Calibri Light" w:hAnsi="Calibri Light" w:cs="Calibri Light"/>
          <w:sz w:val="22"/>
          <w:szCs w:val="22"/>
        </w:rPr>
        <w:t>odwykonawców mają odpowi</w:t>
      </w:r>
      <w:r w:rsidRPr="00006F49">
        <w:rPr>
          <w:rFonts w:ascii="Calibri Light" w:hAnsi="Calibri Light" w:cs="Calibri Light"/>
          <w:sz w:val="22"/>
          <w:szCs w:val="22"/>
        </w:rPr>
        <w:t>ednie zastosowanie do dalszych P</w:t>
      </w:r>
      <w:r w:rsidR="003270F2" w:rsidRPr="00006F49">
        <w:rPr>
          <w:rFonts w:ascii="Calibri Light" w:hAnsi="Calibri Light" w:cs="Calibri Light"/>
          <w:sz w:val="22"/>
          <w:szCs w:val="22"/>
        </w:rPr>
        <w:t>odwykonawców.</w:t>
      </w:r>
    </w:p>
    <w:p w14:paraId="53372B6E" w14:textId="4FDEEBA1" w:rsidR="009A13A5" w:rsidRPr="00006F49" w:rsidRDefault="00851E19" w:rsidP="00134300">
      <w:pPr>
        <w:pStyle w:val="Akapitzlist"/>
        <w:numPr>
          <w:ilvl w:val="0"/>
          <w:numId w:val="30"/>
        </w:numPr>
        <w:jc w:val="both"/>
        <w:rPr>
          <w:rFonts w:ascii="Calibri Light" w:hAnsi="Calibri Light" w:cs="Calibri Light"/>
          <w:strike/>
          <w:sz w:val="22"/>
          <w:szCs w:val="22"/>
        </w:rPr>
      </w:pPr>
      <w:r w:rsidRPr="00006F49">
        <w:rPr>
          <w:rFonts w:ascii="Calibri Light" w:hAnsi="Calibri Light" w:cs="Calibri Light"/>
          <w:sz w:val="22"/>
          <w:szCs w:val="22"/>
        </w:rPr>
        <w:t>W przypadku z</w:t>
      </w:r>
      <w:r w:rsidR="000E3977" w:rsidRPr="00006F49">
        <w:rPr>
          <w:rFonts w:ascii="Calibri Light" w:hAnsi="Calibri Light" w:cs="Calibri Light"/>
          <w:sz w:val="22"/>
          <w:szCs w:val="22"/>
        </w:rPr>
        <w:t xml:space="preserve">miany bądź wprowadzenia nowych </w:t>
      </w:r>
      <w:r w:rsidRPr="00006F49">
        <w:rPr>
          <w:rFonts w:ascii="Calibri Light" w:hAnsi="Calibri Light" w:cs="Calibri Light"/>
          <w:sz w:val="22"/>
          <w:szCs w:val="22"/>
        </w:rPr>
        <w:t>podmiotów w stos</w:t>
      </w:r>
      <w:r w:rsidR="00042D6A" w:rsidRPr="00006F49">
        <w:rPr>
          <w:rFonts w:ascii="Calibri Light" w:hAnsi="Calibri Light" w:cs="Calibri Light"/>
          <w:sz w:val="22"/>
          <w:szCs w:val="22"/>
        </w:rPr>
        <w:t xml:space="preserve">unku do wskazanych </w:t>
      </w:r>
      <w:r w:rsidR="008D1C6F" w:rsidRPr="00006F49">
        <w:rPr>
          <w:rFonts w:ascii="Calibri Light" w:hAnsi="Calibri Light" w:cs="Calibri Light"/>
          <w:sz w:val="22"/>
          <w:szCs w:val="22"/>
        </w:rPr>
        <w:br/>
      </w:r>
      <w:r w:rsidR="00042D6A" w:rsidRPr="00006F49">
        <w:rPr>
          <w:rFonts w:ascii="Calibri Light" w:hAnsi="Calibri Light" w:cs="Calibri Light"/>
          <w:sz w:val="22"/>
          <w:szCs w:val="22"/>
        </w:rPr>
        <w:t xml:space="preserve">w ofercie, </w:t>
      </w:r>
      <w:r w:rsidRPr="00006F49">
        <w:rPr>
          <w:rFonts w:ascii="Calibri Light" w:hAnsi="Calibri Light" w:cs="Calibri Light"/>
          <w:sz w:val="22"/>
          <w:szCs w:val="22"/>
        </w:rPr>
        <w:t>Wykonawca zobowiązany jest do złożenia oświadczenia, o wypełnieniu obowiązków informacyjnych przewidzianych w art. 13 lub art. 14 Rozporządzenia Parlamentu Eur</w:t>
      </w:r>
      <w:r w:rsidR="005B3634" w:rsidRPr="00006F49">
        <w:rPr>
          <w:rFonts w:ascii="Calibri Light" w:hAnsi="Calibri Light" w:cs="Calibri Light"/>
          <w:sz w:val="22"/>
          <w:szCs w:val="22"/>
        </w:rPr>
        <w:t xml:space="preserve">opejskiego </w:t>
      </w:r>
      <w:r w:rsidR="008D1C6F" w:rsidRPr="00006F49">
        <w:rPr>
          <w:rFonts w:ascii="Calibri Light" w:hAnsi="Calibri Light" w:cs="Calibri Light"/>
          <w:sz w:val="22"/>
          <w:szCs w:val="22"/>
        </w:rPr>
        <w:br/>
      </w:r>
      <w:r w:rsidR="005B3634" w:rsidRPr="00006F49">
        <w:rPr>
          <w:rFonts w:ascii="Calibri Light" w:hAnsi="Calibri Light" w:cs="Calibri Light"/>
          <w:sz w:val="22"/>
          <w:szCs w:val="22"/>
        </w:rPr>
        <w:t xml:space="preserve">i Rady (UE) 2016/679 </w:t>
      </w:r>
      <w:r w:rsidRPr="00006F49">
        <w:rPr>
          <w:rFonts w:ascii="Calibri Light" w:hAnsi="Calibri Light" w:cs="Calibri Light"/>
          <w:sz w:val="22"/>
          <w:szCs w:val="22"/>
        </w:rPr>
        <w:t>z dnia 27 kwietnia 2016 r. w sprawie ochrony osób fizycznych</w:t>
      </w:r>
      <w:r w:rsidR="00EE7FF5"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w związku </w:t>
      </w:r>
      <w:r w:rsidR="008D1C6F" w:rsidRPr="00006F49">
        <w:rPr>
          <w:rFonts w:ascii="Calibri Light" w:hAnsi="Calibri Light" w:cs="Calibri Light"/>
          <w:sz w:val="22"/>
          <w:szCs w:val="22"/>
        </w:rPr>
        <w:br/>
      </w:r>
      <w:r w:rsidRPr="00006F49">
        <w:rPr>
          <w:rFonts w:ascii="Calibri Light" w:hAnsi="Calibri Light" w:cs="Calibri Light"/>
          <w:sz w:val="22"/>
          <w:szCs w:val="22"/>
        </w:rPr>
        <w:t>z przetwarzaniem danych osobowych i w sprawie swobodnego przepływu takich danych</w:t>
      </w:r>
      <w:r w:rsidR="00EE7FF5" w:rsidRPr="00006F49">
        <w:rPr>
          <w:rFonts w:ascii="Calibri Light" w:hAnsi="Calibri Light" w:cs="Calibri Light"/>
          <w:sz w:val="22"/>
          <w:szCs w:val="22"/>
        </w:rPr>
        <w:t xml:space="preserve"> </w:t>
      </w:r>
      <w:r w:rsidRPr="00006F49">
        <w:rPr>
          <w:rFonts w:ascii="Calibri Light" w:hAnsi="Calibri Light" w:cs="Calibri Light"/>
          <w:sz w:val="22"/>
          <w:szCs w:val="22"/>
        </w:rPr>
        <w:t>oraz uchylenia dyrektywy 95/46/WE (ogólne rozporządzenie o ochronie danych) (Dz. Urz. UE L 119</w:t>
      </w:r>
      <w:r w:rsidR="00EE7FF5" w:rsidRPr="00006F49">
        <w:rPr>
          <w:rFonts w:ascii="Calibri Light" w:hAnsi="Calibri Light" w:cs="Calibri Light"/>
          <w:sz w:val="22"/>
          <w:szCs w:val="22"/>
        </w:rPr>
        <w:t xml:space="preserve"> </w:t>
      </w:r>
      <w:r w:rsidR="008D1C6F" w:rsidRPr="00006F49">
        <w:rPr>
          <w:rFonts w:ascii="Calibri Light" w:hAnsi="Calibri Light" w:cs="Calibri Light"/>
          <w:sz w:val="22"/>
          <w:szCs w:val="22"/>
        </w:rPr>
        <w:br/>
      </w:r>
      <w:r w:rsidRPr="00006F49">
        <w:rPr>
          <w:rFonts w:ascii="Calibri Light" w:hAnsi="Calibri Light" w:cs="Calibri Light"/>
          <w:sz w:val="22"/>
          <w:szCs w:val="22"/>
        </w:rPr>
        <w:t>z 04.05.2016,</w:t>
      </w:r>
      <w:r w:rsidR="00FE371A" w:rsidRPr="00006F49">
        <w:rPr>
          <w:rFonts w:ascii="Calibri Light" w:hAnsi="Calibri Light" w:cs="Calibri Light"/>
          <w:sz w:val="22"/>
          <w:szCs w:val="22"/>
        </w:rPr>
        <w:t xml:space="preserve"> str. 1) wobec osób fizycznych, </w:t>
      </w:r>
      <w:r w:rsidRPr="00006F49">
        <w:rPr>
          <w:rFonts w:ascii="Calibri Light" w:hAnsi="Calibri Light" w:cs="Calibri Light"/>
          <w:sz w:val="22"/>
          <w:szCs w:val="22"/>
        </w:rPr>
        <w:t xml:space="preserve">od których dane osobowe bezpośrednio </w:t>
      </w:r>
      <w:r w:rsidR="009E62CA" w:rsidRPr="00006F49">
        <w:rPr>
          <w:rFonts w:ascii="Calibri Light" w:hAnsi="Calibri Light" w:cs="Calibri Light"/>
          <w:sz w:val="22"/>
          <w:szCs w:val="22"/>
        </w:rPr>
        <w:br/>
      </w:r>
      <w:r w:rsidRPr="00006F49">
        <w:rPr>
          <w:rFonts w:ascii="Calibri Light" w:hAnsi="Calibri Light" w:cs="Calibri Light"/>
          <w:sz w:val="22"/>
          <w:szCs w:val="22"/>
        </w:rPr>
        <w:t>lub pośrednio pozyskał w celu rea</w:t>
      </w:r>
      <w:r w:rsidR="006D65E5" w:rsidRPr="00006F49">
        <w:rPr>
          <w:rFonts w:ascii="Calibri Light" w:hAnsi="Calibri Light" w:cs="Calibri Light"/>
          <w:sz w:val="22"/>
          <w:szCs w:val="22"/>
        </w:rPr>
        <w:t>lizacji niniejszego zamówienia.</w:t>
      </w:r>
    </w:p>
    <w:p w14:paraId="36025894" w14:textId="77777777" w:rsidR="007A1CDA" w:rsidRPr="00006F49" w:rsidRDefault="007A1CDA" w:rsidP="007A1CDA">
      <w:pPr>
        <w:pStyle w:val="Akapitzlist"/>
        <w:ind w:left="360"/>
        <w:jc w:val="both"/>
        <w:rPr>
          <w:rFonts w:ascii="Calibri Light" w:hAnsi="Calibri Light" w:cs="Calibri Light"/>
          <w:strike/>
          <w:sz w:val="22"/>
          <w:szCs w:val="22"/>
        </w:rPr>
      </w:pPr>
    </w:p>
    <w:p w14:paraId="7D0B06C6" w14:textId="011B18E3" w:rsidR="006D73FC" w:rsidRPr="00006F49" w:rsidRDefault="00FE371A" w:rsidP="00FE371A">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9B32D6" w:rsidRPr="00006F49">
        <w:rPr>
          <w:rFonts w:ascii="Calibri Light" w:hAnsi="Calibri Light" w:cs="Calibri Light"/>
          <w:b/>
          <w:sz w:val="22"/>
          <w:szCs w:val="22"/>
        </w:rPr>
        <w:t>1</w:t>
      </w:r>
      <w:r w:rsidR="006E7EF3" w:rsidRPr="00006F49">
        <w:rPr>
          <w:rFonts w:ascii="Calibri Light" w:hAnsi="Calibri Light" w:cs="Calibri Light"/>
          <w:b/>
          <w:sz w:val="22"/>
          <w:szCs w:val="22"/>
        </w:rPr>
        <w:t>5</w:t>
      </w:r>
    </w:p>
    <w:p w14:paraId="1B62DE9E" w14:textId="77777777" w:rsidR="00FE371A" w:rsidRPr="00006F49" w:rsidRDefault="00F7427A"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Korespondencja w formie elektronicznej pomiędzy Stronami odbywać się będzie wyłącznie poprzez</w:t>
      </w:r>
      <w:r w:rsidR="00085D98" w:rsidRPr="00006F49">
        <w:rPr>
          <w:rFonts w:ascii="Calibri Light" w:hAnsi="Calibri Light" w:cs="Calibri Light"/>
          <w:sz w:val="22"/>
          <w:szCs w:val="22"/>
        </w:rPr>
        <w:br/>
      </w:r>
      <w:r w:rsidRPr="00006F49">
        <w:rPr>
          <w:rFonts w:ascii="Calibri Light" w:hAnsi="Calibri Light" w:cs="Calibri Light"/>
          <w:sz w:val="22"/>
          <w:szCs w:val="22"/>
        </w:rPr>
        <w:t>nw. adresy:</w:t>
      </w:r>
    </w:p>
    <w:p w14:paraId="6CC8CCA7" w14:textId="3A7F8CDF" w:rsidR="00FE371A" w:rsidRPr="00006F49" w:rsidRDefault="00884C83" w:rsidP="00134300">
      <w:pPr>
        <w:pStyle w:val="Akapitzlist"/>
        <w:numPr>
          <w:ilvl w:val="0"/>
          <w:numId w:val="34"/>
        </w:numPr>
        <w:ind w:left="714" w:hanging="357"/>
        <w:jc w:val="both"/>
        <w:rPr>
          <w:rFonts w:ascii="Calibri Light" w:hAnsi="Calibri Light" w:cs="Calibri Light"/>
          <w:strike/>
          <w:sz w:val="22"/>
          <w:szCs w:val="22"/>
        </w:rPr>
      </w:pPr>
      <w:r w:rsidRPr="00006F49">
        <w:rPr>
          <w:rFonts w:ascii="Calibri Light" w:hAnsi="Calibri Light" w:cs="Calibri Light"/>
          <w:sz w:val="22"/>
          <w:szCs w:val="22"/>
        </w:rPr>
        <w:lastRenderedPageBreak/>
        <w:t xml:space="preserve">Zamawiający </w:t>
      </w:r>
      <w:r w:rsidR="00085D98" w:rsidRPr="00006F49">
        <w:rPr>
          <w:rFonts w:ascii="Calibri Light" w:hAnsi="Calibri Light" w:cs="Calibri Light"/>
          <w:sz w:val="22"/>
          <w:szCs w:val="22"/>
        </w:rPr>
        <w:t>-</w:t>
      </w:r>
      <w:r w:rsidR="00DE4EC8" w:rsidRPr="00006F49">
        <w:rPr>
          <w:rFonts w:ascii="Calibri Light" w:hAnsi="Calibri Light" w:cs="Calibri Light"/>
          <w:sz w:val="22"/>
          <w:szCs w:val="22"/>
        </w:rPr>
        <w:t xml:space="preserve"> </w:t>
      </w:r>
      <w:r w:rsidR="00FE371A" w:rsidRPr="00006F49">
        <w:rPr>
          <w:rFonts w:ascii="Calibri Light" w:hAnsi="Calibri Light" w:cs="Calibri Light"/>
          <w:sz w:val="22"/>
          <w:szCs w:val="22"/>
        </w:rPr>
        <w:t>din@um.bialystok.pl;</w:t>
      </w:r>
    </w:p>
    <w:p w14:paraId="6600A16F" w14:textId="6E60148E" w:rsidR="00FE371A" w:rsidRPr="00006F49" w:rsidRDefault="00884C83" w:rsidP="00134300">
      <w:pPr>
        <w:pStyle w:val="Akapitzlist"/>
        <w:numPr>
          <w:ilvl w:val="0"/>
          <w:numId w:val="34"/>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Wykonawca </w:t>
      </w:r>
      <w:r w:rsidR="00085D98" w:rsidRPr="00006F49">
        <w:rPr>
          <w:rFonts w:ascii="Calibri Light" w:hAnsi="Calibri Light" w:cs="Calibri Light"/>
          <w:sz w:val="22"/>
          <w:szCs w:val="22"/>
        </w:rPr>
        <w:t>-</w:t>
      </w:r>
      <w:r w:rsidR="00F7427A" w:rsidRPr="00006F49">
        <w:rPr>
          <w:rFonts w:ascii="Calibri Light" w:hAnsi="Calibri Light" w:cs="Calibri Light"/>
          <w:sz w:val="22"/>
          <w:szCs w:val="22"/>
        </w:rPr>
        <w:t xml:space="preserve"> </w:t>
      </w:r>
      <w:r w:rsidR="00525AF5" w:rsidRPr="00006F49">
        <w:rPr>
          <w:rFonts w:ascii="Calibri Light" w:hAnsi="Calibri Light" w:cs="Calibri Light"/>
          <w:sz w:val="22"/>
          <w:szCs w:val="22"/>
        </w:rPr>
        <w:t xml:space="preserve"> …………………………</w:t>
      </w:r>
      <w:r w:rsidR="00085D98" w:rsidRPr="00006F49">
        <w:rPr>
          <w:rFonts w:ascii="Calibri Light" w:hAnsi="Calibri Light" w:cs="Calibri Light"/>
          <w:sz w:val="22"/>
          <w:szCs w:val="22"/>
        </w:rPr>
        <w:t>…….</w:t>
      </w:r>
    </w:p>
    <w:p w14:paraId="0328DEF1" w14:textId="77777777" w:rsidR="00FE371A" w:rsidRPr="00006F49" w:rsidRDefault="00705773" w:rsidP="00FE371A">
      <w:pPr>
        <w:pStyle w:val="Akapitzlist"/>
        <w:ind w:left="360"/>
        <w:jc w:val="both"/>
        <w:rPr>
          <w:rFonts w:ascii="Calibri Light" w:hAnsi="Calibri Light" w:cs="Calibri Light"/>
          <w:strike/>
          <w:sz w:val="22"/>
          <w:szCs w:val="22"/>
        </w:rPr>
      </w:pPr>
      <w:r w:rsidRPr="00006F49">
        <w:rPr>
          <w:rFonts w:ascii="Calibri Light" w:hAnsi="Calibri Light" w:cs="Calibri Light"/>
          <w:sz w:val="22"/>
          <w:szCs w:val="22"/>
        </w:rPr>
        <w:t>Dokumenty/oświadczenia woli przekazane na/z ww. adresy(ów) uważa się za wiążące Strony.</w:t>
      </w:r>
    </w:p>
    <w:p w14:paraId="5D1A1DBD" w14:textId="77777777" w:rsidR="00FE371A" w:rsidRPr="00006F49" w:rsidRDefault="00705773" w:rsidP="00FE371A">
      <w:pPr>
        <w:pStyle w:val="Akapitzlist"/>
        <w:ind w:left="360"/>
        <w:jc w:val="both"/>
        <w:rPr>
          <w:rFonts w:ascii="Calibri Light" w:hAnsi="Calibri Light" w:cs="Calibri Light"/>
          <w:strike/>
          <w:sz w:val="22"/>
          <w:szCs w:val="22"/>
        </w:rPr>
      </w:pPr>
      <w:r w:rsidRPr="00006F49">
        <w:rPr>
          <w:rFonts w:ascii="Calibri Light" w:hAnsi="Calibri Light" w:cs="Calibri Light"/>
          <w:sz w:val="22"/>
          <w:szCs w:val="22"/>
        </w:rPr>
        <w:t>Korespondencję przekazaną na</w:t>
      </w:r>
      <w:r w:rsidR="009D62EC" w:rsidRPr="00006F49">
        <w:rPr>
          <w:rFonts w:ascii="Calibri Light" w:hAnsi="Calibri Light" w:cs="Calibri Light"/>
          <w:sz w:val="22"/>
          <w:szCs w:val="22"/>
        </w:rPr>
        <w:t>/z</w:t>
      </w:r>
      <w:r w:rsidRPr="00006F49">
        <w:rPr>
          <w:rFonts w:ascii="Calibri Light" w:hAnsi="Calibri Light" w:cs="Calibri Light"/>
          <w:sz w:val="22"/>
          <w:szCs w:val="22"/>
        </w:rPr>
        <w:t xml:space="preserve"> </w:t>
      </w:r>
      <w:r w:rsidR="00C37C5D" w:rsidRPr="00006F49">
        <w:rPr>
          <w:rFonts w:ascii="Calibri Light" w:hAnsi="Calibri Light" w:cs="Calibri Light"/>
          <w:sz w:val="22"/>
          <w:szCs w:val="22"/>
        </w:rPr>
        <w:t>adresy</w:t>
      </w:r>
      <w:r w:rsidR="009D62EC" w:rsidRPr="00006F49">
        <w:rPr>
          <w:rFonts w:ascii="Calibri Light" w:hAnsi="Calibri Light" w:cs="Calibri Light"/>
          <w:sz w:val="22"/>
          <w:szCs w:val="22"/>
        </w:rPr>
        <w:t>(ów)</w:t>
      </w:r>
      <w:r w:rsidR="00C37C5D" w:rsidRPr="00006F49">
        <w:rPr>
          <w:rFonts w:ascii="Calibri Light" w:hAnsi="Calibri Light" w:cs="Calibri Light"/>
          <w:sz w:val="22"/>
          <w:szCs w:val="22"/>
        </w:rPr>
        <w:t xml:space="preserve"> </w:t>
      </w:r>
      <w:r w:rsidRPr="00006F49">
        <w:rPr>
          <w:rFonts w:ascii="Calibri Light" w:hAnsi="Calibri Light" w:cs="Calibri Light"/>
          <w:sz w:val="22"/>
          <w:szCs w:val="22"/>
        </w:rPr>
        <w:t>inn</w:t>
      </w:r>
      <w:r w:rsidR="00C37C5D" w:rsidRPr="00006F49">
        <w:rPr>
          <w:rFonts w:ascii="Calibri Light" w:hAnsi="Calibri Light" w:cs="Calibri Light"/>
          <w:sz w:val="22"/>
          <w:szCs w:val="22"/>
        </w:rPr>
        <w:t>e</w:t>
      </w:r>
      <w:r w:rsidR="009D62EC" w:rsidRPr="00006F49">
        <w:rPr>
          <w:rFonts w:ascii="Calibri Light" w:hAnsi="Calibri Light" w:cs="Calibri Light"/>
          <w:sz w:val="22"/>
          <w:szCs w:val="22"/>
        </w:rPr>
        <w:t>(innych)</w:t>
      </w:r>
      <w:r w:rsidRPr="00006F49">
        <w:rPr>
          <w:rFonts w:ascii="Calibri Light" w:hAnsi="Calibri Light" w:cs="Calibri Light"/>
          <w:sz w:val="22"/>
          <w:szCs w:val="22"/>
        </w:rPr>
        <w:t xml:space="preserve"> niż </w:t>
      </w:r>
      <w:r w:rsidR="00C37C5D" w:rsidRPr="00006F49">
        <w:rPr>
          <w:rFonts w:ascii="Calibri Light" w:hAnsi="Calibri Light" w:cs="Calibri Light"/>
          <w:sz w:val="22"/>
          <w:szCs w:val="22"/>
        </w:rPr>
        <w:t xml:space="preserve">wskazane w </w:t>
      </w:r>
      <w:r w:rsidR="000C717D" w:rsidRPr="00006F49">
        <w:rPr>
          <w:rFonts w:ascii="Calibri Light" w:hAnsi="Calibri Light" w:cs="Calibri Light"/>
          <w:sz w:val="22"/>
          <w:szCs w:val="22"/>
        </w:rPr>
        <w:t>pkt 1) i 2)</w:t>
      </w:r>
      <w:r w:rsidRPr="00006F49">
        <w:rPr>
          <w:rFonts w:ascii="Calibri Light" w:hAnsi="Calibri Light" w:cs="Calibri Light"/>
          <w:sz w:val="22"/>
          <w:szCs w:val="22"/>
        </w:rPr>
        <w:t xml:space="preserve"> uważa się</w:t>
      </w:r>
      <w:r w:rsidR="00F54B3D" w:rsidRPr="00006F49">
        <w:rPr>
          <w:rFonts w:ascii="Calibri Light" w:hAnsi="Calibri Light" w:cs="Calibri Light"/>
          <w:sz w:val="22"/>
          <w:szCs w:val="22"/>
        </w:rPr>
        <w:t xml:space="preserve"> </w:t>
      </w:r>
      <w:r w:rsidR="00CB056C" w:rsidRPr="00006F49">
        <w:rPr>
          <w:rFonts w:ascii="Calibri Light" w:hAnsi="Calibri Light" w:cs="Calibri Light"/>
          <w:sz w:val="22"/>
          <w:szCs w:val="22"/>
        </w:rPr>
        <w:br/>
      </w:r>
      <w:r w:rsidRPr="00006F49">
        <w:rPr>
          <w:rFonts w:ascii="Calibri Light" w:hAnsi="Calibri Light" w:cs="Calibri Light"/>
          <w:sz w:val="22"/>
          <w:szCs w:val="22"/>
        </w:rPr>
        <w:t>za nieskutecznie doręczoną.</w:t>
      </w:r>
      <w:r w:rsidRPr="00006F49">
        <w:rPr>
          <w:rFonts w:ascii="Calibri Light" w:hAnsi="Calibri Light" w:cs="Calibri Light"/>
          <w:bCs/>
          <w:sz w:val="22"/>
          <w:szCs w:val="22"/>
        </w:rPr>
        <w:t xml:space="preserve"> </w:t>
      </w:r>
    </w:p>
    <w:p w14:paraId="0B2CB4C0" w14:textId="046990AF" w:rsidR="00FE371A" w:rsidRPr="00006F49" w:rsidRDefault="007824B5"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Zamawiający</w:t>
      </w:r>
      <w:r w:rsidR="00D466F2" w:rsidRPr="00006F49">
        <w:rPr>
          <w:rFonts w:ascii="Calibri Light" w:hAnsi="Calibri Light" w:cs="Calibri Light"/>
          <w:sz w:val="22"/>
          <w:szCs w:val="22"/>
        </w:rPr>
        <w:t xml:space="preserve"> ustanawia</w:t>
      </w:r>
      <w:r w:rsidR="008272AA" w:rsidRPr="00006F49">
        <w:rPr>
          <w:rFonts w:ascii="Calibri Light" w:hAnsi="Calibri Light" w:cs="Calibri Light"/>
          <w:sz w:val="22"/>
          <w:szCs w:val="22"/>
        </w:rPr>
        <w:t xml:space="preserve"> inspektor</w:t>
      </w:r>
      <w:r w:rsidR="007A1CDA" w:rsidRPr="00006F49">
        <w:rPr>
          <w:rFonts w:ascii="Calibri Light" w:hAnsi="Calibri Light" w:cs="Calibri Light"/>
          <w:sz w:val="22"/>
          <w:szCs w:val="22"/>
        </w:rPr>
        <w:t>ów</w:t>
      </w:r>
      <w:r w:rsidR="008272AA" w:rsidRPr="00006F49">
        <w:rPr>
          <w:rFonts w:ascii="Calibri Light" w:hAnsi="Calibri Light" w:cs="Calibri Light"/>
          <w:sz w:val="22"/>
          <w:szCs w:val="22"/>
        </w:rPr>
        <w:t xml:space="preserve"> nadzoru inwestorskiego w branż</w:t>
      </w:r>
      <w:r w:rsidR="007A1CDA" w:rsidRPr="00006F49">
        <w:rPr>
          <w:rFonts w:ascii="Calibri Light" w:hAnsi="Calibri Light" w:cs="Calibri Light"/>
          <w:sz w:val="22"/>
          <w:szCs w:val="22"/>
        </w:rPr>
        <w:t>ach</w:t>
      </w:r>
      <w:r w:rsidR="009936CF" w:rsidRPr="00006F49">
        <w:rPr>
          <w:rFonts w:ascii="Calibri Light" w:hAnsi="Calibri Light" w:cs="Calibri Light"/>
          <w:sz w:val="22"/>
          <w:szCs w:val="22"/>
        </w:rPr>
        <w:t>:</w:t>
      </w:r>
    </w:p>
    <w:p w14:paraId="6CB8E65B" w14:textId="05541940" w:rsidR="00FE371A" w:rsidRPr="00006F49" w:rsidRDefault="00FE371A" w:rsidP="00134300">
      <w:pPr>
        <w:pStyle w:val="Akapitzlist"/>
        <w:numPr>
          <w:ilvl w:val="0"/>
          <w:numId w:val="35"/>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budowlanej - ………………………………………… </w:t>
      </w:r>
      <w:r w:rsidRPr="00006F49">
        <w:rPr>
          <w:rFonts w:ascii="Calibri Light" w:hAnsi="Calibri Light" w:cs="Calibri Light"/>
          <w:i/>
          <w:sz w:val="22"/>
          <w:szCs w:val="22"/>
        </w:rPr>
        <w:t>(imię i nazwisko)</w:t>
      </w:r>
      <w:r w:rsidRPr="00006F49">
        <w:rPr>
          <w:rFonts w:ascii="Calibri Light" w:hAnsi="Calibri Light" w:cs="Calibri Light"/>
          <w:sz w:val="22"/>
          <w:szCs w:val="22"/>
        </w:rPr>
        <w:t>,</w:t>
      </w:r>
    </w:p>
    <w:p w14:paraId="065950BE" w14:textId="40233D05" w:rsidR="001A1C69" w:rsidRPr="00006F49" w:rsidRDefault="001A1C69" w:rsidP="00134300">
      <w:pPr>
        <w:pStyle w:val="Akapitzlist"/>
        <w:numPr>
          <w:ilvl w:val="0"/>
          <w:numId w:val="35"/>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sanitarnej - ………………………………………… </w:t>
      </w:r>
      <w:r w:rsidRPr="00006F49">
        <w:rPr>
          <w:rFonts w:ascii="Calibri Light" w:hAnsi="Calibri Light" w:cs="Calibri Light"/>
          <w:i/>
          <w:sz w:val="22"/>
          <w:szCs w:val="22"/>
        </w:rPr>
        <w:t>(imię i nazwisko)</w:t>
      </w:r>
      <w:r w:rsidRPr="00006F49">
        <w:rPr>
          <w:rFonts w:ascii="Calibri Light" w:hAnsi="Calibri Light" w:cs="Calibri Light"/>
          <w:sz w:val="22"/>
          <w:szCs w:val="22"/>
        </w:rPr>
        <w:t>,</w:t>
      </w:r>
    </w:p>
    <w:p w14:paraId="1B4C1C30" w14:textId="55A042CA" w:rsidR="001A1C69" w:rsidRPr="00006F49" w:rsidRDefault="001A1C69" w:rsidP="00134300">
      <w:pPr>
        <w:pStyle w:val="Akapitzlist"/>
        <w:numPr>
          <w:ilvl w:val="0"/>
          <w:numId w:val="35"/>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elektrycznej - ………………………………………… </w:t>
      </w:r>
      <w:r w:rsidRPr="00006F49">
        <w:rPr>
          <w:rFonts w:ascii="Calibri Light" w:hAnsi="Calibri Light" w:cs="Calibri Light"/>
          <w:i/>
          <w:sz w:val="22"/>
          <w:szCs w:val="22"/>
        </w:rPr>
        <w:t>(imię i nazwisko)</w:t>
      </w:r>
      <w:r w:rsidRPr="00006F49">
        <w:rPr>
          <w:rFonts w:ascii="Calibri Light" w:hAnsi="Calibri Light" w:cs="Calibri Light"/>
          <w:sz w:val="22"/>
          <w:szCs w:val="22"/>
        </w:rPr>
        <w:t>,</w:t>
      </w:r>
    </w:p>
    <w:p w14:paraId="2969E8D0" w14:textId="2FB2A389" w:rsidR="008D1C6F" w:rsidRPr="00006F49" w:rsidRDefault="008D1C6F" w:rsidP="00134300">
      <w:pPr>
        <w:pStyle w:val="Akapitzlist"/>
        <w:numPr>
          <w:ilvl w:val="0"/>
          <w:numId w:val="35"/>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przedstawiciel do spraw zieleni - ………………………………………… </w:t>
      </w:r>
      <w:r w:rsidRPr="00006F49">
        <w:rPr>
          <w:rFonts w:ascii="Calibri Light" w:hAnsi="Calibri Light" w:cs="Calibri Light"/>
          <w:i/>
          <w:sz w:val="22"/>
          <w:szCs w:val="22"/>
        </w:rPr>
        <w:t>(imię i nazwisko)</w:t>
      </w:r>
      <w:r w:rsidRPr="00006F49">
        <w:rPr>
          <w:rFonts w:ascii="Calibri Light" w:hAnsi="Calibri Light" w:cs="Calibri Light"/>
          <w:sz w:val="22"/>
          <w:szCs w:val="22"/>
        </w:rPr>
        <w:t>.</w:t>
      </w:r>
    </w:p>
    <w:p w14:paraId="3269C0A0" w14:textId="628B1B44" w:rsidR="00FE371A" w:rsidRPr="00006F49" w:rsidRDefault="00612564" w:rsidP="00FE371A">
      <w:pPr>
        <w:pStyle w:val="Akapitzlist"/>
        <w:ind w:left="360"/>
        <w:jc w:val="both"/>
        <w:rPr>
          <w:rFonts w:ascii="Calibri Light" w:hAnsi="Calibri Light" w:cs="Calibri Light"/>
          <w:strike/>
          <w:sz w:val="22"/>
          <w:szCs w:val="22"/>
        </w:rPr>
      </w:pPr>
      <w:r w:rsidRPr="00006F49">
        <w:rPr>
          <w:rFonts w:ascii="Calibri Light" w:hAnsi="Calibri Light" w:cs="Calibri Light"/>
          <w:sz w:val="22"/>
          <w:szCs w:val="22"/>
        </w:rPr>
        <w:t>Koordynatorem czynności przedstawicieli Zamawiającego, wskazanych</w:t>
      </w:r>
      <w:r w:rsidR="000562CD" w:rsidRPr="00006F49">
        <w:rPr>
          <w:rFonts w:ascii="Calibri Light" w:hAnsi="Calibri Light" w:cs="Calibri Light"/>
          <w:sz w:val="22"/>
          <w:szCs w:val="22"/>
        </w:rPr>
        <w:t xml:space="preserve"> powyżej, </w:t>
      </w:r>
      <w:r w:rsidRPr="00006F49">
        <w:rPr>
          <w:rFonts w:ascii="Calibri Light" w:hAnsi="Calibri Light" w:cs="Calibri Light"/>
          <w:sz w:val="22"/>
          <w:szCs w:val="22"/>
        </w:rPr>
        <w:t>na budowie bę</w:t>
      </w:r>
      <w:r w:rsidR="00D62856" w:rsidRPr="00006F49">
        <w:rPr>
          <w:rFonts w:ascii="Calibri Light" w:hAnsi="Calibri Light" w:cs="Calibri Light"/>
          <w:sz w:val="22"/>
          <w:szCs w:val="22"/>
        </w:rPr>
        <w:t xml:space="preserve">dzie inspektor branży </w:t>
      </w:r>
      <w:r w:rsidR="008D1C6F" w:rsidRPr="00006F49">
        <w:rPr>
          <w:rFonts w:ascii="Calibri Light" w:hAnsi="Calibri Light" w:cs="Calibri Light"/>
          <w:sz w:val="22"/>
          <w:szCs w:val="22"/>
        </w:rPr>
        <w:t>budowlanej</w:t>
      </w:r>
      <w:r w:rsidRPr="00006F49">
        <w:rPr>
          <w:rFonts w:ascii="Calibri Light" w:hAnsi="Calibri Light" w:cs="Calibri Light"/>
          <w:sz w:val="22"/>
          <w:szCs w:val="22"/>
        </w:rPr>
        <w:t>.</w:t>
      </w:r>
    </w:p>
    <w:p w14:paraId="113B90EC" w14:textId="71E5173B" w:rsidR="005B3634" w:rsidRPr="00006F49" w:rsidRDefault="00884C83"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 xml:space="preserve">Zgodnie ze złożoną ofertą, do realizacji zamówienia </w:t>
      </w:r>
      <w:r w:rsidR="00D466F2" w:rsidRPr="00006F49">
        <w:rPr>
          <w:rFonts w:ascii="Calibri Light" w:hAnsi="Calibri Light" w:cs="Calibri Light"/>
          <w:sz w:val="22"/>
          <w:szCs w:val="22"/>
        </w:rPr>
        <w:t xml:space="preserve">Wykonawca wyznacza </w:t>
      </w:r>
      <w:r w:rsidRPr="00006F49">
        <w:rPr>
          <w:rFonts w:ascii="Calibri Light" w:hAnsi="Calibri Light" w:cs="Calibri Light"/>
          <w:sz w:val="22"/>
          <w:szCs w:val="22"/>
        </w:rPr>
        <w:t>osob</w:t>
      </w:r>
      <w:r w:rsidR="007A1CDA" w:rsidRPr="00006F49">
        <w:rPr>
          <w:rFonts w:ascii="Calibri Light" w:hAnsi="Calibri Light" w:cs="Calibri Light"/>
          <w:sz w:val="22"/>
          <w:szCs w:val="22"/>
        </w:rPr>
        <w:t>y</w:t>
      </w:r>
      <w:r w:rsidR="00B616E7" w:rsidRPr="00006F49">
        <w:rPr>
          <w:rFonts w:ascii="Calibri Light" w:hAnsi="Calibri Light" w:cs="Calibri Light"/>
          <w:sz w:val="22"/>
          <w:szCs w:val="22"/>
        </w:rPr>
        <w:t>:</w:t>
      </w:r>
    </w:p>
    <w:p w14:paraId="57AF013B" w14:textId="165704D4" w:rsidR="003114D5" w:rsidRPr="00006F49" w:rsidRDefault="00163C85" w:rsidP="003D597B">
      <w:pPr>
        <w:pStyle w:val="Akapitzlist"/>
        <w:numPr>
          <w:ilvl w:val="0"/>
          <w:numId w:val="36"/>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 </w:t>
      </w:r>
      <w:r w:rsidRPr="00006F49">
        <w:rPr>
          <w:rFonts w:ascii="Calibri Light" w:hAnsi="Calibri Light" w:cs="Calibri Light"/>
          <w:i/>
          <w:sz w:val="22"/>
          <w:szCs w:val="22"/>
        </w:rPr>
        <w:t>(imię i nazwisko)</w:t>
      </w:r>
      <w:r w:rsidRPr="00006F49">
        <w:rPr>
          <w:rFonts w:ascii="Calibri Light" w:hAnsi="Calibri Light" w:cs="Calibri Light"/>
          <w:sz w:val="22"/>
          <w:szCs w:val="22"/>
        </w:rPr>
        <w:t xml:space="preserve"> - </w:t>
      </w:r>
      <w:r w:rsidRPr="00006F49">
        <w:rPr>
          <w:rFonts w:ascii="Calibri Light" w:hAnsi="Calibri Light" w:cs="Calibri Light"/>
          <w:b/>
          <w:sz w:val="22"/>
          <w:szCs w:val="22"/>
        </w:rPr>
        <w:t>kierownik budowy</w:t>
      </w:r>
      <w:r w:rsidRPr="00006F49">
        <w:rPr>
          <w:rFonts w:ascii="Calibri Light" w:hAnsi="Calibri Light" w:cs="Calibri Light"/>
          <w:sz w:val="22"/>
          <w:szCs w:val="22"/>
        </w:rPr>
        <w:t xml:space="preserve"> - posiadającą/ego uprawnienia budowlane do kierowania robotami budowlanymi w specjalności</w:t>
      </w:r>
      <w:r w:rsidRPr="00006F49">
        <w:rPr>
          <w:rFonts w:ascii="Calibri Light" w:hAnsi="Calibri Light" w:cs="Calibri Light"/>
          <w:b/>
          <w:sz w:val="22"/>
          <w:szCs w:val="22"/>
        </w:rPr>
        <w:t xml:space="preserve"> </w:t>
      </w:r>
      <w:r w:rsidR="003114D5" w:rsidRPr="00006F49">
        <w:rPr>
          <w:rFonts w:ascii="Calibri Light" w:hAnsi="Calibri Light" w:cs="Calibri Light"/>
          <w:b/>
          <w:sz w:val="22"/>
          <w:szCs w:val="22"/>
        </w:rPr>
        <w:t xml:space="preserve">konstrukcyjno-budowlanej </w:t>
      </w:r>
      <w:r w:rsidRPr="00006F49">
        <w:rPr>
          <w:rFonts w:ascii="Calibri Light" w:hAnsi="Calibri Light" w:cs="Calibri Light"/>
          <w:sz w:val="22"/>
          <w:szCs w:val="22"/>
        </w:rPr>
        <w:t>oraz doświadczenie</w:t>
      </w:r>
      <w:r w:rsidR="00344AC3" w:rsidRPr="00006F49">
        <w:rPr>
          <w:rFonts w:ascii="Calibri Light" w:hAnsi="Calibri Light" w:cs="Calibri Light"/>
          <w:sz w:val="22"/>
          <w:szCs w:val="22"/>
        </w:rPr>
        <w:t xml:space="preserve"> w pełnieniu funkcji </w:t>
      </w:r>
      <w:r w:rsidR="003D265C" w:rsidRPr="00006F49">
        <w:rPr>
          <w:rFonts w:ascii="Calibri Light" w:hAnsi="Calibri Light" w:cs="Calibri Light"/>
          <w:sz w:val="22"/>
          <w:szCs w:val="22"/>
        </w:rPr>
        <w:t xml:space="preserve">kierownika budowy </w:t>
      </w:r>
      <w:r w:rsidR="00344AC3" w:rsidRPr="00006F49">
        <w:rPr>
          <w:rFonts w:ascii="Calibri Light" w:hAnsi="Calibri Light" w:cs="Calibri Light"/>
          <w:sz w:val="22"/>
          <w:szCs w:val="22"/>
        </w:rPr>
        <w:t>i/</w:t>
      </w:r>
      <w:r w:rsidR="003D265C" w:rsidRPr="00006F49">
        <w:rPr>
          <w:rFonts w:ascii="Calibri Light" w:hAnsi="Calibri Light" w:cs="Calibri Light"/>
          <w:sz w:val="22"/>
          <w:szCs w:val="22"/>
        </w:rPr>
        <w:t xml:space="preserve">lub kierownika robót budowlanych przy realizacji </w:t>
      </w:r>
      <w:r w:rsidR="002375B1" w:rsidRPr="00006F49">
        <w:rPr>
          <w:rFonts w:ascii="Calibri Light" w:hAnsi="Calibri Light" w:cs="Calibri Light"/>
          <w:sz w:val="22"/>
          <w:szCs w:val="22"/>
        </w:rPr>
        <w:t>2</w:t>
      </w:r>
      <w:r w:rsidR="00344AC3" w:rsidRPr="00006F49">
        <w:rPr>
          <w:rFonts w:ascii="Calibri Light" w:hAnsi="Calibri Light" w:cs="Calibri Light"/>
          <w:sz w:val="22"/>
          <w:szCs w:val="22"/>
        </w:rPr>
        <w:t>, 3, 4*</w:t>
      </w:r>
      <w:r w:rsidR="002375B1" w:rsidRPr="00006F49">
        <w:rPr>
          <w:rFonts w:ascii="Calibri Light" w:hAnsi="Calibri Light" w:cs="Calibri Light"/>
          <w:sz w:val="22"/>
          <w:szCs w:val="22"/>
        </w:rPr>
        <w:t xml:space="preserve"> robót budowlanych</w:t>
      </w:r>
      <w:r w:rsidR="003114D5" w:rsidRPr="00006F49">
        <w:rPr>
          <w:rFonts w:ascii="Calibri Light" w:hAnsi="Calibri Light" w:cs="Calibri Light"/>
          <w:sz w:val="22"/>
          <w:szCs w:val="22"/>
        </w:rPr>
        <w:t xml:space="preserve"> o wartości min.</w:t>
      </w:r>
      <w:r w:rsidR="00147362" w:rsidRPr="00006F49">
        <w:rPr>
          <w:rFonts w:ascii="Calibri Light" w:hAnsi="Calibri Light" w:cs="Calibri Light"/>
          <w:sz w:val="22"/>
          <w:szCs w:val="22"/>
        </w:rPr>
        <w:t xml:space="preserve"> 3 50</w:t>
      </w:r>
      <w:r w:rsidR="003114D5" w:rsidRPr="00006F49">
        <w:rPr>
          <w:rFonts w:ascii="Calibri Light" w:hAnsi="Calibri Light" w:cs="Calibri Light"/>
          <w:sz w:val="22"/>
          <w:szCs w:val="22"/>
        </w:rPr>
        <w:t>0</w:t>
      </w:r>
      <w:r w:rsidR="00412466" w:rsidRPr="00006F49">
        <w:rPr>
          <w:rFonts w:ascii="Calibri Light" w:hAnsi="Calibri Light" w:cs="Calibri Light"/>
          <w:sz w:val="22"/>
          <w:szCs w:val="22"/>
        </w:rPr>
        <w:t xml:space="preserve"> </w:t>
      </w:r>
      <w:r w:rsidR="003114D5" w:rsidRPr="00006F49">
        <w:rPr>
          <w:rFonts w:ascii="Calibri Light" w:hAnsi="Calibri Light" w:cs="Calibri Light"/>
          <w:sz w:val="22"/>
          <w:szCs w:val="22"/>
        </w:rPr>
        <w:t xml:space="preserve">000,00 zł brutto </w:t>
      </w:r>
      <w:r w:rsidR="002375B1" w:rsidRPr="00006F49">
        <w:rPr>
          <w:rFonts w:ascii="Calibri Light" w:hAnsi="Calibri Light" w:cs="Calibri Light"/>
          <w:sz w:val="22"/>
          <w:szCs w:val="22"/>
        </w:rPr>
        <w:t xml:space="preserve">każda robota, </w:t>
      </w:r>
      <w:r w:rsidR="00147362" w:rsidRPr="00006F49">
        <w:rPr>
          <w:rFonts w:ascii="Calibri Light" w:hAnsi="Calibri Light" w:cs="Calibri Light"/>
          <w:sz w:val="22"/>
          <w:szCs w:val="22"/>
        </w:rPr>
        <w:t xml:space="preserve">mających w swoim zakresie </w:t>
      </w:r>
      <w:r w:rsidR="003114D5" w:rsidRPr="00006F49">
        <w:rPr>
          <w:rFonts w:ascii="Calibri Light" w:hAnsi="Calibri Light" w:cs="Calibri Light"/>
          <w:sz w:val="22"/>
          <w:szCs w:val="22"/>
        </w:rPr>
        <w:t>budow</w:t>
      </w:r>
      <w:r w:rsidR="00147362" w:rsidRPr="00006F49">
        <w:rPr>
          <w:rFonts w:ascii="Calibri Light" w:hAnsi="Calibri Light" w:cs="Calibri Light"/>
          <w:sz w:val="22"/>
          <w:szCs w:val="22"/>
        </w:rPr>
        <w:t>ę</w:t>
      </w:r>
      <w:r w:rsidR="003114D5" w:rsidRPr="00006F49">
        <w:rPr>
          <w:rFonts w:ascii="Calibri Light" w:hAnsi="Calibri Light" w:cs="Calibri Light"/>
          <w:sz w:val="22"/>
          <w:szCs w:val="22"/>
        </w:rPr>
        <w:t xml:space="preserve"> i/lub przebudow</w:t>
      </w:r>
      <w:r w:rsidR="00147362" w:rsidRPr="00006F49">
        <w:rPr>
          <w:rFonts w:ascii="Calibri Light" w:hAnsi="Calibri Light" w:cs="Calibri Light"/>
          <w:sz w:val="22"/>
          <w:szCs w:val="22"/>
        </w:rPr>
        <w:t>ę</w:t>
      </w:r>
      <w:r w:rsidR="004A018D" w:rsidRPr="00006F49">
        <w:rPr>
          <w:rFonts w:ascii="Calibri Light" w:hAnsi="Calibri Light" w:cs="Calibri Light"/>
          <w:sz w:val="22"/>
          <w:szCs w:val="22"/>
        </w:rPr>
        <w:t xml:space="preserve"> i/lub remon</w:t>
      </w:r>
      <w:r w:rsidR="00147362" w:rsidRPr="00006F49">
        <w:rPr>
          <w:rFonts w:ascii="Calibri Light" w:hAnsi="Calibri Light" w:cs="Calibri Light"/>
          <w:sz w:val="22"/>
          <w:szCs w:val="22"/>
        </w:rPr>
        <w:t>t budynku</w:t>
      </w:r>
      <w:r w:rsidR="005D2C60" w:rsidRPr="00006F49">
        <w:rPr>
          <w:rFonts w:ascii="Calibri Light" w:hAnsi="Calibri Light" w:cs="Calibri Light"/>
          <w:sz w:val="22"/>
          <w:szCs w:val="22"/>
        </w:rPr>
        <w:t xml:space="preserve"> </w:t>
      </w:r>
      <w:r w:rsidR="005D2C60" w:rsidRPr="00006F49">
        <w:rPr>
          <w:rFonts w:asciiTheme="majorHAnsi" w:hAnsiTheme="majorHAnsi" w:cstheme="majorHAnsi"/>
          <w:sz w:val="22"/>
          <w:szCs w:val="22"/>
        </w:rPr>
        <w:t>(*należy wpisać uprawnienia i doświadczenie wskazane w formularzu ofertowym);</w:t>
      </w:r>
    </w:p>
    <w:p w14:paraId="1244C48B" w14:textId="4359F27A" w:rsidR="001A1C69" w:rsidRPr="00006F49" w:rsidRDefault="001A1C69" w:rsidP="00134300">
      <w:pPr>
        <w:pStyle w:val="Akapitzlist"/>
        <w:numPr>
          <w:ilvl w:val="0"/>
          <w:numId w:val="36"/>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 </w:t>
      </w:r>
      <w:r w:rsidRPr="00006F49">
        <w:rPr>
          <w:rFonts w:ascii="Calibri Light" w:hAnsi="Calibri Light" w:cs="Calibri Light"/>
          <w:i/>
          <w:sz w:val="22"/>
          <w:szCs w:val="22"/>
        </w:rPr>
        <w:t>(imię i nazwisko)</w:t>
      </w:r>
      <w:r w:rsidRPr="00006F49">
        <w:rPr>
          <w:rFonts w:ascii="Calibri Light" w:hAnsi="Calibri Light" w:cs="Calibri Light"/>
          <w:sz w:val="22"/>
          <w:szCs w:val="22"/>
        </w:rPr>
        <w:t xml:space="preserve"> - posiadającą/ego uprawnienia budowlane do kierowania robotami budowlanymi w specjalności </w:t>
      </w:r>
      <w:r w:rsidRPr="00006F49">
        <w:rPr>
          <w:rFonts w:ascii="Calibri Light" w:hAnsi="Calibri Light" w:cs="Calibri Light"/>
          <w:b/>
          <w:bCs/>
          <w:sz w:val="22"/>
          <w:szCs w:val="22"/>
        </w:rPr>
        <w:t xml:space="preserve">instalacyjnej w zakresie sieci, instalacji </w:t>
      </w:r>
      <w:r w:rsidRPr="00006F49">
        <w:rPr>
          <w:rFonts w:ascii="Calibri Light" w:hAnsi="Calibri Light" w:cs="Calibri Light"/>
          <w:b/>
          <w:bCs/>
          <w:sz w:val="22"/>
          <w:szCs w:val="22"/>
        </w:rPr>
        <w:br/>
        <w:t xml:space="preserve">i urządzeń cieplnych, wentylacyjnych, </w:t>
      </w:r>
      <w:r w:rsidR="00344AC3" w:rsidRPr="00006F49">
        <w:rPr>
          <w:rFonts w:ascii="Calibri Light" w:hAnsi="Calibri Light" w:cs="Calibri Light"/>
          <w:b/>
          <w:bCs/>
          <w:sz w:val="22"/>
          <w:szCs w:val="22"/>
        </w:rPr>
        <w:t xml:space="preserve">gazowych, </w:t>
      </w:r>
      <w:r w:rsidRPr="00006F49">
        <w:rPr>
          <w:rFonts w:ascii="Calibri Light" w:hAnsi="Calibri Light" w:cs="Calibri Light"/>
          <w:b/>
          <w:bCs/>
          <w:sz w:val="22"/>
          <w:szCs w:val="22"/>
        </w:rPr>
        <w:t>wodociągowych i kanalizacyjnych</w:t>
      </w:r>
      <w:r w:rsidRPr="00006F49">
        <w:rPr>
          <w:rFonts w:ascii="Calibri Light" w:hAnsi="Calibri Light" w:cs="Calibri Light"/>
          <w:sz w:val="22"/>
          <w:szCs w:val="22"/>
        </w:rPr>
        <w:t>,</w:t>
      </w:r>
    </w:p>
    <w:p w14:paraId="10000A64" w14:textId="1427F338" w:rsidR="001A1C69" w:rsidRPr="00006F49" w:rsidRDefault="001A1C69" w:rsidP="00134300">
      <w:pPr>
        <w:pStyle w:val="Akapitzlist"/>
        <w:numPr>
          <w:ilvl w:val="0"/>
          <w:numId w:val="36"/>
        </w:numPr>
        <w:ind w:left="714" w:hanging="357"/>
        <w:jc w:val="both"/>
        <w:rPr>
          <w:rFonts w:ascii="Calibri Light" w:hAnsi="Calibri Light" w:cs="Calibri Light"/>
          <w:strike/>
          <w:sz w:val="22"/>
          <w:szCs w:val="22"/>
        </w:rPr>
      </w:pPr>
      <w:r w:rsidRPr="00006F49">
        <w:rPr>
          <w:rFonts w:ascii="Calibri Light" w:hAnsi="Calibri Light" w:cs="Calibri Light"/>
          <w:sz w:val="22"/>
          <w:szCs w:val="22"/>
        </w:rPr>
        <w:t xml:space="preserve">……………………………………………………… </w:t>
      </w:r>
      <w:r w:rsidRPr="00006F49">
        <w:rPr>
          <w:rFonts w:ascii="Calibri Light" w:hAnsi="Calibri Light" w:cs="Calibri Light"/>
          <w:i/>
          <w:sz w:val="22"/>
          <w:szCs w:val="22"/>
        </w:rPr>
        <w:t>(imię i nazwisko)</w:t>
      </w:r>
      <w:r w:rsidRPr="00006F49">
        <w:rPr>
          <w:rFonts w:ascii="Calibri Light" w:hAnsi="Calibri Light" w:cs="Calibri Light"/>
          <w:sz w:val="22"/>
          <w:szCs w:val="22"/>
        </w:rPr>
        <w:t xml:space="preserve"> - posiadającą/ego uprawnienia budowlane do kierowania robotami budowlanymi w specjalności </w:t>
      </w:r>
      <w:r w:rsidRPr="00006F49">
        <w:rPr>
          <w:rFonts w:ascii="Calibri Light" w:hAnsi="Calibri Light" w:cs="Calibri Light"/>
          <w:b/>
          <w:bCs/>
          <w:sz w:val="22"/>
          <w:szCs w:val="22"/>
        </w:rPr>
        <w:t xml:space="preserve">instalacyjnej w zakresie sieci, instalacji </w:t>
      </w:r>
      <w:r w:rsidRPr="00006F49">
        <w:rPr>
          <w:rFonts w:ascii="Calibri Light" w:hAnsi="Calibri Light" w:cs="Calibri Light"/>
          <w:b/>
          <w:bCs/>
          <w:sz w:val="22"/>
          <w:szCs w:val="22"/>
        </w:rPr>
        <w:br/>
        <w:t xml:space="preserve">i </w:t>
      </w:r>
      <w:r w:rsidR="00147362" w:rsidRPr="00006F49">
        <w:rPr>
          <w:rFonts w:ascii="Calibri Light" w:hAnsi="Calibri Light" w:cs="Calibri Light"/>
          <w:b/>
          <w:bCs/>
          <w:sz w:val="22"/>
          <w:szCs w:val="22"/>
        </w:rPr>
        <w:t xml:space="preserve">urządzeń </w:t>
      </w:r>
      <w:r w:rsidRPr="00006F49">
        <w:rPr>
          <w:rFonts w:ascii="Calibri Light" w:hAnsi="Calibri Light" w:cs="Calibri Light"/>
          <w:b/>
          <w:bCs/>
          <w:sz w:val="22"/>
          <w:szCs w:val="22"/>
        </w:rPr>
        <w:t>elektrycznych i elektro</w:t>
      </w:r>
      <w:r w:rsidR="00147362" w:rsidRPr="00006F49">
        <w:rPr>
          <w:rFonts w:ascii="Calibri Light" w:hAnsi="Calibri Light" w:cs="Calibri Light"/>
          <w:b/>
          <w:bCs/>
          <w:sz w:val="22"/>
          <w:szCs w:val="22"/>
        </w:rPr>
        <w:t>energetycznych</w:t>
      </w:r>
      <w:r w:rsidR="00147362" w:rsidRPr="00006F49">
        <w:rPr>
          <w:rFonts w:ascii="Calibri Light" w:hAnsi="Calibri Light" w:cs="Calibri Light"/>
          <w:sz w:val="22"/>
          <w:szCs w:val="22"/>
        </w:rPr>
        <w:t>.</w:t>
      </w:r>
    </w:p>
    <w:p w14:paraId="636B0B7A" w14:textId="5FFFE629" w:rsidR="00FE371A" w:rsidRPr="00006F49" w:rsidRDefault="00884C83"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Wykonawca może dokonać</w:t>
      </w:r>
      <w:r w:rsidR="004D7E04" w:rsidRPr="00006F49">
        <w:rPr>
          <w:rFonts w:ascii="Calibri Light" w:hAnsi="Calibri Light" w:cs="Calibri Light"/>
          <w:sz w:val="22"/>
          <w:szCs w:val="22"/>
        </w:rPr>
        <w:t xml:space="preserve"> zmi</w:t>
      </w:r>
      <w:r w:rsidR="002B454F" w:rsidRPr="00006F49">
        <w:rPr>
          <w:rFonts w:ascii="Calibri Light" w:hAnsi="Calibri Light" w:cs="Calibri Light"/>
          <w:sz w:val="22"/>
          <w:szCs w:val="22"/>
        </w:rPr>
        <w:t>any osób</w:t>
      </w:r>
      <w:r w:rsidR="007824B5" w:rsidRPr="00006F49">
        <w:rPr>
          <w:rFonts w:ascii="Calibri Light" w:hAnsi="Calibri Light" w:cs="Calibri Light"/>
          <w:sz w:val="22"/>
          <w:szCs w:val="22"/>
        </w:rPr>
        <w:t xml:space="preserve"> wskazan</w:t>
      </w:r>
      <w:r w:rsidR="002B454F" w:rsidRPr="00006F49">
        <w:rPr>
          <w:rFonts w:ascii="Calibri Light" w:hAnsi="Calibri Light" w:cs="Calibri Light"/>
          <w:sz w:val="22"/>
          <w:szCs w:val="22"/>
        </w:rPr>
        <w:t>ych</w:t>
      </w:r>
      <w:r w:rsidR="007824B5" w:rsidRPr="00006F49">
        <w:rPr>
          <w:rFonts w:ascii="Calibri Light" w:hAnsi="Calibri Light" w:cs="Calibri Light"/>
          <w:sz w:val="22"/>
          <w:szCs w:val="22"/>
        </w:rPr>
        <w:t xml:space="preserve"> w ust. 3</w:t>
      </w:r>
      <w:r w:rsidRPr="00006F49">
        <w:rPr>
          <w:rFonts w:ascii="Calibri Light" w:hAnsi="Calibri Light" w:cs="Calibri Light"/>
          <w:sz w:val="22"/>
          <w:szCs w:val="22"/>
        </w:rPr>
        <w:t>, przedstawion</w:t>
      </w:r>
      <w:r w:rsidR="002B454F" w:rsidRPr="00006F49">
        <w:rPr>
          <w:rFonts w:ascii="Calibri Light" w:hAnsi="Calibri Light" w:cs="Calibri Light"/>
          <w:sz w:val="22"/>
          <w:szCs w:val="22"/>
        </w:rPr>
        <w:t>ych</w:t>
      </w:r>
      <w:r w:rsidRPr="00006F49">
        <w:rPr>
          <w:rFonts w:ascii="Calibri Light" w:hAnsi="Calibri Light" w:cs="Calibri Light"/>
          <w:sz w:val="22"/>
          <w:szCs w:val="22"/>
        </w:rPr>
        <w:t xml:space="preserve"> w ofercie,</w:t>
      </w:r>
      <w:r w:rsidR="001A0217" w:rsidRPr="00006F49">
        <w:rPr>
          <w:rFonts w:ascii="Calibri Light" w:hAnsi="Calibri Light" w:cs="Calibri Light"/>
          <w:sz w:val="22"/>
          <w:szCs w:val="22"/>
        </w:rPr>
        <w:t xml:space="preserve"> </w:t>
      </w:r>
      <w:r w:rsidRPr="00006F49">
        <w:rPr>
          <w:rFonts w:ascii="Calibri Light" w:hAnsi="Calibri Light" w:cs="Calibri Light"/>
          <w:sz w:val="22"/>
          <w:szCs w:val="22"/>
        </w:rPr>
        <w:t>jedynie</w:t>
      </w:r>
      <w:r w:rsidR="001A0217" w:rsidRPr="00006F49">
        <w:rPr>
          <w:rFonts w:ascii="Calibri Light" w:hAnsi="Calibri Light" w:cs="Calibri Light"/>
          <w:sz w:val="22"/>
          <w:szCs w:val="22"/>
        </w:rPr>
        <w:br/>
      </w:r>
      <w:r w:rsidRPr="00006F49">
        <w:rPr>
          <w:rFonts w:ascii="Calibri Light" w:hAnsi="Calibri Light" w:cs="Calibri Light"/>
          <w:sz w:val="22"/>
          <w:szCs w:val="22"/>
        </w:rPr>
        <w:t>za uprzednią zgodą Zamawiającego, akceptującego now</w:t>
      </w:r>
      <w:r w:rsidR="002B454F" w:rsidRPr="00006F49">
        <w:rPr>
          <w:rFonts w:ascii="Calibri Light" w:hAnsi="Calibri Light" w:cs="Calibri Light"/>
          <w:sz w:val="22"/>
          <w:szCs w:val="22"/>
        </w:rPr>
        <w:t>e</w:t>
      </w:r>
      <w:r w:rsidRPr="00006F49">
        <w:rPr>
          <w:rFonts w:ascii="Calibri Light" w:hAnsi="Calibri Light" w:cs="Calibri Light"/>
          <w:sz w:val="22"/>
          <w:szCs w:val="22"/>
        </w:rPr>
        <w:t xml:space="preserve"> osob</w:t>
      </w:r>
      <w:r w:rsidR="002B454F" w:rsidRPr="00006F49">
        <w:rPr>
          <w:rFonts w:ascii="Calibri Light" w:hAnsi="Calibri Light" w:cs="Calibri Light"/>
          <w:sz w:val="22"/>
          <w:szCs w:val="22"/>
        </w:rPr>
        <w:t>y</w:t>
      </w:r>
      <w:r w:rsidRPr="00006F49">
        <w:rPr>
          <w:rFonts w:ascii="Calibri Light" w:hAnsi="Calibri Light" w:cs="Calibri Light"/>
          <w:sz w:val="22"/>
          <w:szCs w:val="22"/>
        </w:rPr>
        <w:t>. Zmiana os</w:t>
      </w:r>
      <w:r w:rsidR="002B454F" w:rsidRPr="00006F49">
        <w:rPr>
          <w:rFonts w:ascii="Calibri Light" w:hAnsi="Calibri Light" w:cs="Calibri Light"/>
          <w:sz w:val="22"/>
          <w:szCs w:val="22"/>
        </w:rPr>
        <w:t>ób</w:t>
      </w:r>
      <w:r w:rsidRPr="00006F49">
        <w:rPr>
          <w:rFonts w:ascii="Calibri Light" w:hAnsi="Calibri Light" w:cs="Calibri Light"/>
          <w:sz w:val="22"/>
          <w:szCs w:val="22"/>
        </w:rPr>
        <w:t>,</w:t>
      </w:r>
      <w:r w:rsidR="00C05C78" w:rsidRPr="00006F49">
        <w:rPr>
          <w:rFonts w:ascii="Calibri Light" w:hAnsi="Calibri Light" w:cs="Calibri Light"/>
          <w:sz w:val="22"/>
          <w:szCs w:val="22"/>
        </w:rPr>
        <w:t xml:space="preserve"> </w:t>
      </w:r>
      <w:r w:rsidRPr="00006F49">
        <w:rPr>
          <w:rFonts w:ascii="Calibri Light" w:hAnsi="Calibri Light" w:cs="Calibri Light"/>
          <w:sz w:val="22"/>
          <w:szCs w:val="22"/>
        </w:rPr>
        <w:t>o któr</w:t>
      </w:r>
      <w:r w:rsidR="005635FE" w:rsidRPr="00006F49">
        <w:rPr>
          <w:rFonts w:ascii="Calibri Light" w:hAnsi="Calibri Light" w:cs="Calibri Light"/>
          <w:sz w:val="22"/>
          <w:szCs w:val="22"/>
        </w:rPr>
        <w:t>ej</w:t>
      </w:r>
      <w:r w:rsidRPr="00006F49">
        <w:rPr>
          <w:rFonts w:ascii="Calibri Light" w:hAnsi="Calibri Light" w:cs="Calibri Light"/>
          <w:sz w:val="22"/>
          <w:szCs w:val="22"/>
        </w:rPr>
        <w:t xml:space="preserve"> mowa </w:t>
      </w:r>
      <w:r w:rsidR="00F45C8B" w:rsidRPr="00006F49">
        <w:rPr>
          <w:rFonts w:ascii="Calibri Light" w:hAnsi="Calibri Light" w:cs="Calibri Light"/>
          <w:sz w:val="22"/>
          <w:szCs w:val="22"/>
        </w:rPr>
        <w:br/>
      </w:r>
      <w:r w:rsidRPr="00006F49">
        <w:rPr>
          <w:rFonts w:ascii="Calibri Light" w:hAnsi="Calibri Light" w:cs="Calibri Light"/>
          <w:sz w:val="22"/>
          <w:szCs w:val="22"/>
        </w:rPr>
        <w:t xml:space="preserve">w zdaniu poprzednim, w trakcie realizacji przedmiotowej umowy musi </w:t>
      </w:r>
      <w:r w:rsidR="00F45C8B" w:rsidRPr="00006F49">
        <w:rPr>
          <w:rFonts w:ascii="Calibri Light" w:hAnsi="Calibri Light" w:cs="Calibri Light"/>
          <w:sz w:val="22"/>
          <w:szCs w:val="22"/>
        </w:rPr>
        <w:t xml:space="preserve">być uzasadniona przez Wykonawcę </w:t>
      </w:r>
      <w:r w:rsidRPr="00006F49">
        <w:rPr>
          <w:rFonts w:ascii="Calibri Light" w:hAnsi="Calibri Light" w:cs="Calibri Light"/>
          <w:sz w:val="22"/>
          <w:szCs w:val="22"/>
        </w:rPr>
        <w:t>na piśmie i wymaga zaakceptowania przez Zamawiającego. Now</w:t>
      </w:r>
      <w:r w:rsidR="002B454F" w:rsidRPr="00006F49">
        <w:rPr>
          <w:rFonts w:ascii="Calibri Light" w:hAnsi="Calibri Light" w:cs="Calibri Light"/>
          <w:sz w:val="22"/>
          <w:szCs w:val="22"/>
        </w:rPr>
        <w:t>e</w:t>
      </w:r>
      <w:r w:rsidRPr="00006F49">
        <w:rPr>
          <w:rFonts w:ascii="Calibri Light" w:hAnsi="Calibri Light" w:cs="Calibri Light"/>
          <w:sz w:val="22"/>
          <w:szCs w:val="22"/>
        </w:rPr>
        <w:t xml:space="preserve"> osob</w:t>
      </w:r>
      <w:r w:rsidR="002B454F" w:rsidRPr="00006F49">
        <w:rPr>
          <w:rFonts w:ascii="Calibri Light" w:hAnsi="Calibri Light" w:cs="Calibri Light"/>
          <w:sz w:val="22"/>
          <w:szCs w:val="22"/>
        </w:rPr>
        <w:t>y</w:t>
      </w:r>
      <w:r w:rsidRPr="00006F49">
        <w:rPr>
          <w:rFonts w:ascii="Calibri Light" w:hAnsi="Calibri Light" w:cs="Calibri Light"/>
          <w:sz w:val="22"/>
          <w:szCs w:val="22"/>
        </w:rPr>
        <w:t xml:space="preserve"> mus</w:t>
      </w:r>
      <w:r w:rsidR="002B454F" w:rsidRPr="00006F49">
        <w:rPr>
          <w:rFonts w:ascii="Calibri Light" w:hAnsi="Calibri Light" w:cs="Calibri Light"/>
          <w:sz w:val="22"/>
          <w:szCs w:val="22"/>
        </w:rPr>
        <w:t>zą</w:t>
      </w:r>
      <w:r w:rsidR="00C05C78" w:rsidRPr="00006F49">
        <w:rPr>
          <w:rFonts w:ascii="Calibri Light" w:hAnsi="Calibri Light" w:cs="Calibri Light"/>
          <w:sz w:val="22"/>
          <w:szCs w:val="22"/>
        </w:rPr>
        <w:t xml:space="preserve"> </w:t>
      </w:r>
      <w:r w:rsidRPr="00006F49">
        <w:rPr>
          <w:rFonts w:ascii="Calibri Light" w:hAnsi="Calibri Light" w:cs="Calibri Light"/>
          <w:spacing w:val="-2"/>
          <w:sz w:val="22"/>
          <w:szCs w:val="22"/>
        </w:rPr>
        <w:t>posiadać uprawnienia stosowne do wykonywanych czynności takie same lub wyższe od wymaganych</w:t>
      </w:r>
      <w:r w:rsidR="005635FE" w:rsidRPr="00006F49">
        <w:rPr>
          <w:rFonts w:ascii="Calibri Light" w:hAnsi="Calibri Light" w:cs="Calibri Light"/>
          <w:sz w:val="22"/>
          <w:szCs w:val="22"/>
        </w:rPr>
        <w:t xml:space="preserve"> </w:t>
      </w:r>
      <w:r w:rsidR="006103F8" w:rsidRPr="00006F49">
        <w:rPr>
          <w:rFonts w:ascii="Calibri Light" w:hAnsi="Calibri Light" w:cs="Calibri Light"/>
          <w:spacing w:val="-2"/>
          <w:sz w:val="22"/>
          <w:szCs w:val="22"/>
        </w:rPr>
        <w:t>w S</w:t>
      </w:r>
      <w:r w:rsidRPr="00006F49">
        <w:rPr>
          <w:rFonts w:ascii="Calibri Light" w:hAnsi="Calibri Light" w:cs="Calibri Light"/>
          <w:spacing w:val="-2"/>
          <w:sz w:val="22"/>
          <w:szCs w:val="22"/>
        </w:rPr>
        <w:t>WZ</w:t>
      </w:r>
      <w:r w:rsidR="00A96C18" w:rsidRPr="00006F49">
        <w:rPr>
          <w:rFonts w:ascii="Calibri Light" w:hAnsi="Calibri Light" w:cs="Calibri Light"/>
          <w:spacing w:val="-2"/>
          <w:sz w:val="22"/>
          <w:szCs w:val="22"/>
        </w:rPr>
        <w:t>,</w:t>
      </w:r>
      <w:r w:rsidR="00473867" w:rsidRPr="00006F49">
        <w:rPr>
          <w:rFonts w:ascii="Calibri Light" w:hAnsi="Calibri Light" w:cs="Calibri Light"/>
          <w:spacing w:val="-2"/>
          <w:sz w:val="22"/>
          <w:szCs w:val="22"/>
        </w:rPr>
        <w:t xml:space="preserve"> </w:t>
      </w:r>
      <w:r w:rsidR="00F77897" w:rsidRPr="00006F49">
        <w:rPr>
          <w:rFonts w:ascii="Calibri Light" w:hAnsi="Calibri Light" w:cs="Calibri Light"/>
          <w:spacing w:val="-2"/>
          <w:sz w:val="22"/>
          <w:szCs w:val="22"/>
        </w:rPr>
        <w:t xml:space="preserve">a </w:t>
      </w:r>
      <w:r w:rsidR="00344AC3" w:rsidRPr="00006F49">
        <w:rPr>
          <w:rFonts w:ascii="Calibri Light" w:hAnsi="Calibri Light" w:cs="Calibri Light"/>
          <w:spacing w:val="-2"/>
          <w:sz w:val="22"/>
          <w:szCs w:val="22"/>
        </w:rPr>
        <w:t xml:space="preserve">ponadto </w:t>
      </w:r>
      <w:r w:rsidR="002B454F" w:rsidRPr="00006F49">
        <w:rPr>
          <w:rFonts w:ascii="Calibri Light" w:hAnsi="Calibri Light" w:cs="Calibri Light"/>
          <w:spacing w:val="-2"/>
          <w:sz w:val="22"/>
          <w:szCs w:val="22"/>
          <w:u w:val="single"/>
        </w:rPr>
        <w:t xml:space="preserve">osoba posiadająca </w:t>
      </w:r>
      <w:r w:rsidRPr="00006F49">
        <w:rPr>
          <w:rFonts w:ascii="Calibri Light" w:hAnsi="Calibri Light" w:cs="Calibri Light"/>
          <w:spacing w:val="-2"/>
          <w:sz w:val="22"/>
          <w:szCs w:val="22"/>
          <w:u w:val="single"/>
        </w:rPr>
        <w:t>uprawnienia budowlane</w:t>
      </w:r>
      <w:r w:rsidR="00E92EFA" w:rsidRPr="00006F49">
        <w:rPr>
          <w:rFonts w:ascii="Calibri Light" w:hAnsi="Calibri Light" w:cs="Calibri Light"/>
          <w:spacing w:val="-2"/>
          <w:sz w:val="22"/>
          <w:szCs w:val="22"/>
          <w:u w:val="single"/>
        </w:rPr>
        <w:t xml:space="preserve"> </w:t>
      </w:r>
      <w:r w:rsidRPr="00006F49">
        <w:rPr>
          <w:rFonts w:ascii="Calibri Light" w:hAnsi="Calibri Light" w:cs="Calibri Light"/>
          <w:spacing w:val="-2"/>
          <w:sz w:val="22"/>
          <w:szCs w:val="22"/>
          <w:u w:val="single"/>
        </w:rPr>
        <w:t>do kierowania robotami budowlanymi</w:t>
      </w:r>
      <w:r w:rsidR="005635FE" w:rsidRPr="00006F49">
        <w:rPr>
          <w:rFonts w:ascii="Calibri Light" w:hAnsi="Calibri Light" w:cs="Calibri Light"/>
          <w:sz w:val="22"/>
          <w:szCs w:val="22"/>
          <w:u w:val="single"/>
        </w:rPr>
        <w:t xml:space="preserve"> </w:t>
      </w:r>
      <w:r w:rsidR="00F0320A" w:rsidRPr="00006F49">
        <w:rPr>
          <w:rFonts w:ascii="Calibri Light" w:hAnsi="Calibri Light" w:cs="Calibri Light"/>
          <w:sz w:val="22"/>
          <w:szCs w:val="22"/>
          <w:u w:val="single"/>
        </w:rPr>
        <w:t xml:space="preserve">w </w:t>
      </w:r>
      <w:r w:rsidR="00F0320A" w:rsidRPr="00006F49">
        <w:rPr>
          <w:rFonts w:ascii="Calibri Light" w:hAnsi="Calibri Light" w:cs="Calibri Light"/>
          <w:b/>
          <w:sz w:val="22"/>
          <w:szCs w:val="22"/>
          <w:u w:val="single"/>
        </w:rPr>
        <w:t xml:space="preserve">specjalności </w:t>
      </w:r>
      <w:r w:rsidR="00F24603" w:rsidRPr="00006F49">
        <w:rPr>
          <w:rFonts w:ascii="Calibri Light" w:hAnsi="Calibri Light" w:cs="Calibri Light"/>
          <w:b/>
          <w:sz w:val="22"/>
          <w:szCs w:val="22"/>
          <w:u w:val="single"/>
        </w:rPr>
        <w:t xml:space="preserve">konstrukcyjno-budowlanej </w:t>
      </w:r>
      <w:r w:rsidR="00344AC3" w:rsidRPr="00006F49">
        <w:rPr>
          <w:rFonts w:ascii="Calibri Light" w:hAnsi="Calibri Light" w:cs="Calibri Light"/>
          <w:b/>
          <w:sz w:val="22"/>
          <w:szCs w:val="22"/>
          <w:u w:val="single"/>
        </w:rPr>
        <w:t xml:space="preserve">- </w:t>
      </w:r>
      <w:r w:rsidRPr="00006F49">
        <w:rPr>
          <w:rFonts w:ascii="Calibri Light" w:hAnsi="Calibri Light" w:cs="Calibri Light"/>
          <w:sz w:val="22"/>
          <w:szCs w:val="22"/>
          <w:u w:val="single"/>
        </w:rPr>
        <w:t>wskazane w ofercie doświadczenie</w:t>
      </w:r>
      <w:r w:rsidR="003D265C" w:rsidRPr="00006F49">
        <w:rPr>
          <w:rFonts w:ascii="Calibri Light" w:hAnsi="Calibri Light" w:cs="Calibri Light"/>
          <w:sz w:val="22"/>
          <w:szCs w:val="22"/>
          <w:u w:val="single"/>
        </w:rPr>
        <w:t>.</w:t>
      </w:r>
    </w:p>
    <w:p w14:paraId="16CF1428" w14:textId="77777777" w:rsidR="00FE371A" w:rsidRPr="00006F49" w:rsidRDefault="00884C83"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Zamawiający może zażądać od Wykonawcy zmiany os</w:t>
      </w:r>
      <w:r w:rsidR="002B454F" w:rsidRPr="00006F49">
        <w:rPr>
          <w:rFonts w:ascii="Calibri Light" w:hAnsi="Calibri Light" w:cs="Calibri Light"/>
          <w:sz w:val="22"/>
          <w:szCs w:val="22"/>
        </w:rPr>
        <w:t>ób</w:t>
      </w:r>
      <w:r w:rsidRPr="00006F49">
        <w:rPr>
          <w:rFonts w:ascii="Calibri Light" w:hAnsi="Calibri Light" w:cs="Calibri Light"/>
          <w:sz w:val="22"/>
          <w:szCs w:val="22"/>
        </w:rPr>
        <w:t xml:space="preserve"> wymienion</w:t>
      </w:r>
      <w:r w:rsidR="002B454F" w:rsidRPr="00006F49">
        <w:rPr>
          <w:rFonts w:ascii="Calibri Light" w:hAnsi="Calibri Light" w:cs="Calibri Light"/>
          <w:sz w:val="22"/>
          <w:szCs w:val="22"/>
        </w:rPr>
        <w:t>ych</w:t>
      </w:r>
      <w:r w:rsidRPr="00006F49">
        <w:rPr>
          <w:rFonts w:ascii="Calibri Light" w:hAnsi="Calibri Light" w:cs="Calibri Light"/>
          <w:sz w:val="22"/>
          <w:szCs w:val="22"/>
        </w:rPr>
        <w:t xml:space="preserve"> w ust.</w:t>
      </w:r>
      <w:r w:rsidR="007824B5" w:rsidRPr="00006F49">
        <w:rPr>
          <w:rFonts w:ascii="Calibri Light" w:hAnsi="Calibri Light" w:cs="Calibri Light"/>
          <w:sz w:val="22"/>
          <w:szCs w:val="22"/>
        </w:rPr>
        <w:t xml:space="preserve"> 3</w:t>
      </w:r>
      <w:r w:rsidR="00BC6BC6" w:rsidRPr="00006F49">
        <w:rPr>
          <w:rFonts w:ascii="Calibri Light" w:hAnsi="Calibri Light" w:cs="Calibri Light"/>
          <w:sz w:val="22"/>
          <w:szCs w:val="22"/>
        </w:rPr>
        <w:t>, jeżeli uzna,</w:t>
      </w:r>
      <w:r w:rsidR="00473867" w:rsidRPr="00006F49">
        <w:rPr>
          <w:rFonts w:ascii="Calibri Light" w:hAnsi="Calibri Light" w:cs="Calibri Light"/>
          <w:sz w:val="22"/>
          <w:szCs w:val="22"/>
        </w:rPr>
        <w:br/>
      </w:r>
      <w:r w:rsidR="00BC6BC6" w:rsidRPr="00006F49">
        <w:rPr>
          <w:rFonts w:ascii="Calibri Light" w:hAnsi="Calibri Light" w:cs="Calibri Light"/>
          <w:sz w:val="22"/>
          <w:szCs w:val="22"/>
        </w:rPr>
        <w:t>że nie wykonuj</w:t>
      </w:r>
      <w:r w:rsidR="002B454F" w:rsidRPr="00006F49">
        <w:rPr>
          <w:rFonts w:ascii="Calibri Light" w:hAnsi="Calibri Light" w:cs="Calibri Light"/>
          <w:sz w:val="22"/>
          <w:szCs w:val="22"/>
        </w:rPr>
        <w:t>ą</w:t>
      </w:r>
      <w:r w:rsidRPr="00006F49">
        <w:rPr>
          <w:rFonts w:ascii="Calibri Light" w:hAnsi="Calibri Light" w:cs="Calibri Light"/>
          <w:sz w:val="22"/>
          <w:szCs w:val="22"/>
        </w:rPr>
        <w:t xml:space="preserve"> on</w:t>
      </w:r>
      <w:r w:rsidR="002B454F" w:rsidRPr="00006F49">
        <w:rPr>
          <w:rFonts w:ascii="Calibri Light" w:hAnsi="Calibri Light" w:cs="Calibri Light"/>
          <w:sz w:val="22"/>
          <w:szCs w:val="22"/>
        </w:rPr>
        <w:t>e</w:t>
      </w:r>
      <w:r w:rsidRPr="00006F49">
        <w:rPr>
          <w:rFonts w:ascii="Calibri Light" w:hAnsi="Calibri Light" w:cs="Calibri Light"/>
          <w:sz w:val="22"/>
          <w:szCs w:val="22"/>
        </w:rPr>
        <w:t xml:space="preserve"> swoich obowiązków wynikających z umowy.</w:t>
      </w:r>
    </w:p>
    <w:p w14:paraId="79E5E71A" w14:textId="7143DD59" w:rsidR="00FE371A" w:rsidRPr="00006F49" w:rsidRDefault="00550EBE"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Zaakceptowana przez Zamawiającego zmia</w:t>
      </w:r>
      <w:r w:rsidR="004D7E04" w:rsidRPr="00006F49">
        <w:rPr>
          <w:rFonts w:ascii="Calibri Light" w:hAnsi="Calibri Light" w:cs="Calibri Light"/>
          <w:sz w:val="22"/>
          <w:szCs w:val="22"/>
        </w:rPr>
        <w:t>na os</w:t>
      </w:r>
      <w:r w:rsidR="00344AC3" w:rsidRPr="00006F49">
        <w:rPr>
          <w:rFonts w:ascii="Calibri Light" w:hAnsi="Calibri Light" w:cs="Calibri Light"/>
          <w:sz w:val="22"/>
          <w:szCs w:val="22"/>
        </w:rPr>
        <w:t>ób</w:t>
      </w:r>
      <w:r w:rsidR="004D7E04" w:rsidRPr="00006F49">
        <w:rPr>
          <w:rFonts w:ascii="Calibri Light" w:hAnsi="Calibri Light" w:cs="Calibri Light"/>
          <w:sz w:val="22"/>
          <w:szCs w:val="22"/>
        </w:rPr>
        <w:t>, o któr</w:t>
      </w:r>
      <w:r w:rsidR="00344AC3" w:rsidRPr="00006F49">
        <w:rPr>
          <w:rFonts w:ascii="Calibri Light" w:hAnsi="Calibri Light" w:cs="Calibri Light"/>
          <w:sz w:val="22"/>
          <w:szCs w:val="22"/>
        </w:rPr>
        <w:t>ych</w:t>
      </w:r>
      <w:r w:rsidR="004D7E04" w:rsidRPr="00006F49">
        <w:rPr>
          <w:rFonts w:ascii="Calibri Light" w:hAnsi="Calibri Light" w:cs="Calibri Light"/>
          <w:sz w:val="22"/>
          <w:szCs w:val="22"/>
        </w:rPr>
        <w:t xml:space="preserve"> mowa w ust. 3</w:t>
      </w:r>
      <w:r w:rsidRPr="00006F49">
        <w:rPr>
          <w:rFonts w:ascii="Calibri Light" w:hAnsi="Calibri Light" w:cs="Calibri Light"/>
          <w:sz w:val="22"/>
          <w:szCs w:val="22"/>
        </w:rPr>
        <w:t>, winna być dokonana</w:t>
      </w:r>
      <w:r w:rsidRPr="00006F49">
        <w:rPr>
          <w:rFonts w:ascii="Calibri Light" w:hAnsi="Calibri Light" w:cs="Calibri Light"/>
          <w:sz w:val="22"/>
          <w:szCs w:val="22"/>
        </w:rPr>
        <w:br/>
        <w:t xml:space="preserve">na piśmie </w:t>
      </w:r>
      <w:r w:rsidR="009B4157" w:rsidRPr="00006F49">
        <w:rPr>
          <w:rFonts w:ascii="Calibri Light" w:hAnsi="Calibri Light" w:cs="Calibri Light"/>
          <w:sz w:val="22"/>
          <w:szCs w:val="22"/>
        </w:rPr>
        <w:t xml:space="preserve">poprzez sporządzenie aneksu do niniejszej umowy </w:t>
      </w:r>
      <w:r w:rsidRPr="00006F49">
        <w:rPr>
          <w:rFonts w:ascii="Calibri Light" w:hAnsi="Calibri Light" w:cs="Calibri Light"/>
          <w:sz w:val="22"/>
          <w:szCs w:val="22"/>
        </w:rPr>
        <w:t xml:space="preserve">oraz jeżeli dotyczy - wpisem </w:t>
      </w:r>
      <w:r w:rsidR="001D61C0" w:rsidRPr="00006F49">
        <w:rPr>
          <w:rFonts w:ascii="Calibri Light" w:hAnsi="Calibri Light" w:cs="Calibri Light"/>
          <w:sz w:val="22"/>
          <w:szCs w:val="22"/>
        </w:rPr>
        <w:br/>
      </w:r>
      <w:r w:rsidRPr="00006F49">
        <w:rPr>
          <w:rFonts w:ascii="Calibri Light" w:hAnsi="Calibri Light" w:cs="Calibri Light"/>
          <w:sz w:val="22"/>
          <w:szCs w:val="22"/>
        </w:rPr>
        <w:t xml:space="preserve">do dziennika budowy </w:t>
      </w:r>
      <w:r w:rsidRPr="00006F49">
        <w:rPr>
          <w:rFonts w:ascii="Calibri Light" w:hAnsi="Calibri Light" w:cs="Calibri Light"/>
          <w:bCs/>
          <w:sz w:val="22"/>
          <w:szCs w:val="22"/>
        </w:rPr>
        <w:t xml:space="preserve">z zastrzeżeniem, iż zmiana o charakterze tymczasowym wynikającym </w:t>
      </w:r>
      <w:r w:rsidR="001D61C0" w:rsidRPr="00006F49">
        <w:rPr>
          <w:rFonts w:ascii="Calibri Light" w:hAnsi="Calibri Light" w:cs="Calibri Light"/>
          <w:bCs/>
          <w:sz w:val="22"/>
          <w:szCs w:val="22"/>
        </w:rPr>
        <w:br/>
      </w:r>
      <w:r w:rsidRPr="00006F49">
        <w:rPr>
          <w:rFonts w:ascii="Calibri Light" w:hAnsi="Calibri Light" w:cs="Calibri Light"/>
          <w:bCs/>
          <w:sz w:val="22"/>
          <w:szCs w:val="22"/>
        </w:rPr>
        <w:t>z choroby bądź urlopu</w:t>
      </w:r>
      <w:r w:rsidR="009B4157" w:rsidRPr="00006F49">
        <w:rPr>
          <w:rFonts w:ascii="Calibri Light" w:hAnsi="Calibri Light" w:cs="Calibri Light"/>
          <w:bCs/>
          <w:sz w:val="22"/>
          <w:szCs w:val="22"/>
        </w:rPr>
        <w:t xml:space="preserve"> os</w:t>
      </w:r>
      <w:r w:rsidR="00344AC3" w:rsidRPr="00006F49">
        <w:rPr>
          <w:rFonts w:ascii="Calibri Light" w:hAnsi="Calibri Light" w:cs="Calibri Light"/>
          <w:bCs/>
          <w:sz w:val="22"/>
          <w:szCs w:val="22"/>
        </w:rPr>
        <w:t>ób</w:t>
      </w:r>
      <w:r w:rsidR="009B4157" w:rsidRPr="00006F49">
        <w:rPr>
          <w:rFonts w:ascii="Calibri Light" w:hAnsi="Calibri Light" w:cs="Calibri Light"/>
          <w:bCs/>
          <w:sz w:val="22"/>
          <w:szCs w:val="22"/>
        </w:rPr>
        <w:t>, o któ</w:t>
      </w:r>
      <w:r w:rsidR="00344AC3" w:rsidRPr="00006F49">
        <w:rPr>
          <w:rFonts w:ascii="Calibri Light" w:hAnsi="Calibri Light" w:cs="Calibri Light"/>
          <w:bCs/>
          <w:sz w:val="22"/>
          <w:szCs w:val="22"/>
        </w:rPr>
        <w:t>rych</w:t>
      </w:r>
      <w:r w:rsidR="009B4157" w:rsidRPr="00006F49">
        <w:rPr>
          <w:rFonts w:ascii="Calibri Light" w:hAnsi="Calibri Light" w:cs="Calibri Light"/>
          <w:bCs/>
          <w:sz w:val="22"/>
          <w:szCs w:val="22"/>
        </w:rPr>
        <w:t xml:space="preserve"> mowa w ust. 3 nie wymaga aneksu a jedynie pisemnej zgody Zamawiającego.</w:t>
      </w:r>
      <w:r w:rsidR="00B72088" w:rsidRPr="00006F49">
        <w:rPr>
          <w:rFonts w:ascii="Calibri Light" w:hAnsi="Calibri Light" w:cs="Calibri Light"/>
          <w:bCs/>
          <w:sz w:val="22"/>
          <w:szCs w:val="22"/>
        </w:rPr>
        <w:t xml:space="preserve"> </w:t>
      </w:r>
      <w:r w:rsidRPr="00006F49">
        <w:rPr>
          <w:rFonts w:ascii="Calibri Light" w:hAnsi="Calibri Light" w:cs="Calibri Light"/>
          <w:bCs/>
          <w:sz w:val="22"/>
          <w:szCs w:val="22"/>
        </w:rPr>
        <w:t>Pozostałe zapisy stosuje się odpowiednio.</w:t>
      </w:r>
    </w:p>
    <w:p w14:paraId="58B1D1E6" w14:textId="7A69DC85" w:rsidR="00FE371A" w:rsidRPr="00006F49" w:rsidRDefault="00D96A9F"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Wykonawca oświadcza, że będzie realizować roboty budowlane</w:t>
      </w:r>
      <w:r w:rsidR="0010262B" w:rsidRPr="00006F49">
        <w:rPr>
          <w:rFonts w:ascii="Calibri Light" w:hAnsi="Calibri Light" w:cs="Calibri Light"/>
          <w:sz w:val="22"/>
          <w:szCs w:val="22"/>
        </w:rPr>
        <w:t xml:space="preserve"> za pomocą</w:t>
      </w:r>
      <w:r w:rsidR="00EE7FF5" w:rsidRPr="00006F49">
        <w:rPr>
          <w:rFonts w:ascii="Calibri Light" w:hAnsi="Calibri Light" w:cs="Calibri Light"/>
          <w:sz w:val="22"/>
          <w:szCs w:val="22"/>
        </w:rPr>
        <w:t xml:space="preserve"> </w:t>
      </w:r>
      <w:r w:rsidR="0010262B" w:rsidRPr="00006F49">
        <w:rPr>
          <w:rFonts w:ascii="Calibri Light" w:hAnsi="Calibri Light" w:cs="Calibri Light"/>
          <w:sz w:val="22"/>
          <w:szCs w:val="22"/>
        </w:rPr>
        <w:t>podmiotów,</w:t>
      </w:r>
      <w:r w:rsidR="00EE7FF5" w:rsidRPr="00006F49">
        <w:rPr>
          <w:rFonts w:ascii="Calibri Light" w:hAnsi="Calibri Light" w:cs="Calibri Light"/>
          <w:sz w:val="22"/>
          <w:szCs w:val="22"/>
        </w:rPr>
        <w:t xml:space="preserve"> </w:t>
      </w:r>
      <w:r w:rsidR="0010262B" w:rsidRPr="00006F49">
        <w:rPr>
          <w:rFonts w:ascii="Calibri Light" w:hAnsi="Calibri Light" w:cs="Calibri Light"/>
          <w:sz w:val="22"/>
          <w:szCs w:val="22"/>
        </w:rPr>
        <w:t>na</w:t>
      </w:r>
      <w:r w:rsidR="00412466" w:rsidRPr="00006F49">
        <w:rPr>
          <w:rFonts w:ascii="Calibri Light" w:hAnsi="Calibri Light" w:cs="Calibri Light"/>
          <w:sz w:val="22"/>
          <w:szCs w:val="22"/>
        </w:rPr>
        <w:t xml:space="preserve"> </w:t>
      </w:r>
      <w:r w:rsidR="00B72088" w:rsidRPr="00006F49">
        <w:rPr>
          <w:rFonts w:ascii="Calibri Light" w:hAnsi="Calibri Light" w:cs="Calibri Light"/>
          <w:sz w:val="22"/>
          <w:szCs w:val="22"/>
        </w:rPr>
        <w:t xml:space="preserve">których </w:t>
      </w:r>
      <w:r w:rsidRPr="00006F49">
        <w:rPr>
          <w:rFonts w:ascii="Calibri Light" w:hAnsi="Calibri Light" w:cs="Calibri Light"/>
          <w:spacing w:val="-2"/>
          <w:sz w:val="22"/>
          <w:szCs w:val="22"/>
        </w:rPr>
        <w:t>zasoby</w:t>
      </w:r>
      <w:r w:rsidR="00B72088" w:rsidRPr="00006F49">
        <w:rPr>
          <w:rFonts w:ascii="Calibri Light" w:hAnsi="Calibri Light" w:cs="Calibri Light"/>
          <w:spacing w:val="-2"/>
          <w:sz w:val="22"/>
          <w:szCs w:val="22"/>
        </w:rPr>
        <w:t xml:space="preserve"> </w:t>
      </w:r>
      <w:r w:rsidRPr="00006F49">
        <w:rPr>
          <w:rFonts w:ascii="Calibri Light" w:hAnsi="Calibri Light" w:cs="Calibri Light"/>
          <w:spacing w:val="-2"/>
          <w:sz w:val="22"/>
          <w:szCs w:val="22"/>
        </w:rPr>
        <w:t>zdolności technicznej lub zawodowej (w odni</w:t>
      </w:r>
      <w:r w:rsidR="007D63E2" w:rsidRPr="00006F49">
        <w:rPr>
          <w:rFonts w:ascii="Calibri Light" w:hAnsi="Calibri Light" w:cs="Calibri Light"/>
          <w:spacing w:val="-2"/>
          <w:sz w:val="22"/>
          <w:szCs w:val="22"/>
        </w:rPr>
        <w:t xml:space="preserve">esieniu do warunków dotyczących </w:t>
      </w:r>
      <w:r w:rsidRPr="00006F49">
        <w:rPr>
          <w:rFonts w:ascii="Calibri Light" w:hAnsi="Calibri Light" w:cs="Calibri Light"/>
          <w:spacing w:val="-2"/>
          <w:sz w:val="22"/>
          <w:szCs w:val="22"/>
        </w:rPr>
        <w:t>wykształcenia</w:t>
      </w:r>
      <w:r w:rsidRPr="00006F49">
        <w:rPr>
          <w:rFonts w:ascii="Calibri Light" w:hAnsi="Calibri Light" w:cs="Calibri Light"/>
          <w:sz w:val="22"/>
          <w:szCs w:val="22"/>
        </w:rPr>
        <w:t xml:space="preserve">, kwalifikacji zawodowych lub doświadczenia) powoływał się w ofercie: </w:t>
      </w:r>
    </w:p>
    <w:p w14:paraId="6804E6B0" w14:textId="2ECB8264" w:rsidR="00FE371A" w:rsidRPr="00006F49" w:rsidRDefault="007D63E2" w:rsidP="007D63E2">
      <w:pPr>
        <w:pStyle w:val="Akapitzlist"/>
        <w:ind w:left="360"/>
        <w:jc w:val="both"/>
        <w:rPr>
          <w:rFonts w:ascii="Calibri Light" w:hAnsi="Calibri Light" w:cs="Calibri Light"/>
          <w:strike/>
          <w:sz w:val="22"/>
          <w:szCs w:val="22"/>
        </w:rPr>
      </w:pPr>
      <w:r w:rsidRPr="00006F49">
        <w:rPr>
          <w:rFonts w:ascii="Calibri Light" w:hAnsi="Calibri Light" w:cs="Calibri Light"/>
          <w:sz w:val="22"/>
          <w:szCs w:val="22"/>
        </w:rPr>
        <w:t xml:space="preserve">nazwa podmiotu: …………………………… w zakresie: …………………………… </w:t>
      </w:r>
      <w:r w:rsidR="00D96A9F" w:rsidRPr="00006F49">
        <w:rPr>
          <w:rFonts w:ascii="Calibri Light" w:hAnsi="Calibri Light" w:cs="Calibri Light"/>
          <w:sz w:val="22"/>
          <w:szCs w:val="22"/>
        </w:rPr>
        <w:t>w formie:</w:t>
      </w:r>
      <w:r w:rsidRPr="00006F49">
        <w:rPr>
          <w:rFonts w:ascii="Calibri Light" w:hAnsi="Calibri Light" w:cs="Calibri Light"/>
          <w:sz w:val="22"/>
          <w:szCs w:val="22"/>
        </w:rPr>
        <w:t xml:space="preserve"> ………………………….… .</w:t>
      </w:r>
    </w:p>
    <w:p w14:paraId="51347EF9" w14:textId="77777777" w:rsidR="007D63E2" w:rsidRPr="00006F49" w:rsidRDefault="00884C83"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 xml:space="preserve">Wykonawca, który polega na </w:t>
      </w:r>
      <w:r w:rsidRPr="00006F49">
        <w:rPr>
          <w:rFonts w:ascii="Calibri Light" w:hAnsi="Calibri Light" w:cs="Calibri Light"/>
          <w:b/>
          <w:sz w:val="22"/>
          <w:szCs w:val="22"/>
        </w:rPr>
        <w:t>sytuacji finansowej lub ekonomicznej podmiotów</w:t>
      </w:r>
      <w:r w:rsidR="0058742A" w:rsidRPr="00006F49">
        <w:rPr>
          <w:rFonts w:ascii="Calibri Light" w:hAnsi="Calibri Light" w:cs="Calibri Light"/>
          <w:b/>
          <w:sz w:val="22"/>
          <w:szCs w:val="22"/>
        </w:rPr>
        <w:t xml:space="preserve"> udostępniających zasoby</w:t>
      </w:r>
      <w:r w:rsidRPr="00006F49">
        <w:rPr>
          <w:rFonts w:ascii="Calibri Light" w:hAnsi="Calibri Light" w:cs="Calibri Light"/>
          <w:sz w:val="22"/>
          <w:szCs w:val="22"/>
        </w:rPr>
        <w:t>, wskazanych</w:t>
      </w:r>
      <w:r w:rsidR="0058742A"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w ofercie: </w:t>
      </w:r>
    </w:p>
    <w:p w14:paraId="44A84190" w14:textId="71B66F4E" w:rsidR="007D63E2" w:rsidRPr="00006F49" w:rsidRDefault="007D63E2" w:rsidP="007D63E2">
      <w:pPr>
        <w:pStyle w:val="Akapitzlist"/>
        <w:ind w:left="360"/>
        <w:jc w:val="both"/>
        <w:rPr>
          <w:rFonts w:ascii="Calibri Light" w:hAnsi="Calibri Light" w:cs="Calibri Light"/>
          <w:strike/>
          <w:sz w:val="22"/>
          <w:szCs w:val="22"/>
        </w:rPr>
      </w:pPr>
      <w:r w:rsidRPr="00006F49">
        <w:rPr>
          <w:rFonts w:ascii="Calibri Light" w:hAnsi="Calibri Light" w:cs="Calibri Light"/>
          <w:sz w:val="22"/>
          <w:szCs w:val="22"/>
        </w:rPr>
        <w:t>nazwa podmiotu: ………………….………… w zakresie</w:t>
      </w:r>
      <w:r w:rsidR="00DA09B7" w:rsidRPr="00006F49">
        <w:rPr>
          <w:rFonts w:ascii="Calibri Light" w:hAnsi="Calibri Light" w:cs="Calibri Light"/>
          <w:sz w:val="22"/>
          <w:szCs w:val="22"/>
        </w:rPr>
        <w:t>: ………………….………… w formie: ……………</w:t>
      </w:r>
      <w:r w:rsidRPr="00006F49">
        <w:rPr>
          <w:rFonts w:ascii="Calibri Light" w:hAnsi="Calibri Light" w:cs="Calibri Light"/>
          <w:sz w:val="22"/>
          <w:szCs w:val="22"/>
        </w:rPr>
        <w:t>…………..…,</w:t>
      </w:r>
    </w:p>
    <w:p w14:paraId="450A3396" w14:textId="14F7C7E7" w:rsidR="00FE371A" w:rsidRPr="00006F49" w:rsidRDefault="00884C83" w:rsidP="007D63E2">
      <w:pPr>
        <w:pStyle w:val="Akapitzlist"/>
        <w:ind w:left="360"/>
        <w:jc w:val="both"/>
        <w:rPr>
          <w:rFonts w:ascii="Calibri Light" w:hAnsi="Calibri Light" w:cs="Calibri Light"/>
          <w:strike/>
          <w:sz w:val="22"/>
          <w:szCs w:val="22"/>
        </w:rPr>
      </w:pPr>
      <w:r w:rsidRPr="00006F49">
        <w:rPr>
          <w:rFonts w:ascii="Calibri Light" w:hAnsi="Calibri Light" w:cs="Calibri Light"/>
          <w:sz w:val="22"/>
          <w:szCs w:val="22"/>
        </w:rPr>
        <w:t>odpowiada solidarnie z podmiotem, który zobowiązał się do udostępnienia zasobów, za szkodę poniesioną przez Zamawiającego powstałą wskutek nieudost</w:t>
      </w:r>
      <w:r w:rsidR="00CD1564" w:rsidRPr="00006F49">
        <w:rPr>
          <w:rFonts w:ascii="Calibri Light" w:hAnsi="Calibri Light" w:cs="Calibri Light"/>
          <w:sz w:val="22"/>
          <w:szCs w:val="22"/>
        </w:rPr>
        <w:t xml:space="preserve">ępnienia tych zasobów, chyba </w:t>
      </w:r>
      <w:r w:rsidR="009A13A5" w:rsidRPr="00006F49">
        <w:rPr>
          <w:rFonts w:ascii="Calibri Light" w:hAnsi="Calibri Light" w:cs="Calibri Light"/>
          <w:sz w:val="22"/>
          <w:szCs w:val="22"/>
        </w:rPr>
        <w:br/>
      </w:r>
      <w:r w:rsidR="00CD1564" w:rsidRPr="00006F49">
        <w:rPr>
          <w:rFonts w:ascii="Calibri Light" w:hAnsi="Calibri Light" w:cs="Calibri Light"/>
          <w:sz w:val="22"/>
          <w:szCs w:val="22"/>
        </w:rPr>
        <w:t xml:space="preserve">że </w:t>
      </w:r>
      <w:r w:rsidRPr="00006F49">
        <w:rPr>
          <w:rFonts w:ascii="Calibri Light" w:hAnsi="Calibri Light" w:cs="Calibri Light"/>
          <w:sz w:val="22"/>
          <w:szCs w:val="22"/>
        </w:rPr>
        <w:t>za nieudostępnienie zasobów nie ponosi winy.</w:t>
      </w:r>
    </w:p>
    <w:p w14:paraId="1BD55C77" w14:textId="410C2801" w:rsidR="00FE371A" w:rsidRPr="00006F49" w:rsidRDefault="00E71508"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Wykonawca może dokonywać zmiany podmiotu, o którym mowa w ust. 7</w:t>
      </w:r>
      <w:r w:rsidR="00D96A9F" w:rsidRPr="00006F49">
        <w:rPr>
          <w:rFonts w:ascii="Calibri Light" w:hAnsi="Calibri Light" w:cs="Calibri Light"/>
          <w:sz w:val="22"/>
          <w:szCs w:val="22"/>
        </w:rPr>
        <w:t xml:space="preserve"> i 8</w:t>
      </w:r>
      <w:r w:rsidR="00F222D4" w:rsidRPr="00006F49">
        <w:rPr>
          <w:rFonts w:ascii="Calibri Light" w:hAnsi="Calibri Light" w:cs="Calibri Light"/>
          <w:sz w:val="22"/>
          <w:szCs w:val="22"/>
        </w:rPr>
        <w:t xml:space="preserve">, jedynie </w:t>
      </w:r>
      <w:r w:rsidR="00D96A9F" w:rsidRPr="00006F49">
        <w:rPr>
          <w:rFonts w:ascii="Calibri Light" w:hAnsi="Calibri Light" w:cs="Calibri Light"/>
          <w:sz w:val="22"/>
          <w:szCs w:val="22"/>
        </w:rPr>
        <w:t>za</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uprzednią zgodą Zamawiającego, akceptującego nowy podmiot. Nowy podmiot musi</w:t>
      </w:r>
      <w:r w:rsidR="006103F8" w:rsidRPr="00006F49">
        <w:rPr>
          <w:rFonts w:ascii="Calibri Light" w:hAnsi="Calibri Light" w:cs="Calibri Light"/>
          <w:sz w:val="22"/>
          <w:szCs w:val="22"/>
        </w:rPr>
        <w:t xml:space="preserve"> spełniać warunki </w:t>
      </w:r>
      <w:r w:rsidR="006103F8" w:rsidRPr="00006F49">
        <w:rPr>
          <w:rFonts w:ascii="Calibri Light" w:hAnsi="Calibri Light" w:cs="Calibri Light"/>
          <w:sz w:val="22"/>
          <w:szCs w:val="22"/>
        </w:rPr>
        <w:lastRenderedPageBreak/>
        <w:t>określone w S</w:t>
      </w:r>
      <w:r w:rsidR="007D63E2" w:rsidRPr="00006F49">
        <w:rPr>
          <w:rFonts w:ascii="Calibri Light" w:hAnsi="Calibri Light" w:cs="Calibri Light"/>
          <w:sz w:val="22"/>
          <w:szCs w:val="22"/>
        </w:rPr>
        <w:t xml:space="preserve">WZ </w:t>
      </w:r>
      <w:r w:rsidRPr="00006F49">
        <w:rPr>
          <w:rFonts w:ascii="Calibri Light" w:hAnsi="Calibri Light" w:cs="Calibri Light"/>
          <w:sz w:val="22"/>
          <w:szCs w:val="22"/>
        </w:rPr>
        <w:t>w zakresie</w:t>
      </w:r>
      <w:r w:rsidR="00F62C6E" w:rsidRPr="00006F49">
        <w:rPr>
          <w:rFonts w:ascii="Calibri Light" w:hAnsi="Calibri Light" w:cs="Calibri Light"/>
          <w:sz w:val="22"/>
          <w:szCs w:val="22"/>
        </w:rPr>
        <w:t>,</w:t>
      </w:r>
      <w:r w:rsidR="00767EDB" w:rsidRPr="00006F49">
        <w:rPr>
          <w:rFonts w:ascii="Calibri Light" w:hAnsi="Calibri Light" w:cs="Calibri Light"/>
          <w:sz w:val="22"/>
          <w:szCs w:val="22"/>
        </w:rPr>
        <w:t xml:space="preserve"> w</w:t>
      </w:r>
      <w:r w:rsidRPr="00006F49">
        <w:rPr>
          <w:rFonts w:ascii="Calibri Light" w:hAnsi="Calibri Light" w:cs="Calibri Light"/>
          <w:sz w:val="22"/>
          <w:szCs w:val="22"/>
        </w:rPr>
        <w:t xml:space="preserve"> jakim Wykonawca polegał na zasobach podmiotów na zasadach określonych w art. </w:t>
      </w:r>
      <w:r w:rsidR="00B72088" w:rsidRPr="00006F49">
        <w:rPr>
          <w:rFonts w:ascii="Calibri Light" w:hAnsi="Calibri Light" w:cs="Calibri Light"/>
          <w:sz w:val="22"/>
          <w:szCs w:val="22"/>
        </w:rPr>
        <w:t>118</w:t>
      </w:r>
      <w:r w:rsidRPr="00006F49">
        <w:rPr>
          <w:rFonts w:ascii="Calibri Light" w:hAnsi="Calibri Light" w:cs="Calibri Light"/>
          <w:sz w:val="22"/>
          <w:szCs w:val="22"/>
        </w:rPr>
        <w:t xml:space="preserve"> ustawy</w:t>
      </w:r>
      <w:r w:rsidR="00436557" w:rsidRPr="00006F49">
        <w:rPr>
          <w:rFonts w:ascii="Calibri Light" w:hAnsi="Calibri Light" w:cs="Calibri Light"/>
          <w:sz w:val="22"/>
          <w:szCs w:val="22"/>
        </w:rPr>
        <w:t xml:space="preserve"> </w:t>
      </w:r>
      <w:proofErr w:type="spellStart"/>
      <w:r w:rsidRPr="00006F49">
        <w:rPr>
          <w:rFonts w:ascii="Calibri Light" w:hAnsi="Calibri Light" w:cs="Calibri Light"/>
          <w:sz w:val="22"/>
          <w:szCs w:val="22"/>
        </w:rPr>
        <w:t>Pzp</w:t>
      </w:r>
      <w:proofErr w:type="spellEnd"/>
      <w:r w:rsidRPr="00006F49">
        <w:rPr>
          <w:rFonts w:ascii="Calibri Light" w:hAnsi="Calibri Light" w:cs="Calibri Light"/>
          <w:sz w:val="22"/>
          <w:szCs w:val="22"/>
        </w:rPr>
        <w:t xml:space="preserve">. </w:t>
      </w:r>
      <w:r w:rsidRPr="00006F49">
        <w:rPr>
          <w:rFonts w:ascii="Calibri Light" w:hAnsi="Calibri Light" w:cs="Calibri Light"/>
          <w:sz w:val="22"/>
          <w:szCs w:val="22"/>
          <w:u w:val="single"/>
        </w:rPr>
        <w:t>Zmiana ta wymaga sporządzenia aneksu do niniejszej umowy</w:t>
      </w:r>
      <w:r w:rsidRPr="00006F49">
        <w:rPr>
          <w:rFonts w:ascii="Calibri Light" w:hAnsi="Calibri Light" w:cs="Calibri Light"/>
          <w:sz w:val="22"/>
          <w:szCs w:val="22"/>
        </w:rPr>
        <w:t>.</w:t>
      </w:r>
    </w:p>
    <w:p w14:paraId="52553B5A" w14:textId="4CC466A2" w:rsidR="00FE371A" w:rsidRPr="00006F49" w:rsidRDefault="00884C83"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Wykonawca zobowiązuje się do udokumentowania udziału w realizacji przedmiotu umowy osób,</w:t>
      </w:r>
      <w:r w:rsidR="00BC6BC6" w:rsidRPr="00006F49">
        <w:rPr>
          <w:rFonts w:ascii="Calibri Light" w:hAnsi="Calibri Light" w:cs="Calibri Light"/>
          <w:sz w:val="22"/>
          <w:szCs w:val="22"/>
        </w:rPr>
        <w:br/>
      </w:r>
      <w:r w:rsidRPr="00006F49">
        <w:rPr>
          <w:rFonts w:ascii="Calibri Light" w:hAnsi="Calibri Light" w:cs="Calibri Light"/>
          <w:sz w:val="22"/>
          <w:szCs w:val="22"/>
        </w:rPr>
        <w:t xml:space="preserve">o których mowa w ust. 3 umowy </w:t>
      </w:r>
      <w:r w:rsidR="00DA09B7" w:rsidRPr="00006F49">
        <w:rPr>
          <w:rFonts w:ascii="Calibri Light" w:hAnsi="Calibri Light" w:cs="Calibri Light"/>
          <w:sz w:val="22"/>
          <w:szCs w:val="22"/>
        </w:rPr>
        <w:t xml:space="preserve">na każde wezwanie Zamawiającego </w:t>
      </w:r>
      <w:r w:rsidR="00D9767D" w:rsidRPr="00006F49">
        <w:rPr>
          <w:rFonts w:ascii="Calibri Light" w:hAnsi="Calibri Light" w:cs="Calibri Light"/>
          <w:sz w:val="22"/>
          <w:szCs w:val="22"/>
        </w:rPr>
        <w:t xml:space="preserve">lub </w:t>
      </w:r>
      <w:r w:rsidRPr="00006F49">
        <w:rPr>
          <w:rFonts w:ascii="Calibri Light" w:hAnsi="Calibri Light" w:cs="Calibri Light"/>
          <w:sz w:val="22"/>
          <w:szCs w:val="22"/>
        </w:rPr>
        <w:t>najpóźniej w dacie wystawienia faktury końcowej, o której mowa</w:t>
      </w:r>
      <w:r w:rsidR="000E286E"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w </w:t>
      </w:r>
      <w:r w:rsidR="00126555" w:rsidRPr="00006F49">
        <w:rPr>
          <w:rFonts w:ascii="Calibri Light" w:hAnsi="Calibri Light" w:cs="Calibri Light"/>
          <w:sz w:val="22"/>
          <w:szCs w:val="22"/>
        </w:rPr>
        <w:t>§</w:t>
      </w:r>
      <w:r w:rsidRPr="00006F49">
        <w:rPr>
          <w:rFonts w:ascii="Calibri Light" w:hAnsi="Calibri Light" w:cs="Calibri Light"/>
          <w:sz w:val="22"/>
          <w:szCs w:val="22"/>
        </w:rPr>
        <w:t xml:space="preserve"> </w:t>
      </w:r>
      <w:r w:rsidR="006E7EF3" w:rsidRPr="00006F49">
        <w:rPr>
          <w:rFonts w:ascii="Calibri Light" w:hAnsi="Calibri Light" w:cs="Calibri Light"/>
          <w:sz w:val="22"/>
          <w:szCs w:val="22"/>
        </w:rPr>
        <w:t xml:space="preserve">9 </w:t>
      </w:r>
      <w:r w:rsidRPr="00006F49">
        <w:rPr>
          <w:rFonts w:ascii="Calibri Light" w:hAnsi="Calibri Light" w:cs="Calibri Light"/>
          <w:sz w:val="22"/>
          <w:szCs w:val="22"/>
        </w:rPr>
        <w:t xml:space="preserve">ust. </w:t>
      </w:r>
      <w:r w:rsidR="00D9767D" w:rsidRPr="00006F49">
        <w:rPr>
          <w:rFonts w:ascii="Calibri Light" w:hAnsi="Calibri Light" w:cs="Calibri Light"/>
          <w:sz w:val="22"/>
          <w:szCs w:val="22"/>
        </w:rPr>
        <w:t>2</w:t>
      </w:r>
      <w:r w:rsidRPr="00006F49">
        <w:rPr>
          <w:rFonts w:ascii="Calibri Light" w:hAnsi="Calibri Light" w:cs="Calibri Light"/>
          <w:sz w:val="22"/>
          <w:szCs w:val="22"/>
        </w:rPr>
        <w:t xml:space="preserve"> pkt</w:t>
      </w:r>
      <w:r w:rsidR="003D2F6C" w:rsidRPr="00006F49">
        <w:rPr>
          <w:rFonts w:ascii="Calibri Light" w:hAnsi="Calibri Light" w:cs="Calibri Light"/>
          <w:sz w:val="22"/>
          <w:szCs w:val="22"/>
        </w:rPr>
        <w:t xml:space="preserve"> </w:t>
      </w:r>
      <w:r w:rsidR="00147362" w:rsidRPr="00006F49">
        <w:rPr>
          <w:rFonts w:ascii="Calibri Light" w:hAnsi="Calibri Light" w:cs="Calibri Light"/>
          <w:sz w:val="22"/>
          <w:szCs w:val="22"/>
        </w:rPr>
        <w:t>3</w:t>
      </w:r>
      <w:r w:rsidR="003D2F6C" w:rsidRPr="00006F49">
        <w:rPr>
          <w:rFonts w:ascii="Calibri Light" w:hAnsi="Calibri Light" w:cs="Calibri Light"/>
          <w:sz w:val="22"/>
          <w:szCs w:val="22"/>
        </w:rPr>
        <w:t>).</w:t>
      </w:r>
      <w:r w:rsidR="003D2F6C" w:rsidRPr="00006F49">
        <w:rPr>
          <w:rFonts w:ascii="Calibri Light" w:hAnsi="Calibri Light" w:cs="Calibri Light"/>
          <w:strike/>
          <w:sz w:val="22"/>
          <w:szCs w:val="22"/>
        </w:rPr>
        <w:t xml:space="preserve"> </w:t>
      </w:r>
    </w:p>
    <w:p w14:paraId="61DDE004" w14:textId="010846A1" w:rsidR="00FE371A" w:rsidRPr="00006F49" w:rsidRDefault="00D466F2"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Zamawiający</w:t>
      </w:r>
      <w:r w:rsidR="002B3226" w:rsidRPr="00006F49">
        <w:rPr>
          <w:rFonts w:ascii="Calibri Light" w:hAnsi="Calibri Light" w:cs="Calibri Light"/>
          <w:sz w:val="22"/>
          <w:szCs w:val="22"/>
        </w:rPr>
        <w:t xml:space="preserve"> może</w:t>
      </w:r>
      <w:r w:rsidRPr="00006F49">
        <w:rPr>
          <w:rFonts w:ascii="Calibri Light" w:hAnsi="Calibri Light" w:cs="Calibri Light"/>
          <w:sz w:val="22"/>
          <w:szCs w:val="22"/>
        </w:rPr>
        <w:t xml:space="preserve"> dokonać zmiany </w:t>
      </w:r>
      <w:r w:rsidR="00D9767D" w:rsidRPr="00006F49">
        <w:rPr>
          <w:rFonts w:ascii="Calibri Light" w:hAnsi="Calibri Light" w:cs="Calibri Light"/>
          <w:sz w:val="22"/>
          <w:szCs w:val="22"/>
        </w:rPr>
        <w:t>swoich przedstawicieli</w:t>
      </w:r>
      <w:r w:rsidR="00344AC3" w:rsidRPr="00006F49">
        <w:rPr>
          <w:rFonts w:ascii="Calibri Light" w:hAnsi="Calibri Light" w:cs="Calibri Light"/>
          <w:sz w:val="22"/>
          <w:szCs w:val="22"/>
        </w:rPr>
        <w:t xml:space="preserve"> - inspektorów nadzoru inwestorskiego </w:t>
      </w:r>
      <w:r w:rsidR="002B3226" w:rsidRPr="00006F49">
        <w:rPr>
          <w:rFonts w:ascii="Calibri Light" w:hAnsi="Calibri Light" w:cs="Calibri Light"/>
          <w:sz w:val="22"/>
          <w:szCs w:val="22"/>
        </w:rPr>
        <w:t>wskazan</w:t>
      </w:r>
      <w:r w:rsidR="00EC67E2" w:rsidRPr="00006F49">
        <w:rPr>
          <w:rFonts w:ascii="Calibri Light" w:hAnsi="Calibri Light" w:cs="Calibri Light"/>
          <w:sz w:val="22"/>
          <w:szCs w:val="22"/>
        </w:rPr>
        <w:t>ych</w:t>
      </w:r>
      <w:r w:rsidR="002B3226" w:rsidRPr="00006F49">
        <w:rPr>
          <w:rFonts w:ascii="Calibri Light" w:hAnsi="Calibri Light" w:cs="Calibri Light"/>
          <w:sz w:val="22"/>
          <w:szCs w:val="22"/>
        </w:rPr>
        <w:t xml:space="preserve"> w </w:t>
      </w:r>
      <w:r w:rsidRPr="00006F49">
        <w:rPr>
          <w:rFonts w:ascii="Calibri Light" w:hAnsi="Calibri Light" w:cs="Calibri Light"/>
          <w:sz w:val="22"/>
          <w:szCs w:val="22"/>
        </w:rPr>
        <w:t>ust. 2</w:t>
      </w:r>
      <w:r w:rsidR="009572FB" w:rsidRPr="00006F49">
        <w:rPr>
          <w:rFonts w:ascii="Calibri Light" w:hAnsi="Calibri Light" w:cs="Calibri Light"/>
          <w:sz w:val="22"/>
          <w:szCs w:val="22"/>
        </w:rPr>
        <w:t xml:space="preserve"> pkt 1)</w:t>
      </w:r>
      <w:r w:rsidR="00344AC3" w:rsidRPr="00006F49">
        <w:rPr>
          <w:rFonts w:ascii="Calibri Light" w:hAnsi="Calibri Light" w:cs="Calibri Light"/>
          <w:sz w:val="22"/>
          <w:szCs w:val="22"/>
        </w:rPr>
        <w:t xml:space="preserve"> - </w:t>
      </w:r>
      <w:r w:rsidR="00147362" w:rsidRPr="00006F49">
        <w:rPr>
          <w:rFonts w:ascii="Calibri Light" w:hAnsi="Calibri Light" w:cs="Calibri Light"/>
          <w:sz w:val="22"/>
          <w:szCs w:val="22"/>
        </w:rPr>
        <w:t>4</w:t>
      </w:r>
      <w:r w:rsidR="00ED2D70" w:rsidRPr="00006F49">
        <w:rPr>
          <w:rFonts w:ascii="Calibri Light" w:hAnsi="Calibri Light" w:cs="Calibri Light"/>
          <w:sz w:val="22"/>
          <w:szCs w:val="22"/>
        </w:rPr>
        <w:t>)</w:t>
      </w:r>
      <w:r w:rsidR="001F1C4A" w:rsidRPr="00006F49">
        <w:rPr>
          <w:rFonts w:ascii="Calibri Light" w:hAnsi="Calibri Light" w:cs="Calibri Light"/>
          <w:sz w:val="22"/>
          <w:szCs w:val="22"/>
        </w:rPr>
        <w:t>.</w:t>
      </w:r>
      <w:r w:rsidR="009572FB" w:rsidRPr="00006F49">
        <w:rPr>
          <w:rFonts w:ascii="Calibri Light" w:hAnsi="Calibri Light" w:cs="Calibri Light"/>
          <w:sz w:val="22"/>
          <w:szCs w:val="22"/>
        </w:rPr>
        <w:t xml:space="preserve"> </w:t>
      </w:r>
      <w:r w:rsidR="001F1C4A" w:rsidRPr="00006F49">
        <w:rPr>
          <w:rFonts w:ascii="Calibri Light" w:hAnsi="Calibri Light" w:cs="Calibri Light"/>
          <w:sz w:val="22"/>
          <w:szCs w:val="22"/>
        </w:rPr>
        <w:t xml:space="preserve">O dokonanej zmianie </w:t>
      </w:r>
      <w:r w:rsidRPr="00006F49">
        <w:rPr>
          <w:rFonts w:ascii="Calibri Light" w:hAnsi="Calibri Light" w:cs="Calibri Light"/>
          <w:sz w:val="22"/>
          <w:szCs w:val="22"/>
        </w:rPr>
        <w:t>zawiad</w:t>
      </w:r>
      <w:r w:rsidR="001F1C4A" w:rsidRPr="00006F49">
        <w:rPr>
          <w:rFonts w:ascii="Calibri Light" w:hAnsi="Calibri Light" w:cs="Calibri Light"/>
          <w:sz w:val="22"/>
          <w:szCs w:val="22"/>
        </w:rPr>
        <w:t>amia</w:t>
      </w:r>
      <w:r w:rsidRPr="00006F49">
        <w:rPr>
          <w:rFonts w:ascii="Calibri Light" w:hAnsi="Calibri Light" w:cs="Calibri Light"/>
          <w:sz w:val="22"/>
          <w:szCs w:val="22"/>
        </w:rPr>
        <w:t xml:space="preserve"> </w:t>
      </w:r>
      <w:r w:rsidR="002B3226" w:rsidRPr="00006F49">
        <w:rPr>
          <w:rFonts w:ascii="Calibri Light" w:hAnsi="Calibri Light" w:cs="Calibri Light"/>
          <w:sz w:val="22"/>
          <w:szCs w:val="22"/>
        </w:rPr>
        <w:t>Wykonawc</w:t>
      </w:r>
      <w:r w:rsidR="001F1C4A" w:rsidRPr="00006F49">
        <w:rPr>
          <w:rFonts w:ascii="Calibri Light" w:hAnsi="Calibri Light" w:cs="Calibri Light"/>
          <w:sz w:val="22"/>
          <w:szCs w:val="22"/>
        </w:rPr>
        <w:t>ę</w:t>
      </w:r>
      <w:r w:rsidRPr="00006F49">
        <w:rPr>
          <w:rFonts w:ascii="Calibri Light" w:hAnsi="Calibri Light" w:cs="Calibri Light"/>
          <w:sz w:val="22"/>
          <w:szCs w:val="22"/>
        </w:rPr>
        <w:t xml:space="preserve"> w formie pisemnej lub </w:t>
      </w:r>
      <w:r w:rsidR="00F62C6E" w:rsidRPr="00006F49">
        <w:rPr>
          <w:rFonts w:ascii="Calibri Light" w:hAnsi="Calibri Light" w:cs="Calibri Light"/>
          <w:sz w:val="22"/>
          <w:szCs w:val="22"/>
        </w:rPr>
        <w:t xml:space="preserve">elektronicznej </w:t>
      </w:r>
      <w:r w:rsidRPr="00006F49">
        <w:rPr>
          <w:rFonts w:ascii="Calibri Light" w:hAnsi="Calibri Light" w:cs="Calibri Light"/>
          <w:sz w:val="22"/>
          <w:szCs w:val="22"/>
        </w:rPr>
        <w:t>za pomocą faxu lub e-maila</w:t>
      </w:r>
      <w:r w:rsidR="002B3226" w:rsidRPr="00006F49">
        <w:rPr>
          <w:rFonts w:ascii="Calibri Light" w:hAnsi="Calibri Light" w:cs="Calibri Light"/>
          <w:sz w:val="22"/>
          <w:szCs w:val="22"/>
        </w:rPr>
        <w:t>. Dokonana zmiana nie wymaga zmiany zapisów niniejszej umowy.</w:t>
      </w:r>
    </w:p>
    <w:p w14:paraId="1584816A" w14:textId="5D4EAE14" w:rsidR="00FE371A" w:rsidRPr="00006F49" w:rsidRDefault="002B3226"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 xml:space="preserve">Osoby wskazane w ust. 2 i 3 będą działać w granicach umocowania określonego w ustawie </w:t>
      </w:r>
      <w:r w:rsidR="00CD1564" w:rsidRPr="00006F49">
        <w:rPr>
          <w:rFonts w:ascii="Calibri Light" w:hAnsi="Calibri Light" w:cs="Calibri Light"/>
          <w:sz w:val="22"/>
          <w:szCs w:val="22"/>
        </w:rPr>
        <w:br/>
      </w:r>
      <w:r w:rsidRPr="00006F49">
        <w:rPr>
          <w:rFonts w:ascii="Calibri Light" w:hAnsi="Calibri Light" w:cs="Calibri Light"/>
          <w:sz w:val="22"/>
          <w:szCs w:val="22"/>
        </w:rPr>
        <w:t>z dnia</w:t>
      </w:r>
      <w:r w:rsidR="00CD1564" w:rsidRPr="00006F49">
        <w:rPr>
          <w:rFonts w:ascii="Calibri Light" w:hAnsi="Calibri Light" w:cs="Calibri Light"/>
          <w:sz w:val="22"/>
          <w:szCs w:val="22"/>
        </w:rPr>
        <w:t xml:space="preserve"> </w:t>
      </w:r>
      <w:r w:rsidRPr="00006F49">
        <w:rPr>
          <w:rFonts w:ascii="Calibri Light" w:hAnsi="Calibri Light" w:cs="Calibri Light"/>
          <w:sz w:val="22"/>
          <w:szCs w:val="22"/>
        </w:rPr>
        <w:t>7 lipca 1994</w:t>
      </w:r>
      <w:r w:rsidR="00473867" w:rsidRPr="00006F49">
        <w:rPr>
          <w:rFonts w:ascii="Calibri Light" w:hAnsi="Calibri Light" w:cs="Calibri Light"/>
          <w:sz w:val="22"/>
          <w:szCs w:val="22"/>
        </w:rPr>
        <w:t xml:space="preserve"> </w:t>
      </w:r>
      <w:r w:rsidRPr="00006F49">
        <w:rPr>
          <w:rFonts w:ascii="Calibri Light" w:hAnsi="Calibri Light" w:cs="Calibri Light"/>
          <w:sz w:val="22"/>
          <w:szCs w:val="22"/>
        </w:rPr>
        <w:t>r. Prawo budowlane (</w:t>
      </w:r>
      <w:r w:rsidR="000E286E" w:rsidRPr="00006F49">
        <w:rPr>
          <w:rFonts w:ascii="Calibri Light" w:eastAsia="Calibri" w:hAnsi="Calibri Light" w:cs="Calibri Light"/>
          <w:sz w:val="22"/>
          <w:szCs w:val="22"/>
        </w:rPr>
        <w:t xml:space="preserve">Dz. U. z </w:t>
      </w:r>
      <w:r w:rsidR="009572FB" w:rsidRPr="00006F49">
        <w:rPr>
          <w:rFonts w:ascii="Calibri Light" w:eastAsia="Calibri" w:hAnsi="Calibri Light" w:cs="Calibri Light"/>
          <w:sz w:val="22"/>
          <w:szCs w:val="22"/>
        </w:rPr>
        <w:t>202</w:t>
      </w:r>
      <w:r w:rsidR="004A018D" w:rsidRPr="00006F49">
        <w:rPr>
          <w:rFonts w:ascii="Calibri Light" w:eastAsia="Calibri" w:hAnsi="Calibri Light" w:cs="Calibri Light"/>
          <w:sz w:val="22"/>
          <w:szCs w:val="22"/>
        </w:rPr>
        <w:t>4</w:t>
      </w:r>
      <w:r w:rsidR="009572FB" w:rsidRPr="00006F49">
        <w:rPr>
          <w:rFonts w:ascii="Calibri Light" w:eastAsia="Calibri" w:hAnsi="Calibri Light" w:cs="Calibri Light"/>
          <w:sz w:val="22"/>
          <w:szCs w:val="22"/>
        </w:rPr>
        <w:t xml:space="preserve"> r. poz. </w:t>
      </w:r>
      <w:r w:rsidR="004A018D" w:rsidRPr="00006F49">
        <w:rPr>
          <w:rFonts w:ascii="Calibri Light" w:eastAsia="Calibri" w:hAnsi="Calibri Light" w:cs="Calibri Light"/>
          <w:sz w:val="22"/>
          <w:szCs w:val="22"/>
        </w:rPr>
        <w:t xml:space="preserve">725 </w:t>
      </w:r>
      <w:r w:rsidR="009572FB" w:rsidRPr="00006F49">
        <w:rPr>
          <w:rFonts w:ascii="Calibri Light" w:eastAsia="Calibri" w:hAnsi="Calibri Light" w:cs="Calibri Light"/>
          <w:sz w:val="22"/>
          <w:szCs w:val="22"/>
        </w:rPr>
        <w:t xml:space="preserve">z późn. </w:t>
      </w:r>
      <w:r w:rsidR="000C3B3F" w:rsidRPr="00006F49">
        <w:rPr>
          <w:rFonts w:ascii="Calibri Light" w:eastAsia="Calibri" w:hAnsi="Calibri Light" w:cs="Calibri Light"/>
          <w:sz w:val="22"/>
          <w:szCs w:val="22"/>
        </w:rPr>
        <w:t>zm</w:t>
      </w:r>
      <w:r w:rsidR="00134242" w:rsidRPr="00006F49">
        <w:rPr>
          <w:rFonts w:ascii="Calibri Light" w:eastAsia="Calibri" w:hAnsi="Calibri Light" w:cs="Calibri Light"/>
          <w:sz w:val="22"/>
          <w:szCs w:val="22"/>
        </w:rPr>
        <w:t>.</w:t>
      </w:r>
      <w:r w:rsidRPr="00006F49">
        <w:rPr>
          <w:rFonts w:ascii="Calibri Light" w:hAnsi="Calibri Light" w:cs="Calibri Light"/>
          <w:sz w:val="22"/>
          <w:szCs w:val="22"/>
        </w:rPr>
        <w:t>) z zastrzeżeniem postanowień</w:t>
      </w:r>
      <w:r w:rsidR="00ED2D70" w:rsidRPr="00006F49">
        <w:rPr>
          <w:rFonts w:ascii="Calibri Light" w:hAnsi="Calibri Light" w:cs="Calibri Light"/>
          <w:sz w:val="22"/>
          <w:szCs w:val="22"/>
        </w:rPr>
        <w:t xml:space="preserve"> umowy rozszerzających</w:t>
      </w:r>
      <w:r w:rsidRPr="00006F49">
        <w:rPr>
          <w:rFonts w:ascii="Calibri Light" w:hAnsi="Calibri Light" w:cs="Calibri Light"/>
          <w:sz w:val="22"/>
          <w:szCs w:val="22"/>
        </w:rPr>
        <w:t>/ograniczających zakres ustawowego umocowania.</w:t>
      </w:r>
    </w:p>
    <w:p w14:paraId="64CB6F85" w14:textId="580C1A7C" w:rsidR="00764023" w:rsidRPr="00006F49" w:rsidRDefault="0010262B" w:rsidP="00134300">
      <w:pPr>
        <w:pStyle w:val="Akapitzlist"/>
        <w:numPr>
          <w:ilvl w:val="0"/>
          <w:numId w:val="33"/>
        </w:numPr>
        <w:jc w:val="both"/>
        <w:rPr>
          <w:rFonts w:ascii="Calibri Light" w:hAnsi="Calibri Light" w:cs="Calibri Light"/>
          <w:strike/>
          <w:sz w:val="22"/>
          <w:szCs w:val="22"/>
        </w:rPr>
      </w:pPr>
      <w:r w:rsidRPr="00006F49">
        <w:rPr>
          <w:rFonts w:ascii="Calibri Light" w:hAnsi="Calibri Light" w:cs="Calibri Light"/>
          <w:sz w:val="22"/>
          <w:szCs w:val="22"/>
        </w:rPr>
        <w:t xml:space="preserve">W przypadku zmiany </w:t>
      </w:r>
      <w:r w:rsidR="00F62C6E" w:rsidRPr="00006F49">
        <w:rPr>
          <w:rFonts w:ascii="Calibri Light" w:hAnsi="Calibri Light" w:cs="Calibri Light"/>
          <w:sz w:val="22"/>
          <w:szCs w:val="22"/>
        </w:rPr>
        <w:t xml:space="preserve">osoby, o której mowa w ust. 3 </w:t>
      </w:r>
      <w:r w:rsidRPr="00006F49">
        <w:rPr>
          <w:rFonts w:ascii="Calibri Light" w:hAnsi="Calibri Light" w:cs="Calibri Light"/>
          <w:sz w:val="22"/>
          <w:szCs w:val="22"/>
        </w:rPr>
        <w:t>Wykonawca zobowiązany jest do złożenia oświadczenia, o wypełnieniu obowiązków informacyjnych przew</w:t>
      </w:r>
      <w:r w:rsidR="00473867" w:rsidRPr="00006F49">
        <w:rPr>
          <w:rFonts w:ascii="Calibri Light" w:hAnsi="Calibri Light" w:cs="Calibri Light"/>
          <w:sz w:val="22"/>
          <w:szCs w:val="22"/>
        </w:rPr>
        <w:t xml:space="preserve">idzianych w art. 13 lub art. 14 </w:t>
      </w:r>
      <w:r w:rsidRPr="00006F49">
        <w:rPr>
          <w:rFonts w:ascii="Calibri Light" w:hAnsi="Calibri Light" w:cs="Calibri Light"/>
          <w:sz w:val="22"/>
          <w:szCs w:val="22"/>
        </w:rPr>
        <w:t xml:space="preserve">Rozporządzenia Parlamentu Europejskiego i Rady (UE) 2016/679 z dnia 27 kwietnia 2016 r. </w:t>
      </w:r>
      <w:r w:rsidR="005D0A9A" w:rsidRPr="00006F49">
        <w:rPr>
          <w:rFonts w:ascii="Calibri Light" w:hAnsi="Calibri Light" w:cs="Calibri Light"/>
          <w:sz w:val="22"/>
          <w:szCs w:val="22"/>
        </w:rPr>
        <w:br/>
      </w:r>
      <w:r w:rsidRPr="00006F49">
        <w:rPr>
          <w:rFonts w:ascii="Calibri Light" w:hAnsi="Calibri Light" w:cs="Calibri Light"/>
          <w:sz w:val="22"/>
          <w:szCs w:val="22"/>
        </w:rPr>
        <w:t xml:space="preserve">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  </w:t>
      </w:r>
    </w:p>
    <w:p w14:paraId="272861EC" w14:textId="77777777" w:rsidR="00D55F97" w:rsidRPr="00006F49" w:rsidRDefault="00D55F97" w:rsidP="009572FB">
      <w:pPr>
        <w:pStyle w:val="Nagwek1"/>
        <w:rPr>
          <w:rFonts w:ascii="Calibri Light" w:hAnsi="Calibri Light" w:cs="Calibri Light"/>
        </w:rPr>
      </w:pPr>
    </w:p>
    <w:p w14:paraId="313B6B20" w14:textId="4715B75E" w:rsidR="00043AB1" w:rsidRPr="00006F49" w:rsidRDefault="00043AB1" w:rsidP="009572FB">
      <w:pPr>
        <w:pStyle w:val="Nagwek1"/>
        <w:rPr>
          <w:rFonts w:ascii="Calibri Light" w:hAnsi="Calibri Light" w:cs="Calibri Light"/>
        </w:rPr>
      </w:pPr>
      <w:r w:rsidRPr="00006F49">
        <w:rPr>
          <w:rFonts w:ascii="Calibri Light" w:hAnsi="Calibri Light" w:cs="Calibri Light"/>
        </w:rPr>
        <w:t>KARY UMOWNE</w:t>
      </w:r>
    </w:p>
    <w:p w14:paraId="4F8970FB" w14:textId="0B86CE7F" w:rsidR="00043AB1" w:rsidRPr="00006F49" w:rsidRDefault="009572FB" w:rsidP="009572FB">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F17F7E" w:rsidRPr="00006F49">
        <w:rPr>
          <w:rFonts w:ascii="Calibri Light" w:hAnsi="Calibri Light" w:cs="Calibri Light"/>
          <w:b/>
          <w:sz w:val="22"/>
          <w:szCs w:val="22"/>
        </w:rPr>
        <w:t>1</w:t>
      </w:r>
      <w:r w:rsidR="006E7EF3" w:rsidRPr="00006F49">
        <w:rPr>
          <w:rFonts w:ascii="Calibri Light" w:hAnsi="Calibri Light" w:cs="Calibri Light"/>
          <w:b/>
          <w:sz w:val="22"/>
          <w:szCs w:val="22"/>
        </w:rPr>
        <w:t>6</w:t>
      </w:r>
    </w:p>
    <w:p w14:paraId="1CE7C216" w14:textId="77777777" w:rsidR="009572FB"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Wykonawca zapłaci Zamawiającemu karę umowną:</w:t>
      </w:r>
    </w:p>
    <w:p w14:paraId="1418A452" w14:textId="0700A9B0"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w p</w:t>
      </w:r>
      <w:r w:rsidR="00BD7705" w:rsidRPr="00006F49">
        <w:rPr>
          <w:rFonts w:ascii="Calibri Light" w:eastAsia="Calibri" w:hAnsi="Calibri Light" w:cs="Calibri Light"/>
          <w:sz w:val="22"/>
          <w:szCs w:val="22"/>
          <w:lang w:eastAsia="en-US"/>
        </w:rPr>
        <w:t>rzypadku nie dotrzymania termin</w:t>
      </w:r>
      <w:r w:rsidR="00147362" w:rsidRPr="00006F49">
        <w:rPr>
          <w:rFonts w:ascii="Calibri Light" w:eastAsia="Calibri" w:hAnsi="Calibri Light" w:cs="Calibri Light"/>
          <w:sz w:val="22"/>
          <w:szCs w:val="22"/>
          <w:lang w:eastAsia="en-US"/>
        </w:rPr>
        <w:t>u</w:t>
      </w:r>
      <w:r w:rsidR="00BD7705" w:rsidRPr="00006F49">
        <w:rPr>
          <w:rFonts w:ascii="Calibri Light" w:eastAsia="Calibri" w:hAnsi="Calibri Light" w:cs="Calibri Light"/>
          <w:sz w:val="22"/>
          <w:szCs w:val="22"/>
          <w:lang w:eastAsia="en-US"/>
        </w:rPr>
        <w:t xml:space="preserve"> zakończenia prac określon</w:t>
      </w:r>
      <w:r w:rsidR="00147362" w:rsidRPr="00006F49">
        <w:rPr>
          <w:rFonts w:ascii="Calibri Light" w:eastAsia="Calibri" w:hAnsi="Calibri Light" w:cs="Calibri Light"/>
          <w:sz w:val="22"/>
          <w:szCs w:val="22"/>
          <w:lang w:eastAsia="en-US"/>
        </w:rPr>
        <w:t>ego</w:t>
      </w:r>
      <w:r w:rsidRPr="00006F49">
        <w:rPr>
          <w:rFonts w:ascii="Calibri Light" w:eastAsia="Calibri" w:hAnsi="Calibri Light" w:cs="Calibri Light"/>
          <w:sz w:val="22"/>
          <w:szCs w:val="22"/>
          <w:lang w:eastAsia="en-US"/>
        </w:rPr>
        <w:t xml:space="preserve"> w § </w:t>
      </w:r>
      <w:r w:rsidR="006E7EF3" w:rsidRPr="00006F49">
        <w:rPr>
          <w:rFonts w:ascii="Calibri Light" w:eastAsia="Calibri" w:hAnsi="Calibri Light" w:cs="Calibri Light"/>
          <w:sz w:val="22"/>
          <w:szCs w:val="22"/>
          <w:lang w:eastAsia="en-US"/>
        </w:rPr>
        <w:t>7</w:t>
      </w:r>
      <w:r w:rsidRPr="00006F49">
        <w:rPr>
          <w:rFonts w:ascii="Calibri Light" w:eastAsia="Calibri" w:hAnsi="Calibri Light" w:cs="Calibri Light"/>
          <w:sz w:val="22"/>
          <w:szCs w:val="22"/>
          <w:lang w:eastAsia="en-US"/>
        </w:rPr>
        <w:t xml:space="preserve"> ust. 1</w:t>
      </w:r>
      <w:r w:rsidR="00BD7705"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 xml:space="preserve">w wysokości </w:t>
      </w:r>
      <w:r w:rsidR="001F1C4A" w:rsidRPr="00006F49">
        <w:rPr>
          <w:rFonts w:ascii="Calibri Light" w:eastAsia="Calibri" w:hAnsi="Calibri Light" w:cs="Calibri Light"/>
          <w:sz w:val="22"/>
          <w:szCs w:val="22"/>
          <w:lang w:eastAsia="en-US"/>
        </w:rPr>
        <w:t xml:space="preserve">500,00 zł </w:t>
      </w:r>
      <w:r w:rsidRPr="00006F49">
        <w:rPr>
          <w:rFonts w:ascii="Calibri Light" w:eastAsia="Calibri" w:hAnsi="Calibri Light" w:cs="Calibri Light"/>
          <w:sz w:val="22"/>
          <w:szCs w:val="22"/>
          <w:lang w:eastAsia="en-US"/>
        </w:rPr>
        <w:t>za każdy dzień zwłoki;</w:t>
      </w:r>
    </w:p>
    <w:p w14:paraId="09FB944F" w14:textId="0DE3529F"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za zwłokę w usunięciu wad stwierdzonych przy odbio</w:t>
      </w:r>
      <w:r w:rsidR="009E29A7" w:rsidRPr="00006F49">
        <w:rPr>
          <w:rFonts w:ascii="Calibri Light" w:eastAsia="Calibri" w:hAnsi="Calibri Light" w:cs="Calibri Light"/>
          <w:sz w:val="22"/>
          <w:szCs w:val="22"/>
          <w:lang w:eastAsia="en-US"/>
        </w:rPr>
        <w:t xml:space="preserve">rze końcowym lub stwierdzonych </w:t>
      </w:r>
      <w:r w:rsidR="001D61C0"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w okresie gwarancji w wysokości</w:t>
      </w:r>
      <w:r w:rsidR="00412466" w:rsidRPr="00006F49">
        <w:rPr>
          <w:rFonts w:ascii="Calibri Light" w:eastAsia="Calibri" w:hAnsi="Calibri Light" w:cs="Calibri Light"/>
          <w:sz w:val="22"/>
          <w:szCs w:val="22"/>
          <w:lang w:eastAsia="en-US"/>
        </w:rPr>
        <w:t xml:space="preserve"> </w:t>
      </w:r>
      <w:r w:rsidR="001F1C4A" w:rsidRPr="00006F49">
        <w:rPr>
          <w:rFonts w:ascii="Calibri Light" w:eastAsia="Calibri" w:hAnsi="Calibri Light" w:cs="Calibri Light"/>
          <w:sz w:val="22"/>
          <w:szCs w:val="22"/>
          <w:lang w:eastAsia="en-US"/>
        </w:rPr>
        <w:t>300</w:t>
      </w:r>
      <w:r w:rsidR="00207831" w:rsidRPr="00006F49">
        <w:rPr>
          <w:rFonts w:ascii="Calibri Light" w:eastAsia="Calibri" w:hAnsi="Calibri Light" w:cs="Calibri Light"/>
          <w:sz w:val="22"/>
          <w:szCs w:val="22"/>
          <w:lang w:eastAsia="en-US"/>
        </w:rPr>
        <w:t>,00</w:t>
      </w:r>
      <w:r w:rsidR="001F1C4A" w:rsidRPr="00006F49">
        <w:rPr>
          <w:rFonts w:ascii="Calibri Light" w:eastAsia="Calibri" w:hAnsi="Calibri Light" w:cs="Calibri Light"/>
          <w:sz w:val="22"/>
          <w:szCs w:val="22"/>
          <w:lang w:eastAsia="en-US"/>
        </w:rPr>
        <w:t xml:space="preserve"> zł</w:t>
      </w:r>
      <w:r w:rsidRPr="00006F49">
        <w:rPr>
          <w:rFonts w:ascii="Calibri Light" w:eastAsia="Calibri" w:hAnsi="Calibri Light" w:cs="Calibri Light"/>
          <w:sz w:val="22"/>
          <w:szCs w:val="22"/>
          <w:lang w:eastAsia="en-US"/>
        </w:rPr>
        <w:t xml:space="preserve"> za każdy dzień zwłoki, liczony od dnia wyznaczonego na usunięcie wad do dnia faktycznego usunięcia;</w:t>
      </w:r>
    </w:p>
    <w:p w14:paraId="1D6AB485" w14:textId="4C75E250"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za nieusunięcie wad stwierdzonych przy odbiorze końcowym lub stwierdzonych w okresie gwarancji w wysokości </w:t>
      </w:r>
      <w:r w:rsidR="005E4B9A" w:rsidRPr="00006F49">
        <w:rPr>
          <w:rFonts w:ascii="Calibri Light" w:eastAsia="Calibri" w:hAnsi="Calibri Light" w:cs="Calibri Light"/>
          <w:sz w:val="22"/>
          <w:szCs w:val="22"/>
          <w:lang w:eastAsia="en-US"/>
        </w:rPr>
        <w:t>5</w:t>
      </w:r>
      <w:r w:rsidR="00412466" w:rsidRPr="00006F49">
        <w:rPr>
          <w:rFonts w:ascii="Calibri Light" w:eastAsia="Calibri" w:hAnsi="Calibri Light" w:cs="Calibri Light"/>
          <w:sz w:val="22"/>
          <w:szCs w:val="22"/>
          <w:lang w:eastAsia="en-US"/>
        </w:rPr>
        <w:t xml:space="preserve"> </w:t>
      </w:r>
      <w:r w:rsidR="001F1C4A" w:rsidRPr="00006F49">
        <w:rPr>
          <w:rFonts w:ascii="Calibri Light" w:eastAsia="Calibri" w:hAnsi="Calibri Light" w:cs="Calibri Light"/>
          <w:sz w:val="22"/>
          <w:szCs w:val="22"/>
          <w:lang w:eastAsia="en-US"/>
        </w:rPr>
        <w:t>000</w:t>
      </w:r>
      <w:r w:rsidR="00207831" w:rsidRPr="00006F49">
        <w:rPr>
          <w:rFonts w:ascii="Calibri Light" w:eastAsia="Calibri" w:hAnsi="Calibri Light" w:cs="Calibri Light"/>
          <w:sz w:val="22"/>
          <w:szCs w:val="22"/>
          <w:lang w:eastAsia="en-US"/>
        </w:rPr>
        <w:t>,00</w:t>
      </w:r>
      <w:r w:rsidR="001F1C4A" w:rsidRPr="00006F49">
        <w:rPr>
          <w:rFonts w:ascii="Calibri Light" w:eastAsia="Calibri" w:hAnsi="Calibri Light" w:cs="Calibri Light"/>
          <w:sz w:val="22"/>
          <w:szCs w:val="22"/>
          <w:lang w:eastAsia="en-US"/>
        </w:rPr>
        <w:t xml:space="preserve"> zł </w:t>
      </w:r>
      <w:r w:rsidRPr="00006F49">
        <w:rPr>
          <w:rFonts w:ascii="Calibri Light" w:eastAsia="Calibri" w:hAnsi="Calibri Light" w:cs="Calibri Light"/>
          <w:sz w:val="22"/>
          <w:szCs w:val="22"/>
          <w:lang w:eastAsia="en-US"/>
        </w:rPr>
        <w:t>w każdym przypadku stwierdzenia takiego uchybienia;</w:t>
      </w:r>
    </w:p>
    <w:p w14:paraId="026AD397" w14:textId="6B639042"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za odstąpienie od umowy przez Zamawiającego z przyczyn, </w:t>
      </w:r>
      <w:r w:rsidRPr="00006F49">
        <w:rPr>
          <w:rFonts w:ascii="Calibri Light" w:hAnsi="Calibri Light" w:cs="Calibri Light"/>
          <w:sz w:val="22"/>
          <w:szCs w:val="22"/>
        </w:rPr>
        <w:t xml:space="preserve">o których mowa w § </w:t>
      </w:r>
      <w:r w:rsidR="005E4B9A" w:rsidRPr="00006F49">
        <w:rPr>
          <w:rFonts w:ascii="Calibri Light" w:hAnsi="Calibri Light" w:cs="Calibri Light"/>
          <w:sz w:val="22"/>
          <w:szCs w:val="22"/>
        </w:rPr>
        <w:t>1</w:t>
      </w:r>
      <w:r w:rsidR="006E7EF3" w:rsidRPr="00006F49">
        <w:rPr>
          <w:rFonts w:ascii="Calibri Light" w:hAnsi="Calibri Light" w:cs="Calibri Light"/>
          <w:sz w:val="22"/>
          <w:szCs w:val="22"/>
        </w:rPr>
        <w:t>7</w:t>
      </w:r>
      <w:r w:rsidR="005106CE" w:rsidRPr="00006F49">
        <w:rPr>
          <w:rFonts w:ascii="Calibri Light" w:hAnsi="Calibri Light" w:cs="Calibri Light"/>
          <w:sz w:val="22"/>
          <w:szCs w:val="22"/>
        </w:rPr>
        <w:t xml:space="preserve"> ust. 1</w:t>
      </w:r>
      <w:r w:rsidR="00921BD1" w:rsidRPr="00006F49">
        <w:rPr>
          <w:rFonts w:ascii="Calibri Light" w:hAnsi="Calibri Light" w:cs="Calibri Light"/>
          <w:sz w:val="22"/>
          <w:szCs w:val="22"/>
        </w:rPr>
        <w:t xml:space="preserve">, </w:t>
      </w:r>
      <w:r w:rsidR="009E29A7" w:rsidRPr="00006F49">
        <w:rPr>
          <w:rFonts w:ascii="Calibri Light" w:hAnsi="Calibri Light" w:cs="Calibri Light"/>
          <w:sz w:val="22"/>
          <w:szCs w:val="22"/>
        </w:rPr>
        <w:br/>
      </w:r>
      <w:r w:rsidRPr="00006F49">
        <w:rPr>
          <w:rFonts w:ascii="Calibri Light" w:eastAsia="Calibri" w:hAnsi="Calibri Light" w:cs="Calibri Light"/>
          <w:sz w:val="22"/>
          <w:szCs w:val="22"/>
          <w:lang w:eastAsia="en-US"/>
        </w:rPr>
        <w:t>za które ponosi odpowiedzialność Wykonawca, w wysoko</w:t>
      </w:r>
      <w:r w:rsidR="00D53097" w:rsidRPr="00006F49">
        <w:rPr>
          <w:rFonts w:ascii="Calibri Light" w:eastAsia="Calibri" w:hAnsi="Calibri Light" w:cs="Calibri Light"/>
          <w:sz w:val="22"/>
          <w:szCs w:val="22"/>
          <w:lang w:eastAsia="en-US"/>
        </w:rPr>
        <w:t>ści 15</w:t>
      </w:r>
      <w:r w:rsidRPr="00006F49">
        <w:rPr>
          <w:rFonts w:ascii="Calibri Light" w:eastAsia="Calibri" w:hAnsi="Calibri Light" w:cs="Calibri Light"/>
          <w:sz w:val="22"/>
          <w:szCs w:val="22"/>
          <w:lang w:eastAsia="en-US"/>
        </w:rPr>
        <w:t xml:space="preserve"> % wynagrodzenia umownego brutto określonego w § </w:t>
      </w:r>
      <w:r w:rsidR="006E7EF3" w:rsidRPr="00006F49">
        <w:rPr>
          <w:rFonts w:ascii="Calibri Light" w:eastAsia="Calibri" w:hAnsi="Calibri Light" w:cs="Calibri Light"/>
          <w:sz w:val="22"/>
          <w:szCs w:val="22"/>
          <w:lang w:eastAsia="en-US"/>
        </w:rPr>
        <w:t>8</w:t>
      </w:r>
      <w:r w:rsidRPr="00006F49">
        <w:rPr>
          <w:rFonts w:ascii="Calibri Light" w:eastAsia="Calibri" w:hAnsi="Calibri Light" w:cs="Calibri Light"/>
          <w:sz w:val="22"/>
          <w:szCs w:val="22"/>
          <w:lang w:eastAsia="en-US"/>
        </w:rPr>
        <w:t xml:space="preserve"> ust. 1</w:t>
      </w:r>
      <w:r w:rsidR="00D9767D" w:rsidRPr="00006F49">
        <w:rPr>
          <w:rFonts w:ascii="Calibri Light" w:eastAsia="Calibri" w:hAnsi="Calibri Light" w:cs="Calibri Light"/>
          <w:sz w:val="22"/>
          <w:szCs w:val="22"/>
          <w:lang w:eastAsia="en-US"/>
        </w:rPr>
        <w:t>;</w:t>
      </w:r>
    </w:p>
    <w:p w14:paraId="2F941435" w14:textId="77777777"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za nieterminową zapłatę lub za brak z</w:t>
      </w:r>
      <w:r w:rsidR="009E29A7" w:rsidRPr="00006F49">
        <w:rPr>
          <w:rFonts w:ascii="Calibri Light" w:eastAsia="Calibri" w:hAnsi="Calibri Light" w:cs="Calibri Light"/>
          <w:sz w:val="22"/>
          <w:szCs w:val="22"/>
          <w:lang w:eastAsia="en-US"/>
        </w:rPr>
        <w:t xml:space="preserve">apłaty wynagrodzenia należnego Podwykonawcom </w:t>
      </w:r>
      <w:r w:rsidR="009E29A7" w:rsidRPr="00006F49">
        <w:rPr>
          <w:rFonts w:ascii="Calibri Light" w:eastAsia="Calibri" w:hAnsi="Calibri Light" w:cs="Calibri Light"/>
          <w:sz w:val="22"/>
          <w:szCs w:val="22"/>
          <w:lang w:eastAsia="en-US"/>
        </w:rPr>
        <w:br/>
        <w:t>lub dalszym P</w:t>
      </w:r>
      <w:r w:rsidRPr="00006F49">
        <w:rPr>
          <w:rFonts w:ascii="Calibri Light" w:eastAsia="Calibri" w:hAnsi="Calibri Light" w:cs="Calibri Light"/>
          <w:sz w:val="22"/>
          <w:szCs w:val="22"/>
          <w:lang w:eastAsia="en-US"/>
        </w:rPr>
        <w:t xml:space="preserve">odwykonawcom w wysokości </w:t>
      </w:r>
      <w:r w:rsidR="005E4B9A" w:rsidRPr="00006F49">
        <w:rPr>
          <w:rFonts w:ascii="Calibri Light" w:eastAsia="Calibri" w:hAnsi="Calibri Light" w:cs="Calibri Light"/>
          <w:sz w:val="22"/>
          <w:szCs w:val="22"/>
          <w:lang w:eastAsia="en-US"/>
        </w:rPr>
        <w:t>3</w:t>
      </w:r>
      <w:r w:rsidR="001F1C4A" w:rsidRPr="00006F49">
        <w:rPr>
          <w:rFonts w:ascii="Calibri Light" w:eastAsia="Calibri" w:hAnsi="Calibri Light" w:cs="Calibri Light"/>
          <w:sz w:val="22"/>
          <w:szCs w:val="22"/>
          <w:lang w:eastAsia="en-US"/>
        </w:rPr>
        <w:t>00,00 zł</w:t>
      </w:r>
      <w:r w:rsidRPr="00006F49">
        <w:rPr>
          <w:rFonts w:ascii="Calibri Light" w:eastAsia="Calibri" w:hAnsi="Calibri Light" w:cs="Calibri Light"/>
          <w:sz w:val="22"/>
          <w:szCs w:val="22"/>
          <w:lang w:eastAsia="en-US"/>
        </w:rPr>
        <w:t>, w każdym przypadku stwierdzenia takiego uchybienia;</w:t>
      </w:r>
    </w:p>
    <w:p w14:paraId="04E20552" w14:textId="356A1989"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za nieprzedłożenie do zaakceptowania projektu umowy o podwykonawstwo, której przedmiotem</w:t>
      </w:r>
      <w:r w:rsidR="009E29A7"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 xml:space="preserve">są roboty budowlane lub projektu jej zmiany w wysokości </w:t>
      </w:r>
      <w:r w:rsidR="008336B4" w:rsidRPr="00006F49">
        <w:rPr>
          <w:rFonts w:ascii="Calibri Light" w:eastAsia="Calibri" w:hAnsi="Calibri Light" w:cs="Calibri Light"/>
          <w:sz w:val="22"/>
          <w:szCs w:val="22"/>
          <w:lang w:eastAsia="en-US"/>
        </w:rPr>
        <w:t>10</w:t>
      </w:r>
      <w:r w:rsidR="00517A89"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000</w:t>
      </w:r>
      <w:r w:rsidR="00207831" w:rsidRPr="00006F49">
        <w:rPr>
          <w:rFonts w:ascii="Calibri Light" w:eastAsia="Calibri" w:hAnsi="Calibri Light" w:cs="Calibri Light"/>
          <w:sz w:val="22"/>
          <w:szCs w:val="22"/>
          <w:lang w:eastAsia="en-US"/>
        </w:rPr>
        <w:t>,00</w:t>
      </w:r>
      <w:r w:rsidR="00D53097" w:rsidRPr="00006F49">
        <w:rPr>
          <w:rFonts w:ascii="Calibri Light" w:eastAsia="Calibri" w:hAnsi="Calibri Light" w:cs="Calibri Light"/>
          <w:sz w:val="22"/>
          <w:szCs w:val="22"/>
          <w:lang w:eastAsia="en-US"/>
        </w:rPr>
        <w:t xml:space="preserve"> zł </w:t>
      </w:r>
      <w:r w:rsidRPr="00006F49">
        <w:rPr>
          <w:rFonts w:ascii="Calibri Light" w:eastAsia="Calibri" w:hAnsi="Calibri Light" w:cs="Calibri Light"/>
          <w:sz w:val="22"/>
          <w:szCs w:val="22"/>
          <w:lang w:eastAsia="en-US"/>
        </w:rPr>
        <w:t xml:space="preserve"> </w:t>
      </w:r>
      <w:r w:rsidR="009E29A7"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w każdym przypadku stwierdzenia takiego uchybienia, za wyjątkiem sytuacji, kiedy zmiana umowy jest konsekwencją zmiany przepisów prawa;</w:t>
      </w:r>
    </w:p>
    <w:p w14:paraId="269A1DEC" w14:textId="1A09426D"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za nieprzedłożenie poświadczonej za zgodność z oryginałem kopii umowy o podwykonawstwo</w:t>
      </w:r>
      <w:r w:rsidRPr="00006F49">
        <w:rPr>
          <w:rFonts w:ascii="Calibri Light" w:eastAsia="Calibri" w:hAnsi="Calibri Light" w:cs="Calibri Light"/>
          <w:sz w:val="22"/>
          <w:szCs w:val="22"/>
          <w:lang w:eastAsia="en-US"/>
        </w:rPr>
        <w:br/>
        <w:t xml:space="preserve">lub jej zmiany w terminie określonym w § </w:t>
      </w:r>
      <w:r w:rsidR="008336B4" w:rsidRPr="00006F49">
        <w:rPr>
          <w:rFonts w:ascii="Calibri Light" w:eastAsia="Calibri" w:hAnsi="Calibri Light" w:cs="Calibri Light"/>
          <w:sz w:val="22"/>
          <w:szCs w:val="22"/>
          <w:lang w:eastAsia="en-US"/>
        </w:rPr>
        <w:t>1</w:t>
      </w:r>
      <w:r w:rsidR="006E7EF3" w:rsidRPr="00006F49">
        <w:rPr>
          <w:rFonts w:ascii="Calibri Light" w:eastAsia="Calibri" w:hAnsi="Calibri Light" w:cs="Calibri Light"/>
          <w:sz w:val="22"/>
          <w:szCs w:val="22"/>
          <w:lang w:eastAsia="en-US"/>
        </w:rPr>
        <w:t>4</w:t>
      </w:r>
      <w:r w:rsidRPr="00006F49">
        <w:rPr>
          <w:rFonts w:ascii="Calibri Light" w:eastAsia="Calibri" w:hAnsi="Calibri Light" w:cs="Calibri Light"/>
          <w:sz w:val="22"/>
          <w:szCs w:val="22"/>
          <w:lang w:eastAsia="en-US"/>
        </w:rPr>
        <w:t xml:space="preserve"> ust. </w:t>
      </w:r>
      <w:r w:rsidR="008336B4" w:rsidRPr="00006F49">
        <w:rPr>
          <w:rFonts w:ascii="Calibri Light" w:eastAsia="Calibri" w:hAnsi="Calibri Light" w:cs="Calibri Light"/>
          <w:sz w:val="22"/>
          <w:szCs w:val="22"/>
          <w:lang w:eastAsia="en-US"/>
        </w:rPr>
        <w:t>7</w:t>
      </w:r>
      <w:r w:rsidRPr="00006F49">
        <w:rPr>
          <w:rFonts w:ascii="Calibri Light" w:eastAsia="Calibri" w:hAnsi="Calibri Light" w:cs="Calibri Light"/>
          <w:sz w:val="22"/>
          <w:szCs w:val="22"/>
          <w:lang w:eastAsia="en-US"/>
        </w:rPr>
        <w:t xml:space="preserve"> - w wysokości</w:t>
      </w:r>
      <w:r w:rsidR="00412466" w:rsidRPr="00006F49">
        <w:rPr>
          <w:rFonts w:ascii="Calibri Light" w:eastAsia="Calibri" w:hAnsi="Calibri Light" w:cs="Calibri Light"/>
          <w:sz w:val="22"/>
          <w:szCs w:val="22"/>
          <w:lang w:eastAsia="en-US"/>
        </w:rPr>
        <w:t xml:space="preserve"> </w:t>
      </w:r>
      <w:r w:rsidR="008A6A49" w:rsidRPr="00006F49">
        <w:rPr>
          <w:rFonts w:ascii="Calibri Light" w:eastAsia="Calibri" w:hAnsi="Calibri Light" w:cs="Calibri Light"/>
          <w:sz w:val="22"/>
          <w:szCs w:val="22"/>
          <w:lang w:eastAsia="en-US"/>
        </w:rPr>
        <w:t xml:space="preserve">500,00 zł </w:t>
      </w:r>
      <w:r w:rsidRPr="00006F49">
        <w:rPr>
          <w:rFonts w:ascii="Calibri Light" w:eastAsia="Calibri" w:hAnsi="Calibri Light" w:cs="Calibri Light"/>
          <w:sz w:val="22"/>
          <w:szCs w:val="22"/>
          <w:lang w:eastAsia="en-US"/>
        </w:rPr>
        <w:t>za każdy dzień zwłoki;</w:t>
      </w:r>
    </w:p>
    <w:p w14:paraId="208E202D" w14:textId="2FC3B9A5"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 xml:space="preserve">za brak zmiany umowy o podwykonawstwo </w:t>
      </w:r>
      <w:r w:rsidR="009E29A7" w:rsidRPr="00006F49">
        <w:rPr>
          <w:rFonts w:ascii="Calibri Light" w:eastAsia="Calibri" w:hAnsi="Calibri Light" w:cs="Calibri Light"/>
          <w:sz w:val="22"/>
          <w:szCs w:val="22"/>
          <w:lang w:eastAsia="en-US"/>
        </w:rPr>
        <w:t xml:space="preserve">w zakresie terminu zapłaty, </w:t>
      </w:r>
      <w:r w:rsidRPr="00006F49">
        <w:rPr>
          <w:rFonts w:ascii="Calibri Light" w:eastAsia="Calibri" w:hAnsi="Calibri Light" w:cs="Calibri Light"/>
          <w:sz w:val="22"/>
          <w:szCs w:val="22"/>
          <w:lang w:eastAsia="en-US"/>
        </w:rPr>
        <w:t xml:space="preserve">o którym mowa </w:t>
      </w:r>
      <w:r w:rsidR="00344AC3" w:rsidRPr="00006F49">
        <w:rPr>
          <w:rFonts w:ascii="Calibri Light" w:eastAsia="Calibri" w:hAnsi="Calibri Light" w:cs="Calibri Light"/>
          <w:sz w:val="22"/>
          <w:szCs w:val="22"/>
          <w:lang w:eastAsia="en-US"/>
        </w:rPr>
        <w:br/>
      </w:r>
      <w:r w:rsidRPr="00006F49">
        <w:rPr>
          <w:rFonts w:ascii="Calibri Light" w:eastAsia="Calibri" w:hAnsi="Calibri Light" w:cs="Calibri Light"/>
          <w:sz w:val="22"/>
          <w:szCs w:val="22"/>
          <w:lang w:eastAsia="en-US"/>
        </w:rPr>
        <w:t xml:space="preserve">w art. 464 ust. 2 ustawy </w:t>
      </w:r>
      <w:proofErr w:type="spellStart"/>
      <w:r w:rsidR="00EB7138" w:rsidRPr="00006F49">
        <w:rPr>
          <w:rFonts w:ascii="Calibri Light" w:eastAsia="Calibri" w:hAnsi="Calibri Light" w:cs="Calibri Light"/>
          <w:sz w:val="22"/>
          <w:szCs w:val="22"/>
          <w:lang w:eastAsia="en-US"/>
        </w:rPr>
        <w:t>Pzp</w:t>
      </w:r>
      <w:proofErr w:type="spellEnd"/>
      <w:r w:rsidR="00EB7138"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 xml:space="preserve">- w wysokości </w:t>
      </w:r>
      <w:r w:rsidR="008A6A49" w:rsidRPr="00006F49">
        <w:rPr>
          <w:rFonts w:ascii="Calibri Light" w:eastAsia="Calibri" w:hAnsi="Calibri Light" w:cs="Calibri Light"/>
          <w:sz w:val="22"/>
          <w:szCs w:val="22"/>
          <w:lang w:eastAsia="en-US"/>
        </w:rPr>
        <w:t>5</w:t>
      </w:r>
      <w:r w:rsidR="00412466"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000</w:t>
      </w:r>
      <w:r w:rsidR="008336B4" w:rsidRPr="00006F49">
        <w:rPr>
          <w:rFonts w:ascii="Calibri Light" w:eastAsia="Calibri" w:hAnsi="Calibri Light" w:cs="Calibri Light"/>
          <w:sz w:val="22"/>
          <w:szCs w:val="22"/>
          <w:lang w:eastAsia="en-US"/>
        </w:rPr>
        <w:t>,00</w:t>
      </w:r>
      <w:r w:rsidRPr="00006F49">
        <w:rPr>
          <w:rFonts w:ascii="Calibri Light" w:eastAsia="Calibri" w:hAnsi="Calibri Light" w:cs="Calibri Light"/>
          <w:sz w:val="22"/>
          <w:szCs w:val="22"/>
          <w:lang w:eastAsia="en-US"/>
        </w:rPr>
        <w:t xml:space="preserve"> zł brutto w każdym przypadku stwierdzenia takiego uchybienia,</w:t>
      </w:r>
    </w:p>
    <w:p w14:paraId="357436E0" w14:textId="4863E7E9" w:rsidR="009E29A7"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za brak udziału podmiotu, na którego zasoby Wykonawca powoły</w:t>
      </w:r>
      <w:r w:rsidR="009E29A7" w:rsidRPr="00006F49">
        <w:rPr>
          <w:rFonts w:ascii="Calibri Light" w:hAnsi="Calibri Light" w:cs="Calibri Light"/>
          <w:sz w:val="22"/>
          <w:szCs w:val="22"/>
        </w:rPr>
        <w:t xml:space="preserve">wał się na zasadach określonych </w:t>
      </w:r>
      <w:r w:rsidRPr="00006F49">
        <w:rPr>
          <w:rFonts w:ascii="Calibri Light" w:hAnsi="Calibri Light" w:cs="Calibri Light"/>
          <w:sz w:val="22"/>
          <w:szCs w:val="22"/>
        </w:rPr>
        <w:t xml:space="preserve">w art. 118 ust. 2 ustawy </w:t>
      </w:r>
      <w:proofErr w:type="spellStart"/>
      <w:r w:rsidRPr="00006F49">
        <w:rPr>
          <w:rFonts w:ascii="Calibri Light" w:hAnsi="Calibri Light" w:cs="Calibri Light"/>
          <w:sz w:val="22"/>
          <w:szCs w:val="22"/>
        </w:rPr>
        <w:t>Pzp</w:t>
      </w:r>
      <w:proofErr w:type="spellEnd"/>
      <w:r w:rsidRPr="00006F49">
        <w:rPr>
          <w:rFonts w:ascii="Calibri Light" w:hAnsi="Calibri Light" w:cs="Calibri Light"/>
          <w:sz w:val="22"/>
          <w:szCs w:val="22"/>
        </w:rPr>
        <w:t>, w celu wykaza</w:t>
      </w:r>
      <w:r w:rsidR="00F0045F" w:rsidRPr="00006F49">
        <w:rPr>
          <w:rFonts w:ascii="Calibri Light" w:hAnsi="Calibri Light" w:cs="Calibri Light"/>
          <w:sz w:val="22"/>
          <w:szCs w:val="22"/>
        </w:rPr>
        <w:t xml:space="preserve">nia spełniania warunków udziału </w:t>
      </w:r>
      <w:r w:rsidR="009E29A7" w:rsidRPr="00006F49">
        <w:rPr>
          <w:rFonts w:ascii="Calibri Light" w:hAnsi="Calibri Light" w:cs="Calibri Light"/>
          <w:sz w:val="22"/>
          <w:szCs w:val="22"/>
        </w:rPr>
        <w:br/>
        <w:t xml:space="preserve">w postępowaniu, </w:t>
      </w:r>
      <w:r w:rsidRPr="00006F49">
        <w:rPr>
          <w:rFonts w:ascii="Calibri Light" w:hAnsi="Calibri Light" w:cs="Calibri Light"/>
          <w:sz w:val="22"/>
          <w:szCs w:val="22"/>
        </w:rPr>
        <w:t xml:space="preserve">w realizacji zamówienia, w wysokości 5 % wynagrodzenia umownego brutto </w:t>
      </w:r>
      <w:r w:rsidRPr="00006F49">
        <w:rPr>
          <w:rFonts w:ascii="Calibri Light" w:eastAsia="Calibri" w:hAnsi="Calibri Light" w:cs="Calibri Light"/>
          <w:sz w:val="22"/>
          <w:szCs w:val="22"/>
          <w:lang w:eastAsia="en-US"/>
        </w:rPr>
        <w:t xml:space="preserve">określonego w § </w:t>
      </w:r>
      <w:r w:rsidR="006E7EF3" w:rsidRPr="00006F49">
        <w:rPr>
          <w:rFonts w:ascii="Calibri Light" w:eastAsia="Calibri" w:hAnsi="Calibri Light" w:cs="Calibri Light"/>
          <w:sz w:val="22"/>
          <w:szCs w:val="22"/>
          <w:lang w:eastAsia="en-US"/>
        </w:rPr>
        <w:t>8</w:t>
      </w:r>
      <w:r w:rsidRPr="00006F49">
        <w:rPr>
          <w:rFonts w:ascii="Calibri Light" w:eastAsia="Calibri" w:hAnsi="Calibri Light" w:cs="Calibri Light"/>
          <w:sz w:val="22"/>
          <w:szCs w:val="22"/>
          <w:lang w:eastAsia="en-US"/>
        </w:rPr>
        <w:t xml:space="preserve"> ust. 1</w:t>
      </w:r>
      <w:r w:rsidR="00C718D3" w:rsidRPr="00006F49">
        <w:rPr>
          <w:rFonts w:ascii="Calibri Light" w:eastAsia="Calibri" w:hAnsi="Calibri Light" w:cs="Calibri Light"/>
          <w:sz w:val="22"/>
          <w:szCs w:val="22"/>
          <w:lang w:eastAsia="en-US"/>
        </w:rPr>
        <w:t xml:space="preserve"> za każdy stwierdzony przypadek</w:t>
      </w:r>
      <w:r w:rsidRPr="00006F49">
        <w:rPr>
          <w:rFonts w:ascii="Calibri Light" w:eastAsia="Calibri" w:hAnsi="Calibri Light" w:cs="Calibri Light"/>
          <w:sz w:val="22"/>
          <w:szCs w:val="22"/>
          <w:lang w:eastAsia="en-US"/>
        </w:rPr>
        <w:t>;</w:t>
      </w:r>
    </w:p>
    <w:p w14:paraId="4363DDA1" w14:textId="5ED6C7C0"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jeżeli czynności zastrzeżone dla kierownika budowy lub robót w danej branży będzie wykonywała inna osoba, niż zaakceptowana przez Zamawiającego</w:t>
      </w:r>
      <w:r w:rsidR="008336B4" w:rsidRPr="00006F49">
        <w:rPr>
          <w:rFonts w:ascii="Calibri Light" w:hAnsi="Calibri Light" w:cs="Calibri Light"/>
          <w:sz w:val="22"/>
          <w:szCs w:val="22"/>
        </w:rPr>
        <w:t xml:space="preserve">, ale posiadająca uprawnienia stosowne do wykonywanych czynności takie same lub wyższe od wymaganych w SWZ, w tym </w:t>
      </w:r>
      <w:r w:rsidR="008336B4" w:rsidRPr="00006F49">
        <w:rPr>
          <w:rFonts w:ascii="Calibri Light" w:hAnsi="Calibri Light" w:cs="Calibri Light"/>
          <w:sz w:val="22"/>
          <w:szCs w:val="22"/>
        </w:rPr>
        <w:lastRenderedPageBreak/>
        <w:t>osoba pełniąca funkcję kierownika budowy wskazane w ofercie doświadczenie</w:t>
      </w:r>
      <w:r w:rsidRPr="00006F49">
        <w:rPr>
          <w:rFonts w:ascii="Calibri Light" w:hAnsi="Calibri Light" w:cs="Calibri Light"/>
          <w:sz w:val="22"/>
          <w:szCs w:val="22"/>
        </w:rPr>
        <w:t xml:space="preserve"> - w wysokości </w:t>
      </w:r>
      <w:r w:rsidR="00412466" w:rsidRPr="00006F49">
        <w:rPr>
          <w:rFonts w:ascii="Calibri Light" w:hAnsi="Calibri Light" w:cs="Calibri Light"/>
          <w:sz w:val="22"/>
          <w:szCs w:val="22"/>
        </w:rPr>
        <w:br/>
      </w:r>
      <w:r w:rsidR="00D9767D" w:rsidRPr="00006F49">
        <w:rPr>
          <w:rFonts w:ascii="Calibri Light" w:hAnsi="Calibri Light" w:cs="Calibri Light"/>
          <w:sz w:val="22"/>
          <w:szCs w:val="22"/>
        </w:rPr>
        <w:t>1</w:t>
      </w:r>
      <w:r w:rsidR="00C718D3" w:rsidRPr="00006F49">
        <w:rPr>
          <w:rFonts w:ascii="Calibri Light" w:hAnsi="Calibri Light" w:cs="Calibri Light"/>
          <w:sz w:val="22"/>
          <w:szCs w:val="22"/>
        </w:rPr>
        <w:t>0</w:t>
      </w:r>
      <w:r w:rsidR="00412466" w:rsidRPr="00006F49">
        <w:rPr>
          <w:rFonts w:ascii="Calibri Light" w:hAnsi="Calibri Light" w:cs="Calibri Light"/>
          <w:sz w:val="22"/>
          <w:szCs w:val="22"/>
        </w:rPr>
        <w:t xml:space="preserve"> </w:t>
      </w:r>
      <w:r w:rsidR="00C718D3" w:rsidRPr="00006F49">
        <w:rPr>
          <w:rFonts w:ascii="Calibri Light" w:hAnsi="Calibri Light" w:cs="Calibri Light"/>
          <w:sz w:val="22"/>
          <w:szCs w:val="22"/>
        </w:rPr>
        <w:t>000 zł</w:t>
      </w:r>
      <w:r w:rsidRPr="00006F49">
        <w:rPr>
          <w:rFonts w:ascii="Calibri Light" w:hAnsi="Calibri Light" w:cs="Calibri Light"/>
          <w:sz w:val="22"/>
          <w:szCs w:val="22"/>
        </w:rPr>
        <w:t xml:space="preserve"> za każdy stwierdzony przypadek;</w:t>
      </w:r>
    </w:p>
    <w:p w14:paraId="2863738D" w14:textId="0502A8E9" w:rsidR="001A2AAB" w:rsidRPr="00006F49" w:rsidRDefault="008336B4"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jeżeli czynności zastrzeżone dla kierownika budowy lub robót w danej branży będzie wykonywała inna osoba, niż zaakceptowana przez Zamawiającego i nieposiadająca uprawnienia stosownego do wykonywanych czynności takiego samego lub wyższego od wymaganych w SWZ, w tym osoba pełniąca funkcję kierownika budowy wskazane w ofercie doświadczenie - </w:t>
      </w:r>
      <w:r w:rsidR="004A018D" w:rsidRPr="00006F49">
        <w:rPr>
          <w:rFonts w:ascii="Calibri Light" w:hAnsi="Calibri Light" w:cs="Calibri Light"/>
          <w:sz w:val="22"/>
          <w:szCs w:val="22"/>
        </w:rPr>
        <w:br/>
      </w:r>
      <w:r w:rsidRPr="00006F49">
        <w:rPr>
          <w:rFonts w:ascii="Calibri Light" w:hAnsi="Calibri Light" w:cs="Calibri Light"/>
          <w:sz w:val="22"/>
          <w:szCs w:val="22"/>
        </w:rPr>
        <w:t xml:space="preserve">w wysokości 10 % wynagrodzenia umownego brutto </w:t>
      </w:r>
      <w:r w:rsidRPr="00006F49">
        <w:rPr>
          <w:rFonts w:ascii="Calibri Light" w:eastAsia="Calibri" w:hAnsi="Calibri Light" w:cs="Calibri Light"/>
          <w:sz w:val="22"/>
          <w:szCs w:val="22"/>
          <w:lang w:eastAsia="en-US"/>
        </w:rPr>
        <w:t xml:space="preserve">określonego w § </w:t>
      </w:r>
      <w:r w:rsidR="006E7EF3" w:rsidRPr="00006F49">
        <w:rPr>
          <w:rFonts w:ascii="Calibri Light" w:eastAsia="Calibri" w:hAnsi="Calibri Light" w:cs="Calibri Light"/>
          <w:sz w:val="22"/>
          <w:szCs w:val="22"/>
          <w:lang w:eastAsia="en-US"/>
        </w:rPr>
        <w:t>8</w:t>
      </w:r>
      <w:r w:rsidRPr="00006F49">
        <w:rPr>
          <w:rFonts w:ascii="Calibri Light" w:eastAsia="Calibri" w:hAnsi="Calibri Light" w:cs="Calibri Light"/>
          <w:sz w:val="22"/>
          <w:szCs w:val="22"/>
          <w:lang w:eastAsia="en-US"/>
        </w:rPr>
        <w:t xml:space="preserve"> ust. 1</w:t>
      </w:r>
      <w:r w:rsidRPr="00006F49">
        <w:rPr>
          <w:rFonts w:ascii="Calibri Light" w:hAnsi="Calibri Light" w:cs="Calibri Light"/>
          <w:sz w:val="22"/>
          <w:szCs w:val="22"/>
        </w:rPr>
        <w:t xml:space="preserve"> za każdy stwierdzony przypadek;</w:t>
      </w:r>
    </w:p>
    <w:p w14:paraId="3FE0E2E1" w14:textId="58FA05B6"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za niedopełnienie obowiązku dotyczącego zgłoszenia </w:t>
      </w:r>
      <w:r w:rsidRPr="00006F49">
        <w:rPr>
          <w:rFonts w:ascii="Calibri Light" w:eastAsia="Calibri" w:hAnsi="Calibri Light" w:cs="Calibri Light"/>
          <w:sz w:val="22"/>
          <w:szCs w:val="22"/>
          <w:lang w:eastAsia="en-US"/>
        </w:rPr>
        <w:t xml:space="preserve">robót zanikowych lub ulegających zakryciu </w:t>
      </w:r>
      <w:r w:rsidRPr="00006F49">
        <w:rPr>
          <w:rFonts w:ascii="Calibri Light" w:hAnsi="Calibri Light" w:cs="Calibri Light"/>
          <w:sz w:val="22"/>
          <w:szCs w:val="22"/>
        </w:rPr>
        <w:t xml:space="preserve">określonego w </w:t>
      </w:r>
      <w:r w:rsidRPr="00006F49">
        <w:rPr>
          <w:rFonts w:ascii="Calibri Light" w:eastAsia="Calibri" w:hAnsi="Calibri Light" w:cs="Calibri Light"/>
          <w:sz w:val="22"/>
          <w:szCs w:val="22"/>
          <w:lang w:eastAsia="en-US"/>
        </w:rPr>
        <w:t xml:space="preserve">§ </w:t>
      </w:r>
      <w:r w:rsidR="00157E7C" w:rsidRPr="00006F49">
        <w:rPr>
          <w:rFonts w:ascii="Calibri Light" w:eastAsia="Calibri" w:hAnsi="Calibri Light" w:cs="Calibri Light"/>
          <w:sz w:val="22"/>
          <w:szCs w:val="22"/>
          <w:lang w:eastAsia="en-US"/>
        </w:rPr>
        <w:t>1</w:t>
      </w:r>
      <w:r w:rsidR="006E7EF3" w:rsidRPr="00006F49">
        <w:rPr>
          <w:rFonts w:ascii="Calibri Light" w:eastAsia="Calibri" w:hAnsi="Calibri Light" w:cs="Calibri Light"/>
          <w:sz w:val="22"/>
          <w:szCs w:val="22"/>
          <w:lang w:eastAsia="en-US"/>
        </w:rPr>
        <w:t>0</w:t>
      </w:r>
      <w:r w:rsidR="004C5097" w:rsidRPr="00006F49">
        <w:rPr>
          <w:rFonts w:ascii="Calibri Light" w:eastAsia="Calibri" w:hAnsi="Calibri Light" w:cs="Calibri Light"/>
          <w:sz w:val="22"/>
          <w:szCs w:val="22"/>
          <w:lang w:eastAsia="en-US"/>
        </w:rPr>
        <w:t xml:space="preserve"> ust. </w:t>
      </w:r>
      <w:r w:rsidR="00147362" w:rsidRPr="00006F49">
        <w:rPr>
          <w:rFonts w:ascii="Calibri Light" w:eastAsia="Calibri" w:hAnsi="Calibri Light" w:cs="Calibri Light"/>
          <w:sz w:val="22"/>
          <w:szCs w:val="22"/>
          <w:lang w:eastAsia="en-US"/>
        </w:rPr>
        <w:t>4</w:t>
      </w:r>
      <w:r w:rsidRPr="00006F49">
        <w:rPr>
          <w:rFonts w:ascii="Calibri Light" w:eastAsia="Calibri" w:hAnsi="Calibri Light" w:cs="Calibri Light"/>
          <w:sz w:val="22"/>
          <w:szCs w:val="22"/>
          <w:lang w:eastAsia="en-US"/>
        </w:rPr>
        <w:t xml:space="preserve"> w wysokości 3</w:t>
      </w:r>
      <w:r w:rsidR="00412466"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000</w:t>
      </w:r>
      <w:r w:rsidR="00220869" w:rsidRPr="00006F49">
        <w:rPr>
          <w:rFonts w:ascii="Calibri Light" w:eastAsia="Calibri" w:hAnsi="Calibri Light" w:cs="Calibri Light"/>
          <w:sz w:val="22"/>
          <w:szCs w:val="22"/>
          <w:lang w:eastAsia="en-US"/>
        </w:rPr>
        <w:t>,00</w:t>
      </w:r>
      <w:r w:rsidRPr="00006F49">
        <w:rPr>
          <w:rFonts w:ascii="Calibri Light" w:eastAsia="Calibri" w:hAnsi="Calibri Light" w:cs="Calibri Light"/>
          <w:sz w:val="22"/>
          <w:szCs w:val="22"/>
          <w:lang w:eastAsia="en-US"/>
        </w:rPr>
        <w:t xml:space="preserve"> zł brutto </w:t>
      </w:r>
      <w:r w:rsidRPr="00006F49">
        <w:rPr>
          <w:rFonts w:ascii="Calibri Light" w:hAnsi="Calibri Light" w:cs="Calibri Light"/>
          <w:sz w:val="22"/>
          <w:szCs w:val="22"/>
        </w:rPr>
        <w:t>za każdy stwierdzony przypadek;</w:t>
      </w:r>
    </w:p>
    <w:p w14:paraId="0ED564FE" w14:textId="1F4B74E5"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za niedostarczenie, najpóźniej w dniu podpisania protokołu odbioru końcowego, uzupełnionej zgodnie z</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wykonanym zakresem robót karty gwarancyjnej - karę w wysokości 1</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000</w:t>
      </w:r>
      <w:r w:rsidR="00220869" w:rsidRPr="00006F49">
        <w:rPr>
          <w:rFonts w:ascii="Calibri Light" w:hAnsi="Calibri Light" w:cs="Calibri Light"/>
          <w:sz w:val="22"/>
          <w:szCs w:val="22"/>
        </w:rPr>
        <w:t>,00</w:t>
      </w:r>
      <w:r w:rsidRPr="00006F49">
        <w:rPr>
          <w:rFonts w:ascii="Calibri Light" w:hAnsi="Calibri Light" w:cs="Calibri Light"/>
          <w:sz w:val="22"/>
          <w:szCs w:val="22"/>
        </w:rPr>
        <w:t xml:space="preserve"> zł </w:t>
      </w:r>
      <w:r w:rsidR="001A2AAB" w:rsidRPr="00006F49">
        <w:rPr>
          <w:rFonts w:ascii="Calibri Light" w:hAnsi="Calibri Light" w:cs="Calibri Light"/>
          <w:sz w:val="22"/>
          <w:szCs w:val="22"/>
        </w:rPr>
        <w:br/>
      </w:r>
      <w:r w:rsidRPr="00006F49">
        <w:rPr>
          <w:rFonts w:ascii="Calibri Light" w:hAnsi="Calibri Light" w:cs="Calibri Light"/>
          <w:sz w:val="22"/>
          <w:szCs w:val="22"/>
        </w:rPr>
        <w:t xml:space="preserve">za każdy dzień zwłoki liczony od dnia odbioru; </w:t>
      </w:r>
    </w:p>
    <w:p w14:paraId="0369BAD9" w14:textId="68473ADE"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za niedopełnienie obowiązku, o którym mowa w § </w:t>
      </w:r>
      <w:r w:rsidR="00157E7C" w:rsidRPr="00006F49">
        <w:rPr>
          <w:rFonts w:ascii="Calibri Light" w:hAnsi="Calibri Light" w:cs="Calibri Light"/>
          <w:sz w:val="22"/>
          <w:szCs w:val="22"/>
        </w:rPr>
        <w:t>4</w:t>
      </w:r>
      <w:r w:rsidRPr="00006F49">
        <w:rPr>
          <w:rFonts w:ascii="Calibri Light" w:hAnsi="Calibri Light" w:cs="Calibri Light"/>
          <w:sz w:val="22"/>
          <w:szCs w:val="22"/>
        </w:rPr>
        <w:t xml:space="preserve"> umowy w wysokości </w:t>
      </w:r>
      <w:r w:rsidR="00D805CE" w:rsidRPr="00006F49">
        <w:rPr>
          <w:rFonts w:ascii="Calibri Light" w:hAnsi="Calibri Light" w:cs="Calibri Light"/>
          <w:sz w:val="22"/>
          <w:szCs w:val="22"/>
        </w:rPr>
        <w:t>1 0</w:t>
      </w:r>
      <w:r w:rsidR="008A6A49" w:rsidRPr="00006F49">
        <w:rPr>
          <w:rFonts w:ascii="Calibri Light" w:hAnsi="Calibri Light" w:cs="Calibri Light"/>
          <w:sz w:val="22"/>
          <w:szCs w:val="22"/>
        </w:rPr>
        <w:t>00</w:t>
      </w:r>
      <w:r w:rsidR="00207831" w:rsidRPr="00006F49">
        <w:rPr>
          <w:rFonts w:ascii="Calibri Light" w:hAnsi="Calibri Light" w:cs="Calibri Light"/>
          <w:sz w:val="22"/>
          <w:szCs w:val="22"/>
        </w:rPr>
        <w:t>,00</w:t>
      </w:r>
      <w:r w:rsidR="008A6A49" w:rsidRPr="00006F49">
        <w:rPr>
          <w:rFonts w:ascii="Calibri Light" w:hAnsi="Calibri Light" w:cs="Calibri Light"/>
          <w:sz w:val="22"/>
          <w:szCs w:val="22"/>
        </w:rPr>
        <w:t xml:space="preserve"> zł </w:t>
      </w:r>
      <w:r w:rsidRPr="00006F49">
        <w:rPr>
          <w:rFonts w:ascii="Calibri Light" w:hAnsi="Calibri Light" w:cs="Calibri Light"/>
          <w:sz w:val="22"/>
          <w:szCs w:val="22"/>
        </w:rPr>
        <w:t>w każdym przypadku stwierdzenia takiego uchybienia;</w:t>
      </w:r>
    </w:p>
    <w:p w14:paraId="669829EC" w14:textId="4B7DD9B8"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za niedopełnienie obowiązku, o którym mowa </w:t>
      </w:r>
      <w:r w:rsidRPr="00006F49">
        <w:rPr>
          <w:rFonts w:ascii="Calibri Light" w:eastAsia="Calibri" w:hAnsi="Calibri Light" w:cs="Calibri Light"/>
          <w:sz w:val="22"/>
          <w:szCs w:val="22"/>
          <w:lang w:eastAsia="en-US"/>
        </w:rPr>
        <w:t xml:space="preserve">§ </w:t>
      </w:r>
      <w:r w:rsidR="00157E7C" w:rsidRPr="00006F49">
        <w:rPr>
          <w:rFonts w:ascii="Calibri Light" w:hAnsi="Calibri Light" w:cs="Calibri Light"/>
          <w:sz w:val="22"/>
          <w:szCs w:val="22"/>
        </w:rPr>
        <w:t>3</w:t>
      </w:r>
      <w:r w:rsidRPr="00006F49">
        <w:rPr>
          <w:rFonts w:ascii="Calibri Light" w:hAnsi="Calibri Light" w:cs="Calibri Light"/>
          <w:sz w:val="22"/>
          <w:szCs w:val="22"/>
        </w:rPr>
        <w:t xml:space="preserve"> ust. </w:t>
      </w:r>
      <w:r w:rsidR="00157E7C" w:rsidRPr="00006F49">
        <w:rPr>
          <w:rFonts w:ascii="Calibri Light" w:hAnsi="Calibri Light" w:cs="Calibri Light"/>
          <w:sz w:val="22"/>
          <w:szCs w:val="22"/>
        </w:rPr>
        <w:t>2</w:t>
      </w:r>
      <w:r w:rsidRPr="00006F49">
        <w:rPr>
          <w:rFonts w:ascii="Calibri Light" w:hAnsi="Calibri Light" w:cs="Calibri Light"/>
          <w:sz w:val="22"/>
          <w:szCs w:val="22"/>
        </w:rPr>
        <w:t xml:space="preserve"> umowy w wysokości 1</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000</w:t>
      </w:r>
      <w:r w:rsidR="00207831" w:rsidRPr="00006F49">
        <w:rPr>
          <w:rFonts w:ascii="Calibri Light" w:hAnsi="Calibri Light" w:cs="Calibri Light"/>
          <w:sz w:val="22"/>
          <w:szCs w:val="22"/>
        </w:rPr>
        <w:t>,00</w:t>
      </w:r>
      <w:r w:rsidRPr="00006F49">
        <w:rPr>
          <w:rFonts w:ascii="Calibri Light" w:hAnsi="Calibri Light" w:cs="Calibri Light"/>
          <w:sz w:val="22"/>
          <w:szCs w:val="22"/>
        </w:rPr>
        <w:t xml:space="preserve"> zł za każdy dzień zwłoki;</w:t>
      </w:r>
    </w:p>
    <w:p w14:paraId="7DD86AEE" w14:textId="502491BB" w:rsidR="00CC4AC7" w:rsidRPr="00006F49" w:rsidRDefault="00CC4AC7"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za niedopełnienie obowiązku, o którym mowa w § 5 ust. </w:t>
      </w:r>
      <w:r w:rsidR="0089093E" w:rsidRPr="00006F49">
        <w:rPr>
          <w:rFonts w:ascii="Calibri Light" w:hAnsi="Calibri Light" w:cs="Calibri Light"/>
          <w:sz w:val="22"/>
          <w:szCs w:val="22"/>
        </w:rPr>
        <w:t>5</w:t>
      </w:r>
      <w:r w:rsidRPr="00006F49">
        <w:rPr>
          <w:rFonts w:ascii="Calibri Light" w:hAnsi="Calibri Light" w:cs="Calibri Light"/>
          <w:sz w:val="22"/>
          <w:szCs w:val="22"/>
        </w:rPr>
        <w:t xml:space="preserve"> w wysokości 5</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000,00 zł za każdy stwierdzony przypadek;</w:t>
      </w:r>
    </w:p>
    <w:p w14:paraId="6FA0F911" w14:textId="77777777"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za niewykonanie lub nienależyte wykonanie przedmiotu umowy, inne, niż określone w pkt 1), 2) i 3) niniejszego ustępu </w:t>
      </w:r>
      <w:r w:rsidRPr="00006F49">
        <w:rPr>
          <w:rFonts w:ascii="Calibri Light" w:eastAsia="Calibri" w:hAnsi="Calibri Light" w:cs="Calibri Light"/>
          <w:sz w:val="22"/>
          <w:szCs w:val="22"/>
          <w:lang w:eastAsia="en-US"/>
        </w:rPr>
        <w:t>polegające na:</w:t>
      </w:r>
    </w:p>
    <w:p w14:paraId="3CCA3D49" w14:textId="77777777" w:rsidR="001A2AAB" w:rsidRPr="00006F49" w:rsidRDefault="00043AB1" w:rsidP="00134300">
      <w:pPr>
        <w:pStyle w:val="Akapitzlist"/>
        <w:numPr>
          <w:ilvl w:val="0"/>
          <w:numId w:val="39"/>
        </w:numPr>
        <w:jc w:val="both"/>
        <w:rPr>
          <w:rFonts w:ascii="Calibri Light" w:eastAsia="Calibri" w:hAnsi="Calibri Light" w:cs="Calibri Light"/>
          <w:sz w:val="22"/>
          <w:szCs w:val="22"/>
          <w:lang w:eastAsia="en-US"/>
        </w:rPr>
      </w:pPr>
      <w:r w:rsidRPr="00006F49">
        <w:rPr>
          <w:rFonts w:ascii="Calibri Light" w:hAnsi="Calibri Light" w:cs="Calibri Light"/>
          <w:sz w:val="22"/>
          <w:szCs w:val="22"/>
        </w:rPr>
        <w:t>nieuzasadnionym zaniechaniu wykonywania prac określonych umową, trwającym powyżej</w:t>
      </w:r>
      <w:r w:rsidRPr="00006F49">
        <w:rPr>
          <w:rFonts w:ascii="Calibri Light" w:hAnsi="Calibri Light" w:cs="Calibri Light"/>
          <w:sz w:val="22"/>
          <w:szCs w:val="22"/>
        </w:rPr>
        <w:br/>
        <w:t>10 dni,</w:t>
      </w:r>
    </w:p>
    <w:p w14:paraId="2DCBD963" w14:textId="77777777" w:rsidR="001A2AAB" w:rsidRPr="00006F49" w:rsidRDefault="00043AB1" w:rsidP="00134300">
      <w:pPr>
        <w:pStyle w:val="Akapitzlist"/>
        <w:numPr>
          <w:ilvl w:val="0"/>
          <w:numId w:val="39"/>
        </w:numPr>
        <w:jc w:val="both"/>
        <w:rPr>
          <w:rFonts w:ascii="Calibri Light" w:eastAsia="Calibri" w:hAnsi="Calibri Light" w:cs="Calibri Light"/>
          <w:sz w:val="22"/>
          <w:szCs w:val="22"/>
          <w:lang w:eastAsia="en-US"/>
        </w:rPr>
      </w:pPr>
      <w:r w:rsidRPr="00006F49">
        <w:rPr>
          <w:rFonts w:ascii="Calibri Light" w:hAnsi="Calibri Light" w:cs="Calibri Light"/>
          <w:sz w:val="22"/>
          <w:szCs w:val="22"/>
        </w:rPr>
        <w:t>nieuzasadnionym niepodjęciu prac określonych umową w terminie 10 dni od dnia przekazania placu budowy</w:t>
      </w:r>
    </w:p>
    <w:p w14:paraId="6FB1E2DB" w14:textId="2B2FA695" w:rsidR="001A2AAB" w:rsidRPr="00006F49" w:rsidRDefault="00043AB1" w:rsidP="00134300">
      <w:pPr>
        <w:pStyle w:val="Akapitzlist"/>
        <w:numPr>
          <w:ilvl w:val="0"/>
          <w:numId w:val="40"/>
        </w:numPr>
        <w:ind w:left="143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w wysokości </w:t>
      </w:r>
      <w:r w:rsidR="00CC4AC7" w:rsidRPr="00006F49">
        <w:rPr>
          <w:rFonts w:ascii="Calibri Light" w:hAnsi="Calibri Light" w:cs="Calibri Light"/>
          <w:sz w:val="22"/>
          <w:szCs w:val="22"/>
        </w:rPr>
        <w:t>0,</w:t>
      </w:r>
      <w:r w:rsidRPr="00006F49">
        <w:rPr>
          <w:rFonts w:ascii="Calibri Light" w:hAnsi="Calibri Light" w:cs="Calibri Light"/>
          <w:sz w:val="22"/>
          <w:szCs w:val="22"/>
        </w:rPr>
        <w:t xml:space="preserve">2% wynagrodzenia umownego brutto określonego w § </w:t>
      </w:r>
      <w:r w:rsidR="006E7EF3" w:rsidRPr="00006F49">
        <w:rPr>
          <w:rFonts w:ascii="Calibri Light" w:eastAsia="Calibri" w:hAnsi="Calibri Light" w:cs="Calibri Light"/>
          <w:sz w:val="22"/>
          <w:szCs w:val="22"/>
          <w:lang w:eastAsia="en-US"/>
        </w:rPr>
        <w:t>8</w:t>
      </w:r>
      <w:r w:rsidR="00B412A6" w:rsidRPr="00006F49">
        <w:rPr>
          <w:rFonts w:ascii="Calibri Light" w:eastAsia="Calibri" w:hAnsi="Calibri Light" w:cs="Calibri Light"/>
          <w:sz w:val="22"/>
          <w:szCs w:val="22"/>
          <w:lang w:eastAsia="en-US"/>
        </w:rPr>
        <w:t xml:space="preserve"> ust. 1</w:t>
      </w:r>
      <w:r w:rsidR="005106CE" w:rsidRPr="00006F49">
        <w:rPr>
          <w:rFonts w:ascii="Calibri Light" w:eastAsia="Calibri" w:hAnsi="Calibri Light" w:cs="Calibri Light"/>
          <w:sz w:val="22"/>
          <w:szCs w:val="22"/>
          <w:lang w:eastAsia="en-US"/>
        </w:rPr>
        <w:t xml:space="preserve">. </w:t>
      </w:r>
      <w:r w:rsidR="001A2AAB"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W</w:t>
      </w:r>
      <w:r w:rsidRPr="00006F49">
        <w:rPr>
          <w:rFonts w:ascii="Calibri Light" w:hAnsi="Calibri Light" w:cs="Calibri Light"/>
          <w:sz w:val="22"/>
          <w:szCs w:val="22"/>
        </w:rPr>
        <w:t xml:space="preserve"> przypadku ukończenia inwestycji w terminie przewidzianym w § </w:t>
      </w:r>
      <w:r w:rsidR="006E7EF3" w:rsidRPr="00006F49">
        <w:rPr>
          <w:rFonts w:ascii="Calibri Light" w:hAnsi="Calibri Light" w:cs="Calibri Light"/>
          <w:sz w:val="22"/>
          <w:szCs w:val="22"/>
        </w:rPr>
        <w:t>7</w:t>
      </w:r>
      <w:r w:rsidRPr="00006F49">
        <w:rPr>
          <w:rFonts w:ascii="Calibri Light" w:hAnsi="Calibri Light" w:cs="Calibri Light"/>
          <w:sz w:val="22"/>
          <w:szCs w:val="22"/>
        </w:rPr>
        <w:t xml:space="preserve"> ust. 1, Zamawiający odstąpi od naliczania kary z tego tytułu;</w:t>
      </w:r>
    </w:p>
    <w:p w14:paraId="5F88E06E" w14:textId="78305875" w:rsidR="001A2AA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za niewywiązanie się z któregokolwiek z zobowiąza</w:t>
      </w:r>
      <w:r w:rsidR="004C5097" w:rsidRPr="00006F49">
        <w:rPr>
          <w:rFonts w:ascii="Calibri Light" w:hAnsi="Calibri Light" w:cs="Calibri Light"/>
          <w:sz w:val="22"/>
          <w:szCs w:val="22"/>
        </w:rPr>
        <w:t>ń określonych w załączniku nr 1</w:t>
      </w:r>
      <w:r w:rsidR="00147362" w:rsidRPr="00006F49">
        <w:rPr>
          <w:rFonts w:ascii="Calibri Light" w:hAnsi="Calibri Light" w:cs="Calibri Light"/>
          <w:sz w:val="22"/>
          <w:szCs w:val="22"/>
        </w:rPr>
        <w:t>0</w:t>
      </w:r>
      <w:r w:rsidRPr="00006F49">
        <w:rPr>
          <w:rFonts w:ascii="Calibri Light" w:hAnsi="Calibri Light" w:cs="Calibri Light"/>
          <w:sz w:val="22"/>
          <w:szCs w:val="22"/>
        </w:rPr>
        <w:t xml:space="preserve"> do umowy</w:t>
      </w:r>
      <w:r w:rsidRPr="00006F49">
        <w:rPr>
          <w:rFonts w:ascii="Calibri Light" w:hAnsi="Calibri Light" w:cs="Calibri Light"/>
          <w:sz w:val="22"/>
          <w:szCs w:val="22"/>
        </w:rPr>
        <w:br/>
        <w:t>w wysokości 3</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000</w:t>
      </w:r>
      <w:r w:rsidR="00207831" w:rsidRPr="00006F49">
        <w:rPr>
          <w:rFonts w:ascii="Calibri Light" w:hAnsi="Calibri Light" w:cs="Calibri Light"/>
          <w:sz w:val="22"/>
          <w:szCs w:val="22"/>
        </w:rPr>
        <w:t>,00</w:t>
      </w:r>
      <w:r w:rsidRPr="00006F49">
        <w:rPr>
          <w:rFonts w:ascii="Calibri Light" w:hAnsi="Calibri Light" w:cs="Calibri Light"/>
          <w:sz w:val="22"/>
          <w:szCs w:val="22"/>
        </w:rPr>
        <w:t xml:space="preserve"> zł za każdy stwierdzony przypadek,</w:t>
      </w:r>
    </w:p>
    <w:p w14:paraId="02D33E96" w14:textId="333FCD5D" w:rsidR="009572FB" w:rsidRPr="00006F49" w:rsidRDefault="00043AB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za prowadzenie robót w sposób zagrażający statyce drzewa lub krzewu w wysokości </w:t>
      </w:r>
      <w:r w:rsidR="001A2AAB" w:rsidRPr="00006F49">
        <w:rPr>
          <w:rFonts w:ascii="Calibri Light" w:hAnsi="Calibri Light" w:cs="Calibri Light"/>
          <w:sz w:val="22"/>
          <w:szCs w:val="22"/>
        </w:rPr>
        <w:br/>
      </w:r>
      <w:r w:rsidRPr="00006F49">
        <w:rPr>
          <w:rFonts w:ascii="Calibri Light" w:hAnsi="Calibri Light" w:cs="Calibri Light"/>
          <w:sz w:val="22"/>
          <w:szCs w:val="22"/>
        </w:rPr>
        <w:t>10</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000</w:t>
      </w:r>
      <w:r w:rsidR="00207831" w:rsidRPr="00006F49">
        <w:rPr>
          <w:rFonts w:ascii="Calibri Light" w:hAnsi="Calibri Light" w:cs="Calibri Light"/>
          <w:sz w:val="22"/>
          <w:szCs w:val="22"/>
        </w:rPr>
        <w:t>,00</w:t>
      </w:r>
      <w:r w:rsidR="001A2AAB" w:rsidRPr="00006F49">
        <w:rPr>
          <w:rFonts w:ascii="Calibri Light" w:hAnsi="Calibri Light" w:cs="Calibri Light"/>
          <w:sz w:val="22"/>
          <w:szCs w:val="22"/>
        </w:rPr>
        <w:t xml:space="preserve"> zł </w:t>
      </w:r>
      <w:r w:rsidRPr="00006F49">
        <w:rPr>
          <w:rFonts w:ascii="Calibri Light" w:hAnsi="Calibri Light" w:cs="Calibri Light"/>
          <w:sz w:val="22"/>
          <w:szCs w:val="22"/>
        </w:rPr>
        <w:t>za każdy stwierdzony przypadek.</w:t>
      </w:r>
    </w:p>
    <w:p w14:paraId="42DFF184" w14:textId="24ABB0ED" w:rsidR="000251D1" w:rsidRPr="00006F49" w:rsidRDefault="000251D1"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sz w:val="22"/>
          <w:szCs w:val="22"/>
        </w:rPr>
        <w:t>za niewywiązanie się z obowiązku określonego w § 2 ust. 2</w:t>
      </w:r>
      <w:r w:rsidR="007A1CDA" w:rsidRPr="00006F49">
        <w:rPr>
          <w:rFonts w:ascii="Calibri Light" w:hAnsi="Calibri Light"/>
          <w:sz w:val="22"/>
          <w:szCs w:val="22"/>
        </w:rPr>
        <w:t>0</w:t>
      </w:r>
      <w:r w:rsidRPr="00006F49">
        <w:rPr>
          <w:rFonts w:ascii="Calibri Light" w:hAnsi="Calibri Light"/>
          <w:sz w:val="22"/>
          <w:szCs w:val="22"/>
        </w:rPr>
        <w:t xml:space="preserve"> umowy w wysokości 20</w:t>
      </w:r>
      <w:r w:rsidR="00412466" w:rsidRPr="00006F49">
        <w:rPr>
          <w:rFonts w:ascii="Calibri Light" w:hAnsi="Calibri Light"/>
          <w:sz w:val="22"/>
          <w:szCs w:val="22"/>
        </w:rPr>
        <w:t xml:space="preserve"> </w:t>
      </w:r>
      <w:r w:rsidRPr="00006F49">
        <w:rPr>
          <w:rFonts w:ascii="Calibri Light" w:hAnsi="Calibri Light"/>
          <w:sz w:val="22"/>
          <w:szCs w:val="22"/>
        </w:rPr>
        <w:t>000 zł</w:t>
      </w:r>
      <w:r w:rsidR="00147362" w:rsidRPr="00006F49">
        <w:rPr>
          <w:rFonts w:ascii="Calibri Light" w:hAnsi="Calibri Light"/>
          <w:sz w:val="22"/>
          <w:szCs w:val="22"/>
        </w:rPr>
        <w:t>,</w:t>
      </w:r>
    </w:p>
    <w:p w14:paraId="69AF49F7" w14:textId="750C1CF0" w:rsidR="00147362" w:rsidRPr="00006F49" w:rsidRDefault="00147362" w:rsidP="00134300">
      <w:pPr>
        <w:pStyle w:val="Akapitzlist"/>
        <w:numPr>
          <w:ilvl w:val="0"/>
          <w:numId w:val="38"/>
        </w:numPr>
        <w:ind w:left="714" w:hanging="357"/>
        <w:jc w:val="both"/>
        <w:rPr>
          <w:rFonts w:ascii="Calibri Light" w:eastAsia="Calibri" w:hAnsi="Calibri Light" w:cs="Calibri Light"/>
          <w:sz w:val="22"/>
          <w:szCs w:val="22"/>
          <w:lang w:eastAsia="en-US"/>
        </w:rPr>
      </w:pPr>
      <w:r w:rsidRPr="00006F49">
        <w:rPr>
          <w:rFonts w:ascii="Calibri Light" w:hAnsi="Calibri Light"/>
          <w:sz w:val="22"/>
          <w:szCs w:val="22"/>
        </w:rPr>
        <w:t xml:space="preserve">za brak zapłaty z tytułu zmiany wysokości wynagrodzenia należnego Podwykonawcom lub dalszym Podwykonawcom, o której mowa w § </w:t>
      </w:r>
      <w:r w:rsidR="006A75A1" w:rsidRPr="00006F49">
        <w:rPr>
          <w:rFonts w:ascii="Calibri Light" w:hAnsi="Calibri Light"/>
          <w:sz w:val="22"/>
          <w:szCs w:val="22"/>
        </w:rPr>
        <w:t>20</w:t>
      </w:r>
      <w:r w:rsidRPr="00006F49">
        <w:rPr>
          <w:rFonts w:ascii="Calibri Light" w:hAnsi="Calibri Light"/>
          <w:sz w:val="22"/>
          <w:szCs w:val="22"/>
        </w:rPr>
        <w:t xml:space="preserve"> ust. 10 w wysokości 10 000,00 zł w każdym przypadku stwierdzenia takiego uchybienia.</w:t>
      </w:r>
    </w:p>
    <w:p w14:paraId="45A82F52" w14:textId="77777777" w:rsidR="009572FB"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Zamawiający zapłaci Wykonawcy:</w:t>
      </w:r>
    </w:p>
    <w:p w14:paraId="50741A21" w14:textId="49954D05" w:rsidR="001A2AAB" w:rsidRPr="00006F49" w:rsidRDefault="00043AB1" w:rsidP="00134300">
      <w:pPr>
        <w:pStyle w:val="Akapitzlist"/>
        <w:numPr>
          <w:ilvl w:val="0"/>
          <w:numId w:val="41"/>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karę umow</w:t>
      </w:r>
      <w:r w:rsidR="00D805CE" w:rsidRPr="00006F49">
        <w:rPr>
          <w:rFonts w:ascii="Calibri Light" w:eastAsia="Calibri" w:hAnsi="Calibri Light" w:cs="Calibri Light"/>
          <w:sz w:val="22"/>
          <w:szCs w:val="22"/>
          <w:lang w:eastAsia="en-US"/>
        </w:rPr>
        <w:t>n</w:t>
      </w:r>
      <w:r w:rsidRPr="00006F49">
        <w:rPr>
          <w:rFonts w:ascii="Calibri Light" w:eastAsia="Calibri" w:hAnsi="Calibri Light" w:cs="Calibri Light"/>
          <w:sz w:val="22"/>
          <w:szCs w:val="22"/>
          <w:lang w:eastAsia="en-US"/>
        </w:rPr>
        <w:t xml:space="preserve">ą w przypadku odstąpienia od umowy przez Wykonawcę z przyczyn, za które ponosi </w:t>
      </w:r>
      <w:r w:rsidRPr="00006F49">
        <w:rPr>
          <w:rFonts w:ascii="Calibri Light" w:eastAsia="Calibri" w:hAnsi="Calibri Light" w:cs="Calibri Light"/>
          <w:spacing w:val="-2"/>
          <w:sz w:val="22"/>
          <w:szCs w:val="22"/>
          <w:lang w:eastAsia="en-US"/>
        </w:rPr>
        <w:t>odpowiedzialność Zamawiający w</w:t>
      </w:r>
      <w:r w:rsidR="0084496B" w:rsidRPr="00006F49">
        <w:rPr>
          <w:rFonts w:ascii="Calibri Light" w:eastAsia="Calibri" w:hAnsi="Calibri Light" w:cs="Calibri Light"/>
          <w:spacing w:val="-2"/>
          <w:sz w:val="22"/>
          <w:szCs w:val="22"/>
          <w:lang w:eastAsia="en-US"/>
        </w:rPr>
        <w:t xml:space="preserve"> wysokości </w:t>
      </w:r>
      <w:r w:rsidR="00CC4AC7" w:rsidRPr="00006F49">
        <w:rPr>
          <w:rFonts w:ascii="Calibri Light" w:eastAsia="Calibri" w:hAnsi="Calibri Light" w:cs="Calibri Light"/>
          <w:spacing w:val="-2"/>
          <w:sz w:val="22"/>
          <w:szCs w:val="22"/>
          <w:lang w:eastAsia="en-US"/>
        </w:rPr>
        <w:t>10</w:t>
      </w:r>
      <w:r w:rsidRPr="00006F49">
        <w:rPr>
          <w:rFonts w:ascii="Calibri Light" w:eastAsia="Calibri" w:hAnsi="Calibri Light" w:cs="Calibri Light"/>
          <w:spacing w:val="-2"/>
          <w:sz w:val="22"/>
          <w:szCs w:val="22"/>
          <w:lang w:eastAsia="en-US"/>
        </w:rPr>
        <w:t> % wynagrodzen</w:t>
      </w:r>
      <w:r w:rsidR="001A2AAB" w:rsidRPr="00006F49">
        <w:rPr>
          <w:rFonts w:ascii="Calibri Light" w:eastAsia="Calibri" w:hAnsi="Calibri Light" w:cs="Calibri Light"/>
          <w:spacing w:val="-2"/>
          <w:sz w:val="22"/>
          <w:szCs w:val="22"/>
          <w:lang w:eastAsia="en-US"/>
        </w:rPr>
        <w:t>ia umownego brutto</w:t>
      </w:r>
      <w:r w:rsidR="006B4B11" w:rsidRPr="00006F49">
        <w:rPr>
          <w:rFonts w:ascii="Calibri Light" w:eastAsia="Calibri" w:hAnsi="Calibri Light" w:cs="Calibri Light"/>
          <w:spacing w:val="-2"/>
          <w:sz w:val="22"/>
          <w:szCs w:val="22"/>
          <w:lang w:eastAsia="en-US"/>
        </w:rPr>
        <w:t xml:space="preserve"> </w:t>
      </w:r>
      <w:r w:rsidR="001A2AAB" w:rsidRPr="00006F49">
        <w:rPr>
          <w:rFonts w:ascii="Calibri Light" w:eastAsia="Calibri" w:hAnsi="Calibri Light" w:cs="Calibri Light"/>
          <w:spacing w:val="-2"/>
          <w:sz w:val="22"/>
          <w:szCs w:val="22"/>
          <w:lang w:eastAsia="en-US"/>
        </w:rPr>
        <w:t>określonego</w:t>
      </w:r>
      <w:r w:rsidR="001A2AAB"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 xml:space="preserve">w § </w:t>
      </w:r>
      <w:r w:rsidR="006E7EF3" w:rsidRPr="00006F49">
        <w:rPr>
          <w:rFonts w:ascii="Calibri Light" w:eastAsia="Calibri" w:hAnsi="Calibri Light" w:cs="Calibri Light"/>
          <w:sz w:val="22"/>
          <w:szCs w:val="22"/>
          <w:lang w:eastAsia="en-US"/>
        </w:rPr>
        <w:t>8</w:t>
      </w:r>
      <w:r w:rsidRPr="00006F49">
        <w:rPr>
          <w:rFonts w:ascii="Calibri Light" w:eastAsia="Calibri" w:hAnsi="Calibri Light" w:cs="Calibri Light"/>
          <w:sz w:val="22"/>
          <w:szCs w:val="22"/>
          <w:lang w:eastAsia="en-US"/>
        </w:rPr>
        <w:t xml:space="preserve"> ust. 1, za wyjątkiem wystąpienia sytuacji przedstawionej w art. 456 ust. 1 pkt 1) ustawy </w:t>
      </w:r>
      <w:proofErr w:type="spellStart"/>
      <w:r w:rsidR="00961255" w:rsidRPr="00006F49">
        <w:rPr>
          <w:rFonts w:ascii="Calibri Light" w:eastAsia="Calibri" w:hAnsi="Calibri Light" w:cs="Calibri Light"/>
          <w:sz w:val="22"/>
          <w:szCs w:val="22"/>
          <w:lang w:eastAsia="en-US"/>
        </w:rPr>
        <w:t>Pzp</w:t>
      </w:r>
      <w:proofErr w:type="spellEnd"/>
      <w:r w:rsidR="00961255" w:rsidRPr="00006F49">
        <w:rPr>
          <w:rFonts w:ascii="Calibri Light" w:eastAsia="Calibri" w:hAnsi="Calibri Light" w:cs="Calibri Light"/>
          <w:sz w:val="22"/>
          <w:szCs w:val="22"/>
          <w:lang w:eastAsia="en-US"/>
        </w:rPr>
        <w:t xml:space="preserve"> </w:t>
      </w:r>
      <w:r w:rsidRPr="00006F49">
        <w:rPr>
          <w:rFonts w:ascii="Calibri Light" w:eastAsia="Calibri" w:hAnsi="Calibri Light" w:cs="Calibri Light"/>
          <w:sz w:val="22"/>
          <w:szCs w:val="22"/>
          <w:lang w:eastAsia="en-US"/>
        </w:rPr>
        <w:t xml:space="preserve">oraz wskazanej w § </w:t>
      </w:r>
      <w:r w:rsidR="0025125D" w:rsidRPr="00006F49">
        <w:rPr>
          <w:rFonts w:ascii="Calibri Light" w:eastAsia="Calibri" w:hAnsi="Calibri Light" w:cs="Calibri Light"/>
          <w:sz w:val="22"/>
          <w:szCs w:val="22"/>
          <w:lang w:eastAsia="en-US"/>
        </w:rPr>
        <w:t>1</w:t>
      </w:r>
      <w:r w:rsidR="006E7EF3" w:rsidRPr="00006F49">
        <w:rPr>
          <w:rFonts w:ascii="Calibri Light" w:eastAsia="Calibri" w:hAnsi="Calibri Light" w:cs="Calibri Light"/>
          <w:sz w:val="22"/>
          <w:szCs w:val="22"/>
          <w:lang w:eastAsia="en-US"/>
        </w:rPr>
        <w:t>7</w:t>
      </w:r>
      <w:r w:rsidRPr="00006F49">
        <w:rPr>
          <w:rFonts w:ascii="Calibri Light" w:eastAsia="Calibri" w:hAnsi="Calibri Light" w:cs="Calibri Light"/>
          <w:sz w:val="22"/>
          <w:szCs w:val="22"/>
          <w:lang w:eastAsia="en-US"/>
        </w:rPr>
        <w:t xml:space="preserve"> ust. 2 niniejszej umowy;</w:t>
      </w:r>
    </w:p>
    <w:p w14:paraId="32EE3B46" w14:textId="111B3FB4" w:rsidR="009572FB" w:rsidRPr="00006F49" w:rsidRDefault="00043AB1" w:rsidP="00134300">
      <w:pPr>
        <w:pStyle w:val="Akapitzlist"/>
        <w:numPr>
          <w:ilvl w:val="0"/>
          <w:numId w:val="41"/>
        </w:numPr>
        <w:ind w:left="714" w:hanging="357"/>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odsetki ustawowe z tytułu opóźnienia w opłacaniu faktur.</w:t>
      </w:r>
    </w:p>
    <w:p w14:paraId="0C7084AE" w14:textId="77777777" w:rsidR="009572FB"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Strony dopuszczają możliwość dochodzenia odszkodowania do wysokości szkody rzeczywiście poniesionej.</w:t>
      </w:r>
    </w:p>
    <w:p w14:paraId="493EBA28" w14:textId="77777777" w:rsidR="009572FB"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hAnsi="Calibri Light" w:cs="Calibri Light"/>
          <w:sz w:val="22"/>
          <w:szCs w:val="22"/>
        </w:rPr>
        <w:t>W razie naliczenia kar umownych Zamawiający wystawi odpowiednią notę obciążeniową.</w:t>
      </w:r>
    </w:p>
    <w:p w14:paraId="15691090" w14:textId="30E4837F" w:rsidR="009572FB" w:rsidRPr="00006F49" w:rsidRDefault="00C718D3"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hAnsi="Calibri Light" w:cs="Calibri Light"/>
          <w:sz w:val="22"/>
          <w:szCs w:val="22"/>
        </w:rPr>
        <w:t>Wszelkie kwoty należne Zamawiającemu, w szczególności z tytułu kar umownych, mogą być</w:t>
      </w:r>
      <w:r w:rsidR="001D61C0" w:rsidRPr="00006F49">
        <w:rPr>
          <w:rFonts w:ascii="Calibri Light" w:hAnsi="Calibri Light" w:cs="Calibri Light"/>
          <w:sz w:val="22"/>
          <w:szCs w:val="22"/>
        </w:rPr>
        <w:t xml:space="preserve"> </w:t>
      </w:r>
      <w:r w:rsidRPr="00006F49">
        <w:rPr>
          <w:rFonts w:ascii="Calibri Light" w:hAnsi="Calibri Light" w:cs="Calibri Light"/>
          <w:spacing w:val="-2"/>
          <w:sz w:val="22"/>
          <w:szCs w:val="22"/>
        </w:rPr>
        <w:t xml:space="preserve">potrącane z płatności realizowanych na rzecz Wykonawcy, na co Wykonawca wyraża </w:t>
      </w:r>
      <w:r w:rsidR="00043AB1" w:rsidRPr="00006F49">
        <w:rPr>
          <w:rFonts w:ascii="Calibri Light" w:hAnsi="Calibri Light" w:cs="Calibri Light"/>
          <w:spacing w:val="-2"/>
          <w:sz w:val="22"/>
          <w:szCs w:val="22"/>
        </w:rPr>
        <w:t>bezwarunkową</w:t>
      </w:r>
      <w:r w:rsidR="00043AB1" w:rsidRPr="00006F49">
        <w:rPr>
          <w:rFonts w:ascii="Calibri Light" w:hAnsi="Calibri Light" w:cs="Calibri Light"/>
          <w:sz w:val="22"/>
          <w:szCs w:val="22"/>
        </w:rPr>
        <w:t xml:space="preserve"> zgodę. </w:t>
      </w:r>
    </w:p>
    <w:p w14:paraId="1B3C5AAE" w14:textId="77777777" w:rsidR="009572FB"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Kary umowne Wykonawca zapłaci w terminie 14 dni od daty</w:t>
      </w:r>
      <w:r w:rsidR="00921BD1" w:rsidRPr="00006F49">
        <w:rPr>
          <w:rFonts w:ascii="Calibri Light" w:eastAsia="Calibri" w:hAnsi="Calibri Light" w:cs="Calibri Light"/>
          <w:sz w:val="22"/>
          <w:szCs w:val="22"/>
          <w:lang w:eastAsia="en-US"/>
        </w:rPr>
        <w:t xml:space="preserve"> otrzymania noty obciążeniowej, </w:t>
      </w:r>
      <w:r w:rsidR="00921BD1" w:rsidRPr="00006F49">
        <w:rPr>
          <w:rFonts w:ascii="Calibri Light" w:eastAsia="Calibri" w:hAnsi="Calibri Light" w:cs="Calibri Light"/>
          <w:sz w:val="22"/>
          <w:szCs w:val="22"/>
          <w:lang w:eastAsia="en-US"/>
        </w:rPr>
        <w:br/>
      </w:r>
      <w:r w:rsidRPr="00006F49">
        <w:rPr>
          <w:rFonts w:ascii="Calibri Light" w:hAnsi="Calibri Light" w:cs="Calibri Light"/>
          <w:sz w:val="22"/>
          <w:szCs w:val="22"/>
        </w:rPr>
        <w:t xml:space="preserve">o ile Zamawiający nie skorzysta z uprawnień określonych w ust. 5. </w:t>
      </w:r>
    </w:p>
    <w:p w14:paraId="292C2C82" w14:textId="5D52A1EA" w:rsidR="009572FB"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hAnsi="Calibri Light" w:cs="Calibri Light"/>
          <w:sz w:val="22"/>
          <w:szCs w:val="22"/>
        </w:rPr>
        <w:lastRenderedPageBreak/>
        <w:t>Łączna wysokość kar umownych (limit), które Zamawiający może naliczyć Wykonawcy</w:t>
      </w:r>
      <w:r w:rsidR="001D61C0" w:rsidRPr="00006F49">
        <w:rPr>
          <w:rFonts w:ascii="Calibri Light" w:hAnsi="Calibri Light" w:cs="Calibri Light"/>
          <w:sz w:val="22"/>
          <w:szCs w:val="22"/>
        </w:rPr>
        <w:t xml:space="preserve"> </w:t>
      </w:r>
      <w:r w:rsidRPr="00006F49">
        <w:rPr>
          <w:rFonts w:ascii="Calibri Light" w:hAnsi="Calibri Light" w:cs="Calibri Light"/>
          <w:sz w:val="22"/>
          <w:szCs w:val="22"/>
        </w:rPr>
        <w:t>ze wszystkich tytułów, o k</w:t>
      </w:r>
      <w:r w:rsidR="00C718D3" w:rsidRPr="00006F49">
        <w:rPr>
          <w:rFonts w:ascii="Calibri Light" w:hAnsi="Calibri Light" w:cs="Calibri Light"/>
          <w:sz w:val="22"/>
          <w:szCs w:val="22"/>
        </w:rPr>
        <w:t xml:space="preserve">tórych mowa w ust. 1 pkt 1) - </w:t>
      </w:r>
      <w:r w:rsidR="000251D1" w:rsidRPr="00006F49">
        <w:rPr>
          <w:rFonts w:ascii="Calibri Light" w:hAnsi="Calibri Light" w:cs="Calibri Light"/>
          <w:sz w:val="22"/>
          <w:szCs w:val="22"/>
        </w:rPr>
        <w:t>2</w:t>
      </w:r>
      <w:r w:rsidR="00147362" w:rsidRPr="00006F49">
        <w:rPr>
          <w:rFonts w:ascii="Calibri Light" w:hAnsi="Calibri Light" w:cs="Calibri Light"/>
          <w:sz w:val="22"/>
          <w:szCs w:val="22"/>
        </w:rPr>
        <w:t>1</w:t>
      </w:r>
      <w:r w:rsidRPr="00006F49">
        <w:rPr>
          <w:rFonts w:ascii="Calibri Light" w:hAnsi="Calibri Light" w:cs="Calibri Light"/>
          <w:sz w:val="22"/>
          <w:szCs w:val="22"/>
        </w:rPr>
        <w:t xml:space="preserve">) nie przekroczy </w:t>
      </w:r>
      <w:r w:rsidR="00C718D3" w:rsidRPr="00006F49">
        <w:rPr>
          <w:rFonts w:ascii="Calibri Light" w:hAnsi="Calibri Light" w:cs="Calibri Light"/>
          <w:sz w:val="22"/>
          <w:szCs w:val="22"/>
        </w:rPr>
        <w:t>20</w:t>
      </w:r>
      <w:r w:rsidRPr="00006F49">
        <w:rPr>
          <w:rFonts w:ascii="Calibri Light" w:hAnsi="Calibri Light" w:cs="Calibri Light"/>
          <w:sz w:val="22"/>
          <w:szCs w:val="22"/>
        </w:rPr>
        <w:t xml:space="preserve"> % wynagrodzenia umownego brutto </w:t>
      </w:r>
      <w:r w:rsidR="0025125D" w:rsidRPr="00006F49">
        <w:rPr>
          <w:rFonts w:ascii="Calibri Light" w:hAnsi="Calibri Light" w:cs="Calibri Light"/>
          <w:sz w:val="22"/>
          <w:szCs w:val="22"/>
        </w:rPr>
        <w:t xml:space="preserve">określonego w § </w:t>
      </w:r>
      <w:r w:rsidR="006E7EF3" w:rsidRPr="00006F49">
        <w:rPr>
          <w:rFonts w:ascii="Calibri Light" w:hAnsi="Calibri Light" w:cs="Calibri Light"/>
          <w:sz w:val="22"/>
          <w:szCs w:val="22"/>
        </w:rPr>
        <w:t>8</w:t>
      </w:r>
      <w:r w:rsidRPr="00006F49">
        <w:rPr>
          <w:rFonts w:ascii="Calibri Light" w:hAnsi="Calibri Light" w:cs="Calibri Light"/>
          <w:sz w:val="22"/>
          <w:szCs w:val="22"/>
        </w:rPr>
        <w:t xml:space="preserve"> ust. 1 umowy.</w:t>
      </w:r>
    </w:p>
    <w:p w14:paraId="2BCE4115" w14:textId="20645D3D" w:rsidR="00043AB1" w:rsidRPr="00006F49" w:rsidRDefault="00043AB1" w:rsidP="00134300">
      <w:pPr>
        <w:pStyle w:val="Akapitzlist"/>
        <w:numPr>
          <w:ilvl w:val="0"/>
          <w:numId w:val="37"/>
        </w:numPr>
        <w:jc w:val="both"/>
        <w:rPr>
          <w:rFonts w:ascii="Calibri Light" w:eastAsia="Calibri" w:hAnsi="Calibri Light" w:cs="Calibri Light"/>
          <w:sz w:val="22"/>
          <w:szCs w:val="22"/>
          <w:lang w:eastAsia="en-US"/>
        </w:rPr>
      </w:pPr>
      <w:r w:rsidRPr="00006F49">
        <w:rPr>
          <w:rFonts w:ascii="Calibri Light" w:hAnsi="Calibri Light" w:cs="Calibri Light"/>
          <w:sz w:val="22"/>
          <w:szCs w:val="22"/>
        </w:rPr>
        <w:t xml:space="preserve">Podstawą naliczenia kar jest wartość umowna wynagrodzenia Wykonawcy wskazana w § </w:t>
      </w:r>
      <w:r w:rsidR="006E7EF3" w:rsidRPr="00006F49">
        <w:rPr>
          <w:rFonts w:ascii="Calibri Light" w:hAnsi="Calibri Light" w:cs="Calibri Light"/>
          <w:sz w:val="22"/>
          <w:szCs w:val="22"/>
        </w:rPr>
        <w:t>8</w:t>
      </w:r>
      <w:r w:rsidRPr="00006F49">
        <w:rPr>
          <w:rFonts w:ascii="Calibri Light" w:hAnsi="Calibri Light" w:cs="Calibri Light"/>
          <w:sz w:val="22"/>
          <w:szCs w:val="22"/>
        </w:rPr>
        <w:t xml:space="preserve"> ust. 1</w:t>
      </w:r>
      <w:r w:rsidR="00CC4AC7" w:rsidRPr="00006F49">
        <w:rPr>
          <w:rFonts w:ascii="Calibri Light" w:hAnsi="Calibri Light" w:cs="Calibri Light"/>
          <w:sz w:val="22"/>
          <w:szCs w:val="22"/>
        </w:rPr>
        <w:t xml:space="preserve"> </w:t>
      </w:r>
      <w:r w:rsidR="00CC4AC7" w:rsidRPr="00006F49">
        <w:rPr>
          <w:rFonts w:ascii="Calibri Light" w:hAnsi="Calibri Light" w:cs="Calibri Light"/>
          <w:sz w:val="22"/>
          <w:szCs w:val="22"/>
        </w:rPr>
        <w:br/>
      </w:r>
      <w:r w:rsidRPr="00006F49">
        <w:rPr>
          <w:rFonts w:ascii="Calibri Light" w:hAnsi="Calibri Light" w:cs="Calibri Light"/>
          <w:sz w:val="22"/>
          <w:szCs w:val="22"/>
        </w:rPr>
        <w:t xml:space="preserve">w wysokości określonej w dniu podpisania niniejszej umowy. </w:t>
      </w:r>
    </w:p>
    <w:p w14:paraId="4226BC5E" w14:textId="764D4D28" w:rsidR="00DA29BF" w:rsidRPr="00006F49" w:rsidRDefault="008A337D" w:rsidP="00DA29BF">
      <w:pPr>
        <w:pStyle w:val="Akapitzlist"/>
        <w:numPr>
          <w:ilvl w:val="0"/>
          <w:numId w:val="37"/>
        </w:numPr>
        <w:jc w:val="both"/>
        <w:rPr>
          <w:rFonts w:ascii="Calibri Light" w:eastAsia="Calibri" w:hAnsi="Calibri Light" w:cs="Calibri Light"/>
          <w:sz w:val="22"/>
          <w:szCs w:val="22"/>
          <w:lang w:eastAsia="en-US"/>
        </w:rPr>
      </w:pPr>
      <w:r w:rsidRPr="00006F49">
        <w:rPr>
          <w:rFonts w:ascii="Calibri Light" w:eastAsia="Calibri" w:hAnsi="Calibri Light" w:cs="Calibri Light"/>
          <w:sz w:val="22"/>
          <w:szCs w:val="22"/>
          <w:lang w:eastAsia="en-US"/>
        </w:rPr>
        <w:t>Zapłata kary umownej nie zwalnia Wykonawcy z obowiązku należytego wykonania umowy.</w:t>
      </w:r>
    </w:p>
    <w:p w14:paraId="0E95EE4C" w14:textId="77777777" w:rsidR="009B4A40" w:rsidRPr="00006F49" w:rsidRDefault="009B4A40" w:rsidP="009B4A40">
      <w:pPr>
        <w:pStyle w:val="Akapitzlist"/>
        <w:ind w:left="360"/>
        <w:jc w:val="both"/>
        <w:rPr>
          <w:rFonts w:ascii="Calibri Light" w:eastAsia="Calibri" w:hAnsi="Calibri Light" w:cs="Calibri Light"/>
          <w:sz w:val="22"/>
          <w:szCs w:val="22"/>
          <w:lang w:eastAsia="en-US"/>
        </w:rPr>
      </w:pPr>
    </w:p>
    <w:p w14:paraId="2AA0F0E0" w14:textId="19B655C8" w:rsidR="00C61153" w:rsidRPr="00006F49" w:rsidRDefault="00C61153" w:rsidP="001A2AAB">
      <w:pPr>
        <w:pStyle w:val="Nagwek1"/>
        <w:rPr>
          <w:rFonts w:ascii="Calibri Light" w:hAnsi="Calibri Light" w:cs="Calibri Light"/>
        </w:rPr>
      </w:pPr>
      <w:r w:rsidRPr="00006F49">
        <w:rPr>
          <w:rFonts w:ascii="Calibri Light" w:hAnsi="Calibri Light" w:cs="Calibri Light"/>
        </w:rPr>
        <w:t>ODSTĄPIENIE OD UMOWY</w:t>
      </w:r>
    </w:p>
    <w:p w14:paraId="1EAAA01C" w14:textId="1C57492A" w:rsidR="006D73FC" w:rsidRPr="00006F49" w:rsidRDefault="001A2AAB" w:rsidP="001A2AAB">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9B32D6" w:rsidRPr="00006F49">
        <w:rPr>
          <w:rFonts w:ascii="Calibri Light" w:hAnsi="Calibri Light" w:cs="Calibri Light"/>
          <w:b/>
          <w:sz w:val="22"/>
          <w:szCs w:val="22"/>
        </w:rPr>
        <w:t>1</w:t>
      </w:r>
      <w:r w:rsidR="006E7EF3" w:rsidRPr="00006F49">
        <w:rPr>
          <w:rFonts w:ascii="Calibri Light" w:hAnsi="Calibri Light" w:cs="Calibri Light"/>
          <w:b/>
          <w:sz w:val="22"/>
          <w:szCs w:val="22"/>
        </w:rPr>
        <w:t>7</w:t>
      </w:r>
    </w:p>
    <w:p w14:paraId="12F7C30D" w14:textId="77777777" w:rsidR="001A2AAB" w:rsidRPr="00006F49" w:rsidRDefault="006D73FC" w:rsidP="00134300">
      <w:pPr>
        <w:pStyle w:val="Akapitzlist"/>
        <w:numPr>
          <w:ilvl w:val="0"/>
          <w:numId w:val="42"/>
        </w:numPr>
        <w:jc w:val="both"/>
        <w:rPr>
          <w:rFonts w:ascii="Calibri Light" w:hAnsi="Calibri Light" w:cs="Calibri Light"/>
          <w:sz w:val="22"/>
          <w:szCs w:val="22"/>
        </w:rPr>
      </w:pPr>
      <w:r w:rsidRPr="00006F49">
        <w:rPr>
          <w:rFonts w:ascii="Calibri Light" w:hAnsi="Calibri Light" w:cs="Calibri Light"/>
          <w:sz w:val="22"/>
          <w:szCs w:val="22"/>
        </w:rPr>
        <w:t>Zamawiający może odstąpić od umowy, jeżeli:</w:t>
      </w:r>
    </w:p>
    <w:p w14:paraId="0F9B9742" w14:textId="110BB5D1" w:rsidR="001A2AAB" w:rsidRPr="00006F49" w:rsidRDefault="006D73FC" w:rsidP="00134300">
      <w:pPr>
        <w:pStyle w:val="Akapitzlist"/>
        <w:numPr>
          <w:ilvl w:val="0"/>
          <w:numId w:val="43"/>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Wykonawca z przyczyn od siebie zależnych, nie podjął realizacji prac w terminie </w:t>
      </w:r>
      <w:r w:rsidR="005422EC" w:rsidRPr="00006F49">
        <w:rPr>
          <w:rFonts w:ascii="Calibri Light" w:hAnsi="Calibri Light" w:cs="Calibri Light"/>
          <w:sz w:val="22"/>
          <w:szCs w:val="22"/>
        </w:rPr>
        <w:t xml:space="preserve">10 </w:t>
      </w:r>
      <w:r w:rsidR="008E12C4" w:rsidRPr="00006F49">
        <w:rPr>
          <w:rFonts w:ascii="Calibri Light" w:hAnsi="Calibri Light" w:cs="Calibri Light"/>
          <w:sz w:val="22"/>
          <w:szCs w:val="22"/>
        </w:rPr>
        <w:t xml:space="preserve">dni </w:t>
      </w:r>
      <w:r w:rsidR="00220869" w:rsidRPr="00006F49">
        <w:rPr>
          <w:rFonts w:ascii="Calibri Light" w:hAnsi="Calibri Light" w:cs="Calibri Light"/>
          <w:sz w:val="22"/>
          <w:szCs w:val="22"/>
        </w:rPr>
        <w:br/>
      </w:r>
      <w:r w:rsidR="00F62C6E" w:rsidRPr="00006F49">
        <w:rPr>
          <w:rFonts w:ascii="Calibri Light" w:hAnsi="Calibri Light" w:cs="Calibri Light"/>
          <w:sz w:val="22"/>
          <w:szCs w:val="22"/>
        </w:rPr>
        <w:t>od przekazania placu budowy</w:t>
      </w:r>
      <w:r w:rsidR="00D0343B" w:rsidRPr="00006F49">
        <w:rPr>
          <w:rFonts w:ascii="Calibri Light" w:hAnsi="Calibri Light" w:cs="Calibri Light"/>
          <w:sz w:val="22"/>
          <w:szCs w:val="22"/>
        </w:rPr>
        <w:t xml:space="preserve"> lub w terminie </w:t>
      </w:r>
      <w:r w:rsidR="005422EC" w:rsidRPr="00006F49">
        <w:rPr>
          <w:rFonts w:ascii="Calibri Light" w:hAnsi="Calibri Light" w:cs="Calibri Light"/>
          <w:sz w:val="22"/>
          <w:szCs w:val="22"/>
        </w:rPr>
        <w:t>5</w:t>
      </w:r>
      <w:r w:rsidR="00D0343B" w:rsidRPr="00006F49">
        <w:rPr>
          <w:rFonts w:ascii="Calibri Light" w:hAnsi="Calibri Light" w:cs="Calibri Light"/>
          <w:sz w:val="22"/>
          <w:szCs w:val="22"/>
        </w:rPr>
        <w:t xml:space="preserve"> dni od </w:t>
      </w:r>
      <w:r w:rsidR="008E12C4" w:rsidRPr="00006F49">
        <w:rPr>
          <w:rFonts w:ascii="Calibri Light" w:hAnsi="Calibri Light" w:cs="Calibri Light"/>
          <w:sz w:val="22"/>
          <w:szCs w:val="22"/>
        </w:rPr>
        <w:t>wezwania go przez Zamawiającego</w:t>
      </w:r>
      <w:r w:rsidR="00134242" w:rsidRPr="00006F49">
        <w:rPr>
          <w:rFonts w:ascii="Calibri Light" w:hAnsi="Calibri Light" w:cs="Calibri Light"/>
          <w:sz w:val="22"/>
          <w:szCs w:val="22"/>
        </w:rPr>
        <w:t xml:space="preserve"> </w:t>
      </w:r>
      <w:r w:rsidR="005D0A9A" w:rsidRPr="00006F49">
        <w:rPr>
          <w:rFonts w:ascii="Calibri Light" w:hAnsi="Calibri Light" w:cs="Calibri Light"/>
          <w:sz w:val="22"/>
          <w:szCs w:val="22"/>
        </w:rPr>
        <w:br/>
      </w:r>
      <w:r w:rsidR="00D0343B" w:rsidRPr="00006F49">
        <w:rPr>
          <w:rFonts w:ascii="Calibri Light" w:hAnsi="Calibri Light" w:cs="Calibri Light"/>
          <w:sz w:val="22"/>
          <w:szCs w:val="22"/>
        </w:rPr>
        <w:t>do ich rozpoczęcia,</w:t>
      </w:r>
    </w:p>
    <w:p w14:paraId="4CA81800" w14:textId="7D0AC159" w:rsidR="001A2AAB" w:rsidRPr="00006F49" w:rsidRDefault="00AB2922" w:rsidP="00134300">
      <w:pPr>
        <w:pStyle w:val="Akapitzlist"/>
        <w:numPr>
          <w:ilvl w:val="0"/>
          <w:numId w:val="43"/>
        </w:numPr>
        <w:ind w:left="714" w:hanging="357"/>
        <w:jc w:val="both"/>
        <w:rPr>
          <w:rFonts w:ascii="Calibri Light" w:hAnsi="Calibri Light" w:cs="Calibri Light"/>
          <w:sz w:val="22"/>
          <w:szCs w:val="22"/>
        </w:rPr>
      </w:pPr>
      <w:r w:rsidRPr="00006F49">
        <w:rPr>
          <w:rFonts w:ascii="Calibri Light" w:hAnsi="Calibri Light" w:cs="Calibri Light"/>
          <w:sz w:val="22"/>
          <w:szCs w:val="22"/>
        </w:rPr>
        <w:t>Wykonawca pomimo uprzednich pisemnych zastrzeżeń Zamawiającego nie wykonuje prac</w:t>
      </w:r>
      <w:r w:rsidR="008E12C4" w:rsidRPr="00006F49">
        <w:rPr>
          <w:rFonts w:ascii="Calibri Light" w:hAnsi="Calibri Light" w:cs="Calibri Light"/>
          <w:sz w:val="22"/>
          <w:szCs w:val="22"/>
        </w:rPr>
        <w:t xml:space="preserve"> </w:t>
      </w:r>
      <w:r w:rsidR="001A2AAB" w:rsidRPr="00006F49">
        <w:rPr>
          <w:rFonts w:ascii="Calibri Light" w:hAnsi="Calibri Light" w:cs="Calibri Light"/>
          <w:sz w:val="22"/>
          <w:szCs w:val="22"/>
        </w:rPr>
        <w:t xml:space="preserve">zgodnie </w:t>
      </w:r>
      <w:r w:rsidRPr="00006F49">
        <w:rPr>
          <w:rFonts w:ascii="Calibri Light" w:hAnsi="Calibri Light" w:cs="Calibri Light"/>
          <w:sz w:val="22"/>
          <w:szCs w:val="22"/>
        </w:rPr>
        <w:t>z warunkami umownymi lub</w:t>
      </w:r>
      <w:r w:rsidR="00AB7692" w:rsidRPr="00006F49">
        <w:rPr>
          <w:rFonts w:ascii="Calibri Light" w:hAnsi="Calibri Light" w:cs="Calibri Light"/>
          <w:sz w:val="22"/>
          <w:szCs w:val="22"/>
        </w:rPr>
        <w:t xml:space="preserve"> zaniedbuje zobowiązani</w:t>
      </w:r>
      <w:r w:rsidR="00783E8C" w:rsidRPr="00006F49">
        <w:rPr>
          <w:rFonts w:ascii="Calibri Light" w:hAnsi="Calibri Light" w:cs="Calibri Light"/>
          <w:sz w:val="22"/>
          <w:szCs w:val="22"/>
        </w:rPr>
        <w:t xml:space="preserve">a umowne, </w:t>
      </w:r>
      <w:r w:rsidR="00CA2789" w:rsidRPr="00006F49">
        <w:rPr>
          <w:rFonts w:ascii="Calibri Light" w:hAnsi="Calibri Light"/>
          <w:sz w:val="22"/>
          <w:szCs w:val="22"/>
        </w:rPr>
        <w:t>w tym nie przestrzega harmonogramu, o którym mowa w § 7 ust. 2 niniejszej umowy, w zakresie zakładanych terminów wykonania poszczególnych robót,</w:t>
      </w:r>
    </w:p>
    <w:p w14:paraId="114AFFA0" w14:textId="77777777" w:rsidR="001A2AAB" w:rsidRPr="00006F49" w:rsidRDefault="006D73FC" w:rsidP="00134300">
      <w:pPr>
        <w:pStyle w:val="Akapitzlist"/>
        <w:numPr>
          <w:ilvl w:val="0"/>
          <w:numId w:val="43"/>
        </w:numPr>
        <w:ind w:left="714" w:hanging="357"/>
        <w:jc w:val="both"/>
        <w:rPr>
          <w:rFonts w:ascii="Calibri Light" w:hAnsi="Calibri Light" w:cs="Calibri Light"/>
          <w:sz w:val="22"/>
          <w:szCs w:val="22"/>
        </w:rPr>
      </w:pPr>
      <w:r w:rsidRPr="00006F49">
        <w:rPr>
          <w:rFonts w:ascii="Calibri Light" w:hAnsi="Calibri Light" w:cs="Calibri Light"/>
          <w:sz w:val="22"/>
          <w:szCs w:val="22"/>
        </w:rPr>
        <w:t>Wykonawca zaniechał realizacji umowy bez uzasadnionych przyczyn, a w szczególności prz</w:t>
      </w:r>
      <w:r w:rsidR="00BC3BDC" w:rsidRPr="00006F49">
        <w:rPr>
          <w:rFonts w:ascii="Calibri Light" w:hAnsi="Calibri Light" w:cs="Calibri Light"/>
          <w:sz w:val="22"/>
          <w:szCs w:val="22"/>
        </w:rPr>
        <w:t xml:space="preserve">erwał </w:t>
      </w:r>
      <w:r w:rsidRPr="00006F49">
        <w:rPr>
          <w:rFonts w:ascii="Calibri Light" w:hAnsi="Calibri Light" w:cs="Calibri Light"/>
          <w:sz w:val="22"/>
          <w:szCs w:val="22"/>
        </w:rPr>
        <w:t xml:space="preserve">realizację prac przez okres dłuższy niż </w:t>
      </w:r>
      <w:r w:rsidR="009D62EC" w:rsidRPr="00006F49">
        <w:rPr>
          <w:rFonts w:ascii="Calibri Light" w:hAnsi="Calibri Light" w:cs="Calibri Light"/>
          <w:sz w:val="22"/>
          <w:szCs w:val="22"/>
        </w:rPr>
        <w:t>10</w:t>
      </w:r>
      <w:r w:rsidRPr="00006F49">
        <w:rPr>
          <w:rFonts w:ascii="Calibri Light" w:hAnsi="Calibri Light" w:cs="Calibri Light"/>
          <w:sz w:val="22"/>
          <w:szCs w:val="22"/>
        </w:rPr>
        <w:t xml:space="preserve"> dni,</w:t>
      </w:r>
    </w:p>
    <w:p w14:paraId="780533D8" w14:textId="0FDC5540" w:rsidR="001A2AAB" w:rsidRPr="00006F49" w:rsidRDefault="006D73FC" w:rsidP="00134300">
      <w:pPr>
        <w:pStyle w:val="Akapitzlist"/>
        <w:numPr>
          <w:ilvl w:val="0"/>
          <w:numId w:val="43"/>
        </w:numPr>
        <w:ind w:left="714" w:hanging="357"/>
        <w:jc w:val="both"/>
        <w:rPr>
          <w:rFonts w:ascii="Calibri Light" w:hAnsi="Calibri Light" w:cs="Calibri Light"/>
          <w:sz w:val="22"/>
          <w:szCs w:val="22"/>
        </w:rPr>
      </w:pPr>
      <w:r w:rsidRPr="00006F49">
        <w:rPr>
          <w:rFonts w:ascii="Calibri Light" w:hAnsi="Calibri Light" w:cs="Calibri Light"/>
          <w:sz w:val="22"/>
          <w:szCs w:val="22"/>
        </w:rPr>
        <w:t>suma kar umownych naliczony</w:t>
      </w:r>
      <w:r w:rsidR="003D2F6C" w:rsidRPr="00006F49">
        <w:rPr>
          <w:rFonts w:ascii="Calibri Light" w:hAnsi="Calibri Light" w:cs="Calibri Light"/>
          <w:sz w:val="22"/>
          <w:szCs w:val="22"/>
        </w:rPr>
        <w:t>ch przez Zamawiającego z powodu określonego</w:t>
      </w:r>
      <w:r w:rsidR="00B143B2" w:rsidRPr="00006F49">
        <w:rPr>
          <w:rFonts w:ascii="Calibri Light" w:hAnsi="Calibri Light" w:cs="Calibri Light"/>
          <w:sz w:val="22"/>
          <w:szCs w:val="22"/>
        </w:rPr>
        <w:t xml:space="preserve"> w § </w:t>
      </w:r>
      <w:r w:rsidR="009A2241" w:rsidRPr="00006F49">
        <w:rPr>
          <w:rFonts w:ascii="Calibri Light" w:hAnsi="Calibri Light" w:cs="Calibri Light"/>
          <w:sz w:val="22"/>
          <w:szCs w:val="22"/>
        </w:rPr>
        <w:t>1</w:t>
      </w:r>
      <w:r w:rsidR="006E7EF3" w:rsidRPr="00006F49">
        <w:rPr>
          <w:rFonts w:ascii="Calibri Light" w:hAnsi="Calibri Light" w:cs="Calibri Light"/>
          <w:sz w:val="22"/>
          <w:szCs w:val="22"/>
        </w:rPr>
        <w:t>6</w:t>
      </w:r>
      <w:r w:rsidR="00B143B2" w:rsidRPr="00006F49">
        <w:rPr>
          <w:rFonts w:ascii="Calibri Light" w:hAnsi="Calibri Light" w:cs="Calibri Light"/>
          <w:sz w:val="22"/>
          <w:szCs w:val="22"/>
        </w:rPr>
        <w:t xml:space="preserve"> us</w:t>
      </w:r>
      <w:r w:rsidR="00061656" w:rsidRPr="00006F49">
        <w:rPr>
          <w:rFonts w:ascii="Calibri Light" w:hAnsi="Calibri Light" w:cs="Calibri Light"/>
          <w:sz w:val="22"/>
          <w:szCs w:val="22"/>
        </w:rPr>
        <w:t xml:space="preserve">t. 1 </w:t>
      </w:r>
      <w:r w:rsidR="005D0A9A" w:rsidRPr="00006F49">
        <w:rPr>
          <w:rFonts w:ascii="Calibri Light" w:hAnsi="Calibri Light" w:cs="Calibri Light"/>
          <w:sz w:val="22"/>
          <w:szCs w:val="22"/>
        </w:rPr>
        <w:br/>
      </w:r>
      <w:r w:rsidR="00061656" w:rsidRPr="00006F49">
        <w:rPr>
          <w:rFonts w:ascii="Calibri Light" w:hAnsi="Calibri Light" w:cs="Calibri Light"/>
          <w:sz w:val="22"/>
          <w:szCs w:val="22"/>
        </w:rPr>
        <w:t>pkt 1</w:t>
      </w:r>
      <w:r w:rsidR="00B34268" w:rsidRPr="00006F49">
        <w:rPr>
          <w:rFonts w:ascii="Calibri Light" w:hAnsi="Calibri Light" w:cs="Calibri Light"/>
          <w:sz w:val="22"/>
          <w:szCs w:val="22"/>
        </w:rPr>
        <w:t>)</w:t>
      </w:r>
      <w:r w:rsidR="00061656" w:rsidRPr="00006F49">
        <w:rPr>
          <w:rFonts w:ascii="Calibri Light" w:hAnsi="Calibri Light" w:cs="Calibri Light"/>
          <w:sz w:val="22"/>
          <w:szCs w:val="22"/>
        </w:rPr>
        <w:t xml:space="preserve"> </w:t>
      </w:r>
      <w:r w:rsidR="005A66E7" w:rsidRPr="00006F49">
        <w:rPr>
          <w:rFonts w:ascii="Calibri Light" w:hAnsi="Calibri Light" w:cs="Calibri Light"/>
          <w:sz w:val="22"/>
          <w:szCs w:val="22"/>
        </w:rPr>
        <w:t xml:space="preserve">przekroczyła kwotę </w:t>
      </w:r>
      <w:r w:rsidR="00344AC3" w:rsidRPr="00006F49">
        <w:rPr>
          <w:rFonts w:ascii="Calibri Light" w:hAnsi="Calibri Light" w:cs="Calibri Light"/>
          <w:sz w:val="22"/>
          <w:szCs w:val="22"/>
        </w:rPr>
        <w:t>2</w:t>
      </w:r>
      <w:r w:rsidRPr="00006F49">
        <w:rPr>
          <w:rFonts w:ascii="Calibri Light" w:hAnsi="Calibri Light" w:cs="Calibri Light"/>
          <w:sz w:val="22"/>
          <w:szCs w:val="22"/>
        </w:rPr>
        <w:t>0% wynagrodzenia brutto ustalonego niniejszą umową,</w:t>
      </w:r>
    </w:p>
    <w:p w14:paraId="6A0900EE" w14:textId="3F3545EA" w:rsidR="00A55101" w:rsidRPr="00006F49" w:rsidRDefault="0085568E" w:rsidP="00134300">
      <w:pPr>
        <w:pStyle w:val="Akapitzlist"/>
        <w:numPr>
          <w:ilvl w:val="0"/>
          <w:numId w:val="43"/>
        </w:numPr>
        <w:ind w:left="714" w:hanging="357"/>
        <w:jc w:val="both"/>
        <w:rPr>
          <w:rFonts w:ascii="Calibri Light" w:hAnsi="Calibri Light" w:cs="Calibri Light"/>
          <w:sz w:val="22"/>
          <w:szCs w:val="22"/>
        </w:rPr>
      </w:pPr>
      <w:r w:rsidRPr="00006F49">
        <w:rPr>
          <w:rFonts w:ascii="Calibri Light" w:hAnsi="Calibri Light" w:cs="Calibri Light"/>
          <w:sz w:val="22"/>
          <w:szCs w:val="22"/>
        </w:rPr>
        <w:t>Wykonawca nie przekazał Zamawiającemu dokumentu o którym mowa</w:t>
      </w:r>
      <w:r w:rsidR="006036C7" w:rsidRPr="00006F49">
        <w:rPr>
          <w:rFonts w:ascii="Calibri Light" w:hAnsi="Calibri Light" w:cs="Calibri Light"/>
          <w:sz w:val="22"/>
          <w:szCs w:val="22"/>
        </w:rPr>
        <w:t xml:space="preserve"> w § </w:t>
      </w:r>
      <w:r w:rsidR="009A2241" w:rsidRPr="00006F49">
        <w:rPr>
          <w:rFonts w:ascii="Calibri Light" w:hAnsi="Calibri Light" w:cs="Calibri Light"/>
          <w:sz w:val="22"/>
          <w:szCs w:val="22"/>
        </w:rPr>
        <w:t>3</w:t>
      </w:r>
      <w:r w:rsidR="006036C7" w:rsidRPr="00006F49">
        <w:rPr>
          <w:rFonts w:ascii="Calibri Light" w:hAnsi="Calibri Light" w:cs="Calibri Light"/>
          <w:sz w:val="22"/>
          <w:szCs w:val="22"/>
        </w:rPr>
        <w:t xml:space="preserve"> ust. </w:t>
      </w:r>
      <w:r w:rsidRPr="00006F49">
        <w:rPr>
          <w:rFonts w:ascii="Calibri Light" w:hAnsi="Calibri Light" w:cs="Calibri Light"/>
          <w:sz w:val="22"/>
          <w:szCs w:val="22"/>
        </w:rPr>
        <w:t>2 umowy</w:t>
      </w:r>
      <w:r w:rsidR="009D62EC" w:rsidRPr="00006F49">
        <w:rPr>
          <w:rFonts w:ascii="Calibri Light" w:hAnsi="Calibri Light" w:cs="Calibri Light"/>
          <w:sz w:val="22"/>
          <w:szCs w:val="22"/>
        </w:rPr>
        <w:t>,</w:t>
      </w:r>
      <w:r w:rsidRPr="00006F49">
        <w:rPr>
          <w:rFonts w:ascii="Calibri Light" w:hAnsi="Calibri Light" w:cs="Calibri Light"/>
          <w:sz w:val="22"/>
          <w:szCs w:val="22"/>
        </w:rPr>
        <w:t xml:space="preserve"> </w:t>
      </w:r>
      <w:r w:rsidR="001D61C0" w:rsidRPr="00006F49">
        <w:rPr>
          <w:rFonts w:ascii="Calibri Light" w:hAnsi="Calibri Light" w:cs="Calibri Light"/>
          <w:sz w:val="22"/>
          <w:szCs w:val="22"/>
        </w:rPr>
        <w:br/>
      </w:r>
      <w:r w:rsidRPr="00006F49">
        <w:rPr>
          <w:rFonts w:ascii="Calibri Light" w:hAnsi="Calibri Light" w:cs="Calibri Light"/>
          <w:sz w:val="22"/>
          <w:szCs w:val="22"/>
        </w:rPr>
        <w:t>a zwłoka przekracza 14 dni.</w:t>
      </w:r>
    </w:p>
    <w:p w14:paraId="3BADB3B5" w14:textId="17032E26" w:rsidR="001A2AAB" w:rsidRPr="00006F49" w:rsidRDefault="009D62EC" w:rsidP="00134300">
      <w:pPr>
        <w:pStyle w:val="Akapitzlist"/>
        <w:numPr>
          <w:ilvl w:val="0"/>
          <w:numId w:val="43"/>
        </w:numPr>
        <w:ind w:left="714" w:hanging="357"/>
        <w:jc w:val="both"/>
        <w:rPr>
          <w:rFonts w:ascii="Calibri Light" w:hAnsi="Calibri Light" w:cs="Calibri Light"/>
          <w:sz w:val="22"/>
          <w:szCs w:val="22"/>
        </w:rPr>
      </w:pPr>
      <w:r w:rsidRPr="00006F49">
        <w:rPr>
          <w:rFonts w:ascii="Calibri Light" w:hAnsi="Calibri Light" w:cs="Calibri Light"/>
          <w:sz w:val="22"/>
          <w:szCs w:val="22"/>
        </w:rPr>
        <w:t>będzie miała miejs</w:t>
      </w:r>
      <w:r w:rsidR="00297E4E" w:rsidRPr="00006F49">
        <w:rPr>
          <w:rFonts w:ascii="Calibri Light" w:hAnsi="Calibri Light" w:cs="Calibri Light"/>
          <w:sz w:val="22"/>
          <w:szCs w:val="22"/>
        </w:rPr>
        <w:t xml:space="preserve">ce sytuacja, o której mowa w § </w:t>
      </w:r>
      <w:r w:rsidR="009A2241" w:rsidRPr="00006F49">
        <w:rPr>
          <w:rFonts w:ascii="Calibri Light" w:hAnsi="Calibri Light" w:cs="Calibri Light"/>
          <w:sz w:val="22"/>
          <w:szCs w:val="22"/>
        </w:rPr>
        <w:t>1</w:t>
      </w:r>
      <w:r w:rsidR="006E7EF3" w:rsidRPr="00006F49">
        <w:rPr>
          <w:rFonts w:ascii="Calibri Light" w:hAnsi="Calibri Light" w:cs="Calibri Light"/>
          <w:sz w:val="22"/>
          <w:szCs w:val="22"/>
        </w:rPr>
        <w:t>0</w:t>
      </w:r>
      <w:r w:rsidRPr="00006F49">
        <w:rPr>
          <w:rFonts w:ascii="Calibri Light" w:hAnsi="Calibri Light" w:cs="Calibri Light"/>
          <w:sz w:val="22"/>
          <w:szCs w:val="22"/>
        </w:rPr>
        <w:t xml:space="preserve"> ust. </w:t>
      </w:r>
      <w:r w:rsidR="00147362" w:rsidRPr="00006F49">
        <w:rPr>
          <w:rFonts w:ascii="Calibri Light" w:hAnsi="Calibri Light" w:cs="Calibri Light"/>
          <w:sz w:val="22"/>
          <w:szCs w:val="22"/>
        </w:rPr>
        <w:t>6</w:t>
      </w:r>
      <w:r w:rsidRPr="00006F49">
        <w:rPr>
          <w:rFonts w:ascii="Calibri Light" w:hAnsi="Calibri Light" w:cs="Calibri Light"/>
          <w:sz w:val="22"/>
          <w:szCs w:val="22"/>
        </w:rPr>
        <w:t xml:space="preserve"> pkt 1 lit. b).</w:t>
      </w:r>
    </w:p>
    <w:p w14:paraId="7529E0A3" w14:textId="4C878370" w:rsidR="001A2AAB" w:rsidRPr="00006F49" w:rsidRDefault="006F1743" w:rsidP="00134300">
      <w:pPr>
        <w:pStyle w:val="Akapitzlist"/>
        <w:numPr>
          <w:ilvl w:val="0"/>
          <w:numId w:val="42"/>
        </w:numPr>
        <w:jc w:val="both"/>
        <w:rPr>
          <w:rFonts w:ascii="Calibri Light" w:hAnsi="Calibri Light" w:cs="Calibri Light"/>
          <w:sz w:val="22"/>
          <w:szCs w:val="22"/>
        </w:rPr>
      </w:pPr>
      <w:r w:rsidRPr="00006F49">
        <w:rPr>
          <w:rFonts w:ascii="Calibri Light" w:hAnsi="Calibri Light" w:cs="Calibri Light"/>
          <w:sz w:val="22"/>
          <w:szCs w:val="22"/>
        </w:rPr>
        <w:t xml:space="preserve">Niezależnie </w:t>
      </w:r>
      <w:r w:rsidR="00842E0D" w:rsidRPr="00006F49">
        <w:rPr>
          <w:rFonts w:ascii="Calibri Light" w:hAnsi="Calibri Light" w:cs="Calibri Light"/>
          <w:sz w:val="22"/>
          <w:szCs w:val="22"/>
        </w:rPr>
        <w:t xml:space="preserve">od przyczyn określonych w ust. </w:t>
      </w:r>
      <w:r w:rsidR="00AB2922" w:rsidRPr="00006F49">
        <w:rPr>
          <w:rFonts w:ascii="Calibri Light" w:hAnsi="Calibri Light" w:cs="Calibri Light"/>
          <w:sz w:val="22"/>
          <w:szCs w:val="22"/>
        </w:rPr>
        <w:t>1</w:t>
      </w:r>
      <w:r w:rsidR="00AB7692" w:rsidRPr="00006F49">
        <w:rPr>
          <w:rFonts w:ascii="Calibri Light" w:hAnsi="Calibri Light" w:cs="Calibri Light"/>
          <w:sz w:val="22"/>
          <w:szCs w:val="22"/>
        </w:rPr>
        <w:t xml:space="preserve"> </w:t>
      </w:r>
      <w:r w:rsidRPr="00006F49">
        <w:rPr>
          <w:rFonts w:ascii="Calibri Light" w:hAnsi="Calibri Light" w:cs="Calibri Light"/>
          <w:bCs/>
          <w:sz w:val="22"/>
          <w:szCs w:val="22"/>
        </w:rPr>
        <w:t>w razie zaistnienia istotnej zmiany okoliczności powodującej, że wykonanie umowy nie leży w interesie publicznym, c</w:t>
      </w:r>
      <w:r w:rsidR="00A55101" w:rsidRPr="00006F49">
        <w:rPr>
          <w:rFonts w:ascii="Calibri Light" w:hAnsi="Calibri Light" w:cs="Calibri Light"/>
          <w:bCs/>
          <w:sz w:val="22"/>
          <w:szCs w:val="22"/>
        </w:rPr>
        <w:t xml:space="preserve">zego nie można było przewidzieć </w:t>
      </w:r>
      <w:r w:rsidRPr="00006F49">
        <w:rPr>
          <w:rFonts w:ascii="Calibri Light" w:hAnsi="Calibri Light" w:cs="Calibri Light"/>
          <w:bCs/>
          <w:sz w:val="22"/>
          <w:szCs w:val="22"/>
        </w:rPr>
        <w:t>w chwili zawarcia umowy lub dalsze wykonywanie umowy może zagrozić</w:t>
      </w:r>
      <w:r w:rsidR="00F33FEC" w:rsidRPr="00006F49">
        <w:rPr>
          <w:rFonts w:ascii="Calibri Light" w:hAnsi="Calibri Light" w:cs="Calibri Light"/>
          <w:bCs/>
          <w:sz w:val="22"/>
          <w:szCs w:val="22"/>
        </w:rPr>
        <w:t xml:space="preserve"> </w:t>
      </w:r>
      <w:r w:rsidR="00BF1B6E" w:rsidRPr="00006F49">
        <w:rPr>
          <w:rFonts w:ascii="Calibri Light" w:hAnsi="Calibri Light" w:cs="Calibri Light"/>
          <w:bCs/>
          <w:spacing w:val="-4"/>
          <w:sz w:val="22"/>
          <w:szCs w:val="22"/>
        </w:rPr>
        <w:t>podstawowemu</w:t>
      </w:r>
      <w:r w:rsidRPr="00006F49">
        <w:rPr>
          <w:rFonts w:ascii="Calibri Light" w:hAnsi="Calibri Light" w:cs="Calibri Light"/>
          <w:bCs/>
          <w:spacing w:val="-4"/>
          <w:sz w:val="22"/>
          <w:szCs w:val="22"/>
        </w:rPr>
        <w:t xml:space="preserve"> interesowi bezpieczeństwa państwa</w:t>
      </w:r>
      <w:r w:rsidR="00436557" w:rsidRPr="00006F49">
        <w:rPr>
          <w:rFonts w:ascii="Calibri Light" w:hAnsi="Calibri Light" w:cs="Calibri Light"/>
          <w:bCs/>
          <w:spacing w:val="-4"/>
          <w:sz w:val="22"/>
          <w:szCs w:val="22"/>
        </w:rPr>
        <w:t xml:space="preserve"> </w:t>
      </w:r>
      <w:r w:rsidRPr="00006F49">
        <w:rPr>
          <w:rFonts w:ascii="Calibri Light" w:hAnsi="Calibri Light" w:cs="Calibri Light"/>
          <w:bCs/>
          <w:spacing w:val="-4"/>
          <w:sz w:val="22"/>
          <w:szCs w:val="22"/>
        </w:rPr>
        <w:t>lub bezpi</w:t>
      </w:r>
      <w:r w:rsidR="00A55101" w:rsidRPr="00006F49">
        <w:rPr>
          <w:rFonts w:ascii="Calibri Light" w:hAnsi="Calibri Light" w:cs="Calibri Light"/>
          <w:bCs/>
          <w:spacing w:val="-4"/>
          <w:sz w:val="22"/>
          <w:szCs w:val="22"/>
        </w:rPr>
        <w:t xml:space="preserve">eczeństwu publicznemu, </w:t>
      </w:r>
      <w:r w:rsidR="00900BBD" w:rsidRPr="00006F49">
        <w:rPr>
          <w:rFonts w:ascii="Calibri Light" w:hAnsi="Calibri Light" w:cs="Calibri Light"/>
          <w:bCs/>
          <w:spacing w:val="-4"/>
          <w:sz w:val="22"/>
          <w:szCs w:val="22"/>
        </w:rPr>
        <w:t>Z</w:t>
      </w:r>
      <w:r w:rsidRPr="00006F49">
        <w:rPr>
          <w:rFonts w:ascii="Calibri Light" w:hAnsi="Calibri Light" w:cs="Calibri Light"/>
          <w:bCs/>
          <w:spacing w:val="-4"/>
          <w:sz w:val="22"/>
          <w:szCs w:val="22"/>
        </w:rPr>
        <w:t>am</w:t>
      </w:r>
      <w:r w:rsidR="00CD1564" w:rsidRPr="00006F49">
        <w:rPr>
          <w:rFonts w:ascii="Calibri Light" w:hAnsi="Calibri Light" w:cs="Calibri Light"/>
          <w:bCs/>
          <w:spacing w:val="-4"/>
          <w:sz w:val="22"/>
          <w:szCs w:val="22"/>
        </w:rPr>
        <w:t>awiający</w:t>
      </w:r>
      <w:r w:rsidR="00CD1564" w:rsidRPr="00006F49">
        <w:rPr>
          <w:rFonts w:ascii="Calibri Light" w:hAnsi="Calibri Light" w:cs="Calibri Light"/>
          <w:bCs/>
          <w:sz w:val="22"/>
          <w:szCs w:val="22"/>
        </w:rPr>
        <w:t xml:space="preserve"> może odstąpić od umowy </w:t>
      </w:r>
      <w:r w:rsidRPr="00006F49">
        <w:rPr>
          <w:rFonts w:ascii="Calibri Light" w:hAnsi="Calibri Light" w:cs="Calibri Light"/>
          <w:bCs/>
          <w:sz w:val="22"/>
          <w:szCs w:val="22"/>
        </w:rPr>
        <w:t xml:space="preserve">w terminie 30 dni od dnia powzięcia wiadomości o tych okolicznościach. </w:t>
      </w:r>
      <w:r w:rsidR="00900BBD" w:rsidRPr="00006F49">
        <w:rPr>
          <w:rFonts w:ascii="Calibri Light" w:hAnsi="Calibri Light" w:cs="Calibri Light"/>
          <w:sz w:val="22"/>
          <w:szCs w:val="22"/>
        </w:rPr>
        <w:t>W takiej sytuacji W</w:t>
      </w:r>
      <w:r w:rsidRPr="00006F49">
        <w:rPr>
          <w:rFonts w:ascii="Calibri Light" w:hAnsi="Calibri Light" w:cs="Calibri Light"/>
          <w:sz w:val="22"/>
          <w:szCs w:val="22"/>
        </w:rPr>
        <w:t>ykonawca może żądać wyłącznie wynagrodzenia należnego z tytułu wykonania części umowy.</w:t>
      </w:r>
    </w:p>
    <w:p w14:paraId="3E015C33" w14:textId="5C32FB92" w:rsidR="001A2AAB" w:rsidRPr="00006F49" w:rsidRDefault="006D73FC" w:rsidP="00134300">
      <w:pPr>
        <w:pStyle w:val="Akapitzlist"/>
        <w:numPr>
          <w:ilvl w:val="0"/>
          <w:numId w:val="42"/>
        </w:numPr>
        <w:jc w:val="both"/>
        <w:rPr>
          <w:rFonts w:ascii="Calibri Light" w:hAnsi="Calibri Light" w:cs="Calibri Light"/>
          <w:sz w:val="22"/>
          <w:szCs w:val="22"/>
        </w:rPr>
      </w:pPr>
      <w:r w:rsidRPr="00006F49">
        <w:rPr>
          <w:rFonts w:ascii="Calibri Light" w:hAnsi="Calibri Light" w:cs="Calibri Light"/>
          <w:sz w:val="22"/>
          <w:szCs w:val="22"/>
        </w:rPr>
        <w:t>Odst</w:t>
      </w:r>
      <w:r w:rsidRPr="00006F49">
        <w:rPr>
          <w:rFonts w:ascii="Calibri Light" w:eastAsia="TTE17BBB10t00" w:hAnsi="Calibri Light" w:cs="Calibri Light"/>
          <w:sz w:val="22"/>
          <w:szCs w:val="22"/>
        </w:rPr>
        <w:t>ą</w:t>
      </w:r>
      <w:r w:rsidRPr="00006F49">
        <w:rPr>
          <w:rFonts w:ascii="Calibri Light" w:hAnsi="Calibri Light" w:cs="Calibri Light"/>
          <w:sz w:val="22"/>
          <w:szCs w:val="22"/>
        </w:rPr>
        <w:t>pienie od umowy przez Wykonawc</w:t>
      </w:r>
      <w:r w:rsidRPr="00006F49">
        <w:rPr>
          <w:rFonts w:ascii="Calibri Light" w:eastAsia="TTE17BBB10t00" w:hAnsi="Calibri Light" w:cs="Calibri Light"/>
          <w:sz w:val="22"/>
          <w:szCs w:val="22"/>
        </w:rPr>
        <w:t xml:space="preserve">ę </w:t>
      </w:r>
      <w:r w:rsidRPr="00006F49">
        <w:rPr>
          <w:rFonts w:ascii="Calibri Light" w:hAnsi="Calibri Light" w:cs="Calibri Light"/>
          <w:sz w:val="22"/>
          <w:szCs w:val="22"/>
        </w:rPr>
        <w:t>mo</w:t>
      </w:r>
      <w:r w:rsidRPr="00006F49">
        <w:rPr>
          <w:rFonts w:ascii="Calibri Light" w:eastAsia="TTE17BBB10t00" w:hAnsi="Calibri Light" w:cs="Calibri Light"/>
          <w:sz w:val="22"/>
          <w:szCs w:val="22"/>
        </w:rPr>
        <w:t>ż</w:t>
      </w:r>
      <w:r w:rsidRPr="00006F49">
        <w:rPr>
          <w:rFonts w:ascii="Calibri Light" w:hAnsi="Calibri Light" w:cs="Calibri Light"/>
          <w:sz w:val="22"/>
          <w:szCs w:val="22"/>
        </w:rPr>
        <w:t>e nast</w:t>
      </w:r>
      <w:r w:rsidRPr="00006F49">
        <w:rPr>
          <w:rFonts w:ascii="Calibri Light" w:eastAsia="TTE17BBB10t00" w:hAnsi="Calibri Light" w:cs="Calibri Light"/>
          <w:sz w:val="22"/>
          <w:szCs w:val="22"/>
        </w:rPr>
        <w:t>ą</w:t>
      </w:r>
      <w:r w:rsidRPr="00006F49">
        <w:rPr>
          <w:rFonts w:ascii="Calibri Light" w:hAnsi="Calibri Light" w:cs="Calibri Light"/>
          <w:sz w:val="22"/>
          <w:szCs w:val="22"/>
        </w:rPr>
        <w:t>pi</w:t>
      </w:r>
      <w:r w:rsidRPr="00006F49">
        <w:rPr>
          <w:rFonts w:ascii="Calibri Light" w:eastAsia="TTE17BBB10t00" w:hAnsi="Calibri Light" w:cs="Calibri Light"/>
          <w:sz w:val="22"/>
          <w:szCs w:val="22"/>
        </w:rPr>
        <w:t xml:space="preserve">ć, </w:t>
      </w:r>
      <w:r w:rsidRPr="00006F49">
        <w:rPr>
          <w:rFonts w:ascii="Calibri Light" w:hAnsi="Calibri Light" w:cs="Calibri Light"/>
          <w:sz w:val="22"/>
          <w:szCs w:val="22"/>
        </w:rPr>
        <w:t>je</w:t>
      </w:r>
      <w:r w:rsidRPr="00006F49">
        <w:rPr>
          <w:rFonts w:ascii="Calibri Light" w:eastAsia="TTE17BBB10t00" w:hAnsi="Calibri Light" w:cs="Calibri Light"/>
          <w:sz w:val="22"/>
          <w:szCs w:val="22"/>
        </w:rPr>
        <w:t>ż</w:t>
      </w:r>
      <w:r w:rsidRPr="00006F49">
        <w:rPr>
          <w:rFonts w:ascii="Calibri Light" w:hAnsi="Calibri Light" w:cs="Calibri Light"/>
          <w:sz w:val="22"/>
          <w:szCs w:val="22"/>
        </w:rPr>
        <w:t>eli Zamawiaj</w:t>
      </w:r>
      <w:r w:rsidRPr="00006F49">
        <w:rPr>
          <w:rFonts w:ascii="Calibri Light" w:eastAsia="TTE17BBB10t00" w:hAnsi="Calibri Light" w:cs="Calibri Light"/>
          <w:sz w:val="22"/>
          <w:szCs w:val="22"/>
        </w:rPr>
        <w:t>ą</w:t>
      </w:r>
      <w:r w:rsidR="00BC3BDC" w:rsidRPr="00006F49">
        <w:rPr>
          <w:rFonts w:ascii="Calibri Light" w:hAnsi="Calibri Light" w:cs="Calibri Light"/>
          <w:sz w:val="22"/>
          <w:szCs w:val="22"/>
        </w:rPr>
        <w:t xml:space="preserve">cy wstrzymał wykonywanie </w:t>
      </w:r>
      <w:r w:rsidR="008E15F0" w:rsidRPr="00006F49">
        <w:rPr>
          <w:rFonts w:ascii="Calibri Light" w:hAnsi="Calibri Light" w:cs="Calibri Light"/>
          <w:sz w:val="22"/>
          <w:szCs w:val="22"/>
        </w:rPr>
        <w:t xml:space="preserve">robót </w:t>
      </w:r>
      <w:r w:rsidRPr="00006F49">
        <w:rPr>
          <w:rFonts w:ascii="Calibri Light" w:hAnsi="Calibri Light" w:cs="Calibri Light"/>
          <w:sz w:val="22"/>
          <w:szCs w:val="22"/>
        </w:rPr>
        <w:t>na okres dłu</w:t>
      </w:r>
      <w:r w:rsidRPr="00006F49">
        <w:rPr>
          <w:rFonts w:ascii="Calibri Light" w:eastAsia="TTE17BBB10t00" w:hAnsi="Calibri Light" w:cs="Calibri Light"/>
          <w:sz w:val="22"/>
          <w:szCs w:val="22"/>
        </w:rPr>
        <w:t>ż</w:t>
      </w:r>
      <w:r w:rsidRPr="00006F49">
        <w:rPr>
          <w:rFonts w:ascii="Calibri Light" w:hAnsi="Calibri Light" w:cs="Calibri Light"/>
          <w:sz w:val="22"/>
          <w:szCs w:val="22"/>
        </w:rPr>
        <w:t>szy ni</w:t>
      </w:r>
      <w:r w:rsidRPr="00006F49">
        <w:rPr>
          <w:rFonts w:ascii="Calibri Light" w:eastAsia="TTE17BBB10t00" w:hAnsi="Calibri Light" w:cs="Calibri Light"/>
          <w:sz w:val="22"/>
          <w:szCs w:val="22"/>
        </w:rPr>
        <w:t xml:space="preserve">ż </w:t>
      </w:r>
      <w:r w:rsidRPr="00006F49">
        <w:rPr>
          <w:rFonts w:ascii="Calibri Light" w:hAnsi="Calibri Light" w:cs="Calibri Light"/>
          <w:sz w:val="22"/>
          <w:szCs w:val="22"/>
        </w:rPr>
        <w:t xml:space="preserve">30 dni, z przyczyn </w:t>
      </w:r>
      <w:r w:rsidR="00767EDB" w:rsidRPr="00006F49">
        <w:rPr>
          <w:rFonts w:ascii="Calibri Light" w:hAnsi="Calibri Light" w:cs="Calibri Light"/>
          <w:sz w:val="22"/>
          <w:szCs w:val="22"/>
        </w:rPr>
        <w:t>zależnych od Zamawiającego</w:t>
      </w:r>
      <w:r w:rsidRPr="00006F49">
        <w:rPr>
          <w:rFonts w:ascii="Calibri Light" w:hAnsi="Calibri Light" w:cs="Calibri Light"/>
          <w:sz w:val="22"/>
          <w:szCs w:val="22"/>
        </w:rPr>
        <w:t xml:space="preserve"> </w:t>
      </w:r>
      <w:r w:rsidR="00BC3BDC" w:rsidRPr="00006F49">
        <w:rPr>
          <w:rFonts w:ascii="Calibri Light" w:hAnsi="Calibri Light" w:cs="Calibri Light"/>
          <w:sz w:val="22"/>
          <w:szCs w:val="22"/>
        </w:rPr>
        <w:t>–</w:t>
      </w:r>
      <w:r w:rsidRPr="00006F49">
        <w:rPr>
          <w:rFonts w:ascii="Calibri Light" w:hAnsi="Calibri Light" w:cs="Calibri Light"/>
          <w:sz w:val="22"/>
          <w:szCs w:val="22"/>
        </w:rPr>
        <w:t xml:space="preserve"> o</w:t>
      </w:r>
      <w:r w:rsidRPr="00006F49">
        <w:rPr>
          <w:rFonts w:ascii="Calibri Light" w:eastAsia="TTE17BBB10t00" w:hAnsi="Calibri Light" w:cs="Calibri Light"/>
          <w:sz w:val="22"/>
          <w:szCs w:val="22"/>
        </w:rPr>
        <w:t>ś</w:t>
      </w:r>
      <w:r w:rsidR="00767EDB" w:rsidRPr="00006F49">
        <w:rPr>
          <w:rFonts w:ascii="Calibri Light" w:hAnsi="Calibri Light" w:cs="Calibri Light"/>
          <w:sz w:val="22"/>
          <w:szCs w:val="22"/>
        </w:rPr>
        <w:t xml:space="preserve">wiadczenie </w:t>
      </w:r>
      <w:r w:rsidR="00345282" w:rsidRPr="00006F49">
        <w:rPr>
          <w:rFonts w:ascii="Calibri Light" w:hAnsi="Calibri Light" w:cs="Calibri Light"/>
          <w:sz w:val="22"/>
          <w:szCs w:val="22"/>
        </w:rPr>
        <w:t xml:space="preserve">o </w:t>
      </w:r>
      <w:r w:rsidRPr="00006F49">
        <w:rPr>
          <w:rFonts w:ascii="Calibri Light" w:hAnsi="Calibri Light" w:cs="Calibri Light"/>
          <w:sz w:val="22"/>
          <w:szCs w:val="22"/>
        </w:rPr>
        <w:t>odst</w:t>
      </w:r>
      <w:r w:rsidRPr="00006F49">
        <w:rPr>
          <w:rFonts w:ascii="Calibri Light" w:eastAsia="TTE17BBB10t00" w:hAnsi="Calibri Light" w:cs="Calibri Light"/>
          <w:sz w:val="22"/>
          <w:szCs w:val="22"/>
        </w:rPr>
        <w:t>ą</w:t>
      </w:r>
      <w:r w:rsidRPr="00006F49">
        <w:rPr>
          <w:rFonts w:ascii="Calibri Light" w:hAnsi="Calibri Light" w:cs="Calibri Light"/>
          <w:sz w:val="22"/>
          <w:szCs w:val="22"/>
        </w:rPr>
        <w:t>pieniu mo</w:t>
      </w:r>
      <w:r w:rsidRPr="00006F49">
        <w:rPr>
          <w:rFonts w:ascii="Calibri Light" w:eastAsia="TTE17BBB10t00" w:hAnsi="Calibri Light" w:cs="Calibri Light"/>
          <w:sz w:val="22"/>
          <w:szCs w:val="22"/>
        </w:rPr>
        <w:t>ż</w:t>
      </w:r>
      <w:r w:rsidRPr="00006F49">
        <w:rPr>
          <w:rFonts w:ascii="Calibri Light" w:hAnsi="Calibri Light" w:cs="Calibri Light"/>
          <w:sz w:val="22"/>
          <w:szCs w:val="22"/>
        </w:rPr>
        <w:t>e by</w:t>
      </w:r>
      <w:r w:rsidRPr="00006F49">
        <w:rPr>
          <w:rFonts w:ascii="Calibri Light" w:eastAsia="TTE17BBB10t00" w:hAnsi="Calibri Light" w:cs="Calibri Light"/>
          <w:sz w:val="22"/>
          <w:szCs w:val="22"/>
        </w:rPr>
        <w:t xml:space="preserve">ć </w:t>
      </w:r>
      <w:r w:rsidRPr="00006F49">
        <w:rPr>
          <w:rFonts w:ascii="Calibri Light" w:hAnsi="Calibri Light" w:cs="Calibri Light"/>
          <w:sz w:val="22"/>
          <w:szCs w:val="22"/>
        </w:rPr>
        <w:t>wówczas zło</w:t>
      </w:r>
      <w:r w:rsidRPr="00006F49">
        <w:rPr>
          <w:rFonts w:ascii="Calibri Light" w:eastAsia="TTE17BBB10t00" w:hAnsi="Calibri Light" w:cs="Calibri Light"/>
          <w:sz w:val="22"/>
          <w:szCs w:val="22"/>
        </w:rPr>
        <w:t>ż</w:t>
      </w:r>
      <w:r w:rsidRPr="00006F49">
        <w:rPr>
          <w:rFonts w:ascii="Calibri Light" w:hAnsi="Calibri Light" w:cs="Calibri Light"/>
          <w:sz w:val="22"/>
          <w:szCs w:val="22"/>
        </w:rPr>
        <w:t>one w terminie do</w:t>
      </w:r>
      <w:r w:rsidR="00D805CE" w:rsidRPr="00006F49">
        <w:rPr>
          <w:rFonts w:ascii="Calibri Light" w:hAnsi="Calibri Light" w:cs="Calibri Light"/>
          <w:sz w:val="22"/>
          <w:szCs w:val="22"/>
        </w:rPr>
        <w:t xml:space="preserve"> 10</w:t>
      </w:r>
      <w:r w:rsidRPr="00006F49">
        <w:rPr>
          <w:rFonts w:ascii="Calibri Light" w:hAnsi="Calibri Light" w:cs="Calibri Light"/>
          <w:sz w:val="22"/>
          <w:szCs w:val="22"/>
        </w:rPr>
        <w:t xml:space="preserve"> dni od zaj</w:t>
      </w:r>
      <w:r w:rsidRPr="00006F49">
        <w:rPr>
          <w:rFonts w:ascii="Calibri Light" w:eastAsia="TTE17BBB10t00" w:hAnsi="Calibri Light" w:cs="Calibri Light"/>
          <w:sz w:val="22"/>
          <w:szCs w:val="22"/>
        </w:rPr>
        <w:t>ś</w:t>
      </w:r>
      <w:r w:rsidRPr="00006F49">
        <w:rPr>
          <w:rFonts w:ascii="Calibri Light" w:hAnsi="Calibri Light" w:cs="Calibri Light"/>
          <w:sz w:val="22"/>
          <w:szCs w:val="22"/>
        </w:rPr>
        <w:t>cia powy</w:t>
      </w:r>
      <w:r w:rsidRPr="00006F49">
        <w:rPr>
          <w:rFonts w:ascii="Calibri Light" w:eastAsia="TTE17BBB10t00" w:hAnsi="Calibri Light" w:cs="Calibri Light"/>
          <w:sz w:val="22"/>
          <w:szCs w:val="22"/>
        </w:rPr>
        <w:t>ż</w:t>
      </w:r>
      <w:r w:rsidRPr="00006F49">
        <w:rPr>
          <w:rFonts w:ascii="Calibri Light" w:hAnsi="Calibri Light" w:cs="Calibri Light"/>
          <w:sz w:val="22"/>
          <w:szCs w:val="22"/>
        </w:rPr>
        <w:t>szego zdarzenia.</w:t>
      </w:r>
    </w:p>
    <w:p w14:paraId="2051EB95" w14:textId="77777777" w:rsidR="001A2AAB" w:rsidRPr="00006F49" w:rsidRDefault="006D73FC" w:rsidP="00134300">
      <w:pPr>
        <w:pStyle w:val="Akapitzlist"/>
        <w:numPr>
          <w:ilvl w:val="0"/>
          <w:numId w:val="42"/>
        </w:numPr>
        <w:jc w:val="both"/>
        <w:rPr>
          <w:rFonts w:ascii="Calibri Light" w:hAnsi="Calibri Light" w:cs="Calibri Light"/>
          <w:sz w:val="22"/>
          <w:szCs w:val="22"/>
        </w:rPr>
      </w:pPr>
      <w:r w:rsidRPr="00006F49">
        <w:rPr>
          <w:rFonts w:ascii="Calibri Light" w:hAnsi="Calibri Light" w:cs="Calibri Light"/>
          <w:sz w:val="22"/>
          <w:szCs w:val="22"/>
        </w:rPr>
        <w:t>Odst</w:t>
      </w:r>
      <w:r w:rsidRPr="00006F49">
        <w:rPr>
          <w:rFonts w:ascii="Calibri Light" w:eastAsia="TTE17BBB10t00" w:hAnsi="Calibri Light" w:cs="Calibri Light"/>
          <w:sz w:val="22"/>
          <w:szCs w:val="22"/>
        </w:rPr>
        <w:t>ą</w:t>
      </w:r>
      <w:r w:rsidRPr="00006F49">
        <w:rPr>
          <w:rFonts w:ascii="Calibri Light" w:hAnsi="Calibri Light" w:cs="Calibri Light"/>
          <w:sz w:val="22"/>
          <w:szCs w:val="22"/>
        </w:rPr>
        <w:t>pienie od umowy wymaga formy pisemnej pod rygorem niewa</w:t>
      </w:r>
      <w:r w:rsidRPr="00006F49">
        <w:rPr>
          <w:rFonts w:ascii="Calibri Light" w:eastAsia="TTE17BBB10t00" w:hAnsi="Calibri Light" w:cs="Calibri Light"/>
          <w:sz w:val="22"/>
          <w:szCs w:val="22"/>
        </w:rPr>
        <w:t>ż</w:t>
      </w:r>
      <w:r w:rsidRPr="00006F49">
        <w:rPr>
          <w:rFonts w:ascii="Calibri Light" w:hAnsi="Calibri Light" w:cs="Calibri Light"/>
          <w:sz w:val="22"/>
          <w:szCs w:val="22"/>
        </w:rPr>
        <w:t>no</w:t>
      </w:r>
      <w:r w:rsidRPr="00006F49">
        <w:rPr>
          <w:rFonts w:ascii="Calibri Light" w:eastAsia="TTE17BBB10t00" w:hAnsi="Calibri Light" w:cs="Calibri Light"/>
          <w:sz w:val="22"/>
          <w:szCs w:val="22"/>
        </w:rPr>
        <w:t>ś</w:t>
      </w:r>
      <w:r w:rsidRPr="00006F49">
        <w:rPr>
          <w:rFonts w:ascii="Calibri Light" w:hAnsi="Calibri Light" w:cs="Calibri Light"/>
          <w:sz w:val="22"/>
          <w:szCs w:val="22"/>
        </w:rPr>
        <w:t>ci.</w:t>
      </w:r>
    </w:p>
    <w:p w14:paraId="14F9D855" w14:textId="0B34691F" w:rsidR="001A2AAB" w:rsidRPr="00006F49" w:rsidRDefault="00AB7692" w:rsidP="00134300">
      <w:pPr>
        <w:pStyle w:val="Akapitzlist"/>
        <w:numPr>
          <w:ilvl w:val="0"/>
          <w:numId w:val="42"/>
        </w:numPr>
        <w:jc w:val="both"/>
        <w:rPr>
          <w:rFonts w:ascii="Calibri Light" w:hAnsi="Calibri Light" w:cs="Calibri Light"/>
          <w:sz w:val="22"/>
          <w:szCs w:val="22"/>
        </w:rPr>
      </w:pPr>
      <w:r w:rsidRPr="00006F49">
        <w:rPr>
          <w:rFonts w:ascii="Calibri Light" w:hAnsi="Calibri Light" w:cs="Calibri Light"/>
          <w:sz w:val="22"/>
          <w:szCs w:val="22"/>
        </w:rPr>
        <w:t xml:space="preserve">Odstąpienie od umowy przez Zamawiającego może nastąpić </w:t>
      </w:r>
      <w:r w:rsidR="00767EDB" w:rsidRPr="00006F49">
        <w:rPr>
          <w:rFonts w:ascii="Calibri Light" w:hAnsi="Calibri Light" w:cs="Calibri Light"/>
          <w:sz w:val="22"/>
          <w:szCs w:val="22"/>
        </w:rPr>
        <w:t xml:space="preserve">w przypadkach określonych </w:t>
      </w:r>
      <w:r w:rsidR="004E34C8" w:rsidRPr="00006F49">
        <w:rPr>
          <w:rFonts w:ascii="Calibri Light" w:hAnsi="Calibri Light" w:cs="Calibri Light"/>
          <w:sz w:val="22"/>
          <w:szCs w:val="22"/>
        </w:rPr>
        <w:t>w ust. 1</w:t>
      </w:r>
      <w:r w:rsidR="00476018" w:rsidRPr="00006F49">
        <w:rPr>
          <w:rFonts w:ascii="Calibri Light" w:hAnsi="Calibri Light" w:cs="Calibri Light"/>
          <w:sz w:val="22"/>
          <w:szCs w:val="22"/>
        </w:rPr>
        <w:t>,</w:t>
      </w:r>
      <w:r w:rsidR="00AA295E" w:rsidRPr="00006F49">
        <w:rPr>
          <w:rFonts w:ascii="Calibri Light" w:hAnsi="Calibri Light" w:cs="Calibri Light"/>
          <w:bCs/>
          <w:sz w:val="22"/>
          <w:szCs w:val="22"/>
        </w:rPr>
        <w:t xml:space="preserve"> </w:t>
      </w:r>
      <w:r w:rsidR="00412466" w:rsidRPr="00006F49">
        <w:rPr>
          <w:rFonts w:ascii="Calibri Light" w:hAnsi="Calibri Light" w:cs="Calibri Light"/>
          <w:bCs/>
          <w:sz w:val="22"/>
          <w:szCs w:val="22"/>
        </w:rPr>
        <w:br/>
      </w:r>
      <w:r w:rsidR="00AA295E" w:rsidRPr="00006F49">
        <w:rPr>
          <w:rFonts w:ascii="Calibri Light" w:hAnsi="Calibri Light" w:cs="Calibri Light"/>
          <w:bCs/>
          <w:sz w:val="22"/>
          <w:szCs w:val="22"/>
        </w:rPr>
        <w:t>w</w:t>
      </w:r>
      <w:r w:rsidR="00412466" w:rsidRPr="00006F49">
        <w:rPr>
          <w:rFonts w:ascii="Calibri Light" w:hAnsi="Calibri Light" w:cs="Calibri Light"/>
          <w:bCs/>
          <w:sz w:val="22"/>
          <w:szCs w:val="22"/>
        </w:rPr>
        <w:t xml:space="preserve"> </w:t>
      </w:r>
      <w:r w:rsidR="00767EDB" w:rsidRPr="00006F49">
        <w:rPr>
          <w:rFonts w:ascii="Calibri Light" w:hAnsi="Calibri Light" w:cs="Calibri Light"/>
          <w:bCs/>
          <w:sz w:val="22"/>
          <w:szCs w:val="22"/>
        </w:rPr>
        <w:t>terminie 30 dni od dnia powzięcia wiadomości o tych okolicznościach</w:t>
      </w:r>
      <w:r w:rsidR="00532BE3" w:rsidRPr="00006F49">
        <w:rPr>
          <w:rFonts w:ascii="Calibri Light" w:hAnsi="Calibri Light" w:cs="Calibri Light"/>
          <w:bCs/>
          <w:sz w:val="22"/>
          <w:szCs w:val="22"/>
        </w:rPr>
        <w:t>,</w:t>
      </w:r>
      <w:r w:rsidR="004E34C8" w:rsidRPr="00006F49">
        <w:rPr>
          <w:rFonts w:ascii="Calibri Light" w:hAnsi="Calibri Light" w:cs="Calibri Light"/>
          <w:sz w:val="22"/>
          <w:szCs w:val="22"/>
        </w:rPr>
        <w:t xml:space="preserve"> a Wykonawca </w:t>
      </w:r>
      <w:r w:rsidR="00B34268" w:rsidRPr="00006F49">
        <w:rPr>
          <w:rFonts w:ascii="Calibri Light" w:hAnsi="Calibri Light" w:cs="Calibri Light"/>
          <w:sz w:val="22"/>
          <w:szCs w:val="22"/>
        </w:rPr>
        <w:t>nie usunie stanu stanowiącego podstawę do zamierzonego odstąpienia, w</w:t>
      </w:r>
      <w:r w:rsidR="004E34C8" w:rsidRPr="00006F49">
        <w:rPr>
          <w:rFonts w:ascii="Calibri Light" w:hAnsi="Calibri Light" w:cs="Calibri Light"/>
          <w:sz w:val="22"/>
          <w:szCs w:val="22"/>
        </w:rPr>
        <w:t xml:space="preserve"> wyznaczon</w:t>
      </w:r>
      <w:r w:rsidR="00B34268" w:rsidRPr="00006F49">
        <w:rPr>
          <w:rFonts w:ascii="Calibri Light" w:hAnsi="Calibri Light" w:cs="Calibri Light"/>
          <w:sz w:val="22"/>
          <w:szCs w:val="22"/>
        </w:rPr>
        <w:t>ym</w:t>
      </w:r>
      <w:r w:rsidR="004E34C8" w:rsidRPr="00006F49">
        <w:rPr>
          <w:rFonts w:ascii="Calibri Light" w:hAnsi="Calibri Light" w:cs="Calibri Light"/>
          <w:sz w:val="22"/>
          <w:szCs w:val="22"/>
        </w:rPr>
        <w:t xml:space="preserve"> mu przez Zamawiającego</w:t>
      </w:r>
      <w:r w:rsidR="00B34268" w:rsidRPr="00006F49">
        <w:rPr>
          <w:rFonts w:ascii="Calibri Light" w:hAnsi="Calibri Light" w:cs="Calibri Light"/>
          <w:sz w:val="22"/>
          <w:szCs w:val="22"/>
        </w:rPr>
        <w:t>,</w:t>
      </w:r>
      <w:r w:rsidR="00A55101" w:rsidRPr="00006F49">
        <w:rPr>
          <w:rFonts w:ascii="Calibri Light" w:hAnsi="Calibri Light" w:cs="Calibri Light"/>
          <w:sz w:val="22"/>
          <w:szCs w:val="22"/>
        </w:rPr>
        <w:t xml:space="preserve"> </w:t>
      </w:r>
      <w:r w:rsidR="004E34C8" w:rsidRPr="00006F49">
        <w:rPr>
          <w:rFonts w:ascii="Calibri Light" w:hAnsi="Calibri Light" w:cs="Calibri Light"/>
          <w:sz w:val="22"/>
          <w:szCs w:val="22"/>
        </w:rPr>
        <w:t>na piśmie</w:t>
      </w:r>
      <w:r w:rsidR="00B34268" w:rsidRPr="00006F49">
        <w:rPr>
          <w:rFonts w:ascii="Calibri Light" w:hAnsi="Calibri Light" w:cs="Calibri Light"/>
          <w:sz w:val="22"/>
          <w:szCs w:val="22"/>
        </w:rPr>
        <w:t>,</w:t>
      </w:r>
      <w:r w:rsidR="004E34C8" w:rsidRPr="00006F49">
        <w:rPr>
          <w:rFonts w:ascii="Calibri Light" w:hAnsi="Calibri Light" w:cs="Calibri Light"/>
          <w:sz w:val="22"/>
          <w:szCs w:val="22"/>
        </w:rPr>
        <w:t xml:space="preserve"> termi</w:t>
      </w:r>
      <w:r w:rsidR="00B34268" w:rsidRPr="00006F49">
        <w:rPr>
          <w:rFonts w:ascii="Calibri Light" w:hAnsi="Calibri Light" w:cs="Calibri Light"/>
          <w:sz w:val="22"/>
          <w:szCs w:val="22"/>
        </w:rPr>
        <w:t>nie.</w:t>
      </w:r>
    </w:p>
    <w:p w14:paraId="75EF36B4" w14:textId="4FECE595" w:rsidR="006D73FC" w:rsidRPr="00006F49" w:rsidRDefault="006D73FC" w:rsidP="00134300">
      <w:pPr>
        <w:pStyle w:val="Akapitzlist"/>
        <w:numPr>
          <w:ilvl w:val="0"/>
          <w:numId w:val="42"/>
        </w:numPr>
        <w:jc w:val="both"/>
        <w:rPr>
          <w:rFonts w:ascii="Calibri Light" w:hAnsi="Calibri Light" w:cs="Calibri Light"/>
          <w:sz w:val="22"/>
          <w:szCs w:val="22"/>
        </w:rPr>
      </w:pPr>
      <w:r w:rsidRPr="00006F49">
        <w:rPr>
          <w:rFonts w:ascii="Calibri Light" w:hAnsi="Calibri Light" w:cs="Calibri Light"/>
          <w:sz w:val="22"/>
          <w:szCs w:val="22"/>
        </w:rPr>
        <w:t>W przypadku odstąpienia od umowy Strony zobowiązane są do następujących czynności:</w:t>
      </w:r>
    </w:p>
    <w:p w14:paraId="069B99F7" w14:textId="2C0E5138" w:rsidR="00A55101" w:rsidRPr="00006F49" w:rsidRDefault="006D73FC" w:rsidP="00134300">
      <w:pPr>
        <w:pStyle w:val="Akapitzlist"/>
        <w:numPr>
          <w:ilvl w:val="0"/>
          <w:numId w:val="44"/>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sporządzenia protokołu z inwentaryzacji wykonanych robót według daty odstąpienia </w:t>
      </w:r>
      <w:r w:rsidR="005D0A9A" w:rsidRPr="00006F49">
        <w:rPr>
          <w:rFonts w:ascii="Calibri Light" w:hAnsi="Calibri Light" w:cs="Calibri Light"/>
          <w:sz w:val="22"/>
          <w:szCs w:val="22"/>
        </w:rPr>
        <w:br/>
      </w:r>
      <w:r w:rsidRPr="00006F49">
        <w:rPr>
          <w:rFonts w:ascii="Calibri Light" w:hAnsi="Calibri Light" w:cs="Calibri Light"/>
          <w:sz w:val="22"/>
          <w:szCs w:val="22"/>
        </w:rPr>
        <w:t>od Umowy,</w:t>
      </w:r>
    </w:p>
    <w:p w14:paraId="3AA219B0" w14:textId="26AF4492" w:rsidR="00A55101" w:rsidRPr="00006F49" w:rsidRDefault="006D73FC" w:rsidP="00134300">
      <w:pPr>
        <w:pStyle w:val="Akapitzlist"/>
        <w:numPr>
          <w:ilvl w:val="0"/>
          <w:numId w:val="44"/>
        </w:numPr>
        <w:ind w:left="714" w:hanging="357"/>
        <w:jc w:val="both"/>
        <w:rPr>
          <w:rFonts w:ascii="Calibri Light" w:hAnsi="Calibri Light" w:cs="Calibri Light"/>
          <w:sz w:val="22"/>
          <w:szCs w:val="22"/>
        </w:rPr>
      </w:pPr>
      <w:r w:rsidRPr="00006F49">
        <w:rPr>
          <w:rFonts w:ascii="Calibri Light" w:hAnsi="Calibri Light" w:cs="Calibri Light"/>
          <w:sz w:val="22"/>
          <w:szCs w:val="22"/>
        </w:rPr>
        <w:t>zabezpieczenia przerwanych robót na koszt Strony</w:t>
      </w:r>
      <w:r w:rsidR="001F033B" w:rsidRPr="00006F49">
        <w:rPr>
          <w:rFonts w:ascii="Calibri Light" w:hAnsi="Calibri Light" w:cs="Calibri Light"/>
          <w:sz w:val="22"/>
          <w:szCs w:val="22"/>
        </w:rPr>
        <w:t xml:space="preserve">, która ponosi odpowiedzialność </w:t>
      </w:r>
      <w:r w:rsidR="00A55101" w:rsidRPr="00006F49">
        <w:rPr>
          <w:rFonts w:ascii="Calibri Light" w:hAnsi="Calibri Light" w:cs="Calibri Light"/>
          <w:sz w:val="22"/>
          <w:szCs w:val="22"/>
        </w:rPr>
        <w:br/>
        <w:t xml:space="preserve">za odstąpienie </w:t>
      </w:r>
      <w:r w:rsidR="005E643E" w:rsidRPr="00006F49">
        <w:rPr>
          <w:rFonts w:ascii="Calibri Light" w:hAnsi="Calibri Light" w:cs="Calibri Light"/>
          <w:sz w:val="22"/>
          <w:szCs w:val="22"/>
        </w:rPr>
        <w:t>od u</w:t>
      </w:r>
      <w:r w:rsidRPr="00006F49">
        <w:rPr>
          <w:rFonts w:ascii="Calibri Light" w:hAnsi="Calibri Light" w:cs="Calibri Light"/>
          <w:sz w:val="22"/>
          <w:szCs w:val="22"/>
        </w:rPr>
        <w:t>mowy,</w:t>
      </w:r>
    </w:p>
    <w:p w14:paraId="2EE19C28" w14:textId="77777777" w:rsidR="00A55101" w:rsidRPr="00006F49" w:rsidRDefault="006D73FC" w:rsidP="00134300">
      <w:pPr>
        <w:pStyle w:val="Akapitzlist"/>
        <w:numPr>
          <w:ilvl w:val="0"/>
          <w:numId w:val="44"/>
        </w:numPr>
        <w:ind w:left="714" w:hanging="357"/>
        <w:jc w:val="both"/>
        <w:rPr>
          <w:rFonts w:ascii="Calibri Light" w:hAnsi="Calibri Light" w:cs="Calibri Light"/>
          <w:sz w:val="22"/>
          <w:szCs w:val="22"/>
        </w:rPr>
      </w:pPr>
      <w:r w:rsidRPr="00006F49">
        <w:rPr>
          <w:rFonts w:ascii="Calibri Light" w:hAnsi="Calibri Light" w:cs="Calibri Light"/>
          <w:sz w:val="22"/>
          <w:szCs w:val="22"/>
        </w:rPr>
        <w:t>sporządzenia wykazu materiałów i urządzeń, których nie można wykorzystać do realizacji innych robót,</w:t>
      </w:r>
      <w:r w:rsidR="008173BF" w:rsidRPr="00006F49">
        <w:rPr>
          <w:rFonts w:ascii="Calibri Light" w:hAnsi="Calibri Light" w:cs="Calibri Light"/>
          <w:sz w:val="22"/>
          <w:szCs w:val="22"/>
        </w:rPr>
        <w:t xml:space="preserve"> </w:t>
      </w:r>
      <w:r w:rsidRPr="00006F49">
        <w:rPr>
          <w:rFonts w:ascii="Calibri Light" w:hAnsi="Calibri Light" w:cs="Calibri Light"/>
          <w:sz w:val="22"/>
          <w:szCs w:val="22"/>
        </w:rPr>
        <w:t>za które zapłaci Strona odpowiedzialna za odstąpienie od umowy,</w:t>
      </w:r>
    </w:p>
    <w:p w14:paraId="4B2A7DCA" w14:textId="5887C973" w:rsidR="00C743D0" w:rsidRPr="00006F49" w:rsidRDefault="006D73FC" w:rsidP="00134300">
      <w:pPr>
        <w:pStyle w:val="Akapitzlist"/>
        <w:numPr>
          <w:ilvl w:val="0"/>
          <w:numId w:val="44"/>
        </w:numPr>
        <w:ind w:left="714" w:hanging="357"/>
        <w:jc w:val="both"/>
        <w:rPr>
          <w:rFonts w:ascii="Calibri Light" w:hAnsi="Calibri Light" w:cs="Calibri Light"/>
          <w:sz w:val="22"/>
          <w:szCs w:val="22"/>
        </w:rPr>
      </w:pPr>
      <w:r w:rsidRPr="00006F49">
        <w:rPr>
          <w:rFonts w:ascii="Calibri Light" w:hAnsi="Calibri Light" w:cs="Calibri Light"/>
          <w:sz w:val="22"/>
          <w:szCs w:val="22"/>
        </w:rPr>
        <w:t>Zamawiający zobowiązany jest do zapłacenia wynagrodzenia za roboty wykonane</w:t>
      </w:r>
      <w:r w:rsidR="001D61C0" w:rsidRPr="00006F49">
        <w:rPr>
          <w:rFonts w:ascii="Calibri Light" w:hAnsi="Calibri Light" w:cs="Calibri Light"/>
          <w:sz w:val="22"/>
          <w:szCs w:val="22"/>
        </w:rPr>
        <w:t xml:space="preserve"> </w:t>
      </w:r>
      <w:r w:rsidR="00412466" w:rsidRPr="00006F49">
        <w:rPr>
          <w:rFonts w:ascii="Calibri Light" w:hAnsi="Calibri Light" w:cs="Calibri Light"/>
          <w:sz w:val="22"/>
          <w:szCs w:val="22"/>
        </w:rPr>
        <w:br/>
      </w:r>
      <w:r w:rsidRPr="00006F49">
        <w:rPr>
          <w:rFonts w:ascii="Calibri Light" w:hAnsi="Calibri Light" w:cs="Calibri Light"/>
          <w:sz w:val="22"/>
          <w:szCs w:val="22"/>
        </w:rPr>
        <w:t>i potwierdzone protokołem odbioru.</w:t>
      </w:r>
    </w:p>
    <w:p w14:paraId="1DF77AD8" w14:textId="60A67D0E" w:rsidR="00501C33" w:rsidRDefault="00501C33" w:rsidP="00085E1C">
      <w:pPr>
        <w:jc w:val="both"/>
        <w:rPr>
          <w:rFonts w:ascii="Calibri Light" w:hAnsi="Calibri Light" w:cs="Calibri Light"/>
          <w:sz w:val="22"/>
          <w:szCs w:val="22"/>
        </w:rPr>
      </w:pPr>
    </w:p>
    <w:p w14:paraId="6E1869B6" w14:textId="77777777" w:rsidR="000A04D1" w:rsidRPr="00006F49" w:rsidRDefault="000A04D1" w:rsidP="00085E1C">
      <w:pPr>
        <w:jc w:val="both"/>
        <w:rPr>
          <w:rFonts w:ascii="Calibri Light" w:hAnsi="Calibri Light" w:cs="Calibri Light"/>
          <w:sz w:val="22"/>
          <w:szCs w:val="22"/>
        </w:rPr>
      </w:pPr>
    </w:p>
    <w:p w14:paraId="51D3FADD" w14:textId="5AF24E60" w:rsidR="00FE27C3" w:rsidRPr="00006F49" w:rsidRDefault="00767EDB" w:rsidP="00A55101">
      <w:pPr>
        <w:pStyle w:val="Nagwek1"/>
        <w:rPr>
          <w:rFonts w:ascii="Calibri Light" w:hAnsi="Calibri Light" w:cs="Calibri Light"/>
        </w:rPr>
      </w:pPr>
      <w:r w:rsidRPr="00006F49">
        <w:rPr>
          <w:rFonts w:ascii="Calibri Light" w:hAnsi="Calibri Light" w:cs="Calibri Light"/>
        </w:rPr>
        <w:lastRenderedPageBreak/>
        <w:t>ZMIANA UMOWY</w:t>
      </w:r>
    </w:p>
    <w:p w14:paraId="121DBA95" w14:textId="4FEC8CE6" w:rsidR="006D73FC" w:rsidRPr="00006F49" w:rsidRDefault="00A55101" w:rsidP="00A55101">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501C33" w:rsidRPr="00006F49">
        <w:rPr>
          <w:rFonts w:ascii="Calibri Light" w:hAnsi="Calibri Light" w:cs="Calibri Light"/>
          <w:b/>
          <w:sz w:val="22"/>
          <w:szCs w:val="22"/>
        </w:rPr>
        <w:t>1</w:t>
      </w:r>
      <w:r w:rsidR="006E7EF3" w:rsidRPr="00006F49">
        <w:rPr>
          <w:rFonts w:ascii="Calibri Light" w:hAnsi="Calibri Light" w:cs="Calibri Light"/>
          <w:b/>
          <w:sz w:val="22"/>
          <w:szCs w:val="22"/>
        </w:rPr>
        <w:t>8</w:t>
      </w:r>
    </w:p>
    <w:p w14:paraId="3479522D" w14:textId="77777777" w:rsidR="00A55101" w:rsidRPr="00006F49" w:rsidRDefault="00F2786C"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Wszelkie zmiany niniejszej umowy wymagają dla swej ważności formy pisemnej pod rygorem nieważności i będą dopuszczaln</w:t>
      </w:r>
      <w:r w:rsidR="00F454AA" w:rsidRPr="00006F49">
        <w:rPr>
          <w:rFonts w:ascii="Calibri Light" w:hAnsi="Calibri Light" w:cs="Calibri Light"/>
          <w:sz w:val="22"/>
          <w:szCs w:val="22"/>
        </w:rPr>
        <w:t>e w granicach unormowania art.</w:t>
      </w:r>
      <w:r w:rsidR="00AC293A" w:rsidRPr="00006F49">
        <w:rPr>
          <w:rFonts w:ascii="Calibri Light" w:hAnsi="Calibri Light" w:cs="Calibri Light"/>
          <w:sz w:val="22"/>
          <w:szCs w:val="22"/>
        </w:rPr>
        <w:t xml:space="preserve"> </w:t>
      </w:r>
      <w:r w:rsidR="00F454AA" w:rsidRPr="00006F49">
        <w:rPr>
          <w:rFonts w:ascii="Calibri Light" w:hAnsi="Calibri Light" w:cs="Calibri Light"/>
          <w:sz w:val="22"/>
          <w:szCs w:val="22"/>
        </w:rPr>
        <w:t>455</w:t>
      </w:r>
      <w:r w:rsidRPr="00006F49">
        <w:rPr>
          <w:rFonts w:ascii="Calibri Light" w:hAnsi="Calibri Light" w:cs="Calibri Light"/>
          <w:sz w:val="22"/>
          <w:szCs w:val="22"/>
        </w:rPr>
        <w:t xml:space="preserve"> ustawy </w:t>
      </w:r>
      <w:proofErr w:type="spellStart"/>
      <w:r w:rsidR="00961255" w:rsidRPr="00006F49">
        <w:rPr>
          <w:rFonts w:ascii="Calibri Light" w:hAnsi="Calibri Light" w:cs="Calibri Light"/>
          <w:sz w:val="22"/>
          <w:szCs w:val="22"/>
        </w:rPr>
        <w:t>Pzp</w:t>
      </w:r>
      <w:proofErr w:type="spellEnd"/>
      <w:r w:rsidRPr="00006F49">
        <w:rPr>
          <w:rFonts w:ascii="Calibri Light" w:hAnsi="Calibri Light" w:cs="Calibri Light"/>
          <w:sz w:val="22"/>
          <w:szCs w:val="22"/>
        </w:rPr>
        <w:t>.</w:t>
      </w:r>
    </w:p>
    <w:p w14:paraId="16A5FC93" w14:textId="3535EFD1"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b/>
          <w:sz w:val="22"/>
          <w:szCs w:val="22"/>
        </w:rPr>
        <w:t>Strony mają prawo do przedłużenia terminu</w:t>
      </w:r>
      <w:r w:rsidR="00D52F7A" w:rsidRPr="00006F49">
        <w:rPr>
          <w:rFonts w:ascii="Calibri Light" w:hAnsi="Calibri Light" w:cs="Calibri Light"/>
          <w:b/>
          <w:sz w:val="22"/>
          <w:szCs w:val="22"/>
        </w:rPr>
        <w:t xml:space="preserve"> </w:t>
      </w:r>
      <w:r w:rsidR="00344AC3" w:rsidRPr="00006F49">
        <w:rPr>
          <w:rFonts w:ascii="Calibri Light" w:hAnsi="Calibri Light" w:cs="Calibri Light"/>
          <w:b/>
          <w:sz w:val="22"/>
          <w:szCs w:val="22"/>
        </w:rPr>
        <w:t>zakończenia robót</w:t>
      </w:r>
      <w:r w:rsidR="00D52F7A" w:rsidRPr="00006F49">
        <w:rPr>
          <w:rFonts w:ascii="Calibri Light" w:hAnsi="Calibri Light" w:cs="Calibri Light"/>
          <w:b/>
          <w:sz w:val="22"/>
          <w:szCs w:val="22"/>
        </w:rPr>
        <w:t xml:space="preserve"> </w:t>
      </w:r>
      <w:r w:rsidRPr="00006F49">
        <w:rPr>
          <w:rFonts w:ascii="Calibri Light" w:hAnsi="Calibri Light" w:cs="Calibri Light"/>
          <w:sz w:val="22"/>
          <w:szCs w:val="22"/>
        </w:rPr>
        <w:t>o okres trwania przyczyn,</w:t>
      </w:r>
      <w:r w:rsidR="00B63717" w:rsidRPr="00006F49">
        <w:rPr>
          <w:rFonts w:ascii="Calibri Light" w:hAnsi="Calibri Light" w:cs="Calibri Light"/>
          <w:sz w:val="22"/>
          <w:szCs w:val="22"/>
        </w:rPr>
        <w:t xml:space="preserve"> </w:t>
      </w:r>
      <w:r w:rsidR="005A66E7" w:rsidRPr="00006F49">
        <w:rPr>
          <w:rFonts w:ascii="Calibri Light" w:hAnsi="Calibri Light" w:cs="Calibri Light"/>
          <w:sz w:val="22"/>
          <w:szCs w:val="22"/>
        </w:rPr>
        <w:t xml:space="preserve">niezależnych od Wykonawcy, </w:t>
      </w:r>
      <w:r w:rsidRPr="00006F49">
        <w:rPr>
          <w:rFonts w:ascii="Calibri Light" w:hAnsi="Calibri Light" w:cs="Calibri Light"/>
          <w:sz w:val="22"/>
          <w:szCs w:val="22"/>
        </w:rPr>
        <w:t xml:space="preserve">z powodu których </w:t>
      </w:r>
      <w:r w:rsidR="005A66E7" w:rsidRPr="00006F49">
        <w:rPr>
          <w:rFonts w:ascii="Calibri Light" w:hAnsi="Calibri Light" w:cs="Calibri Light"/>
          <w:sz w:val="22"/>
          <w:szCs w:val="22"/>
        </w:rPr>
        <w:t>termin</w:t>
      </w:r>
      <w:r w:rsidRPr="00006F49">
        <w:rPr>
          <w:rFonts w:ascii="Calibri Light" w:hAnsi="Calibri Light" w:cs="Calibri Light"/>
          <w:sz w:val="22"/>
          <w:szCs w:val="22"/>
        </w:rPr>
        <w:t xml:space="preserve"> zakończenia robót,</w:t>
      </w:r>
      <w:r w:rsidR="005A66E7" w:rsidRPr="00006F49">
        <w:rPr>
          <w:rFonts w:ascii="Calibri Light" w:hAnsi="Calibri Light" w:cs="Calibri Light"/>
          <w:sz w:val="22"/>
          <w:szCs w:val="22"/>
        </w:rPr>
        <w:t xml:space="preserve"> nie może być dotrzymany, tj.</w:t>
      </w:r>
      <w:r w:rsidRPr="00006F49">
        <w:rPr>
          <w:rFonts w:ascii="Calibri Light" w:hAnsi="Calibri Light" w:cs="Calibri Light"/>
          <w:sz w:val="22"/>
          <w:szCs w:val="22"/>
        </w:rPr>
        <w:t xml:space="preserve"> w następujących sytuacjach:</w:t>
      </w:r>
    </w:p>
    <w:p w14:paraId="38F2B6F2" w14:textId="4862508C"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w:t>
      </w:r>
      <w:r w:rsidR="00AC293A" w:rsidRPr="00006F49">
        <w:rPr>
          <w:rFonts w:ascii="Calibri Light" w:hAnsi="Calibri Light" w:cs="Calibri Light"/>
          <w:sz w:val="22"/>
          <w:szCs w:val="22"/>
        </w:rPr>
        <w:t xml:space="preserve">tronie Zamawiającego, </w:t>
      </w:r>
      <w:r w:rsidRPr="00006F49">
        <w:rPr>
          <w:rFonts w:ascii="Calibri Light" w:hAnsi="Calibri Light" w:cs="Calibri Light"/>
          <w:sz w:val="22"/>
          <w:szCs w:val="22"/>
        </w:rPr>
        <w:t>bądź wstrzymania robót przez Zam</w:t>
      </w:r>
      <w:r w:rsidR="001A0217" w:rsidRPr="00006F49">
        <w:rPr>
          <w:rFonts w:ascii="Calibri Light" w:hAnsi="Calibri Light" w:cs="Calibri Light"/>
          <w:sz w:val="22"/>
          <w:szCs w:val="22"/>
        </w:rPr>
        <w:t>awiającego, wystąpienie kolizji</w:t>
      </w:r>
      <w:r w:rsidR="00930C68" w:rsidRPr="00006F49">
        <w:rPr>
          <w:rFonts w:ascii="Calibri Light" w:hAnsi="Calibri Light" w:cs="Calibri Light"/>
          <w:sz w:val="22"/>
          <w:szCs w:val="22"/>
        </w:rPr>
        <w:t xml:space="preserve"> </w:t>
      </w:r>
      <w:r w:rsidR="00412466" w:rsidRPr="00006F49">
        <w:rPr>
          <w:rFonts w:ascii="Calibri Light" w:hAnsi="Calibri Light" w:cs="Calibri Light"/>
          <w:sz w:val="22"/>
          <w:szCs w:val="22"/>
        </w:rPr>
        <w:br/>
      </w:r>
      <w:r w:rsidRPr="00006F49">
        <w:rPr>
          <w:rFonts w:ascii="Calibri Light" w:hAnsi="Calibri Light" w:cs="Calibri Light"/>
          <w:sz w:val="22"/>
          <w:szCs w:val="22"/>
        </w:rPr>
        <w:t>z niezinwentaryzowanym uzbrojeniem terenu</w:t>
      </w:r>
      <w:r w:rsidR="00F17F7E" w:rsidRPr="00006F49">
        <w:rPr>
          <w:rFonts w:ascii="Calibri Light" w:hAnsi="Calibri Light" w:cs="Calibri Light"/>
          <w:sz w:val="22"/>
          <w:szCs w:val="22"/>
        </w:rPr>
        <w:t xml:space="preserve"> lub innymi obiektami</w:t>
      </w:r>
      <w:r w:rsidRPr="00006F49">
        <w:rPr>
          <w:rFonts w:ascii="Calibri Light" w:hAnsi="Calibri Light" w:cs="Calibri Light"/>
          <w:sz w:val="22"/>
          <w:szCs w:val="22"/>
        </w:rPr>
        <w:t>, wystąpienia kolizji z innymi równolegle prowadzonymi przez inne podmioty inwestycjami, konieczności zmian dokumentacji projektowej w zakresie, w jakim ww. okoliczności miały lub będą mogły mieć wpływ na dotrzymanie terminu zakoń</w:t>
      </w:r>
      <w:r w:rsidR="005A66E7" w:rsidRPr="00006F49">
        <w:rPr>
          <w:rFonts w:ascii="Calibri Light" w:hAnsi="Calibri Light" w:cs="Calibri Light"/>
          <w:sz w:val="22"/>
          <w:szCs w:val="22"/>
        </w:rPr>
        <w:t xml:space="preserve">czenia robót, </w:t>
      </w:r>
      <w:r w:rsidR="00E6475E" w:rsidRPr="00006F49">
        <w:rPr>
          <w:rFonts w:ascii="Calibri Light" w:hAnsi="Calibri Light" w:cs="Calibri Light"/>
          <w:sz w:val="22"/>
          <w:szCs w:val="22"/>
        </w:rPr>
        <w:t>znaczące zwiększenie ilości wykonywanych robót w stosunku do ilości wskazanej przez Zamawiającego w przedmiarach, o ile to zwiększenie spowoduje opóźnienie w realizacji przedmiotu umowy,</w:t>
      </w:r>
    </w:p>
    <w:p w14:paraId="7188093E" w14:textId="7268A97F"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gdy wystąpi konieczność wykonania robót zamiennych lub innych robót niezbędnych </w:t>
      </w:r>
      <w:r w:rsidR="00930C68" w:rsidRPr="00006F49">
        <w:rPr>
          <w:rFonts w:ascii="Calibri Light" w:hAnsi="Calibri Light" w:cs="Calibri Light"/>
          <w:sz w:val="22"/>
          <w:szCs w:val="22"/>
        </w:rPr>
        <w:br/>
      </w:r>
      <w:r w:rsidRPr="00006F49">
        <w:rPr>
          <w:rFonts w:ascii="Calibri Light" w:hAnsi="Calibri Light" w:cs="Calibri Light"/>
          <w:sz w:val="22"/>
          <w:szCs w:val="22"/>
        </w:rPr>
        <w:t xml:space="preserve">do wykonania przedmiotu umowy ze względu na zasady wiedzy technicznej lub udzielenia zamówień dodatkowych, które wstrzymują lub opóźniają realizację przedmiotu umowy </w:t>
      </w:r>
      <w:r w:rsidR="00930C68" w:rsidRPr="00006F49">
        <w:rPr>
          <w:rFonts w:ascii="Calibri Light" w:hAnsi="Calibri Light" w:cs="Calibri Light"/>
          <w:sz w:val="22"/>
          <w:szCs w:val="22"/>
        </w:rPr>
        <w:br/>
      </w:r>
      <w:r w:rsidRPr="00006F49">
        <w:rPr>
          <w:rFonts w:ascii="Calibri Light" w:hAnsi="Calibri Light" w:cs="Calibri Light"/>
          <w:sz w:val="22"/>
          <w:szCs w:val="22"/>
        </w:rPr>
        <w:t>lub wystąpienia niebezpieczeństwa kolizji z planowanymi lub równolegle prowadzonymi przez inne podmioty inwestycjami w zakresie niezbędnym do uniknięcia lub usunięcia tych kolizji,</w:t>
      </w:r>
    </w:p>
    <w:p w14:paraId="7FE4A677" w14:textId="77777777"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jeżeli wystąpi brak możliwości wykonywania robót z powodu nie dopuszczenia do ich wykonywania przez uprawniony organ lub nakazania ich wstrzymania przez uprawniony organ, z przyczyn niezależnych od Wykonawcy,</w:t>
      </w:r>
    </w:p>
    <w:p w14:paraId="6622FB72" w14:textId="343B50B8"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wystąpienia siły wyższej uniemożliwiającej wyk</w:t>
      </w:r>
      <w:r w:rsidR="00F454AA" w:rsidRPr="00006F49">
        <w:rPr>
          <w:rFonts w:ascii="Calibri Light" w:hAnsi="Calibri Light" w:cs="Calibri Light"/>
          <w:sz w:val="22"/>
          <w:szCs w:val="22"/>
        </w:rPr>
        <w:t xml:space="preserve">onanie przedmiotu umowy zgodnie </w:t>
      </w:r>
      <w:r w:rsidR="00930C68" w:rsidRPr="00006F49">
        <w:rPr>
          <w:rFonts w:ascii="Calibri Light" w:hAnsi="Calibri Light" w:cs="Calibri Light"/>
          <w:sz w:val="22"/>
          <w:szCs w:val="22"/>
        </w:rPr>
        <w:br/>
      </w:r>
      <w:r w:rsidRPr="00006F49">
        <w:rPr>
          <w:rFonts w:ascii="Calibri Light" w:hAnsi="Calibri Light" w:cs="Calibri Light"/>
          <w:sz w:val="22"/>
          <w:szCs w:val="22"/>
        </w:rPr>
        <w:t>z jej postanowieniami,</w:t>
      </w:r>
    </w:p>
    <w:p w14:paraId="47A3CA89" w14:textId="19F90F5D"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wystąpią opóźnienia w dokonaniu określonych czynności lub</w:t>
      </w:r>
      <w:r w:rsidR="00F454AA" w:rsidRPr="00006F49">
        <w:rPr>
          <w:rFonts w:ascii="Calibri Light" w:hAnsi="Calibri Light" w:cs="Calibri Light"/>
          <w:sz w:val="22"/>
          <w:szCs w:val="22"/>
        </w:rPr>
        <w:t xml:space="preserve"> ich zaniechanie przez właściwe </w:t>
      </w:r>
      <w:r w:rsidRPr="00006F49">
        <w:rPr>
          <w:rFonts w:ascii="Calibri Light" w:hAnsi="Calibri Light" w:cs="Calibri Light"/>
          <w:sz w:val="22"/>
          <w:szCs w:val="22"/>
        </w:rPr>
        <w:t>organy, w tym w wydawaniu decyzji, zezwoleń, uzgodnień, itp</w:t>
      </w:r>
      <w:r w:rsidR="00F454AA" w:rsidRPr="00006F49">
        <w:rPr>
          <w:rFonts w:ascii="Calibri Light" w:hAnsi="Calibri Light" w:cs="Calibri Light"/>
          <w:sz w:val="22"/>
          <w:szCs w:val="22"/>
        </w:rPr>
        <w:t xml:space="preserve">., jeżeli opóźnienie przekroczy </w:t>
      </w:r>
      <w:r w:rsidRPr="00006F49">
        <w:rPr>
          <w:rFonts w:ascii="Calibri Light" w:hAnsi="Calibri Light" w:cs="Calibri Light"/>
          <w:sz w:val="22"/>
          <w:szCs w:val="22"/>
        </w:rPr>
        <w:t>okres, przewidziany w przepisach prawa, w którym ww. cz</w:t>
      </w:r>
      <w:r w:rsidR="00F454AA" w:rsidRPr="00006F49">
        <w:rPr>
          <w:rFonts w:ascii="Calibri Light" w:hAnsi="Calibri Light" w:cs="Calibri Light"/>
          <w:sz w:val="22"/>
          <w:szCs w:val="22"/>
        </w:rPr>
        <w:t xml:space="preserve">ynności powinny zostać podjęte, </w:t>
      </w:r>
      <w:r w:rsidR="004E78CD" w:rsidRPr="00006F49">
        <w:rPr>
          <w:rFonts w:ascii="Calibri Light" w:hAnsi="Calibri Light" w:cs="Calibri Light"/>
          <w:sz w:val="22"/>
          <w:szCs w:val="22"/>
        </w:rPr>
        <w:br/>
      </w:r>
      <w:r w:rsidRPr="00006F49">
        <w:rPr>
          <w:rFonts w:ascii="Calibri Light" w:hAnsi="Calibri Light" w:cs="Calibri Light"/>
          <w:sz w:val="22"/>
          <w:szCs w:val="22"/>
        </w:rPr>
        <w:t>a które nie są następstwem okoliczności, za które Wykonawca ponosi odpowiedzialność,</w:t>
      </w:r>
    </w:p>
    <w:p w14:paraId="25D57851" w14:textId="77777777"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lang w:eastAsia="en-US"/>
        </w:rPr>
        <w:t xml:space="preserve">gdy wystąpią niekorzystne warunki atmosferyczne uniemożliwiające prawidłowe wykonanie robót zgodnie ze sztuką budowlaną i wiedzą techniczną, w szczególności </w:t>
      </w:r>
      <w:r w:rsidR="00A55101" w:rsidRPr="00006F49">
        <w:rPr>
          <w:rFonts w:ascii="Calibri Light" w:eastAsia="Calibri" w:hAnsi="Calibri Light" w:cs="Calibri Light"/>
          <w:sz w:val="22"/>
          <w:szCs w:val="22"/>
          <w:lang w:eastAsia="en-US"/>
        </w:rPr>
        <w:t xml:space="preserve">z powodu technologii realizacji </w:t>
      </w:r>
      <w:r w:rsidRPr="00006F49">
        <w:rPr>
          <w:rFonts w:ascii="Calibri Light" w:eastAsia="Calibri" w:hAnsi="Calibri Light" w:cs="Calibri Light"/>
          <w:sz w:val="22"/>
          <w:szCs w:val="22"/>
          <w:lang w:eastAsia="en-US"/>
        </w:rPr>
        <w:t>prac określonej umową, normami lub innymi przepisami, wymagającej konkretnych warunków atmosferycznych, jeżeli konieczność wykonania prac w tym okresie nie jest następstwem okoliczności, za które Wykonawca ponosi odpowiedzialność.</w:t>
      </w:r>
    </w:p>
    <w:p w14:paraId="6853B550" w14:textId="67226F7A"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lang w:eastAsia="en-US"/>
        </w:rPr>
        <w:t>w przypadku wystąpienia obiektywnie uzasadnionych i udokumen</w:t>
      </w:r>
      <w:r w:rsidR="00A55101" w:rsidRPr="00006F49">
        <w:rPr>
          <w:rFonts w:ascii="Calibri Light" w:eastAsia="Calibri" w:hAnsi="Calibri Light" w:cs="Calibri Light"/>
          <w:sz w:val="22"/>
          <w:szCs w:val="22"/>
          <w:lang w:eastAsia="en-US"/>
        </w:rPr>
        <w:t xml:space="preserve">towanych braków i/lub opóźnień </w:t>
      </w:r>
      <w:r w:rsidRPr="00006F49">
        <w:rPr>
          <w:rFonts w:ascii="Calibri Light" w:eastAsia="Calibri" w:hAnsi="Calibri Light" w:cs="Calibri Light"/>
          <w:sz w:val="22"/>
          <w:szCs w:val="22"/>
          <w:lang w:eastAsia="en-US"/>
        </w:rPr>
        <w:t>w dostawach materiałów, urządzeń niezbędnych do realizacji</w:t>
      </w:r>
      <w:r w:rsidR="00A55101" w:rsidRPr="00006F49">
        <w:rPr>
          <w:rFonts w:ascii="Calibri Light" w:eastAsia="Calibri" w:hAnsi="Calibri Light" w:cs="Calibri Light"/>
          <w:sz w:val="22"/>
          <w:szCs w:val="22"/>
          <w:lang w:eastAsia="en-US"/>
        </w:rPr>
        <w:t xml:space="preserve"> robót z przyczyn niezależnych </w:t>
      </w:r>
      <w:r w:rsidRPr="00006F49">
        <w:rPr>
          <w:rFonts w:ascii="Calibri Light" w:eastAsia="Calibri" w:hAnsi="Calibri Light" w:cs="Calibri Light"/>
          <w:sz w:val="22"/>
          <w:szCs w:val="22"/>
          <w:lang w:eastAsia="en-US"/>
        </w:rPr>
        <w:t>od Wykonawcy (np. niedostępność materiałów na rynku, str</w:t>
      </w:r>
      <w:r w:rsidR="00F454AA" w:rsidRPr="00006F49">
        <w:rPr>
          <w:rFonts w:ascii="Calibri Light" w:eastAsia="Calibri" w:hAnsi="Calibri Light" w:cs="Calibri Light"/>
          <w:sz w:val="22"/>
          <w:szCs w:val="22"/>
          <w:lang w:eastAsia="en-US"/>
        </w:rPr>
        <w:t xml:space="preserve">ajki przewoźników, niewydolność </w:t>
      </w:r>
      <w:r w:rsidRPr="00006F49">
        <w:rPr>
          <w:rFonts w:ascii="Calibri Light" w:eastAsia="Calibri" w:hAnsi="Calibri Light" w:cs="Calibri Light"/>
          <w:sz w:val="22"/>
          <w:szCs w:val="22"/>
          <w:lang w:eastAsia="en-US"/>
        </w:rPr>
        <w:t>infrastruktury kolejowej), o ile okoliczności te uniemożliwiają prowadzenie robót, a</w:t>
      </w:r>
      <w:r w:rsidRPr="00006F49">
        <w:rPr>
          <w:rFonts w:ascii="Calibri Light" w:hAnsi="Calibri Light" w:cs="Calibri Light"/>
          <w:sz w:val="22"/>
          <w:szCs w:val="22"/>
        </w:rPr>
        <w:t xml:space="preserve"> Wykonawca dochował należytej staranności, mając na uwadze zaplan</w:t>
      </w:r>
      <w:r w:rsidR="00F454AA" w:rsidRPr="00006F49">
        <w:rPr>
          <w:rFonts w:ascii="Calibri Light" w:hAnsi="Calibri Light" w:cs="Calibri Light"/>
          <w:sz w:val="22"/>
          <w:szCs w:val="22"/>
        </w:rPr>
        <w:t>owane terminy robót</w:t>
      </w:r>
      <w:r w:rsidRPr="00006F49">
        <w:rPr>
          <w:rFonts w:ascii="Calibri Light" w:hAnsi="Calibri Light" w:cs="Calibri Light"/>
          <w:sz w:val="22"/>
          <w:szCs w:val="22"/>
        </w:rPr>
        <w:t xml:space="preserve"> </w:t>
      </w:r>
      <w:r w:rsidR="006B4B11" w:rsidRPr="00006F49">
        <w:rPr>
          <w:rFonts w:ascii="Calibri Light" w:hAnsi="Calibri Light" w:cs="Calibri Light"/>
          <w:sz w:val="22"/>
          <w:szCs w:val="22"/>
        </w:rPr>
        <w:br/>
      </w:r>
      <w:r w:rsidRPr="00006F49">
        <w:rPr>
          <w:rFonts w:ascii="Calibri Light" w:hAnsi="Calibri Light" w:cs="Calibri Light"/>
          <w:sz w:val="22"/>
          <w:szCs w:val="22"/>
        </w:rPr>
        <w:t xml:space="preserve"> w ich zamówieniu;</w:t>
      </w:r>
    </w:p>
    <w:p w14:paraId="2C76314D" w14:textId="77777777" w:rsidR="00A55101" w:rsidRPr="00006F49" w:rsidRDefault="00667A17"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w przypadku wniesienia odwołania/skargi/sprzeciwu w trakcie uzyskiwania wszelkich decyzji, zgód, pozwoleń lub ich uchylenia, zmiany, wstrzymania wykonania, stwierdzenia nieważności </w:t>
      </w:r>
      <w:r w:rsidR="00220869" w:rsidRPr="00006F49">
        <w:rPr>
          <w:rFonts w:ascii="Calibri Light" w:hAnsi="Calibri Light" w:cs="Calibri Light"/>
          <w:sz w:val="22"/>
          <w:szCs w:val="22"/>
        </w:rPr>
        <w:br/>
      </w:r>
      <w:r w:rsidRPr="00006F49">
        <w:rPr>
          <w:rFonts w:ascii="Calibri Light" w:hAnsi="Calibri Light" w:cs="Calibri Light"/>
          <w:sz w:val="22"/>
          <w:szCs w:val="22"/>
        </w:rPr>
        <w:t>przez właściwy organ, o ile okoliczności te mają wpływ na realizację robót</w:t>
      </w:r>
      <w:r w:rsidRPr="00006F49">
        <w:rPr>
          <w:rFonts w:ascii="Calibri Light" w:eastAsia="Calibri" w:hAnsi="Calibri Light" w:cs="Calibri Light"/>
          <w:sz w:val="22"/>
          <w:szCs w:val="22"/>
          <w:lang w:eastAsia="en-US"/>
        </w:rPr>
        <w:t>;</w:t>
      </w:r>
    </w:p>
    <w:p w14:paraId="74E74D70" w14:textId="77777777" w:rsidR="00A55101" w:rsidRPr="00006F49" w:rsidRDefault="00F17F7E"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eastAsia="Arial Unicode MS" w:hAnsi="Calibri Light" w:cs="Calibri Light"/>
          <w:kern w:val="1"/>
          <w:sz w:val="22"/>
          <w:szCs w:val="22"/>
          <w:lang w:eastAsia="en-US" w:bidi="en-US"/>
        </w:rPr>
        <w:t>wystąpienia przerw w realizacji robót budowlanych, p</w:t>
      </w:r>
      <w:r w:rsidR="00921BD1" w:rsidRPr="00006F49">
        <w:rPr>
          <w:rFonts w:ascii="Calibri Light" w:eastAsia="Arial Unicode MS" w:hAnsi="Calibri Light" w:cs="Calibri Light"/>
          <w:kern w:val="1"/>
          <w:sz w:val="22"/>
          <w:szCs w:val="22"/>
          <w:lang w:eastAsia="en-US" w:bidi="en-US"/>
        </w:rPr>
        <w:t xml:space="preserve">owstałych z przyczyn zależnych </w:t>
      </w:r>
      <w:r w:rsidR="00921BD1" w:rsidRPr="00006F49">
        <w:rPr>
          <w:rFonts w:ascii="Calibri Light" w:eastAsia="Arial Unicode MS" w:hAnsi="Calibri Light" w:cs="Calibri Light"/>
          <w:kern w:val="1"/>
          <w:sz w:val="22"/>
          <w:szCs w:val="22"/>
          <w:lang w:eastAsia="en-US" w:bidi="en-US"/>
        </w:rPr>
        <w:br/>
      </w:r>
      <w:r w:rsidRPr="00006F49">
        <w:rPr>
          <w:rFonts w:ascii="Calibri Light" w:eastAsia="Arial Unicode MS" w:hAnsi="Calibri Light" w:cs="Calibri Light"/>
          <w:kern w:val="1"/>
          <w:sz w:val="22"/>
          <w:szCs w:val="22"/>
          <w:lang w:eastAsia="en-US" w:bidi="en-US"/>
        </w:rPr>
        <w:t>od Zamawiającego,</w:t>
      </w:r>
    </w:p>
    <w:p w14:paraId="5A61396F" w14:textId="77777777" w:rsidR="00A55101" w:rsidRPr="00006F49" w:rsidRDefault="00F17F7E"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eastAsia="Calibri" w:hAnsi="Calibri Light" w:cs="Calibri Light"/>
          <w:kern w:val="1"/>
          <w:sz w:val="22"/>
          <w:szCs w:val="22"/>
          <w:lang w:eastAsia="en-US" w:bidi="en-US"/>
        </w:rPr>
        <w:t xml:space="preserve">w przypadku wystąpienia niewybuchów lub niewypałów </w:t>
      </w:r>
      <w:r w:rsidR="00CB2AA6" w:rsidRPr="00006F49">
        <w:rPr>
          <w:rFonts w:ascii="Calibri Light" w:eastAsia="Calibri" w:hAnsi="Calibri Light" w:cs="Calibri Light"/>
          <w:kern w:val="1"/>
          <w:sz w:val="22"/>
          <w:szCs w:val="22"/>
          <w:lang w:eastAsia="en-US" w:bidi="en-US"/>
        </w:rPr>
        <w:t xml:space="preserve">wymagających wstrzymania robót </w:t>
      </w:r>
      <w:r w:rsidR="00220869" w:rsidRPr="00006F49">
        <w:rPr>
          <w:rFonts w:ascii="Calibri Light" w:eastAsia="Calibri" w:hAnsi="Calibri Light" w:cs="Calibri Light"/>
          <w:kern w:val="1"/>
          <w:sz w:val="22"/>
          <w:szCs w:val="22"/>
          <w:lang w:eastAsia="en-US" w:bidi="en-US"/>
        </w:rPr>
        <w:br/>
      </w:r>
      <w:r w:rsidRPr="00006F49">
        <w:rPr>
          <w:rFonts w:ascii="Calibri Light" w:eastAsia="Calibri" w:hAnsi="Calibri Light" w:cs="Calibri Light"/>
          <w:kern w:val="1"/>
          <w:sz w:val="22"/>
          <w:szCs w:val="22"/>
          <w:lang w:eastAsia="en-US" w:bidi="en-US"/>
        </w:rPr>
        <w:t>i usunięcia przez specjalistyczne służby, ujawnienia odkryć archeologicznych wymagających przeprowadzenia badań;</w:t>
      </w:r>
    </w:p>
    <w:p w14:paraId="593FFC5D" w14:textId="28D1ACA5" w:rsidR="00A55101" w:rsidRPr="00006F49" w:rsidRDefault="00F17F7E"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w przypadku braku decyzji/zgłoszenia/zezwolenia (min.</w:t>
      </w:r>
      <w:r w:rsidRPr="00006F49">
        <w:rPr>
          <w:rFonts w:ascii="Calibri Light" w:hAnsi="Calibri Light" w:cs="Calibri Light"/>
          <w:sz w:val="22"/>
          <w:szCs w:val="22"/>
          <w:lang w:eastAsia="ar-SA"/>
        </w:rPr>
        <w:t xml:space="preserve"> decyzji zezwalającej na usunięcie drzew/krzewów, </w:t>
      </w:r>
      <w:r w:rsidRPr="00006F49">
        <w:rPr>
          <w:rFonts w:ascii="Calibri Light" w:hAnsi="Calibri Light" w:cs="Calibri Light"/>
          <w:sz w:val="22"/>
          <w:szCs w:val="22"/>
        </w:rPr>
        <w:t xml:space="preserve">zezwolenia na wykonanie czynności zakazanych wobec gatunków zwierząt </w:t>
      </w:r>
      <w:r w:rsidRPr="00006F49">
        <w:rPr>
          <w:rFonts w:ascii="Calibri Light" w:hAnsi="Calibri Light" w:cs="Calibri Light"/>
          <w:sz w:val="22"/>
          <w:szCs w:val="22"/>
        </w:rPr>
        <w:lastRenderedPageBreak/>
        <w:t>objętych ochroną, zmiany pozwolenia na budowę) niezbędnych do wykonania robót objętych umową zaistniałe w trakcie realizacji inwestycji po przekazaniu placu budowy</w:t>
      </w:r>
      <w:r w:rsidR="00E9293E" w:rsidRPr="00006F49">
        <w:rPr>
          <w:rFonts w:ascii="Calibri Light" w:hAnsi="Calibri Light" w:cs="Calibri Light"/>
          <w:sz w:val="22"/>
          <w:szCs w:val="22"/>
        </w:rPr>
        <w:t>,</w:t>
      </w:r>
    </w:p>
    <w:p w14:paraId="0ED8F94E" w14:textId="43EEF69E" w:rsidR="00E9293E" w:rsidRPr="00006F49" w:rsidRDefault="00E9293E"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opóźnień Zamawiającego w akceptacji kart materiałowych</w:t>
      </w:r>
    </w:p>
    <w:p w14:paraId="4177ED8E" w14:textId="14364F34" w:rsidR="00E9293E" w:rsidRPr="00006F49" w:rsidRDefault="00E9293E" w:rsidP="00134300">
      <w:pPr>
        <w:pStyle w:val="Akapitzlist"/>
        <w:numPr>
          <w:ilvl w:val="0"/>
          <w:numId w:val="46"/>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zmian obowiązujących przepisów prawa wpływających na termin wykonania przedmiotu </w:t>
      </w:r>
      <w:r w:rsidR="00E6475E" w:rsidRPr="00006F49">
        <w:rPr>
          <w:rFonts w:ascii="Calibri Light" w:hAnsi="Calibri Light" w:cs="Calibri Light"/>
          <w:sz w:val="22"/>
          <w:szCs w:val="22"/>
        </w:rPr>
        <w:t>U</w:t>
      </w:r>
      <w:r w:rsidRPr="00006F49">
        <w:rPr>
          <w:rFonts w:ascii="Calibri Light" w:hAnsi="Calibri Light" w:cs="Calibri Light"/>
          <w:sz w:val="22"/>
          <w:szCs w:val="22"/>
        </w:rPr>
        <w:t>mowy.</w:t>
      </w:r>
    </w:p>
    <w:p w14:paraId="0AB0C9B0" w14:textId="4BB7571B"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b/>
          <w:sz w:val="22"/>
          <w:szCs w:val="22"/>
        </w:rPr>
        <w:t>Z</w:t>
      </w:r>
      <w:r w:rsidR="004E78CD" w:rsidRPr="00006F49">
        <w:rPr>
          <w:rFonts w:ascii="Calibri Light" w:hAnsi="Calibri Light" w:cs="Calibri Light"/>
          <w:b/>
          <w:sz w:val="22"/>
          <w:szCs w:val="22"/>
        </w:rPr>
        <w:t xml:space="preserve">miany umowy w zakresie </w:t>
      </w:r>
      <w:r w:rsidR="00D805CE" w:rsidRPr="00006F49">
        <w:rPr>
          <w:rFonts w:ascii="Calibri Light" w:hAnsi="Calibri Light" w:cs="Calibri Light"/>
          <w:sz w:val="22"/>
          <w:szCs w:val="22"/>
        </w:rPr>
        <w:t xml:space="preserve">materiałów, </w:t>
      </w:r>
      <w:r w:rsidR="00676E09" w:rsidRPr="00006F49">
        <w:rPr>
          <w:rFonts w:ascii="Calibri Light" w:hAnsi="Calibri Light" w:cs="Calibri Light"/>
          <w:sz w:val="22"/>
          <w:szCs w:val="22"/>
        </w:rPr>
        <w:t>parametrów technicznych</w:t>
      </w:r>
      <w:r w:rsidR="00147362" w:rsidRPr="00006F49">
        <w:rPr>
          <w:rFonts w:ascii="Calibri Light" w:hAnsi="Calibri Light" w:cs="Calibri Light"/>
          <w:sz w:val="22"/>
          <w:szCs w:val="22"/>
        </w:rPr>
        <w:t xml:space="preserve">, </w:t>
      </w:r>
      <w:r w:rsidR="00676E09" w:rsidRPr="00006F49">
        <w:rPr>
          <w:rFonts w:ascii="Calibri Light" w:hAnsi="Calibri Light" w:cs="Calibri Light"/>
          <w:sz w:val="22"/>
          <w:szCs w:val="22"/>
        </w:rPr>
        <w:t xml:space="preserve">technologii wykonania robót budowlanych, </w:t>
      </w:r>
      <w:r w:rsidR="00147362" w:rsidRPr="00006F49">
        <w:rPr>
          <w:rFonts w:ascii="Calibri Light" w:hAnsi="Calibri Light" w:cs="Calibri Light"/>
          <w:sz w:val="22"/>
          <w:szCs w:val="22"/>
        </w:rPr>
        <w:t xml:space="preserve">sposobu i zakresu wykonania przedmiotu umowy </w:t>
      </w:r>
      <w:r w:rsidR="004E78CD" w:rsidRPr="00006F49">
        <w:rPr>
          <w:rFonts w:ascii="Calibri Light" w:hAnsi="Calibri Light" w:cs="Calibri Light"/>
          <w:sz w:val="22"/>
          <w:szCs w:val="22"/>
        </w:rPr>
        <w:t xml:space="preserve">nastąpić mogą z powodu </w:t>
      </w:r>
      <w:r w:rsidR="00147362" w:rsidRPr="00006F49">
        <w:rPr>
          <w:rFonts w:ascii="Calibri Light" w:hAnsi="Calibri Light" w:cs="Calibri Light"/>
          <w:sz w:val="22"/>
          <w:szCs w:val="22"/>
        </w:rPr>
        <w:br/>
      </w:r>
      <w:r w:rsidR="004E78CD" w:rsidRPr="00006F49">
        <w:rPr>
          <w:rFonts w:ascii="Calibri Light" w:hAnsi="Calibri Light" w:cs="Calibri Light"/>
          <w:sz w:val="22"/>
          <w:szCs w:val="22"/>
        </w:rPr>
        <w:t>co najmniej jednej przesłanki określonej poniżej:</w:t>
      </w:r>
    </w:p>
    <w:p w14:paraId="63720C0D" w14:textId="77777777"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z powodu zmiany stanu prawnego w oparciu, o który dokumentację przygotowano;</w:t>
      </w:r>
    </w:p>
    <w:p w14:paraId="7B407061" w14:textId="77777777"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wynikającej ze stwierdzonych wad tej dokumentacji, gdyby zastosowanie przewidzianych rozwiązań groziło niewykonaniem bądź nienależytym wykonaniem przedmiotu umowy;</w:t>
      </w:r>
    </w:p>
    <w:p w14:paraId="157191E7" w14:textId="77777777"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mając na uwadze zaplanowane terminy robót</w:t>
      </w:r>
      <w:r w:rsidR="00AC293A" w:rsidRPr="00006F49">
        <w:rPr>
          <w:rFonts w:ascii="Calibri Light" w:hAnsi="Calibri Light" w:cs="Calibri Light"/>
          <w:sz w:val="22"/>
          <w:szCs w:val="22"/>
        </w:rPr>
        <w:t xml:space="preserve">, </w:t>
      </w:r>
      <w:r w:rsidRPr="00006F49">
        <w:rPr>
          <w:rFonts w:ascii="Calibri Light" w:hAnsi="Calibri Light" w:cs="Calibri Light"/>
          <w:sz w:val="22"/>
          <w:szCs w:val="22"/>
        </w:rPr>
        <w:t>w ich zamówieniu;</w:t>
      </w:r>
    </w:p>
    <w:p w14:paraId="15FDD1B1" w14:textId="77777777"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w celu zwiększenia bezpieczeństwa realizacji robót budowlanych lub bezpieczeństwa użytkowania;</w:t>
      </w:r>
    </w:p>
    <w:p w14:paraId="0BB36F8C" w14:textId="77777777"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w celu usprawnienia procesu budowy lub uzyskania założonego efektu użytkowego</w:t>
      </w:r>
    </w:p>
    <w:p w14:paraId="36B288A4" w14:textId="77777777" w:rsidR="00A55101" w:rsidRPr="00006F49" w:rsidRDefault="00312080"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lang w:eastAsia="en-US"/>
        </w:rPr>
        <w:t>w celu obniżenia kosztów utrzymania bądź eksploatacji bądź konserwacji obiektu/elementu robót w trakcie użytkowania obiektu</w:t>
      </w:r>
      <w:r w:rsidR="00667A17" w:rsidRPr="00006F49">
        <w:rPr>
          <w:rFonts w:ascii="Calibri Light" w:hAnsi="Calibri Light" w:cs="Calibri Light"/>
          <w:sz w:val="22"/>
          <w:szCs w:val="22"/>
        </w:rPr>
        <w:t>;</w:t>
      </w:r>
    </w:p>
    <w:p w14:paraId="6D6EA329" w14:textId="77777777"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uwzględnienie wniosków, sugestii użytkownika, mających wpływ na jakość użytkowania;</w:t>
      </w:r>
    </w:p>
    <w:p w14:paraId="35A9C622" w14:textId="3BF77950" w:rsidR="00A55101"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konieczność realizacji robót wynikających z wprowadzenia w dokumentacji projektowej zmian uznanych za nieistotne</w:t>
      </w:r>
      <w:r w:rsidR="00F17F7E" w:rsidRPr="00006F49">
        <w:rPr>
          <w:rFonts w:ascii="Calibri Light" w:hAnsi="Calibri Light" w:cs="Calibri Light"/>
          <w:sz w:val="22"/>
          <w:szCs w:val="22"/>
        </w:rPr>
        <w:t xml:space="preserve"> lub istotne</w:t>
      </w:r>
      <w:r w:rsidRPr="00006F49">
        <w:rPr>
          <w:rFonts w:ascii="Calibri Light" w:hAnsi="Calibri Light" w:cs="Calibri Light"/>
          <w:sz w:val="22"/>
          <w:szCs w:val="22"/>
        </w:rPr>
        <w:t xml:space="preserve"> odstępstwo od projektu budowlanego,</w:t>
      </w:r>
      <w:r w:rsidR="00860DE9" w:rsidRPr="00006F49">
        <w:rPr>
          <w:rFonts w:ascii="Calibri Light" w:hAnsi="Calibri Light" w:cs="Calibri Light"/>
          <w:sz w:val="22"/>
          <w:szCs w:val="22"/>
        </w:rPr>
        <w:t xml:space="preserve"> </w:t>
      </w:r>
      <w:r w:rsidR="00F17F7E" w:rsidRPr="00006F49">
        <w:rPr>
          <w:rFonts w:ascii="Calibri Light" w:hAnsi="Calibri Light" w:cs="Calibri Light"/>
          <w:sz w:val="22"/>
          <w:szCs w:val="22"/>
        </w:rPr>
        <w:t xml:space="preserve">w rozumieniu ustawy z dnia 7 lipca 1994r. - </w:t>
      </w:r>
      <w:r w:rsidRPr="00006F49">
        <w:rPr>
          <w:rFonts w:ascii="Calibri Light" w:hAnsi="Calibri Light" w:cs="Calibri Light"/>
          <w:sz w:val="22"/>
          <w:szCs w:val="22"/>
        </w:rPr>
        <w:t>Praw</w:t>
      </w:r>
      <w:r w:rsidR="00F17F7E" w:rsidRPr="00006F49">
        <w:rPr>
          <w:rFonts w:ascii="Calibri Light" w:hAnsi="Calibri Light" w:cs="Calibri Light"/>
          <w:sz w:val="22"/>
          <w:szCs w:val="22"/>
        </w:rPr>
        <w:t>o</w:t>
      </w:r>
      <w:r w:rsidRPr="00006F49">
        <w:rPr>
          <w:rFonts w:ascii="Calibri Light" w:hAnsi="Calibri Light" w:cs="Calibri Light"/>
          <w:sz w:val="22"/>
          <w:szCs w:val="22"/>
        </w:rPr>
        <w:t xml:space="preserve"> budowlane</w:t>
      </w:r>
      <w:r w:rsidR="00F17F7E" w:rsidRPr="00006F49">
        <w:rPr>
          <w:rFonts w:ascii="Calibri Light" w:hAnsi="Calibri Light" w:cs="Calibri Light"/>
          <w:sz w:val="22"/>
          <w:szCs w:val="22"/>
        </w:rPr>
        <w:t xml:space="preserve"> </w:t>
      </w:r>
      <w:r w:rsidR="00CE4F02" w:rsidRPr="00006F49">
        <w:rPr>
          <w:rFonts w:ascii="Calibri Light" w:hAnsi="Calibri Light" w:cs="Calibri Light"/>
          <w:sz w:val="22"/>
          <w:szCs w:val="22"/>
        </w:rPr>
        <w:t>(Dz. U. z 202</w:t>
      </w:r>
      <w:r w:rsidR="004A018D" w:rsidRPr="00006F49">
        <w:rPr>
          <w:rFonts w:ascii="Calibri Light" w:hAnsi="Calibri Light" w:cs="Calibri Light"/>
          <w:sz w:val="22"/>
          <w:szCs w:val="22"/>
        </w:rPr>
        <w:t xml:space="preserve">4 </w:t>
      </w:r>
      <w:r w:rsidR="00F17F7E" w:rsidRPr="00006F49">
        <w:rPr>
          <w:rFonts w:ascii="Calibri Light" w:hAnsi="Calibri Light" w:cs="Calibri Light"/>
          <w:sz w:val="22"/>
          <w:szCs w:val="22"/>
        </w:rPr>
        <w:t xml:space="preserve">r., poz. </w:t>
      </w:r>
      <w:r w:rsidR="004A018D" w:rsidRPr="00006F49">
        <w:rPr>
          <w:rFonts w:ascii="Calibri Light" w:hAnsi="Calibri Light" w:cs="Calibri Light"/>
          <w:sz w:val="22"/>
          <w:szCs w:val="22"/>
        </w:rPr>
        <w:t>725</w:t>
      </w:r>
      <w:r w:rsidR="00A55101" w:rsidRPr="00006F49">
        <w:rPr>
          <w:rFonts w:ascii="Calibri Light" w:hAnsi="Calibri Light" w:cs="Calibri Light"/>
          <w:sz w:val="22"/>
          <w:szCs w:val="22"/>
        </w:rPr>
        <w:t xml:space="preserve"> z późn.</w:t>
      </w:r>
      <w:r w:rsidR="00F17F7E" w:rsidRPr="00006F49">
        <w:rPr>
          <w:rFonts w:ascii="Calibri Light" w:hAnsi="Calibri Light" w:cs="Calibri Light"/>
          <w:sz w:val="22"/>
          <w:szCs w:val="22"/>
        </w:rPr>
        <w:t xml:space="preserve"> zm.)</w:t>
      </w:r>
      <w:r w:rsidRPr="00006F49">
        <w:rPr>
          <w:rFonts w:ascii="Calibri Light" w:hAnsi="Calibri Light" w:cs="Calibri Light"/>
          <w:sz w:val="22"/>
          <w:szCs w:val="22"/>
        </w:rPr>
        <w:t>;</w:t>
      </w:r>
    </w:p>
    <w:p w14:paraId="7711F803" w14:textId="31CA838B" w:rsidR="003422FA"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wystąpienie warunków terenu budowy odbiegających w sposób istotny od przyjętych </w:t>
      </w:r>
      <w:r w:rsidR="004A018D" w:rsidRPr="00006F49">
        <w:rPr>
          <w:rFonts w:ascii="Calibri Light" w:hAnsi="Calibri Light" w:cs="Calibri Light"/>
          <w:sz w:val="22"/>
          <w:szCs w:val="22"/>
        </w:rPr>
        <w:br/>
      </w:r>
      <w:r w:rsidRPr="00006F49">
        <w:rPr>
          <w:rFonts w:ascii="Calibri Light" w:hAnsi="Calibri Light" w:cs="Calibri Light"/>
          <w:sz w:val="22"/>
          <w:szCs w:val="22"/>
        </w:rPr>
        <w:t>w dokumentacji projektowej, które mogą skutkować w świetle dotych</w:t>
      </w:r>
      <w:r w:rsidR="003422FA" w:rsidRPr="00006F49">
        <w:rPr>
          <w:rFonts w:ascii="Calibri Light" w:hAnsi="Calibri Light" w:cs="Calibri Light"/>
          <w:sz w:val="22"/>
          <w:szCs w:val="22"/>
        </w:rPr>
        <w:t xml:space="preserve">czasowych założeń niewykonaniem </w:t>
      </w:r>
      <w:r w:rsidRPr="00006F49">
        <w:rPr>
          <w:rFonts w:ascii="Calibri Light" w:hAnsi="Calibri Light" w:cs="Calibri Light"/>
          <w:sz w:val="22"/>
          <w:szCs w:val="22"/>
        </w:rPr>
        <w:t>lub nienależytym wykonaniem przedmiotu umowy, w tym n</w:t>
      </w:r>
      <w:r w:rsidR="00CD1564" w:rsidRPr="00006F49">
        <w:rPr>
          <w:rFonts w:ascii="Calibri Light" w:hAnsi="Calibri Light" w:cs="Calibri Light"/>
          <w:sz w:val="22"/>
          <w:szCs w:val="22"/>
        </w:rPr>
        <w:t>a</w:t>
      </w:r>
      <w:r w:rsidR="00220869" w:rsidRPr="00006F49">
        <w:rPr>
          <w:rFonts w:ascii="Calibri Light" w:hAnsi="Calibri Light" w:cs="Calibri Light"/>
          <w:sz w:val="22"/>
          <w:szCs w:val="22"/>
        </w:rPr>
        <w:t xml:space="preserve">potkanie niezinwentaryzowanych </w:t>
      </w:r>
      <w:r w:rsidRPr="00006F49">
        <w:rPr>
          <w:rFonts w:ascii="Calibri Light" w:hAnsi="Calibri Light" w:cs="Calibri Light"/>
          <w:sz w:val="22"/>
          <w:szCs w:val="22"/>
        </w:rPr>
        <w:t>lub błędnie zinwentaryzowanych sieci, instalacji, innych obiektów budowlanych lub ich elementów, bądź wystąpienia warunków geologicznych, geotechnicznych lub hydrologicznych odbiegających</w:t>
      </w:r>
      <w:r w:rsidR="00220869" w:rsidRPr="00006F49">
        <w:rPr>
          <w:rFonts w:ascii="Calibri Light" w:hAnsi="Calibri Light" w:cs="Calibri Light"/>
          <w:sz w:val="22"/>
          <w:szCs w:val="22"/>
        </w:rPr>
        <w:t xml:space="preserve"> </w:t>
      </w:r>
      <w:r w:rsidRPr="00006F49">
        <w:rPr>
          <w:rFonts w:ascii="Calibri Light" w:hAnsi="Calibri Light" w:cs="Calibri Light"/>
          <w:sz w:val="22"/>
          <w:szCs w:val="22"/>
        </w:rPr>
        <w:t>w sposób istotny od przyjętych w dokumentacji projektowej, które mogą skutk</w:t>
      </w:r>
      <w:r w:rsidR="00860DE9" w:rsidRPr="00006F49">
        <w:rPr>
          <w:rFonts w:ascii="Calibri Light" w:hAnsi="Calibri Light" w:cs="Calibri Light"/>
          <w:sz w:val="22"/>
          <w:szCs w:val="22"/>
        </w:rPr>
        <w:t xml:space="preserve">ować, </w:t>
      </w:r>
      <w:r w:rsidRPr="00006F49">
        <w:rPr>
          <w:rFonts w:ascii="Calibri Light" w:hAnsi="Calibri Light" w:cs="Calibri Light"/>
          <w:sz w:val="22"/>
          <w:szCs w:val="22"/>
        </w:rPr>
        <w:t>w świetle dotychczasowych założeń, niewykonaniem lub nienależytym wykonaniem przedmiotu umowy;</w:t>
      </w:r>
    </w:p>
    <w:p w14:paraId="5B7F4A90" w14:textId="77777777" w:rsidR="003422FA"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wystąpienia kolizji z planowanymi lub równolegle prowadzonymi pr</w:t>
      </w:r>
      <w:r w:rsidR="003422FA" w:rsidRPr="00006F49">
        <w:rPr>
          <w:rFonts w:ascii="Calibri Light" w:hAnsi="Calibri Light" w:cs="Calibri Light"/>
          <w:sz w:val="22"/>
          <w:szCs w:val="22"/>
        </w:rPr>
        <w:t xml:space="preserve">zez inne podmioty inwestycjami </w:t>
      </w:r>
      <w:r w:rsidRPr="00006F49">
        <w:rPr>
          <w:rFonts w:ascii="Calibri Light" w:hAnsi="Calibri Light" w:cs="Calibri Light"/>
          <w:sz w:val="22"/>
          <w:szCs w:val="22"/>
        </w:rPr>
        <w:t>w zakresie niezbędnym do uniknięcia lub usunięcia tych kolizji,</w:t>
      </w:r>
    </w:p>
    <w:p w14:paraId="206AEAD9" w14:textId="77777777" w:rsidR="003422FA"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wystąpienia siły wyższej uniemożliwiającej wyk</w:t>
      </w:r>
      <w:r w:rsidR="00860DE9" w:rsidRPr="00006F49">
        <w:rPr>
          <w:rFonts w:ascii="Calibri Light" w:hAnsi="Calibri Light" w:cs="Calibri Light"/>
          <w:sz w:val="22"/>
          <w:szCs w:val="22"/>
        </w:rPr>
        <w:t xml:space="preserve">onanie przedmiotu Umowy zgodnie </w:t>
      </w:r>
      <w:r w:rsidRPr="00006F49">
        <w:rPr>
          <w:rFonts w:ascii="Calibri Light" w:hAnsi="Calibri Light" w:cs="Calibri Light"/>
          <w:sz w:val="22"/>
          <w:szCs w:val="22"/>
        </w:rPr>
        <w:t>z jej postanowieniami;</w:t>
      </w:r>
    </w:p>
    <w:p w14:paraId="11C3F7F4" w14:textId="77777777" w:rsidR="003422FA" w:rsidRPr="00006F49" w:rsidRDefault="00667A17"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hAnsi="Calibri Light" w:cs="Calibri Light"/>
          <w:sz w:val="22"/>
          <w:szCs w:val="22"/>
        </w:rPr>
        <w:t>przyczyny technologiczne lub techniczne o obiektywnym charakterze</w:t>
      </w:r>
      <w:r w:rsidR="00F17F7E" w:rsidRPr="00006F49">
        <w:rPr>
          <w:rFonts w:ascii="Calibri Light" w:hAnsi="Calibri Light" w:cs="Calibri Light"/>
          <w:sz w:val="22"/>
          <w:szCs w:val="22"/>
        </w:rPr>
        <w:t>;</w:t>
      </w:r>
    </w:p>
    <w:p w14:paraId="289EAB2A" w14:textId="0E7670E6" w:rsidR="00676E09" w:rsidRPr="00006F49" w:rsidRDefault="00312080" w:rsidP="00134300">
      <w:pPr>
        <w:pStyle w:val="Akapitzlist"/>
        <w:numPr>
          <w:ilvl w:val="0"/>
          <w:numId w:val="47"/>
        </w:numPr>
        <w:ind w:left="714" w:hanging="357"/>
        <w:jc w:val="both"/>
        <w:rPr>
          <w:rFonts w:ascii="Calibri Light" w:hAnsi="Calibri Light" w:cs="Calibri Light"/>
          <w:sz w:val="22"/>
          <w:szCs w:val="22"/>
        </w:rPr>
      </w:pPr>
      <w:r w:rsidRPr="00006F49">
        <w:rPr>
          <w:rFonts w:ascii="Calibri Light" w:eastAsia="Calibri" w:hAnsi="Calibri Light" w:cs="Calibri Light"/>
          <w:sz w:val="22"/>
          <w:szCs w:val="22"/>
          <w:lang w:eastAsia="en-US"/>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r w:rsidR="00676E09" w:rsidRPr="00006F49">
        <w:rPr>
          <w:rFonts w:ascii="Calibri Light" w:eastAsia="Calibri" w:hAnsi="Calibri Light" w:cs="Calibri Light"/>
          <w:sz w:val="22"/>
          <w:szCs w:val="22"/>
          <w:lang w:eastAsia="en-US"/>
        </w:rPr>
        <w:t>.</w:t>
      </w:r>
    </w:p>
    <w:p w14:paraId="5624FE12" w14:textId="37FEA924"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Jeżeli wskutek okoliczności, o których mowa w ust. 3 oraz w art.</w:t>
      </w:r>
      <w:r w:rsidR="00C572CE" w:rsidRPr="00006F49">
        <w:rPr>
          <w:rFonts w:ascii="Calibri Light" w:hAnsi="Calibri Light" w:cs="Calibri Light"/>
          <w:sz w:val="22"/>
          <w:szCs w:val="22"/>
        </w:rPr>
        <w:t xml:space="preserve"> </w:t>
      </w:r>
      <w:r w:rsidR="00860DE9" w:rsidRPr="00006F49">
        <w:rPr>
          <w:rFonts w:ascii="Calibri Light" w:hAnsi="Calibri Light" w:cs="Calibri Light"/>
          <w:sz w:val="22"/>
          <w:szCs w:val="22"/>
        </w:rPr>
        <w:t xml:space="preserve">455 ust. 1 pkt 1),  pkt 3), pkt 4) </w:t>
      </w:r>
      <w:r w:rsidR="00412466" w:rsidRPr="00006F49">
        <w:rPr>
          <w:rFonts w:ascii="Calibri Light" w:hAnsi="Calibri Light" w:cs="Calibri Light"/>
          <w:sz w:val="22"/>
          <w:szCs w:val="22"/>
        </w:rPr>
        <w:br/>
      </w:r>
      <w:r w:rsidR="00ED2D70" w:rsidRPr="00006F49">
        <w:rPr>
          <w:rFonts w:ascii="Calibri Light" w:hAnsi="Calibri Light" w:cs="Calibri Light"/>
          <w:sz w:val="22"/>
          <w:szCs w:val="22"/>
        </w:rPr>
        <w:t xml:space="preserve">i </w:t>
      </w:r>
      <w:r w:rsidR="00860DE9" w:rsidRPr="00006F49">
        <w:rPr>
          <w:rFonts w:ascii="Calibri Light" w:hAnsi="Calibri Light" w:cs="Calibri Light"/>
          <w:sz w:val="22"/>
          <w:szCs w:val="22"/>
        </w:rPr>
        <w:t xml:space="preserve">ust. 2 ustawy </w:t>
      </w:r>
      <w:proofErr w:type="spellStart"/>
      <w:r w:rsidR="00247D82" w:rsidRPr="00006F49">
        <w:rPr>
          <w:rFonts w:ascii="Calibri Light" w:hAnsi="Calibri Light" w:cs="Calibri Light"/>
          <w:sz w:val="22"/>
          <w:szCs w:val="22"/>
        </w:rPr>
        <w:t>Pzp</w:t>
      </w:r>
      <w:proofErr w:type="spellEnd"/>
      <w:r w:rsidRPr="00006F49">
        <w:rPr>
          <w:rFonts w:ascii="Calibri Light" w:hAnsi="Calibri Light" w:cs="Calibri Light"/>
          <w:sz w:val="22"/>
          <w:szCs w:val="22"/>
        </w:rPr>
        <w:t xml:space="preserve">, zachodzi </w:t>
      </w:r>
      <w:r w:rsidRPr="00006F49">
        <w:rPr>
          <w:rFonts w:ascii="Calibri Light" w:hAnsi="Calibri Light" w:cs="Calibri Light"/>
          <w:b/>
          <w:bCs/>
          <w:sz w:val="22"/>
          <w:szCs w:val="22"/>
        </w:rPr>
        <w:t>konieczność zmiany wynagrodzenia</w:t>
      </w:r>
      <w:r w:rsidR="00860DE9" w:rsidRPr="00006F49">
        <w:rPr>
          <w:rFonts w:ascii="Calibri Light" w:hAnsi="Calibri Light" w:cs="Calibri Light"/>
          <w:sz w:val="22"/>
          <w:szCs w:val="22"/>
        </w:rPr>
        <w:t xml:space="preserve">, Wykonawca przedłoży </w:t>
      </w:r>
      <w:r w:rsidR="00412466" w:rsidRPr="00006F49">
        <w:rPr>
          <w:rFonts w:ascii="Calibri Light" w:hAnsi="Calibri Light" w:cs="Calibri Light"/>
          <w:sz w:val="22"/>
          <w:szCs w:val="22"/>
        </w:rPr>
        <w:br/>
      </w:r>
      <w:r w:rsidRPr="00006F49">
        <w:rPr>
          <w:rFonts w:ascii="Calibri Light" w:hAnsi="Calibri Light" w:cs="Calibri Light"/>
          <w:sz w:val="22"/>
          <w:szCs w:val="22"/>
        </w:rPr>
        <w:t>do akceptacji Zamawiającego kal</w:t>
      </w:r>
      <w:r w:rsidR="001A0217" w:rsidRPr="00006F49">
        <w:rPr>
          <w:rFonts w:ascii="Calibri Light" w:hAnsi="Calibri Light" w:cs="Calibri Light"/>
          <w:sz w:val="22"/>
          <w:szCs w:val="22"/>
        </w:rPr>
        <w:t>kulację ceny jednostkowej robót</w:t>
      </w:r>
      <w:r w:rsidR="00395002"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z uwzględnieniem </w:t>
      </w:r>
      <w:r w:rsidR="00F77897" w:rsidRPr="00006F49">
        <w:rPr>
          <w:rFonts w:ascii="Calibri Light" w:hAnsi="Calibri Light" w:cs="Calibri Light"/>
          <w:sz w:val="22"/>
          <w:szCs w:val="22"/>
        </w:rPr>
        <w:t xml:space="preserve">jednostkowej </w:t>
      </w:r>
      <w:r w:rsidRPr="00006F49">
        <w:rPr>
          <w:rFonts w:ascii="Calibri Light" w:hAnsi="Calibri Light" w:cs="Calibri Light"/>
          <w:sz w:val="22"/>
          <w:szCs w:val="22"/>
        </w:rPr>
        <w:t>cen</w:t>
      </w:r>
      <w:r w:rsidR="00F77897" w:rsidRPr="00006F49">
        <w:rPr>
          <w:rFonts w:ascii="Calibri Light" w:hAnsi="Calibri Light" w:cs="Calibri Light"/>
          <w:sz w:val="22"/>
          <w:szCs w:val="22"/>
        </w:rPr>
        <w:t>y ofertowej</w:t>
      </w:r>
      <w:r w:rsidR="00E6475E" w:rsidRPr="00006F49">
        <w:rPr>
          <w:rFonts w:ascii="Calibri Light" w:hAnsi="Calibri Light" w:cs="Calibri Light"/>
          <w:sz w:val="22"/>
          <w:szCs w:val="22"/>
        </w:rPr>
        <w:t>, a w przypadku braku odpowiedniej pozycji kosztorysowej -</w:t>
      </w:r>
      <w:r w:rsidRPr="00006F49">
        <w:rPr>
          <w:rFonts w:ascii="Calibri Light" w:hAnsi="Calibri Light" w:cs="Calibri Light"/>
          <w:sz w:val="22"/>
          <w:szCs w:val="22"/>
        </w:rPr>
        <w:t xml:space="preserve"> średnich cen publikowanych</w:t>
      </w:r>
      <w:r w:rsidR="00860DE9"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w wydawnictwie </w:t>
      </w:r>
      <w:proofErr w:type="spellStart"/>
      <w:r w:rsidRPr="00006F49">
        <w:rPr>
          <w:rFonts w:ascii="Calibri Light" w:hAnsi="Calibri Light" w:cs="Calibri Light"/>
          <w:sz w:val="22"/>
          <w:szCs w:val="22"/>
        </w:rPr>
        <w:t>Sekocenbud</w:t>
      </w:r>
      <w:proofErr w:type="spellEnd"/>
      <w:r w:rsidRPr="00006F49">
        <w:rPr>
          <w:rFonts w:ascii="Calibri Light" w:hAnsi="Calibri Light" w:cs="Calibri Light"/>
          <w:sz w:val="22"/>
          <w:szCs w:val="22"/>
        </w:rPr>
        <w:t xml:space="preserve"> obowiązujących w </w:t>
      </w:r>
      <w:r w:rsidR="00E6475E" w:rsidRPr="00006F49">
        <w:rPr>
          <w:rFonts w:ascii="Calibri Light" w:hAnsi="Calibri Light" w:cs="Calibri Light"/>
          <w:sz w:val="22"/>
          <w:szCs w:val="22"/>
        </w:rPr>
        <w:t xml:space="preserve">bieżącym </w:t>
      </w:r>
      <w:r w:rsidRPr="00006F49">
        <w:rPr>
          <w:rFonts w:ascii="Calibri Light" w:hAnsi="Calibri Light" w:cs="Calibri Light"/>
          <w:sz w:val="22"/>
          <w:szCs w:val="22"/>
        </w:rPr>
        <w:t>kwartale</w:t>
      </w:r>
      <w:r w:rsidR="00E6475E" w:rsidRPr="00006F49">
        <w:rPr>
          <w:rFonts w:ascii="Calibri Light" w:hAnsi="Calibri Light" w:cs="Calibri Light"/>
          <w:sz w:val="22"/>
          <w:szCs w:val="22"/>
        </w:rPr>
        <w:t xml:space="preserve"> lub tym,</w:t>
      </w:r>
      <w:r w:rsidRPr="00006F49">
        <w:rPr>
          <w:rFonts w:ascii="Calibri Light" w:hAnsi="Calibri Light" w:cs="Calibri Light"/>
          <w:sz w:val="22"/>
          <w:szCs w:val="22"/>
        </w:rPr>
        <w:t xml:space="preserve"> poprzedzającym ten, w którym </w:t>
      </w:r>
      <w:r w:rsidR="00860DE9" w:rsidRPr="00006F49">
        <w:rPr>
          <w:rFonts w:ascii="Calibri Light" w:hAnsi="Calibri Light" w:cs="Calibri Light"/>
          <w:sz w:val="22"/>
          <w:szCs w:val="22"/>
        </w:rPr>
        <w:t xml:space="preserve">kalkulacja </w:t>
      </w:r>
      <w:r w:rsidRPr="00006F49">
        <w:rPr>
          <w:rFonts w:ascii="Calibri Light" w:hAnsi="Calibri Light" w:cs="Calibri Light"/>
          <w:sz w:val="22"/>
          <w:szCs w:val="22"/>
        </w:rPr>
        <w:t xml:space="preserve">jest sporządzana, </w:t>
      </w:r>
      <w:r w:rsidRPr="00006F49">
        <w:rPr>
          <w:rFonts w:ascii="Calibri Light" w:eastAsia="Calibri" w:hAnsi="Calibri Light" w:cs="Calibri Light"/>
          <w:sz w:val="22"/>
          <w:szCs w:val="22"/>
          <w:lang w:eastAsia="en-US"/>
        </w:rPr>
        <w:t>a w przypadku braku publikacji cen jednostkowych -</w:t>
      </w:r>
      <w:r w:rsidRPr="00006F49">
        <w:rPr>
          <w:rFonts w:ascii="Calibri Light" w:hAnsi="Calibri Light" w:cs="Calibri Light"/>
          <w:sz w:val="22"/>
          <w:szCs w:val="22"/>
        </w:rPr>
        <w:t xml:space="preserve"> nakładów rzeczowych określonych w Katalogach Nakładów Rzeczowych (KNR)</w:t>
      </w:r>
      <w:r w:rsidR="00021BDA" w:rsidRPr="00006F49">
        <w:rPr>
          <w:rFonts w:ascii="Calibri Light" w:hAnsi="Calibri Light" w:cs="Calibri Light"/>
          <w:sz w:val="22"/>
          <w:szCs w:val="22"/>
        </w:rPr>
        <w:t xml:space="preserve">; </w:t>
      </w:r>
      <w:r w:rsidR="00E6475E" w:rsidRPr="00006F49">
        <w:rPr>
          <w:rFonts w:ascii="Calibri Light" w:hAnsi="Calibri Light" w:cs="Calibri Light"/>
          <w:sz w:val="22"/>
          <w:szCs w:val="22"/>
        </w:rPr>
        <w:br/>
      </w:r>
      <w:r w:rsidRPr="00006F49">
        <w:rPr>
          <w:rFonts w:ascii="Calibri Light" w:hAnsi="Calibri Light" w:cs="Calibri Light"/>
          <w:sz w:val="22"/>
          <w:szCs w:val="22"/>
        </w:rPr>
        <w:t xml:space="preserve">w przypadku robót, dla których nie określono nakładów rzeczowych w KNR, wg innych ogólnie </w:t>
      </w:r>
      <w:r w:rsidRPr="00006F49">
        <w:rPr>
          <w:rFonts w:ascii="Calibri Light" w:hAnsi="Calibri Light" w:cs="Calibri Light"/>
          <w:sz w:val="22"/>
          <w:szCs w:val="22"/>
        </w:rPr>
        <w:lastRenderedPageBreak/>
        <w:t>stosowanych katalogów lub na</w:t>
      </w:r>
      <w:r w:rsidR="00D6272D" w:rsidRPr="00006F49">
        <w:rPr>
          <w:rFonts w:ascii="Calibri Light" w:hAnsi="Calibri Light" w:cs="Calibri Light"/>
          <w:sz w:val="22"/>
          <w:szCs w:val="22"/>
        </w:rPr>
        <w:t xml:space="preserve">kładów własnych zaakceptowanych </w:t>
      </w:r>
      <w:r w:rsidRPr="00006F49">
        <w:rPr>
          <w:rFonts w:ascii="Calibri Light" w:hAnsi="Calibri Light" w:cs="Calibri Light"/>
          <w:sz w:val="22"/>
          <w:szCs w:val="22"/>
        </w:rPr>
        <w:t xml:space="preserve">przez Zamawiającego, bądź </w:t>
      </w:r>
      <w:r w:rsidR="00E6475E" w:rsidRPr="00006F49">
        <w:rPr>
          <w:rFonts w:ascii="Calibri Light" w:hAnsi="Calibri Light" w:cs="Calibri Light"/>
          <w:sz w:val="22"/>
          <w:szCs w:val="22"/>
        </w:rPr>
        <w:br/>
      </w:r>
      <w:r w:rsidRPr="00006F49">
        <w:rPr>
          <w:rFonts w:ascii="Calibri Light" w:hAnsi="Calibri Light" w:cs="Calibri Light"/>
          <w:sz w:val="22"/>
          <w:szCs w:val="22"/>
        </w:rPr>
        <w:t>w oparciu o rozeznanie rynku.</w:t>
      </w:r>
    </w:p>
    <w:p w14:paraId="5BB1A198" w14:textId="593D502A"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Zmiany umowy w przypadku ograniczenia zakresu robót nastąpią przy jednoczesnym zmniejszeniu wynagrodzenia Wykonawcy, jeżeli okaże się, że niektóre elementy robót będą zbędne z punktu widzenia procesu inwestycyjnego lub technologicznego. Wynagrodzenie Wykon</w:t>
      </w:r>
      <w:r w:rsidR="003422FA" w:rsidRPr="00006F49">
        <w:rPr>
          <w:rFonts w:ascii="Calibri Light" w:hAnsi="Calibri Light" w:cs="Calibri Light"/>
          <w:sz w:val="22"/>
          <w:szCs w:val="22"/>
        </w:rPr>
        <w:t xml:space="preserve">awcy ulega zmniejszeniu zgodnie </w:t>
      </w:r>
      <w:r w:rsidRPr="00006F49">
        <w:rPr>
          <w:rFonts w:ascii="Calibri Light" w:hAnsi="Calibri Light" w:cs="Calibri Light"/>
          <w:sz w:val="22"/>
          <w:szCs w:val="22"/>
        </w:rPr>
        <w:t>z wyceną robót określoną w kosztorysie</w:t>
      </w:r>
      <w:r w:rsidR="00006F49" w:rsidRPr="00006F49">
        <w:rPr>
          <w:rFonts w:ascii="Calibri Light" w:hAnsi="Calibri Light" w:cs="Calibri Light"/>
          <w:sz w:val="22"/>
          <w:szCs w:val="22"/>
        </w:rPr>
        <w:t xml:space="preserve"> </w:t>
      </w:r>
      <w:r w:rsidRPr="00006F49">
        <w:rPr>
          <w:rFonts w:ascii="Calibri Light" w:hAnsi="Calibri Light" w:cs="Calibri Light"/>
          <w:sz w:val="22"/>
          <w:szCs w:val="22"/>
        </w:rPr>
        <w:t>Wykonawcy. Z tytułu zmniejszenia zakresu robót Wykonawca nie będzie wnosił o zapłatę wynagrodzenia, odszkodowania, ani kar umownych.</w:t>
      </w:r>
      <w:r w:rsidR="00086D4D" w:rsidRPr="00006F49">
        <w:rPr>
          <w:rFonts w:ascii="Calibri Light" w:hAnsi="Calibri Light" w:cs="Calibri Light"/>
          <w:sz w:val="22"/>
          <w:szCs w:val="22"/>
        </w:rPr>
        <w:t xml:space="preserve"> Minimalna wartość świadczenia, do której zapłaty zobowiązuje się Zamawiający, zgodnie z zastrzeżeniem określonym w art. 433 pkt 4 ustawy </w:t>
      </w:r>
      <w:proofErr w:type="spellStart"/>
      <w:r w:rsidR="00247D82" w:rsidRPr="00006F49">
        <w:rPr>
          <w:rFonts w:ascii="Calibri Light" w:hAnsi="Calibri Light" w:cs="Calibri Light"/>
          <w:sz w:val="22"/>
          <w:szCs w:val="22"/>
        </w:rPr>
        <w:t>Pzp</w:t>
      </w:r>
      <w:proofErr w:type="spellEnd"/>
      <w:r w:rsidR="00247D82" w:rsidRPr="00006F49">
        <w:rPr>
          <w:rFonts w:ascii="Calibri Light" w:hAnsi="Calibri Light" w:cs="Calibri Light"/>
          <w:sz w:val="22"/>
          <w:szCs w:val="22"/>
        </w:rPr>
        <w:t xml:space="preserve"> </w:t>
      </w:r>
      <w:r w:rsidR="00086D4D" w:rsidRPr="00006F49">
        <w:rPr>
          <w:rFonts w:ascii="Calibri Light" w:hAnsi="Calibri Light" w:cs="Calibri Light"/>
          <w:sz w:val="22"/>
          <w:szCs w:val="22"/>
        </w:rPr>
        <w:t>wynosi 80%</w:t>
      </w:r>
      <w:r w:rsidR="00DB533D" w:rsidRPr="00006F49">
        <w:rPr>
          <w:rFonts w:ascii="Calibri Light" w:hAnsi="Calibri Light" w:cs="Calibri Light"/>
          <w:sz w:val="22"/>
          <w:szCs w:val="22"/>
        </w:rPr>
        <w:t xml:space="preserve"> wartości umownej wynagrodzenia Wykonawcy wskazanej w § </w:t>
      </w:r>
      <w:r w:rsidR="00592F64" w:rsidRPr="00006F49">
        <w:rPr>
          <w:rFonts w:ascii="Calibri Light" w:hAnsi="Calibri Light" w:cs="Calibri Light"/>
          <w:sz w:val="22"/>
          <w:szCs w:val="22"/>
        </w:rPr>
        <w:t>8</w:t>
      </w:r>
      <w:r w:rsidR="00DB533D" w:rsidRPr="00006F49">
        <w:rPr>
          <w:rFonts w:ascii="Calibri Light" w:hAnsi="Calibri Light" w:cs="Calibri Light"/>
          <w:sz w:val="22"/>
          <w:szCs w:val="22"/>
        </w:rPr>
        <w:t xml:space="preserve"> ust. 1 w wysokości określonej </w:t>
      </w:r>
      <w:r w:rsidR="00D3062C" w:rsidRPr="00006F49">
        <w:rPr>
          <w:rFonts w:ascii="Calibri Light" w:hAnsi="Calibri Light" w:cs="Calibri Light"/>
          <w:sz w:val="22"/>
          <w:szCs w:val="22"/>
        </w:rPr>
        <w:br/>
      </w:r>
      <w:r w:rsidR="00DB533D" w:rsidRPr="00006F49">
        <w:rPr>
          <w:rFonts w:ascii="Calibri Light" w:hAnsi="Calibri Light" w:cs="Calibri Light"/>
          <w:sz w:val="22"/>
          <w:szCs w:val="22"/>
        </w:rPr>
        <w:t>w dniu podpisania niniejszej umowy</w:t>
      </w:r>
      <w:r w:rsidR="00086D4D" w:rsidRPr="00006F49">
        <w:rPr>
          <w:rFonts w:ascii="Calibri Light" w:hAnsi="Calibri Light" w:cs="Calibri Light"/>
          <w:sz w:val="22"/>
          <w:szCs w:val="22"/>
        </w:rPr>
        <w:t>.</w:t>
      </w:r>
    </w:p>
    <w:p w14:paraId="7B763844" w14:textId="1AE80157" w:rsidR="00A55101" w:rsidRPr="00006F49" w:rsidRDefault="003422FA" w:rsidP="00134300">
      <w:pPr>
        <w:pStyle w:val="Akapitzlist"/>
        <w:numPr>
          <w:ilvl w:val="0"/>
          <w:numId w:val="45"/>
        </w:numPr>
        <w:jc w:val="both"/>
        <w:rPr>
          <w:rFonts w:ascii="Calibri Light" w:hAnsi="Calibri Light" w:cs="Calibri Light"/>
          <w:sz w:val="22"/>
          <w:szCs w:val="22"/>
        </w:rPr>
      </w:pPr>
      <w:r w:rsidRPr="00006F49">
        <w:rPr>
          <w:rFonts w:ascii="Calibri Light" w:eastAsia="Calibri" w:hAnsi="Calibri Light" w:cs="Calibri Light"/>
          <w:sz w:val="22"/>
          <w:szCs w:val="22"/>
          <w:lang w:eastAsia="en-US"/>
        </w:rPr>
        <w:t>Zmiany umowy w zakresie P</w:t>
      </w:r>
      <w:r w:rsidR="00667A17" w:rsidRPr="00006F49">
        <w:rPr>
          <w:rFonts w:ascii="Calibri Light" w:eastAsia="Calibri" w:hAnsi="Calibri Light" w:cs="Calibri Light"/>
          <w:sz w:val="22"/>
          <w:szCs w:val="22"/>
          <w:lang w:eastAsia="en-US"/>
        </w:rPr>
        <w:t>odwykonawcy robót i osób wskazanych w ofercie, będą dokonane</w:t>
      </w:r>
      <w:r w:rsidR="00667A17" w:rsidRPr="00006F49">
        <w:rPr>
          <w:rFonts w:ascii="Calibri Light" w:eastAsia="Calibri" w:hAnsi="Calibri Light" w:cs="Calibri Light"/>
          <w:sz w:val="22"/>
          <w:szCs w:val="22"/>
          <w:lang w:eastAsia="en-US"/>
        </w:rPr>
        <w:br/>
        <w:t>pod warunkiem wyrażenia zgody Zamawiającego na taką zmianę oraz spełnieniu waru</w:t>
      </w:r>
      <w:r w:rsidR="00CD1564" w:rsidRPr="00006F49">
        <w:rPr>
          <w:rFonts w:ascii="Calibri Light" w:eastAsia="Calibri" w:hAnsi="Calibri Light" w:cs="Calibri Light"/>
          <w:sz w:val="22"/>
          <w:szCs w:val="22"/>
          <w:lang w:eastAsia="en-US"/>
        </w:rPr>
        <w:t xml:space="preserve">nków określonych odpowiednio w </w:t>
      </w:r>
      <w:r w:rsidR="00D6272D" w:rsidRPr="00006F49">
        <w:rPr>
          <w:rFonts w:ascii="Calibri Light" w:eastAsia="Calibri" w:hAnsi="Calibri Light" w:cs="Calibri Light"/>
          <w:sz w:val="22"/>
          <w:szCs w:val="22"/>
          <w:lang w:eastAsia="en-US"/>
        </w:rPr>
        <w:t xml:space="preserve">§ </w:t>
      </w:r>
      <w:r w:rsidR="009A2241" w:rsidRPr="00006F49">
        <w:rPr>
          <w:rFonts w:ascii="Calibri Light" w:eastAsia="Calibri" w:hAnsi="Calibri Light" w:cs="Calibri Light"/>
          <w:sz w:val="22"/>
          <w:szCs w:val="22"/>
          <w:lang w:eastAsia="en-US"/>
        </w:rPr>
        <w:t>1</w:t>
      </w:r>
      <w:r w:rsidR="00592F64" w:rsidRPr="00006F49">
        <w:rPr>
          <w:rFonts w:ascii="Calibri Light" w:eastAsia="Calibri" w:hAnsi="Calibri Light" w:cs="Calibri Light"/>
          <w:sz w:val="22"/>
          <w:szCs w:val="22"/>
          <w:lang w:eastAsia="en-US"/>
        </w:rPr>
        <w:t>4</w:t>
      </w:r>
      <w:r w:rsidR="00D6272D" w:rsidRPr="00006F49">
        <w:rPr>
          <w:rFonts w:ascii="Calibri Light" w:eastAsia="Calibri" w:hAnsi="Calibri Light" w:cs="Calibri Light"/>
          <w:sz w:val="22"/>
          <w:szCs w:val="22"/>
          <w:lang w:eastAsia="en-US"/>
        </w:rPr>
        <w:t xml:space="preserve"> i § </w:t>
      </w:r>
      <w:r w:rsidR="009A2241" w:rsidRPr="00006F49">
        <w:rPr>
          <w:rFonts w:ascii="Calibri Light" w:eastAsia="Calibri" w:hAnsi="Calibri Light" w:cs="Calibri Light"/>
          <w:sz w:val="22"/>
          <w:szCs w:val="22"/>
          <w:lang w:eastAsia="en-US"/>
        </w:rPr>
        <w:t>1</w:t>
      </w:r>
      <w:r w:rsidR="00592F64" w:rsidRPr="00006F49">
        <w:rPr>
          <w:rFonts w:ascii="Calibri Light" w:eastAsia="Calibri" w:hAnsi="Calibri Light" w:cs="Calibri Light"/>
          <w:sz w:val="22"/>
          <w:szCs w:val="22"/>
          <w:lang w:eastAsia="en-US"/>
        </w:rPr>
        <w:t>5</w:t>
      </w:r>
      <w:r w:rsidR="00D6272D" w:rsidRPr="00006F49">
        <w:rPr>
          <w:rFonts w:ascii="Calibri Light" w:eastAsia="Calibri" w:hAnsi="Calibri Light" w:cs="Calibri Light"/>
          <w:sz w:val="22"/>
          <w:szCs w:val="22"/>
          <w:lang w:eastAsia="en-US"/>
        </w:rPr>
        <w:t xml:space="preserve"> </w:t>
      </w:r>
      <w:r w:rsidR="00667A17" w:rsidRPr="00006F49">
        <w:rPr>
          <w:rFonts w:ascii="Calibri Light" w:eastAsia="Calibri" w:hAnsi="Calibri Light" w:cs="Calibri Light"/>
          <w:sz w:val="22"/>
          <w:szCs w:val="22"/>
          <w:lang w:eastAsia="en-US"/>
        </w:rPr>
        <w:t>umowy.</w:t>
      </w:r>
    </w:p>
    <w:p w14:paraId="5C99016F" w14:textId="719D9895"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Warunkiem dokonania zmiany, o której mowa w ust. 2 - 6, jest złożenie uzasadnionego wniosku</w:t>
      </w:r>
      <w:r w:rsidRPr="00006F49">
        <w:rPr>
          <w:rFonts w:ascii="Calibri Light" w:hAnsi="Calibri Light" w:cs="Calibri Light"/>
          <w:sz w:val="22"/>
          <w:szCs w:val="22"/>
        </w:rPr>
        <w:br/>
        <w:t>przez stronę inicjującą zmianę i sporządzenie przez strony st</w:t>
      </w:r>
      <w:r w:rsidR="001A0217" w:rsidRPr="00006F49">
        <w:rPr>
          <w:rFonts w:ascii="Calibri Light" w:hAnsi="Calibri Light" w:cs="Calibri Light"/>
          <w:sz w:val="22"/>
          <w:szCs w:val="22"/>
        </w:rPr>
        <w:t>osownego protokołu konieczności</w:t>
      </w:r>
      <w:r w:rsidR="001A0217" w:rsidRPr="00006F49">
        <w:rPr>
          <w:rFonts w:ascii="Calibri Light" w:hAnsi="Calibri Light" w:cs="Calibri Light"/>
          <w:sz w:val="22"/>
          <w:szCs w:val="22"/>
        </w:rPr>
        <w:br/>
      </w:r>
      <w:r w:rsidRPr="00006F49">
        <w:rPr>
          <w:rFonts w:ascii="Calibri Light" w:hAnsi="Calibri Light" w:cs="Calibri Light"/>
          <w:sz w:val="22"/>
          <w:szCs w:val="22"/>
        </w:rPr>
        <w:t>wraz z opisem zdarzenia lub okoliczności stanowiących podstawę do żądan</w:t>
      </w:r>
      <w:r w:rsidR="00D6272D" w:rsidRPr="00006F49">
        <w:rPr>
          <w:rFonts w:ascii="Calibri Light" w:hAnsi="Calibri Light" w:cs="Calibri Light"/>
          <w:sz w:val="22"/>
          <w:szCs w:val="22"/>
        </w:rPr>
        <w:t xml:space="preserve">ia takiej zmiany a w przypadku </w:t>
      </w:r>
      <w:r w:rsidRPr="00006F49">
        <w:rPr>
          <w:rFonts w:ascii="Calibri Light" w:hAnsi="Calibri Light" w:cs="Calibri Light"/>
          <w:sz w:val="22"/>
          <w:szCs w:val="22"/>
        </w:rPr>
        <w:t xml:space="preserve">wniosku o zmianę terminu realizacji przedmiotu zamówienia z podaniem przyczyny </w:t>
      </w:r>
      <w:r w:rsidR="003422FA" w:rsidRPr="00006F49">
        <w:rPr>
          <w:rFonts w:ascii="Calibri Light" w:hAnsi="Calibri Light" w:cs="Calibri Light"/>
          <w:sz w:val="22"/>
          <w:szCs w:val="22"/>
        </w:rPr>
        <w:br/>
      </w:r>
      <w:r w:rsidRPr="00006F49">
        <w:rPr>
          <w:rFonts w:ascii="Calibri Light" w:hAnsi="Calibri Light" w:cs="Calibri Light"/>
          <w:sz w:val="22"/>
          <w:szCs w:val="22"/>
        </w:rPr>
        <w:t xml:space="preserve">i wyliczeniem okresu trwania opóźnienia.   </w:t>
      </w:r>
    </w:p>
    <w:p w14:paraId="52A49517" w14:textId="77777777"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Ustalenia i zobowiązania zawarte w podpisanym, przez kierownika budowy, protokole konieczności wskazanym w ust. 7, mają charakter wiążący dla Wykonawcy.</w:t>
      </w:r>
    </w:p>
    <w:p w14:paraId="5931FA58" w14:textId="6BAFA407" w:rsidR="00A55101"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Udokumentowanie wystąpienia przesłanek stanowiących podsta</w:t>
      </w:r>
      <w:r w:rsidR="003422FA" w:rsidRPr="00006F49">
        <w:rPr>
          <w:rFonts w:ascii="Calibri Light" w:hAnsi="Calibri Light" w:cs="Calibri Light"/>
          <w:sz w:val="22"/>
          <w:szCs w:val="22"/>
        </w:rPr>
        <w:t xml:space="preserve">wę zmiany umowy, o których mowa </w:t>
      </w:r>
      <w:r w:rsidRPr="00006F49">
        <w:rPr>
          <w:rFonts w:ascii="Calibri Light" w:hAnsi="Calibri Light" w:cs="Calibri Light"/>
          <w:sz w:val="22"/>
          <w:szCs w:val="22"/>
        </w:rPr>
        <w:t>w ust. 2 - 3 oraz wskazanie działań, które podjęto w celu docho</w:t>
      </w:r>
      <w:r w:rsidR="003422FA" w:rsidRPr="00006F49">
        <w:rPr>
          <w:rFonts w:ascii="Calibri Light" w:hAnsi="Calibri Light" w:cs="Calibri Light"/>
          <w:sz w:val="22"/>
          <w:szCs w:val="22"/>
        </w:rPr>
        <w:t xml:space="preserve">wania terminu realizacji umowy, </w:t>
      </w:r>
      <w:r w:rsidRPr="00006F49">
        <w:rPr>
          <w:rFonts w:ascii="Calibri Light" w:hAnsi="Calibri Light" w:cs="Calibri Light"/>
          <w:sz w:val="22"/>
          <w:szCs w:val="22"/>
        </w:rPr>
        <w:t xml:space="preserve">tj. udowodnienie zachowania należytej staranności, spoczywa na tej stronie umowy, która tą zmianę zainicjowała. </w:t>
      </w:r>
    </w:p>
    <w:p w14:paraId="72828368" w14:textId="6E321FBA" w:rsidR="00D805CE" w:rsidRPr="00006F49" w:rsidRDefault="00667A17" w:rsidP="00134300">
      <w:pPr>
        <w:pStyle w:val="Akapitzlist"/>
        <w:numPr>
          <w:ilvl w:val="0"/>
          <w:numId w:val="45"/>
        </w:numPr>
        <w:jc w:val="both"/>
        <w:rPr>
          <w:rFonts w:ascii="Calibri Light" w:hAnsi="Calibri Light" w:cs="Calibri Light"/>
          <w:sz w:val="22"/>
          <w:szCs w:val="22"/>
        </w:rPr>
      </w:pPr>
      <w:r w:rsidRPr="00006F49">
        <w:rPr>
          <w:rFonts w:ascii="Calibri Light" w:hAnsi="Calibri Light" w:cs="Calibri Light"/>
          <w:sz w:val="22"/>
          <w:szCs w:val="22"/>
        </w:rPr>
        <w:t>Wykonawca jest zobowiązany do analizowania dokumentac</w:t>
      </w:r>
      <w:r w:rsidR="00D6272D" w:rsidRPr="00006F49">
        <w:rPr>
          <w:rFonts w:ascii="Calibri Light" w:hAnsi="Calibri Light" w:cs="Calibri Light"/>
          <w:sz w:val="22"/>
          <w:szCs w:val="22"/>
        </w:rPr>
        <w:t xml:space="preserve">ji z odpowiednim wyprzedzeniem, </w:t>
      </w:r>
      <w:r w:rsidR="00921BD1" w:rsidRPr="00006F49">
        <w:rPr>
          <w:rFonts w:ascii="Calibri Light" w:hAnsi="Calibri Light" w:cs="Calibri Light"/>
          <w:sz w:val="22"/>
          <w:szCs w:val="22"/>
        </w:rPr>
        <w:br/>
      </w:r>
      <w:r w:rsidRPr="00006F49">
        <w:rPr>
          <w:rFonts w:ascii="Calibri Light" w:hAnsi="Calibri Light" w:cs="Calibri Light"/>
          <w:sz w:val="22"/>
          <w:szCs w:val="22"/>
        </w:rPr>
        <w:t xml:space="preserve">przed planowanym przystąpieniem do wykonywania danego zakresu </w:t>
      </w:r>
      <w:r w:rsidR="00D6272D" w:rsidRPr="00006F49">
        <w:rPr>
          <w:rFonts w:ascii="Calibri Light" w:hAnsi="Calibri Light" w:cs="Calibri Light"/>
          <w:sz w:val="22"/>
          <w:szCs w:val="22"/>
        </w:rPr>
        <w:t xml:space="preserve">prac i/lub robót. Powołanie się </w:t>
      </w:r>
      <w:r w:rsidRPr="00006F49">
        <w:rPr>
          <w:rFonts w:ascii="Calibri Light" w:hAnsi="Calibri Light" w:cs="Calibri Light"/>
          <w:sz w:val="22"/>
          <w:szCs w:val="22"/>
        </w:rPr>
        <w:t>przez Wykonawcę na różnice pomiędzy poszczególnymi ele</w:t>
      </w:r>
      <w:r w:rsidR="00D6272D" w:rsidRPr="00006F49">
        <w:rPr>
          <w:rFonts w:ascii="Calibri Light" w:hAnsi="Calibri Light" w:cs="Calibri Light"/>
          <w:sz w:val="22"/>
          <w:szCs w:val="22"/>
        </w:rPr>
        <w:t xml:space="preserve">mentami/częściami dokumentacji, </w:t>
      </w:r>
      <w:r w:rsidR="00D3062C" w:rsidRPr="00006F49">
        <w:rPr>
          <w:rFonts w:ascii="Calibri Light" w:hAnsi="Calibri Light" w:cs="Calibri Light"/>
          <w:sz w:val="22"/>
          <w:szCs w:val="22"/>
        </w:rPr>
        <w:br/>
      </w:r>
      <w:r w:rsidRPr="00006F49">
        <w:rPr>
          <w:rFonts w:ascii="Calibri Light" w:hAnsi="Calibri Light" w:cs="Calibri Light"/>
          <w:spacing w:val="-4"/>
          <w:sz w:val="22"/>
          <w:szCs w:val="22"/>
        </w:rPr>
        <w:t>czy też wskazanie zauważonych rozbieżności, różnic pomiędzy poszczególnymi elementami/częściami</w:t>
      </w:r>
      <w:r w:rsidRPr="00006F49">
        <w:rPr>
          <w:rFonts w:ascii="Calibri Light" w:hAnsi="Calibri Light" w:cs="Calibri Light"/>
          <w:sz w:val="22"/>
          <w:szCs w:val="22"/>
        </w:rPr>
        <w:t xml:space="preserve"> dokumentacji lub braków w opracowanej dokumentacji projektowej a </w:t>
      </w:r>
      <w:r w:rsidR="00D6272D" w:rsidRPr="00006F49">
        <w:rPr>
          <w:rFonts w:ascii="Calibri Light" w:hAnsi="Calibri Light" w:cs="Calibri Light"/>
          <w:sz w:val="22"/>
          <w:szCs w:val="22"/>
        </w:rPr>
        <w:t xml:space="preserve">także kolizji robót w sytuacji, </w:t>
      </w:r>
      <w:r w:rsidRPr="00006F49">
        <w:rPr>
          <w:rFonts w:ascii="Calibri Light" w:hAnsi="Calibri Light" w:cs="Calibri Light"/>
          <w:sz w:val="22"/>
          <w:szCs w:val="22"/>
        </w:rPr>
        <w:t xml:space="preserve">gdy Wykonawca pozostaje w opóźnieniu w stosunku do </w:t>
      </w:r>
      <w:r w:rsidR="00022A02" w:rsidRPr="00006F49">
        <w:rPr>
          <w:rFonts w:ascii="Calibri Light" w:hAnsi="Calibri Light" w:cs="Calibri Light"/>
          <w:sz w:val="22"/>
          <w:szCs w:val="22"/>
        </w:rPr>
        <w:t>terminu wykonania zamówienia</w:t>
      </w:r>
      <w:r w:rsidRPr="00006F49">
        <w:rPr>
          <w:rFonts w:ascii="Calibri Light" w:hAnsi="Calibri Light" w:cs="Calibri Light"/>
          <w:sz w:val="22"/>
          <w:szCs w:val="22"/>
        </w:rPr>
        <w:t xml:space="preserve"> (w zakresie,</w:t>
      </w:r>
      <w:r w:rsidR="006B4B11" w:rsidRPr="00006F49">
        <w:rPr>
          <w:rFonts w:ascii="Calibri Light" w:hAnsi="Calibri Light" w:cs="Calibri Light"/>
          <w:sz w:val="22"/>
          <w:szCs w:val="22"/>
        </w:rPr>
        <w:t xml:space="preserve"> </w:t>
      </w:r>
      <w:r w:rsidRPr="00006F49">
        <w:rPr>
          <w:rFonts w:ascii="Calibri Light" w:hAnsi="Calibri Light" w:cs="Calibri Light"/>
          <w:sz w:val="22"/>
          <w:szCs w:val="22"/>
        </w:rPr>
        <w:t>w którym wystąpiła kolizja,</w:t>
      </w:r>
      <w:r w:rsidR="00022A02" w:rsidRPr="00006F49">
        <w:rPr>
          <w:rFonts w:ascii="Calibri Light" w:hAnsi="Calibri Light" w:cs="Calibri Light"/>
          <w:sz w:val="22"/>
          <w:szCs w:val="22"/>
        </w:rPr>
        <w:t xml:space="preserve"> różnica, rozbieżność lub brak) </w:t>
      </w:r>
      <w:r w:rsidRPr="00006F49">
        <w:rPr>
          <w:rFonts w:ascii="Calibri Light" w:hAnsi="Calibri Light" w:cs="Calibri Light"/>
          <w:sz w:val="22"/>
          <w:szCs w:val="22"/>
        </w:rPr>
        <w:t>skutkuje</w:t>
      </w:r>
      <w:r w:rsidR="00CD1564" w:rsidRPr="00006F49">
        <w:rPr>
          <w:rFonts w:ascii="Calibri Light" w:hAnsi="Calibri Light" w:cs="Calibri Light"/>
          <w:sz w:val="22"/>
          <w:szCs w:val="22"/>
        </w:rPr>
        <w:t xml:space="preserve"> utratą, przez Wykonawcę, prawa </w:t>
      </w:r>
      <w:r w:rsidRPr="00006F49">
        <w:rPr>
          <w:rFonts w:ascii="Calibri Light" w:hAnsi="Calibri Light" w:cs="Calibri Light"/>
          <w:sz w:val="22"/>
          <w:szCs w:val="22"/>
        </w:rPr>
        <w:t xml:space="preserve">do wnioskowania o zmianę terminu realizacji, o którym mowa w § </w:t>
      </w:r>
      <w:r w:rsidR="00592F64" w:rsidRPr="00006F49">
        <w:rPr>
          <w:rFonts w:ascii="Calibri Light" w:hAnsi="Calibri Light" w:cs="Calibri Light"/>
          <w:sz w:val="22"/>
          <w:szCs w:val="22"/>
        </w:rPr>
        <w:t>7</w:t>
      </w:r>
      <w:r w:rsidRPr="00006F49">
        <w:rPr>
          <w:rFonts w:ascii="Calibri Light" w:hAnsi="Calibri Light" w:cs="Calibri Light"/>
          <w:sz w:val="22"/>
          <w:szCs w:val="22"/>
        </w:rPr>
        <w:t xml:space="preserve"> ust. 1 umowy.</w:t>
      </w:r>
    </w:p>
    <w:p w14:paraId="3F27B3CE" w14:textId="77777777" w:rsidR="006B4B11" w:rsidRPr="00006F49" w:rsidRDefault="006B4B11" w:rsidP="00517A89">
      <w:pPr>
        <w:rPr>
          <w:rFonts w:ascii="Calibri Light" w:hAnsi="Calibri Light" w:cs="Calibri Light"/>
          <w:b/>
          <w:bCs/>
          <w:strike/>
          <w:sz w:val="22"/>
          <w:szCs w:val="22"/>
        </w:rPr>
      </w:pPr>
    </w:p>
    <w:p w14:paraId="0DB7D7EF" w14:textId="1C9CBE14" w:rsidR="004B07FF" w:rsidRPr="00006F49" w:rsidRDefault="00147362" w:rsidP="004B07FF">
      <w:pPr>
        <w:pStyle w:val="Akapitzlist"/>
        <w:ind w:left="360"/>
        <w:jc w:val="center"/>
        <w:rPr>
          <w:rFonts w:ascii="Calibri Light" w:hAnsi="Calibri Light" w:cs="Calibri Light"/>
          <w:b/>
          <w:bCs/>
          <w:sz w:val="22"/>
          <w:szCs w:val="22"/>
        </w:rPr>
      </w:pPr>
      <w:r w:rsidRPr="00006F49">
        <w:rPr>
          <w:rFonts w:ascii="Calibri Light" w:hAnsi="Calibri Light" w:cs="Calibri Light"/>
          <w:b/>
          <w:bCs/>
          <w:sz w:val="22"/>
          <w:szCs w:val="22"/>
        </w:rPr>
        <w:t>KLAUZULE WALORYZACYJNE</w:t>
      </w:r>
    </w:p>
    <w:p w14:paraId="164C4B31" w14:textId="0817E300" w:rsidR="004B07FF" w:rsidRPr="00006F49" w:rsidRDefault="004B07FF" w:rsidP="00676E09">
      <w:pPr>
        <w:pStyle w:val="Akapitzlist"/>
        <w:ind w:left="360"/>
        <w:jc w:val="center"/>
        <w:rPr>
          <w:rFonts w:ascii="Calibri Light" w:hAnsi="Calibri Light" w:cs="Calibri Light"/>
          <w:b/>
          <w:bCs/>
          <w:sz w:val="22"/>
          <w:szCs w:val="22"/>
        </w:rPr>
      </w:pPr>
      <w:r w:rsidRPr="00006F49">
        <w:rPr>
          <w:rFonts w:ascii="Calibri Light" w:hAnsi="Calibri Light" w:cs="Calibri Light"/>
          <w:b/>
          <w:bCs/>
          <w:sz w:val="22"/>
          <w:szCs w:val="22"/>
        </w:rPr>
        <w:t xml:space="preserve">§ </w:t>
      </w:r>
      <w:r w:rsidR="00592F64" w:rsidRPr="00006F49">
        <w:rPr>
          <w:rFonts w:ascii="Calibri Light" w:hAnsi="Calibri Light" w:cs="Calibri Light"/>
          <w:b/>
          <w:bCs/>
          <w:sz w:val="22"/>
          <w:szCs w:val="22"/>
        </w:rPr>
        <w:t>19</w:t>
      </w:r>
    </w:p>
    <w:p w14:paraId="58027C55" w14:textId="77777777" w:rsidR="006A75A1" w:rsidRPr="00006F49" w:rsidRDefault="006A75A1" w:rsidP="006154A1">
      <w:pPr>
        <w:widowControl w:val="0"/>
        <w:numPr>
          <w:ilvl w:val="0"/>
          <w:numId w:val="88"/>
        </w:numPr>
        <w:ind w:left="357" w:hanging="357"/>
        <w:contextualSpacing/>
        <w:jc w:val="both"/>
        <w:rPr>
          <w:rFonts w:ascii="Calibri Light" w:hAnsi="Calibri Light" w:cs="Calibri Light"/>
          <w:sz w:val="22"/>
          <w:szCs w:val="22"/>
        </w:rPr>
      </w:pPr>
      <w:r w:rsidRPr="00006F49">
        <w:rPr>
          <w:rFonts w:ascii="Calibri Light" w:hAnsi="Calibri Light" w:cs="Calibri Light"/>
          <w:sz w:val="22"/>
          <w:szCs w:val="22"/>
        </w:rPr>
        <w:t>Zamawiający dopuszcza odpowiednią zmianę wysokości wynagrodzenia należnego Wykonawcy</w:t>
      </w:r>
      <w:r w:rsidRPr="00006F49">
        <w:rPr>
          <w:rFonts w:ascii="Calibri Light" w:hAnsi="Calibri Light" w:cs="Calibri Light"/>
          <w:sz w:val="22"/>
          <w:szCs w:val="22"/>
        </w:rPr>
        <w:br/>
        <w:t>w przypadku zmiany:</w:t>
      </w:r>
    </w:p>
    <w:p w14:paraId="7268C0E9" w14:textId="648B0C43" w:rsidR="006A75A1" w:rsidRPr="00006F49" w:rsidRDefault="006A75A1" w:rsidP="006154A1">
      <w:pPr>
        <w:widowControl w:val="0"/>
        <w:numPr>
          <w:ilvl w:val="0"/>
          <w:numId w:val="89"/>
        </w:numPr>
        <w:ind w:left="714" w:hanging="357"/>
        <w:contextualSpacing/>
        <w:jc w:val="both"/>
        <w:rPr>
          <w:rFonts w:ascii="Calibri Light" w:hAnsi="Calibri Light" w:cs="Calibri Light"/>
          <w:sz w:val="22"/>
          <w:szCs w:val="22"/>
        </w:rPr>
      </w:pPr>
      <w:r w:rsidRPr="00006F49">
        <w:rPr>
          <w:rFonts w:ascii="Calibri Light" w:hAnsi="Calibri Light" w:cs="Calibri Light"/>
          <w:sz w:val="22"/>
          <w:szCs w:val="22"/>
        </w:rPr>
        <w:t xml:space="preserve">stawki podatku VAT, wprowadzonej powszechnie obowiązującymi przepisami prawa, z tym, </w:t>
      </w:r>
      <w:r w:rsidR="006154A1" w:rsidRPr="00006F49">
        <w:rPr>
          <w:rFonts w:ascii="Calibri Light" w:hAnsi="Calibri Light" w:cs="Calibri Light"/>
          <w:sz w:val="22"/>
          <w:szCs w:val="22"/>
        </w:rPr>
        <w:br/>
      </w:r>
      <w:r w:rsidRPr="00006F49">
        <w:rPr>
          <w:rFonts w:ascii="Calibri Light" w:hAnsi="Calibri Light" w:cs="Calibri Light"/>
          <w:sz w:val="22"/>
          <w:szCs w:val="22"/>
        </w:rPr>
        <w:t>że cena netto nie może ulec podwyższeniu;</w:t>
      </w:r>
    </w:p>
    <w:p w14:paraId="37BDAA66" w14:textId="35A7B4B9" w:rsidR="006A75A1" w:rsidRPr="00006F49" w:rsidRDefault="006A75A1" w:rsidP="006A75A1">
      <w:pPr>
        <w:widowControl w:val="0"/>
        <w:numPr>
          <w:ilvl w:val="0"/>
          <w:numId w:val="89"/>
        </w:numPr>
        <w:contextualSpacing/>
        <w:jc w:val="both"/>
        <w:rPr>
          <w:rFonts w:ascii="Calibri Light" w:hAnsi="Calibri Light" w:cs="Calibri Light"/>
          <w:sz w:val="22"/>
          <w:szCs w:val="22"/>
        </w:rPr>
      </w:pPr>
      <w:r w:rsidRPr="00006F49">
        <w:rPr>
          <w:rFonts w:ascii="Calibri Light" w:hAnsi="Calibri Light" w:cs="Calibri Light"/>
          <w:sz w:val="22"/>
          <w:szCs w:val="22"/>
        </w:rPr>
        <w:t>wysokości minimalnego wynagrodzenia za pracę albo wysokości minimalnej stawki</w:t>
      </w:r>
      <w:r w:rsidRPr="00006F49">
        <w:rPr>
          <w:rFonts w:ascii="Calibri Light" w:hAnsi="Calibri Light" w:cs="Calibri Light"/>
          <w:sz w:val="22"/>
          <w:szCs w:val="22"/>
        </w:rPr>
        <w:br/>
        <w:t xml:space="preserve">godzinowej, ustalonych na podstawie przepisów ustawy z dnia 10 października 2002 r. </w:t>
      </w:r>
      <w:r w:rsidR="006154A1" w:rsidRPr="00006F49">
        <w:rPr>
          <w:rFonts w:ascii="Calibri Light" w:hAnsi="Calibri Light" w:cs="Calibri Light"/>
          <w:sz w:val="22"/>
          <w:szCs w:val="22"/>
        </w:rPr>
        <w:br/>
      </w:r>
      <w:r w:rsidRPr="00006F49">
        <w:rPr>
          <w:rFonts w:ascii="Calibri Light" w:hAnsi="Calibri Light" w:cs="Calibri Light"/>
          <w:sz w:val="22"/>
          <w:szCs w:val="22"/>
        </w:rPr>
        <w:t>o minimalnym wynagrodzeniu za pracę;</w:t>
      </w:r>
    </w:p>
    <w:p w14:paraId="023ED95C" w14:textId="7DCCDC85" w:rsidR="006A75A1" w:rsidRPr="00006F49" w:rsidRDefault="006A75A1" w:rsidP="006A75A1">
      <w:pPr>
        <w:numPr>
          <w:ilvl w:val="0"/>
          <w:numId w:val="89"/>
        </w:numPr>
        <w:contextualSpacing/>
        <w:jc w:val="both"/>
        <w:rPr>
          <w:rFonts w:ascii="Calibri Light" w:hAnsi="Calibri Light" w:cs="Calibri Light"/>
          <w:sz w:val="22"/>
          <w:szCs w:val="22"/>
        </w:rPr>
      </w:pPr>
      <w:r w:rsidRPr="00006F49">
        <w:rPr>
          <w:rFonts w:ascii="Calibri Light" w:hAnsi="Calibri Light" w:cs="Calibri Light"/>
          <w:sz w:val="22"/>
          <w:szCs w:val="22"/>
        </w:rPr>
        <w:t>zasad podlegania ubezpieczeniom społecznym lub ubezpieczeniu zdrowotnemu lub wysokości stawki składki na ubezpieczenie społeczne lub zdrowotne;</w:t>
      </w:r>
    </w:p>
    <w:p w14:paraId="065A957D" w14:textId="77777777" w:rsidR="006154A1" w:rsidRPr="00006F49" w:rsidRDefault="006A75A1" w:rsidP="006154A1">
      <w:pPr>
        <w:numPr>
          <w:ilvl w:val="0"/>
          <w:numId w:val="89"/>
        </w:numPr>
        <w:contextualSpacing/>
        <w:jc w:val="both"/>
        <w:rPr>
          <w:rFonts w:ascii="Calibri Light" w:hAnsi="Calibri Light" w:cs="Calibri Light"/>
          <w:sz w:val="22"/>
          <w:szCs w:val="22"/>
        </w:rPr>
      </w:pPr>
      <w:r w:rsidRPr="00006F49">
        <w:rPr>
          <w:rFonts w:ascii="Calibri Light" w:hAnsi="Calibri Light" w:cs="Calibri Light"/>
          <w:sz w:val="22"/>
          <w:szCs w:val="22"/>
        </w:rPr>
        <w:t xml:space="preserve">zasad gromadzenia i wysokości wpłat do pracowniczych planów kapitałowych, o których mowa </w:t>
      </w:r>
      <w:r w:rsidRPr="00006F49">
        <w:rPr>
          <w:rFonts w:ascii="Calibri Light" w:hAnsi="Calibri Light" w:cs="Calibri Light"/>
          <w:sz w:val="22"/>
          <w:szCs w:val="22"/>
        </w:rPr>
        <w:br/>
        <w:t>w ustawie z dnia 4 października 2018 r. o pracowniczych planach kapitałowych;</w:t>
      </w:r>
    </w:p>
    <w:p w14:paraId="71B2A283" w14:textId="1163973D" w:rsidR="006A75A1" w:rsidRPr="00006F49" w:rsidRDefault="006A75A1" w:rsidP="006154A1">
      <w:pPr>
        <w:pStyle w:val="Akapitzlist"/>
        <w:numPr>
          <w:ilvl w:val="0"/>
          <w:numId w:val="90"/>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jeżeli zmiany te będą miały wpływ na koszty wykonania przez wykonawcę zamówienia publicznego, wynikającego z zawartej umowy na okres dłuższy niż 12 miesięcy, każda ze stron umowy, w </w:t>
      </w:r>
      <w:proofErr w:type="spellStart"/>
      <w:r w:rsidRPr="00006F49">
        <w:rPr>
          <w:rFonts w:ascii="Calibri Light" w:hAnsi="Calibri Light" w:cs="Calibri Light"/>
          <w:sz w:val="22"/>
          <w:szCs w:val="22"/>
        </w:rPr>
        <w:t>terminieod</w:t>
      </w:r>
      <w:proofErr w:type="spellEnd"/>
      <w:r w:rsidRPr="00006F49">
        <w:rPr>
          <w:rFonts w:ascii="Calibri Light" w:hAnsi="Calibri Light" w:cs="Calibri Light"/>
          <w:sz w:val="22"/>
          <w:szCs w:val="22"/>
        </w:rPr>
        <w:t xml:space="preserve"> dnia opublikowania przepisów dokonujących tych zmian do 30 dnia od dnia ich wejścia w życie, może zwrócić się do drugiej strony o przeprowadzenie negocjacji </w:t>
      </w:r>
      <w:r w:rsidR="006154A1" w:rsidRPr="00006F49">
        <w:rPr>
          <w:rFonts w:ascii="Calibri Light" w:hAnsi="Calibri Light" w:cs="Calibri Light"/>
          <w:sz w:val="22"/>
          <w:szCs w:val="22"/>
        </w:rPr>
        <w:br/>
      </w:r>
      <w:r w:rsidRPr="00006F49">
        <w:rPr>
          <w:rFonts w:ascii="Calibri Light" w:hAnsi="Calibri Light" w:cs="Calibri Light"/>
          <w:sz w:val="22"/>
          <w:szCs w:val="22"/>
        </w:rPr>
        <w:lastRenderedPageBreak/>
        <w:t>w sprawie odpowiedniej zmiany wynagrodzenia. Zmiana umowy na podstawie ustaleń negocjacyjnych może nastąpić po wejściu w życie przepisów będących przyczyną waloryzacji.</w:t>
      </w:r>
    </w:p>
    <w:p w14:paraId="6D1173D9" w14:textId="34ADB58F" w:rsidR="006A75A1" w:rsidRPr="00006F49" w:rsidRDefault="006A75A1" w:rsidP="006A75A1">
      <w:pPr>
        <w:numPr>
          <w:ilvl w:val="0"/>
          <w:numId w:val="88"/>
        </w:numPr>
        <w:contextualSpacing/>
        <w:jc w:val="both"/>
        <w:rPr>
          <w:rFonts w:ascii="Calibri Light" w:hAnsi="Calibri Light" w:cs="Calibri Light"/>
          <w:sz w:val="22"/>
          <w:szCs w:val="22"/>
        </w:rPr>
      </w:pPr>
      <w:r w:rsidRPr="00006F49">
        <w:rPr>
          <w:rFonts w:ascii="Calibri Light" w:hAnsi="Calibri Light" w:cs="Calibri Light"/>
          <w:sz w:val="22"/>
          <w:szCs w:val="22"/>
        </w:rPr>
        <w:t xml:space="preserve">W razie zmiany, o której mowa w ust. 1 pkt 2, przez pojęcie „odpowiedniej zmiany wynagrodzenia” należy rozumieć sumę wzrostu kosztów wykonawcy zamówienia publicznego wynikających </w:t>
      </w:r>
      <w:r w:rsidR="006154A1" w:rsidRPr="00006F49">
        <w:rPr>
          <w:rFonts w:ascii="Calibri Light" w:hAnsi="Calibri Light" w:cs="Calibri Light"/>
          <w:sz w:val="22"/>
          <w:szCs w:val="22"/>
        </w:rPr>
        <w:br/>
      </w:r>
      <w:r w:rsidRPr="00006F49">
        <w:rPr>
          <w:rFonts w:ascii="Calibri Light" w:hAnsi="Calibri Light" w:cs="Calibri Light"/>
          <w:sz w:val="22"/>
          <w:szCs w:val="22"/>
        </w:rPr>
        <w:t>z podwyższenia wynagrodzeń poszczególnych pracowników biorących udział w realizacji pozostałej do wykonania, w momencie wejścia w życie zmiany, części zamówienia, do wysokości wynagrodzenia minimalnego albo minimalnej stawki godzinowej obowiązującej po zmianie przepisów lub jej odpowiedniej części, w przypadku osób zatrudnionych w wymiarze niższym niż pełen etat.</w:t>
      </w:r>
    </w:p>
    <w:p w14:paraId="51963A33" w14:textId="326F4797" w:rsidR="006A75A1" w:rsidRPr="00006F49" w:rsidRDefault="006A75A1" w:rsidP="006A75A1">
      <w:pPr>
        <w:numPr>
          <w:ilvl w:val="0"/>
          <w:numId w:val="88"/>
        </w:numPr>
        <w:contextualSpacing/>
        <w:jc w:val="both"/>
        <w:rPr>
          <w:rFonts w:ascii="Calibri Light" w:hAnsi="Calibri Light" w:cs="Calibri Light"/>
          <w:sz w:val="22"/>
          <w:szCs w:val="22"/>
        </w:rPr>
      </w:pPr>
      <w:r w:rsidRPr="00006F49">
        <w:rPr>
          <w:rFonts w:ascii="Calibri Light" w:hAnsi="Calibri Light" w:cs="Calibri Light"/>
          <w:sz w:val="22"/>
          <w:szCs w:val="22"/>
        </w:rPr>
        <w:t xml:space="preserve">W razie zmiany wskazanej w ust. 1 pkt 3, przez pojęcie „odpowiedniej zmiany wynagrodzenia” należy rozumieć sumę wzrostu kosztów wykonawcy zamówienia publicznego oraz drugiej strony umowy o pracę lub innej umowy cywilnoprawnej łączącej wykonawcę zamówienia publicznego </w:t>
      </w:r>
      <w:r w:rsidR="006154A1" w:rsidRPr="00006F49">
        <w:rPr>
          <w:rFonts w:ascii="Calibri Light" w:hAnsi="Calibri Light" w:cs="Calibri Light"/>
          <w:sz w:val="22"/>
          <w:szCs w:val="22"/>
        </w:rPr>
        <w:br/>
      </w:r>
      <w:r w:rsidRPr="00006F49">
        <w:rPr>
          <w:rFonts w:ascii="Calibri Light" w:hAnsi="Calibri Light" w:cs="Calibri Light"/>
          <w:sz w:val="22"/>
          <w:szCs w:val="22"/>
        </w:rPr>
        <w:t xml:space="preserve">z osobą fizyczną nieprowadzącą działalności gospodarczej, wynikających z konieczności odprowadzenia dodatkowych składek od wynagrodzeń osób zatrudnionych na umowę o pracę </w:t>
      </w:r>
      <w:r w:rsidR="006154A1" w:rsidRPr="00006F49">
        <w:rPr>
          <w:rFonts w:ascii="Calibri Light" w:hAnsi="Calibri Light" w:cs="Calibri Light"/>
          <w:sz w:val="22"/>
          <w:szCs w:val="22"/>
        </w:rPr>
        <w:br/>
      </w:r>
      <w:r w:rsidRPr="00006F49">
        <w:rPr>
          <w:rFonts w:ascii="Calibri Light" w:hAnsi="Calibri Light" w:cs="Calibri Light"/>
          <w:sz w:val="22"/>
          <w:szCs w:val="22"/>
        </w:rPr>
        <w:t>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14:paraId="0B43A5CD" w14:textId="721A48B0" w:rsidR="006A75A1" w:rsidRPr="00006F49" w:rsidRDefault="006A75A1" w:rsidP="006A75A1">
      <w:pPr>
        <w:numPr>
          <w:ilvl w:val="0"/>
          <w:numId w:val="88"/>
        </w:numPr>
        <w:contextualSpacing/>
        <w:jc w:val="both"/>
        <w:rPr>
          <w:rFonts w:ascii="Calibri Light" w:hAnsi="Calibri Light" w:cs="Calibri Light"/>
          <w:sz w:val="22"/>
          <w:szCs w:val="22"/>
        </w:rPr>
      </w:pPr>
      <w:r w:rsidRPr="00006F49">
        <w:rPr>
          <w:rFonts w:ascii="Calibri Light" w:hAnsi="Calibri Light" w:cs="Calibri Light"/>
          <w:sz w:val="22"/>
          <w:szCs w:val="22"/>
        </w:rPr>
        <w:t xml:space="preserve">W razie zmiany wskazanej w ust. 1 pkt 4, przez pojęcie „odpowiedniej zmiany wynagrodzenia” należy rozumieć sumę wzrostu kosztów realizacji zamówienia publicznego wynikającą z wpłat </w:t>
      </w:r>
      <w:r w:rsidR="006154A1" w:rsidRPr="00006F49">
        <w:rPr>
          <w:rFonts w:ascii="Calibri Light" w:hAnsi="Calibri Light" w:cs="Calibri Light"/>
          <w:sz w:val="22"/>
          <w:szCs w:val="22"/>
        </w:rPr>
        <w:br/>
      </w:r>
      <w:r w:rsidRPr="00006F49">
        <w:rPr>
          <w:rFonts w:ascii="Calibri Light" w:hAnsi="Calibri Light" w:cs="Calibri Light"/>
          <w:sz w:val="22"/>
          <w:szCs w:val="22"/>
        </w:rPr>
        <w:t>do PPK  przez podmioty zatrudniające, uczestniczące w realizacji zamówienia publicznego.</w:t>
      </w:r>
    </w:p>
    <w:p w14:paraId="3D3C52D5" w14:textId="77777777" w:rsidR="006A75A1" w:rsidRPr="00006F49" w:rsidRDefault="006A75A1" w:rsidP="006A75A1">
      <w:pPr>
        <w:numPr>
          <w:ilvl w:val="0"/>
          <w:numId w:val="88"/>
        </w:numPr>
        <w:contextualSpacing/>
        <w:jc w:val="both"/>
        <w:rPr>
          <w:rFonts w:ascii="Calibri Light" w:hAnsi="Calibri Light" w:cs="Calibri Light"/>
          <w:sz w:val="22"/>
          <w:szCs w:val="22"/>
        </w:rPr>
      </w:pPr>
      <w:r w:rsidRPr="00006F49">
        <w:rPr>
          <w:rFonts w:ascii="Calibri Light" w:hAnsi="Calibri Light" w:cs="Calibri Light"/>
          <w:sz w:val="22"/>
          <w:szCs w:val="22"/>
        </w:rPr>
        <w:t>W razie zamówień realizowanych wspólnie przez kilku wykonawców lub realizowanych przy pomocy podwykonawców przepisy ust. 2-4 stosuje się odpowiednio.</w:t>
      </w:r>
    </w:p>
    <w:p w14:paraId="4E429968" w14:textId="77777777" w:rsidR="006A75A1" w:rsidRPr="00006F49" w:rsidRDefault="006A75A1" w:rsidP="006A75A1">
      <w:pPr>
        <w:numPr>
          <w:ilvl w:val="0"/>
          <w:numId w:val="88"/>
        </w:numPr>
        <w:contextualSpacing/>
        <w:jc w:val="both"/>
        <w:rPr>
          <w:rFonts w:ascii="Calibri Light" w:hAnsi="Calibri Light" w:cs="Calibri Light"/>
          <w:sz w:val="22"/>
          <w:szCs w:val="22"/>
        </w:rPr>
      </w:pPr>
      <w:r w:rsidRPr="00006F49">
        <w:rPr>
          <w:rFonts w:ascii="Calibri Light" w:hAnsi="Calibri Light" w:cs="Calibri Light"/>
          <w:sz w:val="22"/>
          <w:szCs w:val="22"/>
        </w:rPr>
        <w:t>Warunkiem dokonania zmiany, o której mowa w ust. 1 - 4, jest złożenie uzasadnionego wniosku</w:t>
      </w:r>
      <w:r w:rsidRPr="00006F49">
        <w:rPr>
          <w:rFonts w:ascii="Calibri Light" w:hAnsi="Calibri Light" w:cs="Calibri Light"/>
          <w:sz w:val="22"/>
          <w:szCs w:val="22"/>
        </w:rPr>
        <w:br/>
        <w:t>przez stronę inicjującą zmianę wraz z opisem okoliczności i przedłożeniem dowodów,  stanowiących podstawę do dokonania takiej zmiany.</w:t>
      </w:r>
    </w:p>
    <w:p w14:paraId="176C2190" w14:textId="2A504B62" w:rsidR="006A75A1" w:rsidRPr="00006F49" w:rsidRDefault="006A75A1" w:rsidP="00676E09">
      <w:pPr>
        <w:pStyle w:val="Akapitzlist"/>
        <w:ind w:left="360"/>
        <w:jc w:val="center"/>
        <w:rPr>
          <w:rFonts w:ascii="Calibri Light" w:hAnsi="Calibri Light" w:cs="Calibri Light"/>
          <w:b/>
          <w:bCs/>
          <w:sz w:val="22"/>
          <w:szCs w:val="22"/>
        </w:rPr>
      </w:pPr>
    </w:p>
    <w:p w14:paraId="6568BFAC" w14:textId="558CB916" w:rsidR="006A75A1" w:rsidRPr="00006F49" w:rsidRDefault="006A75A1" w:rsidP="006154A1">
      <w:pPr>
        <w:jc w:val="center"/>
        <w:rPr>
          <w:rFonts w:ascii="Calibri Light" w:hAnsi="Calibri Light" w:cs="Calibri Light"/>
          <w:b/>
          <w:sz w:val="22"/>
          <w:szCs w:val="22"/>
        </w:rPr>
      </w:pPr>
      <w:r w:rsidRPr="00006F49">
        <w:rPr>
          <w:rFonts w:ascii="Calibri Light" w:hAnsi="Calibri Light" w:cs="Calibri Light"/>
          <w:b/>
          <w:sz w:val="22"/>
          <w:szCs w:val="22"/>
        </w:rPr>
        <w:t>§ 20</w:t>
      </w:r>
    </w:p>
    <w:p w14:paraId="0E373DA9"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Kwoty płatne Wykonawcy będą korygowane dla oddania wzrostów lub spadków cen zgodnie</w:t>
      </w:r>
      <w:r w:rsidRPr="00006F49">
        <w:rPr>
          <w:rFonts w:asciiTheme="majorHAnsi" w:hAnsiTheme="majorHAnsi" w:cstheme="majorHAnsi"/>
          <w:sz w:val="22"/>
          <w:szCs w:val="22"/>
        </w:rPr>
        <w:br/>
        <w:t xml:space="preserve">z poniższymi postanowieniami. Waloryzacja będzie odbywać się w oparciu o wskaźnik cen produkcji budowlano-montażowej dla </w:t>
      </w:r>
      <w:r w:rsidRPr="00006F49">
        <w:rPr>
          <w:rFonts w:asciiTheme="majorHAnsi" w:hAnsiTheme="majorHAnsi" w:cstheme="majorHAnsi"/>
          <w:b/>
          <w:sz w:val="22"/>
          <w:szCs w:val="22"/>
        </w:rPr>
        <w:t>budowy budynków</w:t>
      </w:r>
      <w:r w:rsidRPr="00006F49">
        <w:rPr>
          <w:rFonts w:asciiTheme="majorHAnsi" w:hAnsiTheme="majorHAnsi" w:cstheme="majorHAnsi"/>
          <w:sz w:val="22"/>
          <w:szCs w:val="22"/>
        </w:rPr>
        <w:t xml:space="preserve"> publikowany przez Główny Urząd Statystyczny, dostępny w Dziedzinowej Bazie Wiedzy pod linkiem:</w:t>
      </w:r>
    </w:p>
    <w:p w14:paraId="28FF8A53" w14:textId="77E80EFF" w:rsidR="00134300" w:rsidRPr="00006F49" w:rsidRDefault="000A04D1" w:rsidP="00134300">
      <w:pPr>
        <w:ind w:left="360"/>
        <w:jc w:val="both"/>
        <w:rPr>
          <w:rFonts w:ascii="Calibri Light" w:hAnsi="Calibri Light" w:cs="Calibri Light"/>
          <w:sz w:val="22"/>
          <w:szCs w:val="22"/>
        </w:rPr>
      </w:pPr>
      <w:hyperlink r:id="rId8" w:history="1">
        <w:r w:rsidR="00134300" w:rsidRPr="00006F49">
          <w:rPr>
            <w:rStyle w:val="Hipercze"/>
            <w:rFonts w:asciiTheme="majorHAnsi" w:hAnsiTheme="majorHAnsi" w:cstheme="majorHAnsi"/>
            <w:color w:val="auto"/>
            <w:sz w:val="22"/>
            <w:szCs w:val="22"/>
          </w:rPr>
          <w:t>http://swaid.stat.gov.pl/Ceny_dashboards/Raporty_predefiniowane/RAP_DBD_CEN_30.aspx</w:t>
        </w:r>
      </w:hyperlink>
      <w:r w:rsidR="00134300" w:rsidRPr="00006F49">
        <w:rPr>
          <w:rFonts w:asciiTheme="majorHAnsi" w:hAnsiTheme="majorHAnsi" w:cstheme="majorHAnsi"/>
          <w:sz w:val="22"/>
          <w:szCs w:val="22"/>
          <w:u w:val="single"/>
        </w:rPr>
        <w:t xml:space="preserve">    </w:t>
      </w:r>
    </w:p>
    <w:p w14:paraId="6B5BFAA8"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W przypadku, gdyby którykolwiek ze wskaźników przestał być dostępny, zastosowanie znajdzie inny, najbardziej zbliżony, wskaźnik publikowany przez Prezesa GUS.</w:t>
      </w:r>
    </w:p>
    <w:p w14:paraId="4C763799"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Kwoty netto płatne Wykonawcy na  podstawie  umowy będą waloryzowane miesięcznie, począwszy </w:t>
      </w:r>
      <w:r w:rsidRPr="00006F49">
        <w:rPr>
          <w:rFonts w:asciiTheme="majorHAnsi" w:hAnsiTheme="majorHAnsi" w:cstheme="majorHAnsi"/>
          <w:sz w:val="22"/>
          <w:szCs w:val="22"/>
        </w:rPr>
        <w:br/>
        <w:t>od 7-go miesiąca realizacji umowy, za który dokonano odbioru częściowego/końcowego robót budowlanych poświadczonych stosownymi protokołami odbioru.</w:t>
      </w:r>
    </w:p>
    <w:p w14:paraId="60E87FF1"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Waloryzacja w danym okresie rozliczeniowym będzie możliwa dopiero gdy wskaźnik za dany miesiąc rozliczeniowy osiągnie wartość +/-1% w stosunku do miesiąca poprzedniego, z zastrzeżeniem ust. 3. </w:t>
      </w:r>
    </w:p>
    <w:p w14:paraId="1C6F0D52"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Waloryzacja następuje wówczas, gdy dochodzi do zmiany cen lub kosztów w danym okresie rozliczeniowym i zostaje wyliczona zgodnie ze wzorem poniżej, do osiągnięcia  limitu  +/- 30 % wynagrodzenia netto określonego w Umowie w dniu jej zawarcia. </w:t>
      </w:r>
    </w:p>
    <w:p w14:paraId="1B792877"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Określona niniejszym wzorem kwota netto stanowi podstawę do wystawienia faktury waloryzacyjnej.</w:t>
      </w:r>
    </w:p>
    <w:p w14:paraId="2C3A70E9" w14:textId="3A219870"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Kwoty płatne Wykonawcy podlegać będą waloryzacji o współczynnik zmiany cen </w:t>
      </w:r>
      <w:r w:rsidRPr="00006F49">
        <w:rPr>
          <w:rFonts w:asciiTheme="majorHAnsi" w:hAnsiTheme="majorHAnsi" w:cstheme="majorHAnsi"/>
          <w:b/>
          <w:sz w:val="22"/>
          <w:szCs w:val="22"/>
        </w:rPr>
        <w:t>(</w:t>
      </w:r>
      <w:proofErr w:type="spellStart"/>
      <w:r w:rsidRPr="00006F49">
        <w:rPr>
          <w:rFonts w:asciiTheme="majorHAnsi" w:hAnsiTheme="majorHAnsi" w:cstheme="majorHAnsi"/>
          <w:b/>
          <w:sz w:val="22"/>
          <w:szCs w:val="22"/>
        </w:rPr>
        <w:t>W</w:t>
      </w:r>
      <w:r w:rsidRPr="00006F49">
        <w:rPr>
          <w:rFonts w:asciiTheme="majorHAnsi" w:hAnsiTheme="majorHAnsi" w:cstheme="majorHAnsi"/>
          <w:b/>
          <w:sz w:val="22"/>
          <w:szCs w:val="22"/>
          <w:vertAlign w:val="subscript"/>
        </w:rPr>
        <w:t>w</w:t>
      </w:r>
      <w:proofErr w:type="spellEnd"/>
      <w:r w:rsidRPr="00006F49">
        <w:rPr>
          <w:rFonts w:asciiTheme="majorHAnsi" w:hAnsiTheme="majorHAnsi" w:cstheme="majorHAnsi"/>
          <w:b/>
          <w:sz w:val="22"/>
          <w:szCs w:val="22"/>
          <w:vertAlign w:val="subscript"/>
        </w:rPr>
        <w:t>(n)</w:t>
      </w:r>
      <w:r w:rsidRPr="00006F49">
        <w:rPr>
          <w:rFonts w:asciiTheme="majorHAnsi" w:hAnsiTheme="majorHAnsi" w:cstheme="majorHAnsi"/>
          <w:b/>
          <w:sz w:val="22"/>
          <w:szCs w:val="22"/>
        </w:rPr>
        <w:t>)</w:t>
      </w:r>
      <w:r w:rsidRPr="00006F49">
        <w:rPr>
          <w:rFonts w:asciiTheme="majorHAnsi" w:hAnsiTheme="majorHAnsi" w:cstheme="majorHAnsi"/>
          <w:sz w:val="22"/>
          <w:szCs w:val="22"/>
        </w:rPr>
        <w:t xml:space="preserve"> wyliczony według wzoru:</w:t>
      </w:r>
    </w:p>
    <w:p w14:paraId="35E1C300" w14:textId="77777777" w:rsidR="00E6475E" w:rsidRPr="00006F49" w:rsidRDefault="00E6475E" w:rsidP="00E6475E">
      <w:pPr>
        <w:ind w:left="360"/>
        <w:jc w:val="both"/>
        <w:rPr>
          <w:rFonts w:ascii="Calibri Light" w:hAnsi="Calibri Light" w:cs="Calibri Light"/>
          <w:sz w:val="22"/>
          <w:szCs w:val="22"/>
        </w:rPr>
      </w:pPr>
    </w:p>
    <w:p w14:paraId="1D25144A" w14:textId="77777777" w:rsidR="00134300" w:rsidRPr="00006F49" w:rsidRDefault="000A04D1" w:rsidP="00E6475E">
      <w:pPr>
        <w:ind w:left="357"/>
        <w:jc w:val="both"/>
        <w:rPr>
          <w:rFonts w:asciiTheme="majorHAnsi" w:hAnsiTheme="majorHAnsi" w:cstheme="majorHAnsi"/>
          <w:sz w:val="22"/>
          <w:szCs w:val="22"/>
        </w:rPr>
      </w:pPr>
      <m:oMathPara>
        <m:oMathParaPr>
          <m:jc m:val="center"/>
        </m:oMathParaPr>
        <m:oMath>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w (n)</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r>
                <m:rPr>
                  <m:sty m:val="p"/>
                </m:rPr>
                <w:rPr>
                  <w:rFonts w:ascii="Cambria Math" w:hAnsi="Cambria Math" w:cstheme="majorHAnsi"/>
                  <w:sz w:val="22"/>
                  <w:szCs w:val="22"/>
                </w:rPr>
                <m:t>1-a</m:t>
              </m:r>
            </m:e>
          </m:d>
          <m:r>
            <w:rPr>
              <w:rFonts w:ascii="Cambria Math" w:hAnsi="Cambria Math" w:cstheme="majorHAnsi"/>
              <w:sz w:val="22"/>
              <w:szCs w:val="22"/>
            </w:rPr>
            <m:t xml:space="preserve"> </m:t>
          </m:r>
          <m:r>
            <m:rPr>
              <m:sty m:val="p"/>
            </m:rPr>
            <w:rPr>
              <w:rFonts w:ascii="Cambria Math" w:hAnsi="Cambria Math" w:cstheme="majorHAnsi"/>
              <w:sz w:val="22"/>
              <w:szCs w:val="22"/>
            </w:rPr>
            <m:t>×</m:t>
          </m:r>
          <m:r>
            <w:rPr>
              <w:rFonts w:ascii="Cambria Math" w:hAnsi="Cambria Math" w:cstheme="majorHAnsi"/>
              <w:sz w:val="22"/>
              <w:szCs w:val="22"/>
            </w:rPr>
            <m:t xml:space="preserve">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0</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2</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3</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m:t>
                  </m:r>
                </m:sub>
              </m:sSub>
            </m:num>
            <m:den>
              <m:r>
                <m:rPr>
                  <m:sty m:val="p"/>
                </m:rPr>
                <w:rPr>
                  <w:rFonts w:ascii="Cambria Math" w:hAnsi="Cambria Math" w:cstheme="majorHAnsi"/>
                  <w:sz w:val="22"/>
                  <w:szCs w:val="22"/>
                </w:rPr>
                <m:t>100</m:t>
              </m:r>
            </m:den>
          </m:f>
          <m:r>
            <w:rPr>
              <w:rFonts w:ascii="Cambria Math" w:hAnsi="Cambria Math" w:cstheme="majorHAnsi"/>
              <w:sz w:val="22"/>
              <w:szCs w:val="22"/>
            </w:rPr>
            <m:t>)</m:t>
          </m:r>
        </m:oMath>
      </m:oMathPara>
    </w:p>
    <w:p w14:paraId="3288212B" w14:textId="77777777" w:rsidR="00134300" w:rsidRPr="00006F49" w:rsidRDefault="00134300" w:rsidP="00134300">
      <w:pPr>
        <w:jc w:val="both"/>
        <w:rPr>
          <w:rFonts w:asciiTheme="majorHAnsi" w:hAnsiTheme="majorHAnsi" w:cstheme="majorHAnsi"/>
          <w:sz w:val="22"/>
          <w:szCs w:val="22"/>
        </w:rPr>
      </w:pPr>
    </w:p>
    <w:p w14:paraId="006BE466"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lastRenderedPageBreak/>
        <w:t>gdzie:</w:t>
      </w:r>
    </w:p>
    <w:p w14:paraId="59095AE3"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w:t>
      </w:r>
      <w:proofErr w:type="spellStart"/>
      <w:r w:rsidRPr="00006F49">
        <w:rPr>
          <w:rFonts w:asciiTheme="majorHAnsi" w:hAnsiTheme="majorHAnsi" w:cstheme="majorHAnsi"/>
          <w:spacing w:val="4"/>
          <w:sz w:val="22"/>
          <w:szCs w:val="22"/>
        </w:rPr>
        <w:t>W</w:t>
      </w:r>
      <w:r w:rsidRPr="00006F49">
        <w:rPr>
          <w:rFonts w:asciiTheme="majorHAnsi" w:hAnsiTheme="majorHAnsi" w:cstheme="majorHAnsi"/>
          <w:spacing w:val="4"/>
          <w:sz w:val="22"/>
          <w:szCs w:val="22"/>
          <w:vertAlign w:val="subscript"/>
        </w:rPr>
        <w:t>w</w:t>
      </w:r>
      <w:proofErr w:type="spellEnd"/>
      <w:r w:rsidRPr="00006F49">
        <w:rPr>
          <w:rFonts w:asciiTheme="majorHAnsi" w:hAnsiTheme="majorHAnsi" w:cstheme="majorHAnsi"/>
          <w:spacing w:val="4"/>
          <w:sz w:val="22"/>
          <w:szCs w:val="22"/>
          <w:vertAlign w:val="subscript"/>
        </w:rPr>
        <w:t xml:space="preserve"> (n)</w:t>
      </w:r>
      <w:r w:rsidRPr="00006F49">
        <w:rPr>
          <w:rFonts w:asciiTheme="majorHAnsi" w:hAnsiTheme="majorHAnsi" w:cstheme="majorHAnsi"/>
          <w:spacing w:val="4"/>
          <w:sz w:val="22"/>
          <w:szCs w:val="22"/>
        </w:rPr>
        <w:t>" –wskaźnik waloryzacji dla n-tego miesiąca;</w:t>
      </w:r>
    </w:p>
    <w:p w14:paraId="57BFFC28"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 xml:space="preserve">„a" - stały współczynnik o wartości [40 %] tj. część wynagrodzenia, które nie podlega waloryzacji </w:t>
      </w:r>
    </w:p>
    <w:p w14:paraId="00951BE8"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„W</w:t>
      </w:r>
      <w:r w:rsidRPr="00006F49">
        <w:rPr>
          <w:rFonts w:asciiTheme="majorHAnsi" w:hAnsiTheme="majorHAnsi" w:cstheme="majorHAnsi"/>
          <w:spacing w:val="4"/>
          <w:sz w:val="22"/>
          <w:szCs w:val="22"/>
          <w:vertAlign w:val="subscript"/>
        </w:rPr>
        <w:t>0</w:t>
      </w:r>
      <w:r w:rsidRPr="00006F49">
        <w:rPr>
          <w:rFonts w:asciiTheme="majorHAnsi" w:hAnsiTheme="majorHAnsi" w:cstheme="majorHAnsi"/>
          <w:spacing w:val="4"/>
          <w:sz w:val="22"/>
          <w:szCs w:val="22"/>
        </w:rPr>
        <w:t xml:space="preserve">" – </w:t>
      </w:r>
      <w:bookmarkStart w:id="1" w:name="_Hlk115193629"/>
      <w:r w:rsidRPr="00006F49">
        <w:rPr>
          <w:rFonts w:asciiTheme="majorHAnsi" w:hAnsiTheme="majorHAnsi" w:cstheme="majorHAnsi"/>
          <w:sz w:val="22"/>
          <w:szCs w:val="22"/>
        </w:rPr>
        <w:t>wskaźnik „0” z miesiąca otwarcia oferty = 100</w:t>
      </w:r>
      <w:bookmarkEnd w:id="1"/>
    </w:p>
    <w:p w14:paraId="200B27C4"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„W</w:t>
      </w:r>
      <w:r w:rsidRPr="00006F49">
        <w:rPr>
          <w:rFonts w:asciiTheme="majorHAnsi" w:hAnsiTheme="majorHAnsi" w:cstheme="majorHAnsi"/>
          <w:spacing w:val="4"/>
          <w:sz w:val="22"/>
          <w:szCs w:val="22"/>
          <w:vertAlign w:val="subscript"/>
        </w:rPr>
        <w:t>1</w:t>
      </w:r>
      <w:r w:rsidRPr="00006F49">
        <w:rPr>
          <w:rFonts w:asciiTheme="majorHAnsi" w:hAnsiTheme="majorHAnsi" w:cstheme="majorHAnsi"/>
          <w:spacing w:val="4"/>
          <w:sz w:val="22"/>
          <w:szCs w:val="22"/>
        </w:rPr>
        <w:t xml:space="preserve">" – </w:t>
      </w:r>
      <w:bookmarkStart w:id="2" w:name="_Hlk115193657"/>
      <w:r w:rsidRPr="00006F49">
        <w:rPr>
          <w:rFonts w:asciiTheme="majorHAnsi" w:hAnsiTheme="majorHAnsi" w:cstheme="majorHAnsi"/>
          <w:sz w:val="22"/>
          <w:szCs w:val="22"/>
        </w:rPr>
        <w:t xml:space="preserve">wskaźnik „1” z następnego miesiąca po miesiącu otwarcia oferty </w:t>
      </w:r>
      <w:bookmarkEnd w:id="2"/>
      <w:r w:rsidRPr="00006F49">
        <w:rPr>
          <w:rFonts w:asciiTheme="majorHAnsi" w:hAnsiTheme="majorHAnsi" w:cstheme="majorHAnsi"/>
          <w:sz w:val="22"/>
          <w:szCs w:val="22"/>
        </w:rPr>
        <w:t>(wskaźnik cen produkcji budowlano-montażowej publikowany przez GUS, w układzie miesiąc poprzedni = 100)</w:t>
      </w:r>
    </w:p>
    <w:p w14:paraId="5728E396"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„W</w:t>
      </w:r>
      <w:r w:rsidRPr="00006F49">
        <w:rPr>
          <w:rFonts w:asciiTheme="majorHAnsi" w:hAnsiTheme="majorHAnsi" w:cstheme="majorHAnsi"/>
          <w:spacing w:val="4"/>
          <w:sz w:val="22"/>
          <w:szCs w:val="22"/>
          <w:vertAlign w:val="subscript"/>
        </w:rPr>
        <w:t>2</w:t>
      </w:r>
      <w:r w:rsidRPr="00006F49">
        <w:rPr>
          <w:rFonts w:asciiTheme="majorHAnsi" w:hAnsiTheme="majorHAnsi" w:cstheme="majorHAnsi"/>
          <w:spacing w:val="4"/>
          <w:sz w:val="22"/>
          <w:szCs w:val="22"/>
        </w:rPr>
        <w:t>”, „W</w:t>
      </w:r>
      <w:r w:rsidRPr="00006F49">
        <w:rPr>
          <w:rFonts w:asciiTheme="majorHAnsi" w:hAnsiTheme="majorHAnsi" w:cstheme="majorHAnsi"/>
          <w:spacing w:val="4"/>
          <w:sz w:val="22"/>
          <w:szCs w:val="22"/>
          <w:vertAlign w:val="subscript"/>
        </w:rPr>
        <w:t>3</w:t>
      </w:r>
      <w:r w:rsidRPr="00006F49">
        <w:rPr>
          <w:rFonts w:asciiTheme="majorHAnsi" w:hAnsiTheme="majorHAnsi" w:cstheme="majorHAnsi"/>
          <w:spacing w:val="4"/>
          <w:sz w:val="22"/>
          <w:szCs w:val="22"/>
        </w:rPr>
        <w:t xml:space="preserve">",… – </w:t>
      </w:r>
      <w:r w:rsidRPr="00006F49">
        <w:rPr>
          <w:rFonts w:asciiTheme="majorHAnsi" w:hAnsiTheme="majorHAnsi" w:cstheme="majorHAnsi"/>
          <w:sz w:val="22"/>
          <w:szCs w:val="22"/>
        </w:rPr>
        <w:t>wskaźniki „2”, „3”, … z kolejnych miesięcy po miesiącu otwarcia oferty (wskaźnik cen produkcji budowlano-montażowej publikowany przez GUS, w układzie miesiąc poprzedni = 100)</w:t>
      </w:r>
    </w:p>
    <w:p w14:paraId="71805523" w14:textId="77777777" w:rsidR="00E6475E"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W</w:t>
      </w:r>
      <w:r w:rsidRPr="00006F49">
        <w:rPr>
          <w:rFonts w:asciiTheme="majorHAnsi" w:hAnsiTheme="majorHAnsi" w:cstheme="majorHAnsi"/>
          <w:spacing w:val="4"/>
          <w:sz w:val="22"/>
          <w:szCs w:val="22"/>
          <w:vertAlign w:val="subscript"/>
        </w:rPr>
        <w:t>n-1</w:t>
      </w:r>
      <w:r w:rsidRPr="00006F49">
        <w:rPr>
          <w:rFonts w:asciiTheme="majorHAnsi" w:hAnsiTheme="majorHAnsi" w:cstheme="majorHAnsi"/>
          <w:spacing w:val="4"/>
          <w:sz w:val="22"/>
          <w:szCs w:val="22"/>
        </w:rPr>
        <w:t xml:space="preserve">– </w:t>
      </w:r>
      <w:r w:rsidRPr="00006F49">
        <w:rPr>
          <w:rFonts w:asciiTheme="majorHAnsi" w:hAnsiTheme="majorHAnsi" w:cstheme="majorHAnsi"/>
          <w:sz w:val="22"/>
          <w:szCs w:val="22"/>
        </w:rPr>
        <w:t>wskaźnik „n-1” z miesiąca poprzedzającego miesiąc za który nastąpi wystawienie faktury (wskaźnik cen produkcji budowlano-montażowej publikowany przez GUS, w układzie miesiąc poprzedni = 100)</w:t>
      </w:r>
    </w:p>
    <w:p w14:paraId="0D635BF3" w14:textId="2A9A0360" w:rsidR="00134300" w:rsidRPr="00006F49" w:rsidRDefault="00134300" w:rsidP="00E6475E">
      <w:pPr>
        <w:ind w:left="357"/>
        <w:jc w:val="both"/>
        <w:rPr>
          <w:rFonts w:asciiTheme="majorHAnsi" w:hAnsiTheme="majorHAnsi" w:cstheme="majorHAnsi"/>
          <w:spacing w:val="4"/>
          <w:sz w:val="22"/>
          <w:szCs w:val="22"/>
        </w:rPr>
      </w:pPr>
      <w:r w:rsidRPr="00006F49">
        <w:rPr>
          <w:rFonts w:asciiTheme="majorHAnsi" w:hAnsiTheme="majorHAnsi" w:cstheme="majorHAnsi"/>
          <w:spacing w:val="4"/>
          <w:sz w:val="22"/>
          <w:szCs w:val="22"/>
        </w:rPr>
        <w:t>„</w:t>
      </w:r>
      <w:proofErr w:type="spellStart"/>
      <w:r w:rsidRPr="00006F49">
        <w:rPr>
          <w:rFonts w:asciiTheme="majorHAnsi" w:hAnsiTheme="majorHAnsi" w:cstheme="majorHAnsi"/>
          <w:spacing w:val="4"/>
          <w:sz w:val="22"/>
          <w:szCs w:val="22"/>
        </w:rPr>
        <w:t>W</w:t>
      </w:r>
      <w:r w:rsidRPr="00006F49">
        <w:rPr>
          <w:rFonts w:asciiTheme="majorHAnsi" w:hAnsiTheme="majorHAnsi" w:cstheme="majorHAnsi"/>
          <w:spacing w:val="4"/>
          <w:sz w:val="22"/>
          <w:szCs w:val="22"/>
          <w:vertAlign w:val="subscript"/>
        </w:rPr>
        <w:t>n</w:t>
      </w:r>
      <w:proofErr w:type="spellEnd"/>
      <w:r w:rsidRPr="00006F49">
        <w:rPr>
          <w:rFonts w:asciiTheme="majorHAnsi" w:hAnsiTheme="majorHAnsi" w:cstheme="majorHAnsi"/>
          <w:spacing w:val="4"/>
          <w:sz w:val="22"/>
          <w:szCs w:val="22"/>
        </w:rPr>
        <w:t xml:space="preserve">" – </w:t>
      </w:r>
      <w:r w:rsidRPr="00006F49">
        <w:rPr>
          <w:rFonts w:asciiTheme="majorHAnsi" w:hAnsiTheme="majorHAnsi" w:cstheme="majorHAnsi"/>
          <w:sz w:val="22"/>
          <w:szCs w:val="22"/>
        </w:rPr>
        <w:t>wskaźnik „n” z miesiąca za który nastąpi wystawienie faktury (wskaźnik cen produkcji budowlano-montażowej publikowany przez GUS, w układzie miesiąc poprzedni = 100).</w:t>
      </w:r>
    </w:p>
    <w:p w14:paraId="32D1292B" w14:textId="77777777" w:rsidR="00134300" w:rsidRPr="00006F49" w:rsidRDefault="00134300" w:rsidP="00134300">
      <w:pPr>
        <w:jc w:val="both"/>
        <w:rPr>
          <w:rFonts w:ascii="Calibri Light" w:hAnsi="Calibri Light" w:cs="Calibri Light"/>
          <w:sz w:val="22"/>
          <w:szCs w:val="22"/>
        </w:rPr>
      </w:pPr>
    </w:p>
    <w:p w14:paraId="2C6CCF9A"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W przypadku braku aktualnych wskaźników waloryzacja z bieżącego okresu rozliczeniowego zostanie wyliczona, gdy Prezes GUS ogłosi wskaźniki dla danego miesiąca objętego protokołem odbioru częściowego. Przygotowując protokół odbioru częściowego, Wykonawca obliczy wstępne wartości zwaloryzowanych kwot poświadczonych w każdym protokole odbioru częściowego, zrealizowanych w każdym miesiącu, używając ostatniego z opublikowanych miesięcznych wskaźników GUS. Ustalone w ten sposób wartości będą skorygowane z zastosowaniem wskaźników GUS dotyczących miesiąca, za który wystawiony był protokół odbioru częściowego, niezwłocznie po ich publikacji. </w:t>
      </w:r>
    </w:p>
    <w:p w14:paraId="799BFE12"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Wykonawca oświadcza, iż w umowach zawieranych pomiędzy Wykonawcą, a Podwykonawcą </w:t>
      </w:r>
      <w:r w:rsidRPr="00006F49">
        <w:rPr>
          <w:rFonts w:asciiTheme="majorHAnsi" w:hAnsiTheme="majorHAnsi" w:cstheme="majorHAnsi"/>
          <w:sz w:val="22"/>
          <w:szCs w:val="22"/>
        </w:rPr>
        <w:br/>
        <w:t xml:space="preserve">lub Podwykonawcą, a dalszym Podwykonawcą, których okres obowiązywania wraz z aneksami przekracza 6 miesięcy i przedmiotem umowy są roboty  budowlane/dostawy/usługi, waloryzacja  będzie się odbywać na analogicznych zasadach jak w niniejszej umowie, z zastrzeżeniem, że  wskaźniki waloryzacji wynagrodzenia będą kalkulowane w odniesieniu do dnia zawarcia umowy pomiędzy Wykonawcą, a Podwykonawcą lub Podwykonawcą, a dalszym Podwykonawcą. </w:t>
      </w:r>
    </w:p>
    <w:p w14:paraId="1EFCF4E7" w14:textId="77777777"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Wykonawca, którego wynagrodzenie zostało zwaloryzowane zgodnie z niniejszym paragrafem, zobowiązany jest do zmiany wynagrodzenia przysługującego Podwykonawcy i odpowiednio Podwykonawca dalszemu Podwykonawcy. </w:t>
      </w:r>
    </w:p>
    <w:p w14:paraId="2D6E1DE1" w14:textId="694AB9C5" w:rsidR="00134300" w:rsidRPr="00006F49" w:rsidRDefault="00134300"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 xml:space="preserve">Wynagrodzenie określone  i rozliczane zgodnie z § 18 ust. 4 umowy  w zakresie wyceny ceny jednostkowej w oparciu o wydawnictwo </w:t>
      </w:r>
      <w:proofErr w:type="spellStart"/>
      <w:r w:rsidRPr="00006F49">
        <w:rPr>
          <w:rFonts w:asciiTheme="majorHAnsi" w:hAnsiTheme="majorHAnsi" w:cstheme="majorHAnsi"/>
          <w:sz w:val="22"/>
          <w:szCs w:val="22"/>
        </w:rPr>
        <w:t>Sekocenbud</w:t>
      </w:r>
      <w:proofErr w:type="spellEnd"/>
      <w:r w:rsidRPr="00006F49">
        <w:rPr>
          <w:rFonts w:asciiTheme="majorHAnsi" w:hAnsiTheme="majorHAnsi" w:cstheme="majorHAnsi"/>
          <w:sz w:val="22"/>
          <w:szCs w:val="22"/>
        </w:rPr>
        <w:t xml:space="preserve">, Katalog Nakładów Rzeczowych, wg innych ogólnie stosowanych katalogów lub nakładów własnych zaakceptowanych przez Zamawiającego, bądź w oparciu o rozeznanie rynku nie podlega waloryzacji. </w:t>
      </w:r>
    </w:p>
    <w:p w14:paraId="72C5ACD4" w14:textId="442A91E6" w:rsidR="00006F49" w:rsidRPr="00006F49" w:rsidRDefault="00006F49" w:rsidP="00134300">
      <w:pPr>
        <w:numPr>
          <w:ilvl w:val="0"/>
          <w:numId w:val="81"/>
        </w:numPr>
        <w:jc w:val="both"/>
        <w:rPr>
          <w:rFonts w:ascii="Calibri Light" w:hAnsi="Calibri Light" w:cs="Calibri Light"/>
          <w:sz w:val="22"/>
          <w:szCs w:val="22"/>
        </w:rPr>
      </w:pPr>
      <w:r w:rsidRPr="00006F49">
        <w:rPr>
          <w:rFonts w:asciiTheme="majorHAnsi" w:hAnsiTheme="majorHAnsi" w:cstheme="majorHAnsi"/>
          <w:sz w:val="22"/>
          <w:szCs w:val="22"/>
        </w:rPr>
        <w:t>Warunkiem dokonania zmiany waloryzacji jest złożenie uzasadnionego wniosku przez stronę inicjującą zmianę wraz z opisem okoliczności i przedłożeniem dowodów,  stanowiących podstawę do dokonania takiej zmiany.</w:t>
      </w:r>
    </w:p>
    <w:p w14:paraId="4289B2EE" w14:textId="035FA8BC" w:rsidR="00996E48" w:rsidRPr="00006F49" w:rsidRDefault="00996E48" w:rsidP="00996E48">
      <w:pPr>
        <w:widowControl w:val="0"/>
        <w:numPr>
          <w:ilvl w:val="0"/>
          <w:numId w:val="81"/>
        </w:numPr>
        <w:contextualSpacing/>
        <w:jc w:val="both"/>
        <w:rPr>
          <w:rFonts w:asciiTheme="majorHAnsi" w:hAnsiTheme="majorHAnsi" w:cstheme="majorHAnsi"/>
          <w:sz w:val="22"/>
          <w:szCs w:val="22"/>
        </w:rPr>
      </w:pPr>
      <w:r w:rsidRPr="00006F49">
        <w:rPr>
          <w:rFonts w:asciiTheme="majorHAnsi" w:hAnsiTheme="majorHAnsi" w:cstheme="majorHAnsi"/>
          <w:sz w:val="22"/>
        </w:rPr>
        <w:t>Waloryzacji może podlegać tylko ta część wynagrodzenia, która pozostaje nieopłacona do czasu złożenia wniosku, o którym mowa w</w:t>
      </w:r>
      <w:r w:rsidR="00006F49" w:rsidRPr="00006F49">
        <w:rPr>
          <w:rFonts w:asciiTheme="majorHAnsi" w:hAnsiTheme="majorHAnsi" w:cstheme="majorHAnsi"/>
          <w:sz w:val="22"/>
        </w:rPr>
        <w:t xml:space="preserve"> ust. 12.</w:t>
      </w:r>
    </w:p>
    <w:p w14:paraId="43ADCC30" w14:textId="77777777" w:rsidR="00147362" w:rsidRPr="00006F49" w:rsidRDefault="00147362" w:rsidP="004B07FF">
      <w:pPr>
        <w:rPr>
          <w:rFonts w:ascii="Calibri Light" w:hAnsi="Calibri Light" w:cs="Calibri Light"/>
        </w:rPr>
      </w:pPr>
    </w:p>
    <w:p w14:paraId="0D887835" w14:textId="096C4B7A" w:rsidR="00D36327" w:rsidRPr="00006F49" w:rsidRDefault="00DA29BF" w:rsidP="003422FA">
      <w:pPr>
        <w:pStyle w:val="Nagwek1"/>
        <w:rPr>
          <w:rFonts w:ascii="Calibri Light" w:hAnsi="Calibri Light" w:cs="Calibri Light"/>
        </w:rPr>
      </w:pPr>
      <w:r w:rsidRPr="00006F49">
        <w:rPr>
          <w:rFonts w:ascii="Calibri Light" w:hAnsi="Calibri Light" w:cs="Calibri Light"/>
        </w:rPr>
        <w:t>ZACHOWANIE TAJEMNICY I BEZPIECZEŃSTW</w:t>
      </w:r>
      <w:r w:rsidR="00D805CE" w:rsidRPr="00006F49">
        <w:rPr>
          <w:rFonts w:ascii="Calibri Light" w:hAnsi="Calibri Light" w:cs="Calibri Light"/>
        </w:rPr>
        <w:t>O</w:t>
      </w:r>
      <w:r w:rsidRPr="00006F49">
        <w:rPr>
          <w:rFonts w:ascii="Calibri Light" w:hAnsi="Calibri Light" w:cs="Calibri Light"/>
        </w:rPr>
        <w:t xml:space="preserve"> DANYCH OSOBOWYCH</w:t>
      </w:r>
    </w:p>
    <w:p w14:paraId="47784E0A" w14:textId="02C56361" w:rsidR="00D36327" w:rsidRPr="00006F49" w:rsidRDefault="003422FA" w:rsidP="003422FA">
      <w:pPr>
        <w:jc w:val="center"/>
        <w:rPr>
          <w:rFonts w:ascii="Calibri Light" w:hAnsi="Calibri Light" w:cs="Calibri Light"/>
          <w:b/>
          <w:sz w:val="22"/>
          <w:szCs w:val="22"/>
        </w:rPr>
      </w:pPr>
      <w:bookmarkStart w:id="3" w:name="_Hlk190177665"/>
      <w:r w:rsidRPr="00006F49">
        <w:rPr>
          <w:rFonts w:ascii="Calibri Light" w:hAnsi="Calibri Light" w:cs="Calibri Light"/>
          <w:b/>
          <w:sz w:val="22"/>
          <w:szCs w:val="22"/>
        </w:rPr>
        <w:t xml:space="preserve">§ </w:t>
      </w:r>
      <w:r w:rsidR="004B07FF" w:rsidRPr="00006F49">
        <w:rPr>
          <w:rFonts w:ascii="Calibri Light" w:hAnsi="Calibri Light" w:cs="Calibri Light"/>
          <w:b/>
          <w:sz w:val="22"/>
          <w:szCs w:val="22"/>
        </w:rPr>
        <w:t>2</w:t>
      </w:r>
      <w:r w:rsidR="006A75A1" w:rsidRPr="00006F49">
        <w:rPr>
          <w:rFonts w:ascii="Calibri Light" w:hAnsi="Calibri Light" w:cs="Calibri Light"/>
          <w:b/>
          <w:sz w:val="22"/>
          <w:szCs w:val="22"/>
        </w:rPr>
        <w:t>1</w:t>
      </w:r>
    </w:p>
    <w:bookmarkEnd w:id="3"/>
    <w:p w14:paraId="5A37D2C9" w14:textId="77777777" w:rsidR="003422FA" w:rsidRPr="00006F49" w:rsidRDefault="00D36327" w:rsidP="00134300">
      <w:pPr>
        <w:pStyle w:val="Akapitzlist"/>
        <w:numPr>
          <w:ilvl w:val="0"/>
          <w:numId w:val="48"/>
        </w:numPr>
        <w:jc w:val="both"/>
        <w:rPr>
          <w:rFonts w:ascii="Calibri Light" w:hAnsi="Calibri Light" w:cs="Calibri Light"/>
          <w:sz w:val="22"/>
          <w:szCs w:val="22"/>
        </w:rPr>
      </w:pPr>
      <w:r w:rsidRPr="00006F49">
        <w:rPr>
          <w:rFonts w:ascii="Calibri Light" w:hAnsi="Calibri Light" w:cs="Calibri Light"/>
          <w:sz w:val="22"/>
          <w:szCs w:val="22"/>
        </w:rPr>
        <w:t>Strony umowy zobowiązują się do:</w:t>
      </w:r>
    </w:p>
    <w:p w14:paraId="12A0855A" w14:textId="709038CB"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zachowania w tajemnicy wszelkich informacji otrzymanych i uzyskanych w związku </w:t>
      </w:r>
      <w:r w:rsidR="0004348E" w:rsidRPr="00006F49">
        <w:rPr>
          <w:rFonts w:ascii="Calibri Light" w:hAnsi="Calibri Light" w:cs="Calibri Light"/>
          <w:sz w:val="22"/>
          <w:szCs w:val="22"/>
        </w:rPr>
        <w:br/>
      </w:r>
      <w:r w:rsidRPr="00006F49">
        <w:rPr>
          <w:rFonts w:ascii="Calibri Light" w:hAnsi="Calibri Light" w:cs="Calibri Light"/>
          <w:sz w:val="22"/>
          <w:szCs w:val="22"/>
        </w:rPr>
        <w:t>z wykonywaniem zobowiązań wynikających z realizacji niniejszej umowy, w szczególności informacji o stosowanych technicznych i organizacyjnych środkach bezpieczeństwa;</w:t>
      </w:r>
    </w:p>
    <w:p w14:paraId="11EB9566" w14:textId="77777777"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wykorzystywania informacji jedynie w celach określonych ustaleniami dokonanymi przez Strony niniejszej umowy;</w:t>
      </w:r>
    </w:p>
    <w:p w14:paraId="1771F101" w14:textId="77777777"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podejmowania wszelkich kroków i działań w celu zapewnienia, że żadna z osób otrzymujących informacje w myśl postanowień pkt 1 nie ujawni tych informacji, ani ich źródła, zarówno </w:t>
      </w:r>
      <w:r w:rsidR="003422FA" w:rsidRPr="00006F49">
        <w:rPr>
          <w:rFonts w:ascii="Calibri Light" w:hAnsi="Calibri Light" w:cs="Calibri Light"/>
          <w:sz w:val="22"/>
          <w:szCs w:val="22"/>
        </w:rPr>
        <w:br/>
      </w:r>
      <w:r w:rsidR="003422FA" w:rsidRPr="00006F49">
        <w:rPr>
          <w:rFonts w:ascii="Calibri Light" w:hAnsi="Calibri Light" w:cs="Calibri Light"/>
          <w:sz w:val="22"/>
          <w:szCs w:val="22"/>
        </w:rPr>
        <w:lastRenderedPageBreak/>
        <w:t xml:space="preserve">w całości jak </w:t>
      </w:r>
      <w:r w:rsidRPr="00006F49">
        <w:rPr>
          <w:rFonts w:ascii="Calibri Light" w:hAnsi="Calibri Light" w:cs="Calibri Light"/>
          <w:sz w:val="22"/>
          <w:szCs w:val="22"/>
        </w:rPr>
        <w:t>i w części stronom trzecim bez uzyskania uprzedniej, wyrażonej na piśmie</w:t>
      </w:r>
      <w:r w:rsidR="003422FA" w:rsidRPr="00006F49">
        <w:rPr>
          <w:rFonts w:ascii="Calibri Light" w:hAnsi="Calibri Light" w:cs="Calibri Light"/>
          <w:sz w:val="22"/>
          <w:szCs w:val="22"/>
        </w:rPr>
        <w:t xml:space="preserve"> zgody strony umowy, </w:t>
      </w:r>
      <w:r w:rsidRPr="00006F49">
        <w:rPr>
          <w:rFonts w:ascii="Calibri Light" w:hAnsi="Calibri Light" w:cs="Calibri Light"/>
          <w:sz w:val="22"/>
          <w:szCs w:val="22"/>
        </w:rPr>
        <w:t>od której pochodzą informacje;</w:t>
      </w:r>
    </w:p>
    <w:p w14:paraId="5FC86469" w14:textId="251B9809"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tego, iż w razie wątpliwości w przedmiocie kwalifikacji określonych informacji na</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potrzeby niniejszej umowy, kwalifikowania tych informacji jako informacji chronionych zapisami niniejszej umowy;</w:t>
      </w:r>
    </w:p>
    <w:p w14:paraId="696D436C" w14:textId="6F10A381"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niesporządzania kopii, ani jakiegokolwiek innego powielania, poza uzasadnionymi w</w:t>
      </w:r>
      <w:r w:rsidR="00412466" w:rsidRPr="00006F49">
        <w:rPr>
          <w:rFonts w:ascii="Calibri Light" w:hAnsi="Calibri Light" w:cs="Calibri Light"/>
          <w:sz w:val="22"/>
          <w:szCs w:val="22"/>
        </w:rPr>
        <w:t xml:space="preserve"> </w:t>
      </w:r>
      <w:r w:rsidRPr="00006F49">
        <w:rPr>
          <w:rFonts w:ascii="Calibri Light" w:hAnsi="Calibri Light" w:cs="Calibri Light"/>
          <w:sz w:val="22"/>
          <w:szCs w:val="22"/>
        </w:rPr>
        <w:t>prawie przypadkami, informacji otrzymanych i uzyskanych w związku z realizacją niniejszej umowy;</w:t>
      </w:r>
    </w:p>
    <w:p w14:paraId="60EB0D2E" w14:textId="77777777"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tego, iż przekazywanie, ujawnianie oraz wykorzystywanie informacji otrzymanych przez </w:t>
      </w:r>
      <w:r w:rsidR="003422FA" w:rsidRPr="00006F49">
        <w:rPr>
          <w:rFonts w:ascii="Calibri Light" w:hAnsi="Calibri Light" w:cs="Calibri Light"/>
          <w:sz w:val="22"/>
          <w:szCs w:val="22"/>
        </w:rPr>
        <w:t xml:space="preserve">Wykonawcę </w:t>
      </w:r>
      <w:r w:rsidRPr="00006F49">
        <w:rPr>
          <w:rFonts w:ascii="Calibri Light" w:hAnsi="Calibri Light" w:cs="Calibri Light"/>
          <w:sz w:val="22"/>
          <w:szCs w:val="22"/>
        </w:rPr>
        <w:t>od Zamawiającego będących przedmiotem niniejszej umowy nastąpić może wobec podmiotów uprawnionych na podstawie przepisów obowiązującego prawa i w zakresie określonym umową;</w:t>
      </w:r>
    </w:p>
    <w:p w14:paraId="4BD8487C" w14:textId="77777777"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przestrzegania zasad bezpieczeństwa, w trakcie czynności wykonywanych u strony umowy, </w:t>
      </w:r>
      <w:r w:rsidR="003422FA" w:rsidRPr="00006F49">
        <w:rPr>
          <w:rFonts w:ascii="Calibri Light" w:hAnsi="Calibri Light" w:cs="Calibri Light"/>
          <w:sz w:val="22"/>
          <w:szCs w:val="22"/>
        </w:rPr>
        <w:br/>
      </w:r>
      <w:r w:rsidRPr="00006F49">
        <w:rPr>
          <w:rFonts w:ascii="Calibri Light" w:hAnsi="Calibri Light" w:cs="Calibri Light"/>
          <w:sz w:val="22"/>
          <w:szCs w:val="22"/>
        </w:rPr>
        <w:t>o których strona ta poinformowała;</w:t>
      </w:r>
    </w:p>
    <w:p w14:paraId="4E01F2CD" w14:textId="0433571B" w:rsidR="003422FA" w:rsidRPr="00006F49" w:rsidRDefault="00D36327" w:rsidP="00134300">
      <w:pPr>
        <w:pStyle w:val="Akapitzlist"/>
        <w:numPr>
          <w:ilvl w:val="0"/>
          <w:numId w:val="49"/>
        </w:numPr>
        <w:ind w:left="714" w:hanging="357"/>
        <w:jc w:val="both"/>
        <w:rPr>
          <w:rFonts w:ascii="Calibri Light" w:hAnsi="Calibri Light" w:cs="Calibri Light"/>
          <w:sz w:val="22"/>
          <w:szCs w:val="22"/>
        </w:rPr>
      </w:pPr>
      <w:r w:rsidRPr="00006F49">
        <w:rPr>
          <w:rFonts w:ascii="Calibri Light" w:hAnsi="Calibri Light" w:cs="Calibri Light"/>
          <w:sz w:val="22"/>
          <w:szCs w:val="22"/>
        </w:rPr>
        <w:t>stosowania własnych środków technicznych i organizacyjnych,</w:t>
      </w:r>
      <w:r w:rsidR="003422FA" w:rsidRPr="00006F49">
        <w:rPr>
          <w:rFonts w:ascii="Calibri Light" w:hAnsi="Calibri Light" w:cs="Calibri Light"/>
          <w:sz w:val="22"/>
          <w:szCs w:val="22"/>
        </w:rPr>
        <w:t xml:space="preserve"> wobec pracowników własnych </w:t>
      </w:r>
      <w:r w:rsidR="003422FA" w:rsidRPr="00006F49">
        <w:rPr>
          <w:rFonts w:ascii="Calibri Light" w:hAnsi="Calibri Light" w:cs="Calibri Light"/>
          <w:sz w:val="22"/>
          <w:szCs w:val="22"/>
        </w:rPr>
        <w:br/>
        <w:t>i P</w:t>
      </w:r>
      <w:r w:rsidRPr="00006F49">
        <w:rPr>
          <w:rFonts w:ascii="Calibri Light" w:hAnsi="Calibri Light" w:cs="Calibri Light"/>
          <w:sz w:val="22"/>
          <w:szCs w:val="22"/>
        </w:rPr>
        <w:t>odwykonawców, dopuszczonych do realizacji niniejszej umowy, w celu dochowania tajemnicy informacji.</w:t>
      </w:r>
    </w:p>
    <w:p w14:paraId="712DB6BE" w14:textId="7A49DD35" w:rsidR="003422FA" w:rsidRPr="00006F49" w:rsidRDefault="00D36327" w:rsidP="00134300">
      <w:pPr>
        <w:pStyle w:val="Akapitzlist"/>
        <w:numPr>
          <w:ilvl w:val="0"/>
          <w:numId w:val="48"/>
        </w:numPr>
        <w:jc w:val="both"/>
        <w:rPr>
          <w:rFonts w:ascii="Calibri Light" w:hAnsi="Calibri Light" w:cs="Calibri Light"/>
          <w:sz w:val="22"/>
          <w:szCs w:val="22"/>
        </w:rPr>
      </w:pPr>
      <w:r w:rsidRPr="00006F49">
        <w:rPr>
          <w:rFonts w:ascii="Calibri Light" w:hAnsi="Calibri Light" w:cs="Calibri Light"/>
          <w:sz w:val="22"/>
          <w:szCs w:val="22"/>
        </w:rPr>
        <w:t xml:space="preserve">Zobowiązanie, o którym mowa w ust. </w:t>
      </w:r>
      <w:r w:rsidR="00E6475E" w:rsidRPr="00006F49">
        <w:rPr>
          <w:rFonts w:ascii="Calibri Light" w:hAnsi="Calibri Light" w:cs="Calibri Light"/>
          <w:sz w:val="22"/>
          <w:szCs w:val="22"/>
        </w:rPr>
        <w:t xml:space="preserve">poprzednim </w:t>
      </w:r>
      <w:r w:rsidRPr="00006F49">
        <w:rPr>
          <w:rFonts w:ascii="Calibri Light" w:hAnsi="Calibri Light" w:cs="Calibri Light"/>
          <w:sz w:val="22"/>
          <w:szCs w:val="22"/>
        </w:rPr>
        <w:t>nie ma zastosowania do:</w:t>
      </w:r>
    </w:p>
    <w:p w14:paraId="7DCD9801" w14:textId="77777777" w:rsidR="003422FA" w:rsidRPr="00006F49" w:rsidRDefault="00D36327" w:rsidP="00134300">
      <w:pPr>
        <w:pStyle w:val="Akapitzlist"/>
        <w:numPr>
          <w:ilvl w:val="0"/>
          <w:numId w:val="50"/>
        </w:numPr>
        <w:ind w:left="714" w:hanging="357"/>
        <w:jc w:val="both"/>
        <w:rPr>
          <w:rFonts w:ascii="Calibri Light" w:hAnsi="Calibri Light" w:cs="Calibri Light"/>
          <w:sz w:val="22"/>
          <w:szCs w:val="22"/>
        </w:rPr>
      </w:pPr>
      <w:r w:rsidRPr="00006F49">
        <w:rPr>
          <w:rFonts w:ascii="Calibri Light" w:hAnsi="Calibri Light" w:cs="Calibri Light"/>
          <w:sz w:val="22"/>
          <w:szCs w:val="22"/>
        </w:rPr>
        <w:t>informacji ogólnie dostępnych i powszechnie znanych;</w:t>
      </w:r>
    </w:p>
    <w:p w14:paraId="1ACC283C" w14:textId="77777777" w:rsidR="003422FA" w:rsidRPr="00006F49" w:rsidRDefault="00D36327" w:rsidP="00134300">
      <w:pPr>
        <w:pStyle w:val="Akapitzlist"/>
        <w:numPr>
          <w:ilvl w:val="0"/>
          <w:numId w:val="50"/>
        </w:numPr>
        <w:ind w:left="714" w:hanging="357"/>
        <w:jc w:val="both"/>
        <w:rPr>
          <w:rFonts w:ascii="Calibri Light" w:hAnsi="Calibri Light" w:cs="Calibri Light"/>
          <w:sz w:val="22"/>
          <w:szCs w:val="22"/>
        </w:rPr>
      </w:pPr>
      <w:r w:rsidRPr="00006F49">
        <w:rPr>
          <w:rFonts w:ascii="Calibri Light" w:hAnsi="Calibri Light" w:cs="Calibri Light"/>
          <w:sz w:val="22"/>
          <w:szCs w:val="22"/>
        </w:rPr>
        <w:t>informacji, na których ujawnienie strona umowy, od której pochodzą informacje, wyraziła wyraźną zgodę na piśmie, pod rygorem nieważności;</w:t>
      </w:r>
    </w:p>
    <w:p w14:paraId="551586D6" w14:textId="6042FAC1" w:rsidR="003422FA" w:rsidRPr="00006F49" w:rsidRDefault="00D36327" w:rsidP="00134300">
      <w:pPr>
        <w:pStyle w:val="Akapitzlist"/>
        <w:numPr>
          <w:ilvl w:val="0"/>
          <w:numId w:val="50"/>
        </w:numPr>
        <w:ind w:left="714" w:hanging="357"/>
        <w:jc w:val="both"/>
        <w:rPr>
          <w:rFonts w:ascii="Calibri Light" w:hAnsi="Calibri Light" w:cs="Calibri Light"/>
          <w:sz w:val="22"/>
          <w:szCs w:val="22"/>
        </w:rPr>
      </w:pPr>
      <w:r w:rsidRPr="00006F49">
        <w:rPr>
          <w:rFonts w:ascii="Calibri Light" w:hAnsi="Calibri Light" w:cs="Calibri Light"/>
          <w:sz w:val="22"/>
          <w:szCs w:val="22"/>
        </w:rPr>
        <w:t>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w:t>
      </w:r>
      <w:r w:rsidR="003422FA" w:rsidRPr="00006F49">
        <w:rPr>
          <w:rFonts w:ascii="Calibri Light" w:hAnsi="Calibri Light" w:cs="Calibri Light"/>
          <w:sz w:val="22"/>
          <w:szCs w:val="22"/>
        </w:rPr>
        <w:t xml:space="preserve">i uzyskanych </w:t>
      </w:r>
      <w:r w:rsidRPr="00006F49">
        <w:rPr>
          <w:rFonts w:ascii="Calibri Light" w:hAnsi="Calibri Light" w:cs="Calibri Light"/>
          <w:sz w:val="22"/>
          <w:szCs w:val="22"/>
        </w:rPr>
        <w:t>od osób trzecich, które zostały mu udostępnione z naruszeniem wymogów określonych w zdaniu poprzednim;</w:t>
      </w:r>
    </w:p>
    <w:p w14:paraId="6224399D" w14:textId="35E2A69F" w:rsidR="003422FA" w:rsidRPr="00006F49" w:rsidRDefault="00D36327" w:rsidP="00134300">
      <w:pPr>
        <w:pStyle w:val="Akapitzlist"/>
        <w:numPr>
          <w:ilvl w:val="0"/>
          <w:numId w:val="50"/>
        </w:numPr>
        <w:ind w:left="714" w:hanging="357"/>
        <w:jc w:val="both"/>
        <w:rPr>
          <w:rFonts w:ascii="Calibri Light" w:hAnsi="Calibri Light" w:cs="Calibri Light"/>
          <w:sz w:val="22"/>
          <w:szCs w:val="22"/>
        </w:rPr>
      </w:pPr>
      <w:r w:rsidRPr="00006F49">
        <w:rPr>
          <w:rFonts w:ascii="Calibri Light" w:hAnsi="Calibri Light" w:cs="Calibri Light"/>
          <w:sz w:val="22"/>
          <w:szCs w:val="22"/>
        </w:rPr>
        <w:t>udostępniania informacji na rzecz podmiotów uprawnionych, o ile obowiązek udostępniania</w:t>
      </w:r>
      <w:r w:rsidRPr="00006F49">
        <w:rPr>
          <w:rFonts w:ascii="Calibri Light" w:hAnsi="Calibri Light" w:cs="Calibri Light"/>
          <w:sz w:val="22"/>
          <w:szCs w:val="22"/>
        </w:rPr>
        <w:br/>
      </w:r>
      <w:r w:rsidRPr="00006F49">
        <w:rPr>
          <w:rFonts w:ascii="Calibri Light" w:hAnsi="Calibri Light" w:cs="Calibri Light"/>
          <w:spacing w:val="-2"/>
          <w:sz w:val="22"/>
          <w:szCs w:val="22"/>
        </w:rPr>
        <w:t>tych informacji na rzecz tych podmiotów wynika z powszechnie obowiązujących przepisów prawa.</w:t>
      </w:r>
    </w:p>
    <w:p w14:paraId="657CFA03" w14:textId="67DFB290" w:rsidR="003422FA" w:rsidRPr="00006F49" w:rsidRDefault="00D36327" w:rsidP="00134300">
      <w:pPr>
        <w:pStyle w:val="Akapitzlist"/>
        <w:numPr>
          <w:ilvl w:val="0"/>
          <w:numId w:val="48"/>
        </w:numPr>
        <w:jc w:val="both"/>
        <w:rPr>
          <w:rFonts w:ascii="Calibri Light" w:hAnsi="Calibri Light" w:cs="Calibri Light"/>
          <w:sz w:val="22"/>
          <w:szCs w:val="22"/>
        </w:rPr>
      </w:pPr>
      <w:r w:rsidRPr="00006F49">
        <w:rPr>
          <w:rFonts w:ascii="Calibri Light" w:hAnsi="Calibri Light" w:cs="Calibri Light"/>
          <w:sz w:val="22"/>
          <w:szCs w:val="22"/>
        </w:rPr>
        <w:t xml:space="preserve">Strony umowy oświadczają, że są świadome faktu, iż dane osobowe objęte są ochroną wynikającą </w:t>
      </w:r>
      <w:r w:rsidRPr="00006F49">
        <w:rPr>
          <w:rFonts w:ascii="Calibri Light" w:hAnsi="Calibri Light" w:cs="Calibri Light"/>
          <w:sz w:val="22"/>
          <w:szCs w:val="22"/>
        </w:rPr>
        <w:br/>
        <w:t xml:space="preserve">z Rozporządzenia Parlamentu Europejskiego i Rady (UE) 2016/679 z dnia 27 kwietnia 2016 r. </w:t>
      </w:r>
      <w:r w:rsidR="0004348E" w:rsidRPr="00006F49">
        <w:rPr>
          <w:rFonts w:ascii="Calibri Light" w:hAnsi="Calibri Light" w:cs="Calibri Light"/>
          <w:sz w:val="22"/>
          <w:szCs w:val="22"/>
        </w:rPr>
        <w:br/>
      </w:r>
      <w:r w:rsidRPr="00006F49">
        <w:rPr>
          <w:rFonts w:ascii="Calibri Light" w:hAnsi="Calibri Light" w:cs="Calibri Light"/>
          <w:sz w:val="22"/>
          <w:szCs w:val="22"/>
        </w:rPr>
        <w:t xml:space="preserve">w sprawie ochrony osób fizycznych w związku z przetwarzaniem danych osobowych i w sprawie swobodnego przepływu takich danych oraz uchylenia dyrektywy 95/46/WE (ogólne rozporządzenie o ochronie danych) (Dz. Urz. UE L 119 z 2016 r., str. 1, </w:t>
      </w:r>
      <w:proofErr w:type="spellStart"/>
      <w:r w:rsidRPr="00006F49">
        <w:rPr>
          <w:rFonts w:ascii="Calibri Light" w:hAnsi="Calibri Light" w:cs="Calibri Light"/>
          <w:sz w:val="22"/>
          <w:szCs w:val="22"/>
        </w:rPr>
        <w:t>sprost</w:t>
      </w:r>
      <w:proofErr w:type="spellEnd"/>
      <w:r w:rsidRPr="00006F49">
        <w:rPr>
          <w:rFonts w:ascii="Calibri Light" w:hAnsi="Calibri Light" w:cs="Calibri Light"/>
          <w:sz w:val="22"/>
          <w:szCs w:val="22"/>
        </w:rPr>
        <w:t>. Dz. Urz. UE L127 s. 2 z 2018 r.), zwanego dalej RODO.</w:t>
      </w:r>
    </w:p>
    <w:p w14:paraId="4A60EE43" w14:textId="4EA0AC05" w:rsidR="004A018D" w:rsidRPr="00006F49" w:rsidRDefault="00D36327" w:rsidP="00134300">
      <w:pPr>
        <w:pStyle w:val="Akapitzlist"/>
        <w:numPr>
          <w:ilvl w:val="0"/>
          <w:numId w:val="48"/>
        </w:numPr>
        <w:jc w:val="both"/>
        <w:rPr>
          <w:rFonts w:ascii="Calibri Light" w:hAnsi="Calibri Light" w:cs="Calibri Light"/>
          <w:sz w:val="22"/>
          <w:szCs w:val="22"/>
        </w:rPr>
      </w:pPr>
      <w:r w:rsidRPr="00006F49">
        <w:rPr>
          <w:rFonts w:ascii="Calibri Light" w:hAnsi="Calibri Light" w:cs="Calibri Light"/>
          <w:sz w:val="22"/>
          <w:szCs w:val="22"/>
        </w:rPr>
        <w:t xml:space="preserve">W ramach realizacji umowy nie nastąpi powierzenie przetwarzania danych osobowych, </w:t>
      </w:r>
      <w:r w:rsidR="00C67A04" w:rsidRPr="00006F49">
        <w:rPr>
          <w:rFonts w:ascii="Calibri Light" w:hAnsi="Calibri Light" w:cs="Calibri Light"/>
          <w:sz w:val="22"/>
          <w:szCs w:val="22"/>
        </w:rPr>
        <w:br/>
      </w:r>
      <w:r w:rsidRPr="00006F49">
        <w:rPr>
          <w:rFonts w:ascii="Calibri Light" w:hAnsi="Calibri Light" w:cs="Calibri Light"/>
          <w:sz w:val="22"/>
          <w:szCs w:val="22"/>
        </w:rPr>
        <w:t xml:space="preserve">ani udostępnienie danych osobowych, poza danymi stron umowy oraz osób biorących udział </w:t>
      </w:r>
      <w:r w:rsidR="00C67A04" w:rsidRPr="00006F49">
        <w:rPr>
          <w:rFonts w:ascii="Calibri Light" w:hAnsi="Calibri Light" w:cs="Calibri Light"/>
          <w:sz w:val="22"/>
          <w:szCs w:val="22"/>
        </w:rPr>
        <w:br/>
      </w:r>
      <w:r w:rsidRPr="00006F49">
        <w:rPr>
          <w:rFonts w:ascii="Calibri Light" w:hAnsi="Calibri Light" w:cs="Calibri Light"/>
          <w:sz w:val="22"/>
          <w:szCs w:val="22"/>
        </w:rPr>
        <w:t>przy realizacji umowy.</w:t>
      </w:r>
    </w:p>
    <w:p w14:paraId="04F42AA4" w14:textId="77777777" w:rsidR="00C95936" w:rsidRPr="00006F49" w:rsidRDefault="00C95936" w:rsidP="00C95936">
      <w:pPr>
        <w:pStyle w:val="Akapitzlist"/>
        <w:ind w:left="360"/>
        <w:jc w:val="both"/>
        <w:rPr>
          <w:rFonts w:ascii="Calibri Light" w:hAnsi="Calibri Light" w:cs="Calibri Light"/>
          <w:sz w:val="22"/>
          <w:szCs w:val="22"/>
        </w:rPr>
      </w:pPr>
    </w:p>
    <w:p w14:paraId="666C5F2A" w14:textId="41252DF5" w:rsidR="00E55270" w:rsidRPr="00006F49" w:rsidRDefault="00767EDB" w:rsidP="003422FA">
      <w:pPr>
        <w:pStyle w:val="Nagwek1"/>
        <w:rPr>
          <w:rFonts w:ascii="Calibri Light" w:hAnsi="Calibri Light" w:cs="Calibri Light"/>
        </w:rPr>
      </w:pPr>
      <w:r w:rsidRPr="00006F49">
        <w:rPr>
          <w:rFonts w:ascii="Calibri Light" w:hAnsi="Calibri Light" w:cs="Calibri Light"/>
        </w:rPr>
        <w:t>POSTANOWIENIA KOŃCOWE</w:t>
      </w:r>
    </w:p>
    <w:p w14:paraId="42DDC426" w14:textId="32B4812E" w:rsidR="006D73FC" w:rsidRPr="00006F49" w:rsidRDefault="003422FA" w:rsidP="003422FA">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4B07FF" w:rsidRPr="00006F49">
        <w:rPr>
          <w:rFonts w:ascii="Calibri Light" w:hAnsi="Calibri Light" w:cs="Calibri Light"/>
          <w:b/>
          <w:sz w:val="22"/>
          <w:szCs w:val="22"/>
        </w:rPr>
        <w:t>2</w:t>
      </w:r>
      <w:r w:rsidR="006A75A1" w:rsidRPr="00006F49">
        <w:rPr>
          <w:rFonts w:ascii="Calibri Light" w:hAnsi="Calibri Light" w:cs="Calibri Light"/>
          <w:b/>
          <w:sz w:val="22"/>
          <w:szCs w:val="22"/>
        </w:rPr>
        <w:t>2</w:t>
      </w:r>
    </w:p>
    <w:p w14:paraId="668BC94A" w14:textId="352F0DFF" w:rsidR="00E55270" w:rsidRPr="00006F49" w:rsidRDefault="006D73FC" w:rsidP="00085E1C">
      <w:pPr>
        <w:jc w:val="both"/>
        <w:rPr>
          <w:rFonts w:ascii="Calibri Light" w:hAnsi="Calibri Light" w:cs="Calibri Light"/>
          <w:sz w:val="22"/>
          <w:szCs w:val="22"/>
        </w:rPr>
      </w:pPr>
      <w:r w:rsidRPr="00006F49">
        <w:rPr>
          <w:rFonts w:ascii="Calibri Light" w:hAnsi="Calibri Light" w:cs="Calibri Light"/>
          <w:sz w:val="22"/>
          <w:szCs w:val="22"/>
        </w:rPr>
        <w:t>Zamawiający dopuszcza możliwość przelani</w:t>
      </w:r>
      <w:r w:rsidR="00345282" w:rsidRPr="00006F49">
        <w:rPr>
          <w:rFonts w:ascii="Calibri Light" w:hAnsi="Calibri Light" w:cs="Calibri Light"/>
          <w:sz w:val="22"/>
          <w:szCs w:val="22"/>
        </w:rPr>
        <w:t xml:space="preserve">a wierzytelności wynikających z </w:t>
      </w:r>
      <w:r w:rsidRPr="00006F49">
        <w:rPr>
          <w:rFonts w:ascii="Calibri Light" w:hAnsi="Calibri Light" w:cs="Calibri Light"/>
          <w:sz w:val="22"/>
          <w:szCs w:val="22"/>
        </w:rPr>
        <w:t>niniejszej umowy na rzecz osób trzecich wyłącznie za pisemną swoją zgodą.</w:t>
      </w:r>
    </w:p>
    <w:p w14:paraId="6DF3DE98" w14:textId="77777777" w:rsidR="00222482" w:rsidRPr="00006F49" w:rsidRDefault="00222482" w:rsidP="00085E1C">
      <w:pPr>
        <w:jc w:val="both"/>
        <w:rPr>
          <w:rFonts w:ascii="Calibri Light" w:hAnsi="Calibri Light" w:cs="Calibri Light"/>
          <w:sz w:val="22"/>
          <w:szCs w:val="22"/>
        </w:rPr>
      </w:pPr>
    </w:p>
    <w:p w14:paraId="2FABADB8" w14:textId="2E7BA44C" w:rsidR="006D73FC" w:rsidRPr="00006F49" w:rsidRDefault="003422FA" w:rsidP="003422FA">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4B07FF" w:rsidRPr="00006F49">
        <w:rPr>
          <w:rFonts w:ascii="Calibri Light" w:hAnsi="Calibri Light" w:cs="Calibri Light"/>
          <w:b/>
          <w:sz w:val="22"/>
          <w:szCs w:val="22"/>
        </w:rPr>
        <w:t>2</w:t>
      </w:r>
      <w:r w:rsidR="006A75A1" w:rsidRPr="00006F49">
        <w:rPr>
          <w:rFonts w:ascii="Calibri Light" w:hAnsi="Calibri Light" w:cs="Calibri Light"/>
          <w:b/>
          <w:sz w:val="22"/>
          <w:szCs w:val="22"/>
        </w:rPr>
        <w:t>3</w:t>
      </w:r>
    </w:p>
    <w:p w14:paraId="0DCF9BF6" w14:textId="14213755" w:rsidR="00441F70" w:rsidRPr="00006F49" w:rsidRDefault="005E643E" w:rsidP="00085E1C">
      <w:pPr>
        <w:jc w:val="both"/>
        <w:rPr>
          <w:rFonts w:ascii="Calibri Light" w:hAnsi="Calibri Light" w:cs="Calibri Light"/>
          <w:sz w:val="22"/>
          <w:szCs w:val="22"/>
        </w:rPr>
      </w:pPr>
      <w:r w:rsidRPr="00006F49">
        <w:rPr>
          <w:rFonts w:ascii="Calibri Light" w:hAnsi="Calibri Light" w:cs="Calibri Light"/>
          <w:sz w:val="22"/>
          <w:szCs w:val="22"/>
        </w:rPr>
        <w:t>W sprawach nie</w:t>
      </w:r>
      <w:r w:rsidR="006D73FC" w:rsidRPr="00006F49">
        <w:rPr>
          <w:rFonts w:ascii="Calibri Light" w:hAnsi="Calibri Light" w:cs="Calibri Light"/>
          <w:sz w:val="22"/>
          <w:szCs w:val="22"/>
        </w:rPr>
        <w:t xml:space="preserve">uregulowanych w umowie zastosowanie mają przepisy </w:t>
      </w:r>
      <w:r w:rsidR="003422FA" w:rsidRPr="00006F49">
        <w:rPr>
          <w:rFonts w:ascii="Calibri Light" w:hAnsi="Calibri Light" w:cs="Calibri Light"/>
          <w:sz w:val="22"/>
          <w:szCs w:val="22"/>
        </w:rPr>
        <w:t xml:space="preserve">prawa polskiego, </w:t>
      </w:r>
      <w:r w:rsidR="003422FA" w:rsidRPr="00006F49">
        <w:rPr>
          <w:rFonts w:ascii="Calibri Light" w:hAnsi="Calibri Light" w:cs="Calibri Light"/>
          <w:sz w:val="22"/>
          <w:szCs w:val="22"/>
        </w:rPr>
        <w:br/>
      </w:r>
      <w:r w:rsidR="00502AB7" w:rsidRPr="00006F49">
        <w:rPr>
          <w:rFonts w:ascii="Calibri Light" w:hAnsi="Calibri Light" w:cs="Calibri Light"/>
          <w:sz w:val="22"/>
          <w:szCs w:val="22"/>
        </w:rPr>
        <w:t xml:space="preserve">w szczególności </w:t>
      </w:r>
      <w:r w:rsidR="006D73FC" w:rsidRPr="00006F49">
        <w:rPr>
          <w:rFonts w:ascii="Calibri Light" w:hAnsi="Calibri Light" w:cs="Calibri Light"/>
          <w:sz w:val="22"/>
          <w:szCs w:val="22"/>
        </w:rPr>
        <w:t xml:space="preserve">Kodeksu cywilnego, </w:t>
      </w:r>
      <w:r w:rsidR="005F70A3" w:rsidRPr="00006F49">
        <w:rPr>
          <w:rFonts w:ascii="Calibri Light" w:hAnsi="Calibri Light" w:cs="Calibri Light"/>
          <w:sz w:val="22"/>
          <w:szCs w:val="22"/>
        </w:rPr>
        <w:t>P</w:t>
      </w:r>
      <w:r w:rsidR="006D73FC" w:rsidRPr="00006F49">
        <w:rPr>
          <w:rFonts w:ascii="Calibri Light" w:hAnsi="Calibri Light" w:cs="Calibri Light"/>
          <w:sz w:val="22"/>
          <w:szCs w:val="22"/>
        </w:rPr>
        <w:t>rawa budowlanego</w:t>
      </w:r>
      <w:r w:rsidR="008173BF" w:rsidRPr="00006F49">
        <w:rPr>
          <w:rFonts w:ascii="Calibri Light" w:hAnsi="Calibri Light" w:cs="Calibri Light"/>
          <w:sz w:val="22"/>
          <w:szCs w:val="22"/>
        </w:rPr>
        <w:t xml:space="preserve"> </w:t>
      </w:r>
      <w:r w:rsidR="006D73FC" w:rsidRPr="00006F49">
        <w:rPr>
          <w:rFonts w:ascii="Calibri Light" w:hAnsi="Calibri Light" w:cs="Calibri Light"/>
          <w:sz w:val="22"/>
          <w:szCs w:val="22"/>
        </w:rPr>
        <w:t>i ustawy Prawo zamówień publicznych.</w:t>
      </w:r>
    </w:p>
    <w:p w14:paraId="6437E921" w14:textId="77777777" w:rsidR="00592F64" w:rsidRPr="00006F49" w:rsidRDefault="00592F64" w:rsidP="003422FA">
      <w:pPr>
        <w:jc w:val="center"/>
        <w:rPr>
          <w:rFonts w:ascii="Calibri Light" w:hAnsi="Calibri Light" w:cs="Calibri Light"/>
          <w:b/>
          <w:sz w:val="22"/>
          <w:szCs w:val="22"/>
        </w:rPr>
      </w:pPr>
    </w:p>
    <w:p w14:paraId="5C2E55B6" w14:textId="2C9E176B" w:rsidR="006D73FC" w:rsidRPr="00006F49" w:rsidRDefault="003422FA" w:rsidP="003422FA">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4B07FF" w:rsidRPr="00006F49">
        <w:rPr>
          <w:rFonts w:ascii="Calibri Light" w:hAnsi="Calibri Light" w:cs="Calibri Light"/>
          <w:b/>
          <w:sz w:val="22"/>
          <w:szCs w:val="22"/>
        </w:rPr>
        <w:t>2</w:t>
      </w:r>
      <w:r w:rsidR="006A75A1" w:rsidRPr="00006F49">
        <w:rPr>
          <w:rFonts w:ascii="Calibri Light" w:hAnsi="Calibri Light" w:cs="Calibri Light"/>
          <w:b/>
          <w:sz w:val="22"/>
          <w:szCs w:val="22"/>
        </w:rPr>
        <w:t>4</w:t>
      </w:r>
    </w:p>
    <w:p w14:paraId="2278F01A" w14:textId="3DE8CD78" w:rsidR="00F52683" w:rsidRPr="00006F49" w:rsidRDefault="004B07FF" w:rsidP="00085E1C">
      <w:pPr>
        <w:jc w:val="both"/>
        <w:rPr>
          <w:rFonts w:ascii="Calibri Light" w:hAnsi="Calibri Light" w:cs="Calibri Light"/>
          <w:sz w:val="22"/>
          <w:szCs w:val="22"/>
        </w:rPr>
      </w:pPr>
      <w:r w:rsidRPr="00006F49">
        <w:rPr>
          <w:rFonts w:ascii="Calibri Light" w:hAnsi="Calibri Light" w:cs="Calibri Light"/>
          <w:sz w:val="22"/>
          <w:szCs w:val="22"/>
        </w:rPr>
        <w:t xml:space="preserve">Wszelkie spory, które wynikną w związku z realizacją niniejszej umowy, będą rozstrzygane w pierwszej kolejności na drodze polubownej. W przypadku braku osiągnięcia porozumienia sądem właściwym </w:t>
      </w:r>
      <w:r w:rsidR="00C67A04" w:rsidRPr="00006F49">
        <w:rPr>
          <w:rFonts w:ascii="Calibri Light" w:hAnsi="Calibri Light" w:cs="Calibri Light"/>
          <w:sz w:val="22"/>
          <w:szCs w:val="22"/>
        </w:rPr>
        <w:br/>
      </w:r>
      <w:r w:rsidRPr="00006F49">
        <w:rPr>
          <w:rFonts w:ascii="Calibri Light" w:hAnsi="Calibri Light" w:cs="Calibri Light"/>
          <w:sz w:val="22"/>
          <w:szCs w:val="22"/>
        </w:rPr>
        <w:t>do rozstrzygnięcia sporów będzie sąd właściwy ze względu na siedzibę Zamawiającego.</w:t>
      </w:r>
    </w:p>
    <w:p w14:paraId="4E213DFD" w14:textId="77777777" w:rsidR="00D3062C" w:rsidRPr="00006F49" w:rsidRDefault="00D3062C" w:rsidP="00085E1C">
      <w:pPr>
        <w:jc w:val="both"/>
        <w:rPr>
          <w:rFonts w:ascii="Calibri Light" w:hAnsi="Calibri Light" w:cs="Calibri Light"/>
          <w:sz w:val="22"/>
          <w:szCs w:val="22"/>
        </w:rPr>
      </w:pPr>
    </w:p>
    <w:p w14:paraId="74AD2AF1" w14:textId="77777777" w:rsidR="000A04D1" w:rsidRDefault="000A04D1" w:rsidP="003422FA">
      <w:pPr>
        <w:jc w:val="center"/>
        <w:rPr>
          <w:rFonts w:ascii="Calibri Light" w:hAnsi="Calibri Light" w:cs="Calibri Light"/>
          <w:b/>
          <w:sz w:val="22"/>
          <w:szCs w:val="22"/>
        </w:rPr>
      </w:pPr>
    </w:p>
    <w:p w14:paraId="47F6DBC7" w14:textId="414AFBDD" w:rsidR="00DC7B14" w:rsidRPr="00006F49" w:rsidRDefault="003422FA" w:rsidP="003422FA">
      <w:pPr>
        <w:jc w:val="center"/>
        <w:rPr>
          <w:rFonts w:ascii="Calibri Light" w:hAnsi="Calibri Light" w:cs="Calibri Light"/>
          <w:b/>
          <w:sz w:val="22"/>
          <w:szCs w:val="22"/>
        </w:rPr>
      </w:pPr>
      <w:r w:rsidRPr="00006F49">
        <w:rPr>
          <w:rFonts w:ascii="Calibri Light" w:hAnsi="Calibri Light" w:cs="Calibri Light"/>
          <w:b/>
          <w:sz w:val="22"/>
          <w:szCs w:val="22"/>
        </w:rPr>
        <w:lastRenderedPageBreak/>
        <w:t xml:space="preserve">§ </w:t>
      </w:r>
      <w:r w:rsidR="004B07FF" w:rsidRPr="00006F49">
        <w:rPr>
          <w:rFonts w:ascii="Calibri Light" w:hAnsi="Calibri Light" w:cs="Calibri Light"/>
          <w:b/>
          <w:sz w:val="22"/>
          <w:szCs w:val="22"/>
        </w:rPr>
        <w:t>2</w:t>
      </w:r>
      <w:r w:rsidR="006A75A1" w:rsidRPr="00006F49">
        <w:rPr>
          <w:rFonts w:ascii="Calibri Light" w:hAnsi="Calibri Light" w:cs="Calibri Light"/>
          <w:b/>
          <w:sz w:val="22"/>
          <w:szCs w:val="22"/>
        </w:rPr>
        <w:t>5</w:t>
      </w:r>
    </w:p>
    <w:p w14:paraId="4195F1F5" w14:textId="26147B7E" w:rsidR="00DA29BF" w:rsidRPr="00006F49" w:rsidRDefault="000C3820" w:rsidP="00085E1C">
      <w:pPr>
        <w:jc w:val="both"/>
        <w:rPr>
          <w:rFonts w:ascii="Calibri Light" w:hAnsi="Calibri Light" w:cs="Calibri Light"/>
          <w:sz w:val="22"/>
          <w:szCs w:val="22"/>
        </w:rPr>
      </w:pPr>
      <w:r w:rsidRPr="00006F49">
        <w:rPr>
          <w:rFonts w:ascii="Calibri Light" w:hAnsi="Calibri Light" w:cs="Calibri Light"/>
          <w:sz w:val="22"/>
          <w:szCs w:val="22"/>
        </w:rPr>
        <w:t>Strony oświadczają, że zostały poinformowane, iż niektóre dane zawarte w treści umowy, jak również przedmiot umowy mogą stanowić informację publiczną zgodnie z przepisam</w:t>
      </w:r>
      <w:r w:rsidR="00EB087C" w:rsidRPr="00006F49">
        <w:rPr>
          <w:rFonts w:ascii="Calibri Light" w:hAnsi="Calibri Light" w:cs="Calibri Light"/>
          <w:sz w:val="22"/>
          <w:szCs w:val="22"/>
        </w:rPr>
        <w:t>i ustawy z dnia 6 września 2001</w:t>
      </w:r>
      <w:r w:rsidR="001A0217" w:rsidRPr="00006F49">
        <w:rPr>
          <w:rFonts w:ascii="Calibri Light" w:hAnsi="Calibri Light" w:cs="Calibri Light"/>
          <w:sz w:val="22"/>
          <w:szCs w:val="22"/>
        </w:rPr>
        <w:t> </w:t>
      </w:r>
      <w:r w:rsidRPr="00006F49">
        <w:rPr>
          <w:rFonts w:ascii="Calibri Light" w:hAnsi="Calibri Light" w:cs="Calibri Light"/>
          <w:sz w:val="22"/>
          <w:szCs w:val="22"/>
        </w:rPr>
        <w:t xml:space="preserve">r. o dostępie do informacji publicznej </w:t>
      </w:r>
      <w:r w:rsidR="009D62EC" w:rsidRPr="00006F49">
        <w:rPr>
          <w:rFonts w:ascii="Calibri Light" w:hAnsi="Calibri Light" w:cs="Calibri Light"/>
          <w:sz w:val="22"/>
          <w:szCs w:val="22"/>
        </w:rPr>
        <w:t>(Dz. U. z 202</w:t>
      </w:r>
      <w:r w:rsidR="00222482" w:rsidRPr="00006F49">
        <w:rPr>
          <w:rFonts w:ascii="Calibri Light" w:hAnsi="Calibri Light" w:cs="Calibri Light"/>
          <w:sz w:val="22"/>
          <w:szCs w:val="22"/>
        </w:rPr>
        <w:t>2 r., poz. 902</w:t>
      </w:r>
      <w:r w:rsidR="00827BDE" w:rsidRPr="00006F49">
        <w:rPr>
          <w:rFonts w:ascii="Calibri Light" w:hAnsi="Calibri Light" w:cs="Calibri Light"/>
          <w:sz w:val="22"/>
          <w:szCs w:val="22"/>
        </w:rPr>
        <w:t xml:space="preserve"> </w:t>
      </w:r>
      <w:proofErr w:type="spellStart"/>
      <w:r w:rsidR="00827BDE" w:rsidRPr="00006F49">
        <w:rPr>
          <w:rFonts w:ascii="Calibri Light" w:hAnsi="Calibri Light" w:cs="Calibri Light"/>
          <w:sz w:val="22"/>
          <w:szCs w:val="22"/>
        </w:rPr>
        <w:t>t.j</w:t>
      </w:r>
      <w:proofErr w:type="spellEnd"/>
      <w:r w:rsidR="00827BDE" w:rsidRPr="00006F49">
        <w:rPr>
          <w:rFonts w:ascii="Calibri Light" w:hAnsi="Calibri Light" w:cs="Calibri Light"/>
          <w:sz w:val="22"/>
          <w:szCs w:val="22"/>
        </w:rPr>
        <w:t>.</w:t>
      </w:r>
      <w:r w:rsidR="009D62EC" w:rsidRPr="00006F49">
        <w:rPr>
          <w:rFonts w:ascii="Calibri Light" w:hAnsi="Calibri Light" w:cs="Calibri Light"/>
          <w:sz w:val="22"/>
          <w:szCs w:val="22"/>
        </w:rPr>
        <w:t>).</w:t>
      </w:r>
    </w:p>
    <w:p w14:paraId="3E0617AE" w14:textId="2047F5A8" w:rsidR="00592F64" w:rsidRPr="00006F49" w:rsidRDefault="00592F64" w:rsidP="003422FA">
      <w:pPr>
        <w:jc w:val="center"/>
        <w:rPr>
          <w:rFonts w:ascii="Calibri Light" w:hAnsi="Calibri Light" w:cs="Calibri Light"/>
          <w:b/>
          <w:sz w:val="22"/>
          <w:szCs w:val="22"/>
        </w:rPr>
      </w:pPr>
    </w:p>
    <w:p w14:paraId="03A7FBE3" w14:textId="77777777" w:rsidR="00006F49" w:rsidRPr="00006F49" w:rsidRDefault="00006F49" w:rsidP="003422FA">
      <w:pPr>
        <w:jc w:val="center"/>
        <w:rPr>
          <w:rFonts w:ascii="Calibri Light" w:hAnsi="Calibri Light" w:cs="Calibri Light"/>
          <w:b/>
          <w:sz w:val="22"/>
          <w:szCs w:val="22"/>
        </w:rPr>
      </w:pPr>
    </w:p>
    <w:p w14:paraId="55541A5E" w14:textId="10EFC56E" w:rsidR="006D73FC" w:rsidRPr="00006F49" w:rsidRDefault="003422FA" w:rsidP="003422FA">
      <w:pPr>
        <w:jc w:val="center"/>
        <w:rPr>
          <w:rFonts w:ascii="Calibri Light" w:hAnsi="Calibri Light" w:cs="Calibri Light"/>
          <w:b/>
          <w:sz w:val="22"/>
          <w:szCs w:val="22"/>
        </w:rPr>
      </w:pPr>
      <w:r w:rsidRPr="00006F49">
        <w:rPr>
          <w:rFonts w:ascii="Calibri Light" w:hAnsi="Calibri Light" w:cs="Calibri Light"/>
          <w:b/>
          <w:sz w:val="22"/>
          <w:szCs w:val="22"/>
        </w:rPr>
        <w:t xml:space="preserve">§ </w:t>
      </w:r>
      <w:r w:rsidR="00FE6A24" w:rsidRPr="00006F49">
        <w:rPr>
          <w:rFonts w:ascii="Calibri Light" w:hAnsi="Calibri Light" w:cs="Calibri Light"/>
          <w:b/>
          <w:sz w:val="22"/>
          <w:szCs w:val="22"/>
        </w:rPr>
        <w:t>2</w:t>
      </w:r>
      <w:r w:rsidR="006A75A1" w:rsidRPr="00006F49">
        <w:rPr>
          <w:rFonts w:ascii="Calibri Light" w:hAnsi="Calibri Light" w:cs="Calibri Light"/>
          <w:b/>
          <w:sz w:val="22"/>
          <w:szCs w:val="22"/>
        </w:rPr>
        <w:t>6</w:t>
      </w:r>
    </w:p>
    <w:p w14:paraId="3BDE696C" w14:textId="77777777" w:rsidR="003422FA" w:rsidRPr="00006F49" w:rsidRDefault="00B11D61" w:rsidP="00134300">
      <w:pPr>
        <w:pStyle w:val="Akapitzlist"/>
        <w:numPr>
          <w:ilvl w:val="0"/>
          <w:numId w:val="51"/>
        </w:numPr>
        <w:jc w:val="both"/>
        <w:rPr>
          <w:rFonts w:ascii="Calibri Light" w:hAnsi="Calibri Light" w:cs="Calibri Light"/>
          <w:sz w:val="22"/>
          <w:szCs w:val="22"/>
        </w:rPr>
      </w:pPr>
      <w:r w:rsidRPr="00006F49">
        <w:rPr>
          <w:rFonts w:ascii="Calibri Light" w:hAnsi="Calibri Light" w:cs="Calibri Light"/>
          <w:sz w:val="22"/>
          <w:szCs w:val="22"/>
        </w:rPr>
        <w:t>Umowę sporządzono w 2</w:t>
      </w:r>
      <w:r w:rsidR="006D73FC" w:rsidRPr="00006F49">
        <w:rPr>
          <w:rFonts w:ascii="Calibri Light" w:hAnsi="Calibri Light" w:cs="Calibri Light"/>
          <w:sz w:val="22"/>
          <w:szCs w:val="22"/>
        </w:rPr>
        <w:t xml:space="preserve"> j</w:t>
      </w:r>
      <w:r w:rsidRPr="00006F49">
        <w:rPr>
          <w:rFonts w:ascii="Calibri Light" w:hAnsi="Calibri Light" w:cs="Calibri Light"/>
          <w:sz w:val="22"/>
          <w:szCs w:val="22"/>
        </w:rPr>
        <w:t xml:space="preserve">ednobrzmiących egzemplarzach, po 1 egzemplarzu dla </w:t>
      </w:r>
      <w:r w:rsidR="00F4721E" w:rsidRPr="00006F49">
        <w:rPr>
          <w:rFonts w:ascii="Calibri Light" w:hAnsi="Calibri Light" w:cs="Calibri Light"/>
          <w:sz w:val="22"/>
          <w:szCs w:val="22"/>
        </w:rPr>
        <w:t xml:space="preserve">Wykonawcy </w:t>
      </w:r>
      <w:r w:rsidR="00F4721E" w:rsidRPr="00006F49">
        <w:rPr>
          <w:rFonts w:ascii="Calibri Light" w:hAnsi="Calibri Light" w:cs="Calibri Light"/>
          <w:sz w:val="22"/>
          <w:szCs w:val="22"/>
        </w:rPr>
        <w:br/>
        <w:t xml:space="preserve">i </w:t>
      </w:r>
      <w:r w:rsidRPr="00006F49">
        <w:rPr>
          <w:rFonts w:ascii="Calibri Light" w:hAnsi="Calibri Light" w:cs="Calibri Light"/>
          <w:sz w:val="22"/>
          <w:szCs w:val="22"/>
        </w:rPr>
        <w:t>Zamawiającego</w:t>
      </w:r>
      <w:r w:rsidR="00F4721E" w:rsidRPr="00006F49">
        <w:rPr>
          <w:rFonts w:ascii="Calibri Light" w:hAnsi="Calibri Light" w:cs="Calibri Light"/>
          <w:sz w:val="22"/>
          <w:szCs w:val="22"/>
        </w:rPr>
        <w:t xml:space="preserve">. </w:t>
      </w:r>
    </w:p>
    <w:p w14:paraId="11634578" w14:textId="5E7F333E" w:rsidR="006D73FC" w:rsidRPr="00006F49" w:rsidRDefault="00E201A0" w:rsidP="00134300">
      <w:pPr>
        <w:pStyle w:val="Akapitzlist"/>
        <w:numPr>
          <w:ilvl w:val="0"/>
          <w:numId w:val="51"/>
        </w:numPr>
        <w:jc w:val="both"/>
        <w:rPr>
          <w:rFonts w:ascii="Calibri Light" w:hAnsi="Calibri Light" w:cs="Calibri Light"/>
          <w:sz w:val="22"/>
          <w:szCs w:val="22"/>
        </w:rPr>
      </w:pPr>
      <w:r w:rsidRPr="00006F49">
        <w:rPr>
          <w:rFonts w:ascii="Calibri Light" w:hAnsi="Calibri Light" w:cs="Calibri Light"/>
          <w:sz w:val="22"/>
          <w:szCs w:val="22"/>
        </w:rPr>
        <w:t xml:space="preserve">Integralną częścią umowy są </w:t>
      </w:r>
      <w:r w:rsidR="001F033B" w:rsidRPr="00006F49">
        <w:rPr>
          <w:rFonts w:ascii="Calibri Light" w:hAnsi="Calibri Light" w:cs="Calibri Light"/>
          <w:sz w:val="22"/>
          <w:szCs w:val="22"/>
        </w:rPr>
        <w:t>załączniki:</w:t>
      </w:r>
    </w:p>
    <w:p w14:paraId="2A234005" w14:textId="77777777" w:rsidR="003422FA" w:rsidRPr="00006F49" w:rsidRDefault="007253C9"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z</w:t>
      </w:r>
      <w:r w:rsidR="001F033B" w:rsidRPr="00006F49">
        <w:rPr>
          <w:rFonts w:ascii="Calibri Light" w:hAnsi="Calibri Light" w:cs="Calibri Light"/>
          <w:sz w:val="22"/>
          <w:szCs w:val="22"/>
        </w:rPr>
        <w:t xml:space="preserve">estawienie kosztów zadania </w:t>
      </w:r>
      <w:r w:rsidR="00473867" w:rsidRPr="00006F49">
        <w:rPr>
          <w:rFonts w:ascii="Calibri Light" w:hAnsi="Calibri Light" w:cs="Calibri Light"/>
          <w:sz w:val="22"/>
          <w:szCs w:val="22"/>
        </w:rPr>
        <w:t>-</w:t>
      </w:r>
      <w:r w:rsidR="00FC10C4" w:rsidRPr="00006F49">
        <w:rPr>
          <w:rFonts w:ascii="Calibri Light" w:hAnsi="Calibri Light" w:cs="Calibri Light"/>
          <w:sz w:val="22"/>
          <w:szCs w:val="22"/>
        </w:rPr>
        <w:t xml:space="preserve"> </w:t>
      </w:r>
      <w:r w:rsidR="0034384E" w:rsidRPr="00006F49">
        <w:rPr>
          <w:rFonts w:ascii="Calibri Light" w:hAnsi="Calibri Light" w:cs="Calibri Light"/>
          <w:sz w:val="22"/>
          <w:szCs w:val="22"/>
        </w:rPr>
        <w:t>załącznik nr 1</w:t>
      </w:r>
      <w:r w:rsidR="00E4312C" w:rsidRPr="00006F49">
        <w:rPr>
          <w:rFonts w:ascii="Calibri Light" w:hAnsi="Calibri Light" w:cs="Calibri Light"/>
          <w:sz w:val="22"/>
          <w:szCs w:val="22"/>
        </w:rPr>
        <w:t>,</w:t>
      </w:r>
    </w:p>
    <w:p w14:paraId="6B1E7539" w14:textId="77777777" w:rsidR="003422FA" w:rsidRPr="00006F49" w:rsidRDefault="007253C9"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w</w:t>
      </w:r>
      <w:r w:rsidR="001F033B" w:rsidRPr="00006F49">
        <w:rPr>
          <w:rFonts w:ascii="Calibri Light" w:hAnsi="Calibri Light" w:cs="Calibri Light"/>
          <w:sz w:val="22"/>
          <w:szCs w:val="22"/>
        </w:rPr>
        <w:t xml:space="preserve">zór karty gwarancyjnej </w:t>
      </w:r>
      <w:r w:rsidR="00473867" w:rsidRPr="00006F49">
        <w:rPr>
          <w:rFonts w:ascii="Calibri Light" w:hAnsi="Calibri Light" w:cs="Calibri Light"/>
          <w:sz w:val="22"/>
          <w:szCs w:val="22"/>
        </w:rPr>
        <w:t>-</w:t>
      </w:r>
      <w:r w:rsidR="001F033B" w:rsidRPr="00006F49">
        <w:rPr>
          <w:rFonts w:ascii="Calibri Light" w:hAnsi="Calibri Light" w:cs="Calibri Light"/>
          <w:sz w:val="22"/>
          <w:szCs w:val="22"/>
        </w:rPr>
        <w:t xml:space="preserve"> załącznik nr </w:t>
      </w:r>
      <w:r w:rsidR="006C164B" w:rsidRPr="00006F49">
        <w:rPr>
          <w:rFonts w:ascii="Calibri Light" w:hAnsi="Calibri Light" w:cs="Calibri Light"/>
          <w:sz w:val="22"/>
          <w:szCs w:val="22"/>
        </w:rPr>
        <w:t>2</w:t>
      </w:r>
      <w:r w:rsidR="00921BD1" w:rsidRPr="00006F49">
        <w:rPr>
          <w:rFonts w:ascii="Calibri Light" w:hAnsi="Calibri Light" w:cs="Calibri Light"/>
          <w:sz w:val="22"/>
          <w:szCs w:val="22"/>
        </w:rPr>
        <w:t>,</w:t>
      </w:r>
    </w:p>
    <w:p w14:paraId="39549321" w14:textId="20FDA116" w:rsidR="003422FA" w:rsidRPr="00006F49" w:rsidRDefault="007253C9"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w</w:t>
      </w:r>
      <w:r w:rsidR="004648B3" w:rsidRPr="00006F49">
        <w:rPr>
          <w:rFonts w:ascii="Calibri Light" w:hAnsi="Calibri Light" w:cs="Calibri Light"/>
          <w:sz w:val="22"/>
          <w:szCs w:val="22"/>
        </w:rPr>
        <w:t xml:space="preserve">zór karty </w:t>
      </w:r>
      <w:r w:rsidR="00817FBF" w:rsidRPr="00006F49">
        <w:rPr>
          <w:rFonts w:ascii="Calibri Light" w:hAnsi="Calibri Light" w:cs="Calibri Light"/>
          <w:sz w:val="22"/>
          <w:szCs w:val="22"/>
        </w:rPr>
        <w:t>zatwierdzenia materiałów i urządzeń do wbudowania</w:t>
      </w:r>
      <w:r w:rsidR="009F2E02" w:rsidRPr="00006F49">
        <w:rPr>
          <w:rFonts w:ascii="Calibri Light" w:hAnsi="Calibri Light" w:cs="Calibri Light"/>
          <w:sz w:val="22"/>
          <w:szCs w:val="22"/>
        </w:rPr>
        <w:t xml:space="preserve"> </w:t>
      </w:r>
      <w:r w:rsidR="00473867" w:rsidRPr="00006F49">
        <w:rPr>
          <w:rFonts w:ascii="Calibri Light" w:hAnsi="Calibri Light" w:cs="Calibri Light"/>
          <w:sz w:val="22"/>
          <w:szCs w:val="22"/>
        </w:rPr>
        <w:t>-</w:t>
      </w:r>
      <w:r w:rsidR="006A5A2F" w:rsidRPr="00006F49">
        <w:rPr>
          <w:rFonts w:ascii="Calibri Light" w:hAnsi="Calibri Light" w:cs="Calibri Light"/>
          <w:sz w:val="22"/>
          <w:szCs w:val="22"/>
        </w:rPr>
        <w:t xml:space="preserve"> załącznik nr </w:t>
      </w:r>
      <w:r w:rsidR="00134300" w:rsidRPr="00006F49">
        <w:rPr>
          <w:rFonts w:ascii="Calibri Light" w:hAnsi="Calibri Light" w:cs="Calibri Light"/>
          <w:sz w:val="22"/>
          <w:szCs w:val="22"/>
        </w:rPr>
        <w:t>3</w:t>
      </w:r>
      <w:r w:rsidR="00921BD1" w:rsidRPr="00006F49">
        <w:rPr>
          <w:rFonts w:ascii="Calibri Light" w:hAnsi="Calibri Light" w:cs="Calibri Light"/>
          <w:sz w:val="22"/>
          <w:szCs w:val="22"/>
        </w:rPr>
        <w:t>,</w:t>
      </w:r>
    </w:p>
    <w:p w14:paraId="646EFC6B" w14:textId="18BFB720" w:rsidR="003422FA" w:rsidRPr="00006F49" w:rsidRDefault="00502AB7"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 xml:space="preserve">zestawienie </w:t>
      </w:r>
      <w:r w:rsidR="008D2631" w:rsidRPr="00006F49">
        <w:rPr>
          <w:rFonts w:ascii="Calibri Light" w:hAnsi="Calibri Light" w:cs="Calibri Light"/>
          <w:sz w:val="22"/>
          <w:szCs w:val="22"/>
        </w:rPr>
        <w:t xml:space="preserve">dotyczące </w:t>
      </w:r>
      <w:r w:rsidRPr="00006F49">
        <w:rPr>
          <w:rFonts w:ascii="Calibri Light" w:hAnsi="Calibri Light" w:cs="Calibri Light"/>
          <w:sz w:val="22"/>
          <w:szCs w:val="22"/>
        </w:rPr>
        <w:t>w</w:t>
      </w:r>
      <w:r w:rsidR="008D2631" w:rsidRPr="00006F49">
        <w:rPr>
          <w:rFonts w:ascii="Calibri Light" w:hAnsi="Calibri Light" w:cs="Calibri Light"/>
          <w:sz w:val="22"/>
          <w:szCs w:val="22"/>
        </w:rPr>
        <w:t>y</w:t>
      </w:r>
      <w:r w:rsidRPr="00006F49">
        <w:rPr>
          <w:rFonts w:ascii="Calibri Light" w:hAnsi="Calibri Light" w:cs="Calibri Light"/>
          <w:sz w:val="22"/>
          <w:szCs w:val="22"/>
        </w:rPr>
        <w:t>budowanych</w:t>
      </w:r>
      <w:r w:rsidR="00903E6D" w:rsidRPr="00006F49">
        <w:rPr>
          <w:rFonts w:ascii="Calibri Light" w:hAnsi="Calibri Light" w:cs="Calibri Light"/>
          <w:sz w:val="22"/>
          <w:szCs w:val="22"/>
        </w:rPr>
        <w:t xml:space="preserve"> </w:t>
      </w:r>
      <w:r w:rsidRPr="00006F49">
        <w:rPr>
          <w:rFonts w:ascii="Calibri Light" w:hAnsi="Calibri Light" w:cs="Calibri Light"/>
          <w:sz w:val="22"/>
          <w:szCs w:val="22"/>
        </w:rPr>
        <w:t>środk</w:t>
      </w:r>
      <w:r w:rsidR="008D2631" w:rsidRPr="00006F49">
        <w:rPr>
          <w:rFonts w:ascii="Calibri Light" w:hAnsi="Calibri Light" w:cs="Calibri Light"/>
          <w:sz w:val="22"/>
          <w:szCs w:val="22"/>
        </w:rPr>
        <w:t>ów</w:t>
      </w:r>
      <w:r w:rsidRPr="00006F49">
        <w:rPr>
          <w:rFonts w:ascii="Calibri Light" w:hAnsi="Calibri Light" w:cs="Calibri Light"/>
          <w:sz w:val="22"/>
          <w:szCs w:val="22"/>
        </w:rPr>
        <w:t xml:space="preserve"> trwał</w:t>
      </w:r>
      <w:r w:rsidR="008D2631" w:rsidRPr="00006F49">
        <w:rPr>
          <w:rFonts w:ascii="Calibri Light" w:hAnsi="Calibri Light" w:cs="Calibri Light"/>
          <w:sz w:val="22"/>
          <w:szCs w:val="22"/>
        </w:rPr>
        <w:t>ych</w:t>
      </w:r>
      <w:r w:rsidRPr="00006F49">
        <w:rPr>
          <w:rFonts w:ascii="Calibri Light" w:hAnsi="Calibri Light" w:cs="Calibri Light"/>
          <w:sz w:val="22"/>
          <w:szCs w:val="22"/>
        </w:rPr>
        <w:t xml:space="preserve"> </w:t>
      </w:r>
      <w:r w:rsidR="00473867" w:rsidRPr="00006F49">
        <w:rPr>
          <w:rFonts w:ascii="Calibri Light" w:hAnsi="Calibri Light" w:cs="Calibri Light"/>
          <w:sz w:val="22"/>
          <w:szCs w:val="22"/>
        </w:rPr>
        <w:t>-</w:t>
      </w:r>
      <w:r w:rsidR="006A5A2F" w:rsidRPr="00006F49">
        <w:rPr>
          <w:rFonts w:ascii="Calibri Light" w:hAnsi="Calibri Light" w:cs="Calibri Light"/>
          <w:sz w:val="22"/>
          <w:szCs w:val="22"/>
        </w:rPr>
        <w:t xml:space="preserve"> załącznik nr </w:t>
      </w:r>
      <w:r w:rsidR="00134300" w:rsidRPr="00006F49">
        <w:rPr>
          <w:rFonts w:ascii="Calibri Light" w:hAnsi="Calibri Light" w:cs="Calibri Light"/>
          <w:sz w:val="22"/>
          <w:szCs w:val="22"/>
        </w:rPr>
        <w:t>4</w:t>
      </w:r>
      <w:r w:rsidR="00921BD1" w:rsidRPr="00006F49">
        <w:rPr>
          <w:rFonts w:ascii="Calibri Light" w:hAnsi="Calibri Light" w:cs="Calibri Light"/>
          <w:sz w:val="22"/>
          <w:szCs w:val="22"/>
        </w:rPr>
        <w:t>,</w:t>
      </w:r>
    </w:p>
    <w:p w14:paraId="4DC164F4" w14:textId="0E851F7A" w:rsidR="003422FA" w:rsidRPr="00006F49" w:rsidRDefault="007253C9"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p</w:t>
      </w:r>
      <w:r w:rsidR="00FC10C4" w:rsidRPr="00006F49">
        <w:rPr>
          <w:rFonts w:ascii="Calibri Light" w:hAnsi="Calibri Light" w:cs="Calibri Light"/>
          <w:sz w:val="22"/>
          <w:szCs w:val="22"/>
        </w:rPr>
        <w:t>rzejściowe oświadczen</w:t>
      </w:r>
      <w:r w:rsidR="009F2E02" w:rsidRPr="00006F49">
        <w:rPr>
          <w:rFonts w:ascii="Calibri Light" w:hAnsi="Calibri Light" w:cs="Calibri Light"/>
          <w:sz w:val="22"/>
          <w:szCs w:val="22"/>
        </w:rPr>
        <w:t xml:space="preserve">ie podwykonawcy </w:t>
      </w:r>
      <w:r w:rsidR="00473867" w:rsidRPr="00006F49">
        <w:rPr>
          <w:rFonts w:ascii="Calibri Light" w:hAnsi="Calibri Light" w:cs="Calibri Light"/>
          <w:sz w:val="22"/>
          <w:szCs w:val="22"/>
        </w:rPr>
        <w:t>-</w:t>
      </w:r>
      <w:r w:rsidR="006A5A2F" w:rsidRPr="00006F49">
        <w:rPr>
          <w:rFonts w:ascii="Calibri Light" w:hAnsi="Calibri Light" w:cs="Calibri Light"/>
          <w:sz w:val="22"/>
          <w:szCs w:val="22"/>
        </w:rPr>
        <w:t xml:space="preserve"> załącznik nr </w:t>
      </w:r>
      <w:r w:rsidR="00134300" w:rsidRPr="00006F49">
        <w:rPr>
          <w:rFonts w:ascii="Calibri Light" w:hAnsi="Calibri Light" w:cs="Calibri Light"/>
          <w:sz w:val="22"/>
          <w:szCs w:val="22"/>
        </w:rPr>
        <w:t>5</w:t>
      </w:r>
      <w:r w:rsidR="00921BD1" w:rsidRPr="00006F49">
        <w:rPr>
          <w:rFonts w:ascii="Calibri Light" w:hAnsi="Calibri Light" w:cs="Calibri Light"/>
          <w:sz w:val="22"/>
          <w:szCs w:val="22"/>
        </w:rPr>
        <w:t>,</w:t>
      </w:r>
    </w:p>
    <w:p w14:paraId="1DD81D52" w14:textId="60614F66" w:rsidR="003422FA" w:rsidRPr="00006F49" w:rsidRDefault="007253C9"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k</w:t>
      </w:r>
      <w:r w:rsidR="00FC10C4" w:rsidRPr="00006F49">
        <w:rPr>
          <w:rFonts w:ascii="Calibri Light" w:hAnsi="Calibri Light" w:cs="Calibri Light"/>
          <w:sz w:val="22"/>
          <w:szCs w:val="22"/>
        </w:rPr>
        <w:t>ońcowe oświadczen</w:t>
      </w:r>
      <w:r w:rsidR="009F2E02" w:rsidRPr="00006F49">
        <w:rPr>
          <w:rFonts w:ascii="Calibri Light" w:hAnsi="Calibri Light" w:cs="Calibri Light"/>
          <w:sz w:val="22"/>
          <w:szCs w:val="22"/>
        </w:rPr>
        <w:t xml:space="preserve">ie podwykonawcy </w:t>
      </w:r>
      <w:r w:rsidR="00473867" w:rsidRPr="00006F49">
        <w:rPr>
          <w:rFonts w:ascii="Calibri Light" w:hAnsi="Calibri Light" w:cs="Calibri Light"/>
          <w:sz w:val="22"/>
          <w:szCs w:val="22"/>
        </w:rPr>
        <w:t>-</w:t>
      </w:r>
      <w:r w:rsidR="006A5A2F" w:rsidRPr="00006F49">
        <w:rPr>
          <w:rFonts w:ascii="Calibri Light" w:hAnsi="Calibri Light" w:cs="Calibri Light"/>
          <w:sz w:val="22"/>
          <w:szCs w:val="22"/>
        </w:rPr>
        <w:t xml:space="preserve"> załącznik nr </w:t>
      </w:r>
      <w:r w:rsidR="00134300" w:rsidRPr="00006F49">
        <w:rPr>
          <w:rFonts w:ascii="Calibri Light" w:hAnsi="Calibri Light" w:cs="Calibri Light"/>
          <w:sz w:val="22"/>
          <w:szCs w:val="22"/>
        </w:rPr>
        <w:t>6</w:t>
      </w:r>
      <w:r w:rsidR="00921BD1" w:rsidRPr="00006F49">
        <w:rPr>
          <w:rFonts w:ascii="Calibri Light" w:hAnsi="Calibri Light" w:cs="Calibri Light"/>
          <w:sz w:val="22"/>
          <w:szCs w:val="22"/>
        </w:rPr>
        <w:t>,</w:t>
      </w:r>
    </w:p>
    <w:p w14:paraId="6E59094D" w14:textId="169ABEF4" w:rsidR="003422FA" w:rsidRPr="00006F49" w:rsidRDefault="0069432C"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wz</w:t>
      </w:r>
      <w:r w:rsidR="000F5E95" w:rsidRPr="00006F49">
        <w:rPr>
          <w:rFonts w:ascii="Calibri Light" w:hAnsi="Calibri Light" w:cs="Calibri Light"/>
          <w:sz w:val="22"/>
          <w:szCs w:val="22"/>
        </w:rPr>
        <w:t>ór protokołu odbioru wykonanych</w:t>
      </w:r>
      <w:r w:rsidR="009F2E02" w:rsidRPr="00006F49">
        <w:rPr>
          <w:rFonts w:ascii="Calibri Light" w:hAnsi="Calibri Light" w:cs="Calibri Light"/>
          <w:sz w:val="22"/>
          <w:szCs w:val="22"/>
        </w:rPr>
        <w:t xml:space="preserve"> robót </w:t>
      </w:r>
      <w:r w:rsidR="00473867" w:rsidRPr="00006F49">
        <w:rPr>
          <w:rFonts w:ascii="Calibri Light" w:hAnsi="Calibri Light" w:cs="Calibri Light"/>
          <w:sz w:val="22"/>
          <w:szCs w:val="22"/>
        </w:rPr>
        <w:t>-</w:t>
      </w:r>
      <w:r w:rsidR="006A5A2F" w:rsidRPr="00006F49">
        <w:rPr>
          <w:rFonts w:ascii="Calibri Light" w:hAnsi="Calibri Light" w:cs="Calibri Light"/>
          <w:sz w:val="22"/>
          <w:szCs w:val="22"/>
        </w:rPr>
        <w:t xml:space="preserve"> załącznik nr </w:t>
      </w:r>
      <w:r w:rsidR="00134300" w:rsidRPr="00006F49">
        <w:rPr>
          <w:rFonts w:ascii="Calibri Light" w:hAnsi="Calibri Light" w:cs="Calibri Light"/>
          <w:sz w:val="22"/>
          <w:szCs w:val="22"/>
        </w:rPr>
        <w:t>7</w:t>
      </w:r>
      <w:r w:rsidR="00921BD1" w:rsidRPr="00006F49">
        <w:rPr>
          <w:rFonts w:ascii="Calibri Light" w:hAnsi="Calibri Light" w:cs="Calibri Light"/>
          <w:sz w:val="22"/>
          <w:szCs w:val="22"/>
        </w:rPr>
        <w:t>,</w:t>
      </w:r>
    </w:p>
    <w:p w14:paraId="32999062" w14:textId="408D1474" w:rsidR="003422FA" w:rsidRPr="00006F49" w:rsidRDefault="0069432C"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lista dokumen</w:t>
      </w:r>
      <w:r w:rsidR="009F2E02" w:rsidRPr="00006F49">
        <w:rPr>
          <w:rFonts w:ascii="Calibri Light" w:hAnsi="Calibri Light" w:cs="Calibri Light"/>
          <w:sz w:val="22"/>
          <w:szCs w:val="22"/>
        </w:rPr>
        <w:t xml:space="preserve">tów odbiorowych </w:t>
      </w:r>
      <w:r w:rsidR="00473867" w:rsidRPr="00006F49">
        <w:rPr>
          <w:rFonts w:ascii="Calibri Light" w:hAnsi="Calibri Light" w:cs="Calibri Light"/>
          <w:sz w:val="22"/>
          <w:szCs w:val="22"/>
        </w:rPr>
        <w:t>-</w:t>
      </w:r>
      <w:r w:rsidR="006A5A2F" w:rsidRPr="00006F49">
        <w:rPr>
          <w:rFonts w:ascii="Calibri Light" w:hAnsi="Calibri Light" w:cs="Calibri Light"/>
          <w:sz w:val="22"/>
          <w:szCs w:val="22"/>
        </w:rPr>
        <w:t xml:space="preserve"> załącznik nr </w:t>
      </w:r>
      <w:r w:rsidR="00134300" w:rsidRPr="00006F49">
        <w:rPr>
          <w:rFonts w:ascii="Calibri Light" w:hAnsi="Calibri Light" w:cs="Calibri Light"/>
          <w:sz w:val="22"/>
          <w:szCs w:val="22"/>
        </w:rPr>
        <w:t>8</w:t>
      </w:r>
      <w:r w:rsidR="00921BD1" w:rsidRPr="00006F49">
        <w:rPr>
          <w:rFonts w:ascii="Calibri Light" w:hAnsi="Calibri Light" w:cs="Calibri Light"/>
          <w:sz w:val="22"/>
          <w:szCs w:val="22"/>
        </w:rPr>
        <w:t>,</w:t>
      </w:r>
    </w:p>
    <w:p w14:paraId="2E191627" w14:textId="2E009DEA" w:rsidR="003422FA" w:rsidRPr="00006F49" w:rsidRDefault="00D21B64"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wytyczne sporządzania dokumentacji</w:t>
      </w:r>
      <w:r w:rsidR="009F2E02" w:rsidRPr="00006F49">
        <w:rPr>
          <w:rFonts w:ascii="Calibri Light" w:hAnsi="Calibri Light" w:cs="Calibri Light"/>
          <w:sz w:val="22"/>
          <w:szCs w:val="22"/>
        </w:rPr>
        <w:t xml:space="preserve"> powykonawczej </w:t>
      </w:r>
      <w:r w:rsidR="00473867" w:rsidRPr="00006F49">
        <w:rPr>
          <w:rFonts w:ascii="Calibri Light" w:hAnsi="Calibri Light" w:cs="Calibri Light"/>
          <w:sz w:val="22"/>
          <w:szCs w:val="22"/>
        </w:rPr>
        <w:t>-</w:t>
      </w:r>
      <w:r w:rsidR="009F2E02" w:rsidRPr="00006F49">
        <w:rPr>
          <w:rFonts w:ascii="Calibri Light" w:hAnsi="Calibri Light" w:cs="Calibri Light"/>
          <w:sz w:val="22"/>
          <w:szCs w:val="22"/>
        </w:rPr>
        <w:t xml:space="preserve"> za</w:t>
      </w:r>
      <w:r w:rsidR="006A5A2F" w:rsidRPr="00006F49">
        <w:rPr>
          <w:rFonts w:ascii="Calibri Light" w:hAnsi="Calibri Light" w:cs="Calibri Light"/>
          <w:sz w:val="22"/>
          <w:szCs w:val="22"/>
        </w:rPr>
        <w:t xml:space="preserve">łącznik nr </w:t>
      </w:r>
      <w:r w:rsidR="00134300" w:rsidRPr="00006F49">
        <w:rPr>
          <w:rFonts w:ascii="Calibri Light" w:hAnsi="Calibri Light" w:cs="Calibri Light"/>
          <w:sz w:val="22"/>
          <w:szCs w:val="22"/>
        </w:rPr>
        <w:t>9</w:t>
      </w:r>
      <w:r w:rsidR="00921BD1" w:rsidRPr="00006F49">
        <w:rPr>
          <w:rFonts w:ascii="Calibri Light" w:hAnsi="Calibri Light" w:cs="Calibri Light"/>
          <w:sz w:val="22"/>
          <w:szCs w:val="22"/>
        </w:rPr>
        <w:t>,</w:t>
      </w:r>
    </w:p>
    <w:p w14:paraId="24FCEF44" w14:textId="0F892996" w:rsidR="003422FA" w:rsidRPr="00006F49" w:rsidRDefault="002E5D4F" w:rsidP="00134300">
      <w:pPr>
        <w:pStyle w:val="Akapitzlist"/>
        <w:numPr>
          <w:ilvl w:val="0"/>
          <w:numId w:val="52"/>
        </w:numPr>
        <w:jc w:val="both"/>
        <w:rPr>
          <w:rFonts w:ascii="Calibri Light" w:hAnsi="Calibri Light" w:cs="Calibri Light"/>
          <w:spacing w:val="-6"/>
          <w:sz w:val="22"/>
          <w:szCs w:val="22"/>
        </w:rPr>
      </w:pPr>
      <w:r w:rsidRPr="00006F49">
        <w:rPr>
          <w:rFonts w:ascii="Calibri Light" w:hAnsi="Calibri Light" w:cs="Calibri Light"/>
          <w:spacing w:val="-6"/>
          <w:sz w:val="22"/>
          <w:szCs w:val="22"/>
        </w:rPr>
        <w:t>wytyczne do ochrony terenów zadrzewionych podczas realizacji robót budowlanych</w:t>
      </w:r>
      <w:r w:rsidR="009F2E02" w:rsidRPr="00006F49">
        <w:rPr>
          <w:rFonts w:ascii="Calibri Light" w:hAnsi="Calibri Light" w:cs="Calibri Light"/>
          <w:spacing w:val="-6"/>
          <w:sz w:val="22"/>
          <w:szCs w:val="22"/>
        </w:rPr>
        <w:t xml:space="preserve"> </w:t>
      </w:r>
      <w:r w:rsidR="00473867" w:rsidRPr="00006F49">
        <w:rPr>
          <w:rFonts w:ascii="Calibri Light" w:hAnsi="Calibri Light" w:cs="Calibri Light"/>
          <w:spacing w:val="-6"/>
          <w:sz w:val="22"/>
          <w:szCs w:val="22"/>
        </w:rPr>
        <w:t>-</w:t>
      </w:r>
      <w:r w:rsidR="0067185B" w:rsidRPr="00006F49">
        <w:rPr>
          <w:rFonts w:ascii="Calibri Light" w:hAnsi="Calibri Light" w:cs="Calibri Light"/>
          <w:spacing w:val="-6"/>
          <w:sz w:val="22"/>
          <w:szCs w:val="22"/>
        </w:rPr>
        <w:t xml:space="preserve"> </w:t>
      </w:r>
      <w:r w:rsidR="009F2E02" w:rsidRPr="00006F49">
        <w:rPr>
          <w:rFonts w:ascii="Calibri Light" w:hAnsi="Calibri Light" w:cs="Calibri Light"/>
          <w:spacing w:val="-6"/>
          <w:sz w:val="22"/>
          <w:szCs w:val="22"/>
        </w:rPr>
        <w:t>załącznik</w:t>
      </w:r>
      <w:r w:rsidR="006A5A2F" w:rsidRPr="00006F49">
        <w:rPr>
          <w:rFonts w:ascii="Calibri Light" w:hAnsi="Calibri Light" w:cs="Calibri Light"/>
          <w:spacing w:val="-6"/>
          <w:sz w:val="22"/>
          <w:szCs w:val="22"/>
        </w:rPr>
        <w:t xml:space="preserve"> nr 1</w:t>
      </w:r>
      <w:r w:rsidR="00134300" w:rsidRPr="00006F49">
        <w:rPr>
          <w:rFonts w:ascii="Calibri Light" w:hAnsi="Calibri Light" w:cs="Calibri Light"/>
          <w:spacing w:val="-6"/>
          <w:sz w:val="22"/>
          <w:szCs w:val="22"/>
        </w:rPr>
        <w:t>0,</w:t>
      </w:r>
    </w:p>
    <w:p w14:paraId="6EBA3F5C" w14:textId="79AC2D96" w:rsidR="006A5A2F" w:rsidRPr="00006F49" w:rsidRDefault="00D36327" w:rsidP="00134300">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umowa o przejęcie praw i obowiązków wynikających z gwara</w:t>
      </w:r>
      <w:r w:rsidR="006A5A2F" w:rsidRPr="00006F49">
        <w:rPr>
          <w:rFonts w:ascii="Calibri Light" w:hAnsi="Calibri Light" w:cs="Calibri Light"/>
          <w:sz w:val="22"/>
          <w:szCs w:val="22"/>
        </w:rPr>
        <w:t>ncji i rękojmi - załącznik nr 1</w:t>
      </w:r>
      <w:r w:rsidR="00134300" w:rsidRPr="00006F49">
        <w:rPr>
          <w:rFonts w:ascii="Calibri Light" w:hAnsi="Calibri Light" w:cs="Calibri Light"/>
          <w:sz w:val="22"/>
          <w:szCs w:val="22"/>
        </w:rPr>
        <w:t>1</w:t>
      </w:r>
      <w:r w:rsidR="006A5A2F" w:rsidRPr="00006F49">
        <w:rPr>
          <w:rFonts w:ascii="Calibri Light" w:hAnsi="Calibri Light" w:cs="Calibri Light"/>
          <w:sz w:val="22"/>
          <w:szCs w:val="22"/>
        </w:rPr>
        <w:t>,</w:t>
      </w:r>
    </w:p>
    <w:p w14:paraId="2B1E7414" w14:textId="0E1DC4D6" w:rsidR="002035C6" w:rsidRPr="00006F49" w:rsidRDefault="00134300" w:rsidP="00E137ED">
      <w:pPr>
        <w:pStyle w:val="Akapitzlist"/>
        <w:numPr>
          <w:ilvl w:val="0"/>
          <w:numId w:val="52"/>
        </w:numPr>
        <w:jc w:val="both"/>
        <w:rPr>
          <w:rFonts w:ascii="Calibri Light" w:hAnsi="Calibri Light" w:cs="Calibri Light"/>
          <w:sz w:val="22"/>
          <w:szCs w:val="22"/>
        </w:rPr>
      </w:pPr>
      <w:r w:rsidRPr="00006F49">
        <w:rPr>
          <w:rFonts w:ascii="Calibri Light" w:hAnsi="Calibri Light" w:cs="Calibri Light"/>
          <w:sz w:val="22"/>
          <w:szCs w:val="22"/>
        </w:rPr>
        <w:t>harmonogram rzeczowo-finansowy – załącznik nr 12.</w:t>
      </w:r>
    </w:p>
    <w:p w14:paraId="2A3461E6" w14:textId="77777777" w:rsidR="002035C6" w:rsidRPr="00006F49" w:rsidRDefault="002035C6" w:rsidP="00E137ED">
      <w:pPr>
        <w:rPr>
          <w:rFonts w:ascii="Calibri Light" w:hAnsi="Calibri Light" w:cs="Calibri Light"/>
          <w:b/>
          <w:sz w:val="22"/>
          <w:szCs w:val="22"/>
        </w:rPr>
      </w:pPr>
    </w:p>
    <w:p w14:paraId="5756A810" w14:textId="38A4E917" w:rsidR="000368A8" w:rsidRPr="00006F49" w:rsidRDefault="007E2936" w:rsidP="00E137ED">
      <w:pPr>
        <w:jc w:val="center"/>
        <w:rPr>
          <w:rFonts w:ascii="Calibri Light" w:hAnsi="Calibri Light" w:cs="Calibri Light"/>
          <w:b/>
          <w:sz w:val="22"/>
          <w:szCs w:val="22"/>
        </w:rPr>
      </w:pPr>
      <w:r w:rsidRPr="00006F49">
        <w:rPr>
          <w:rFonts w:ascii="Calibri Light" w:hAnsi="Calibri Light" w:cs="Calibri Light"/>
          <w:b/>
          <w:sz w:val="22"/>
          <w:szCs w:val="22"/>
        </w:rPr>
        <w:t>ZAMAWIAJĄCY</w:t>
      </w:r>
      <w:r w:rsidRPr="00006F49">
        <w:rPr>
          <w:rFonts w:ascii="Calibri Light" w:hAnsi="Calibri Light" w:cs="Calibri Light"/>
          <w:b/>
          <w:sz w:val="22"/>
          <w:szCs w:val="22"/>
        </w:rPr>
        <w:tab/>
      </w:r>
      <w:r w:rsidRPr="00006F49">
        <w:rPr>
          <w:rFonts w:ascii="Calibri Light" w:hAnsi="Calibri Light" w:cs="Calibri Light"/>
          <w:b/>
          <w:sz w:val="22"/>
          <w:szCs w:val="22"/>
        </w:rPr>
        <w:tab/>
      </w:r>
      <w:r w:rsidRPr="00006F49">
        <w:rPr>
          <w:rFonts w:ascii="Calibri Light" w:hAnsi="Calibri Light" w:cs="Calibri Light"/>
          <w:b/>
          <w:sz w:val="22"/>
          <w:szCs w:val="22"/>
        </w:rPr>
        <w:tab/>
      </w:r>
      <w:r w:rsidRPr="00006F49">
        <w:rPr>
          <w:rFonts w:ascii="Calibri Light" w:hAnsi="Calibri Light" w:cs="Calibri Light"/>
          <w:b/>
          <w:sz w:val="22"/>
          <w:szCs w:val="22"/>
        </w:rPr>
        <w:tab/>
      </w:r>
      <w:r w:rsidRPr="00006F49">
        <w:rPr>
          <w:rFonts w:ascii="Calibri Light" w:hAnsi="Calibri Light" w:cs="Calibri Light"/>
          <w:b/>
          <w:sz w:val="22"/>
          <w:szCs w:val="22"/>
        </w:rPr>
        <w:tab/>
      </w:r>
      <w:r w:rsidRPr="00006F49">
        <w:rPr>
          <w:rFonts w:ascii="Calibri Light" w:hAnsi="Calibri Light" w:cs="Calibri Light"/>
          <w:b/>
          <w:sz w:val="22"/>
          <w:szCs w:val="22"/>
        </w:rPr>
        <w:tab/>
      </w:r>
      <w:r w:rsidRPr="00006F49">
        <w:rPr>
          <w:rFonts w:ascii="Calibri Light" w:hAnsi="Calibri Light" w:cs="Calibri Light"/>
          <w:b/>
          <w:sz w:val="22"/>
          <w:szCs w:val="22"/>
        </w:rPr>
        <w:tab/>
      </w:r>
      <w:r w:rsidR="00501C33" w:rsidRPr="00006F49">
        <w:rPr>
          <w:rFonts w:ascii="Calibri Light" w:hAnsi="Calibri Light" w:cs="Calibri Light"/>
          <w:b/>
          <w:sz w:val="22"/>
          <w:szCs w:val="22"/>
        </w:rPr>
        <w:t>WYKONAWC</w:t>
      </w:r>
      <w:r w:rsidR="00A470EA" w:rsidRPr="00006F49">
        <w:rPr>
          <w:rFonts w:ascii="Calibri Light" w:hAnsi="Calibri Light" w:cs="Calibri Light"/>
          <w:b/>
          <w:sz w:val="22"/>
          <w:szCs w:val="22"/>
        </w:rPr>
        <w:t>A</w:t>
      </w:r>
    </w:p>
    <w:p w14:paraId="1860A03D" w14:textId="77777777" w:rsidR="000368A8" w:rsidRPr="00006F49" w:rsidRDefault="000368A8" w:rsidP="005A28FE">
      <w:pPr>
        <w:jc w:val="right"/>
        <w:rPr>
          <w:rFonts w:ascii="Calibri Light" w:hAnsi="Calibri Light" w:cs="Calibri Light"/>
          <w:sz w:val="22"/>
          <w:szCs w:val="22"/>
        </w:rPr>
      </w:pPr>
    </w:p>
    <w:p w14:paraId="100849C0" w14:textId="77777777" w:rsidR="00D55F97" w:rsidRPr="00006F49" w:rsidRDefault="00D55F97" w:rsidP="005A28FE">
      <w:pPr>
        <w:jc w:val="right"/>
        <w:rPr>
          <w:rFonts w:ascii="Calibri Light" w:hAnsi="Calibri Light" w:cs="Calibri Light"/>
          <w:sz w:val="22"/>
          <w:szCs w:val="22"/>
        </w:rPr>
      </w:pPr>
    </w:p>
    <w:p w14:paraId="4F79A699" w14:textId="77777777" w:rsidR="00D55F97" w:rsidRPr="00006F49" w:rsidRDefault="00D55F97" w:rsidP="005A28FE">
      <w:pPr>
        <w:jc w:val="right"/>
        <w:rPr>
          <w:rFonts w:ascii="Calibri Light" w:hAnsi="Calibri Light" w:cs="Calibri Light"/>
          <w:sz w:val="22"/>
          <w:szCs w:val="22"/>
        </w:rPr>
      </w:pPr>
    </w:p>
    <w:p w14:paraId="459AC2D0" w14:textId="77777777" w:rsidR="004A018D" w:rsidRPr="00006F49" w:rsidRDefault="004A018D" w:rsidP="005A28FE">
      <w:pPr>
        <w:jc w:val="right"/>
        <w:rPr>
          <w:rFonts w:ascii="Calibri Light" w:hAnsi="Calibri Light" w:cs="Calibri Light"/>
          <w:sz w:val="22"/>
          <w:szCs w:val="22"/>
        </w:rPr>
      </w:pPr>
    </w:p>
    <w:p w14:paraId="2849A774" w14:textId="77777777" w:rsidR="004A018D" w:rsidRPr="00006F49" w:rsidRDefault="004A018D" w:rsidP="005A28FE">
      <w:pPr>
        <w:jc w:val="right"/>
        <w:rPr>
          <w:rFonts w:ascii="Calibri Light" w:hAnsi="Calibri Light" w:cs="Calibri Light"/>
          <w:sz w:val="22"/>
          <w:szCs w:val="22"/>
        </w:rPr>
      </w:pPr>
    </w:p>
    <w:bookmarkEnd w:id="0"/>
    <w:p w14:paraId="0BCD0B58" w14:textId="77777777" w:rsidR="004A018D" w:rsidRPr="00006F49" w:rsidRDefault="004A018D" w:rsidP="005A28FE">
      <w:pPr>
        <w:jc w:val="right"/>
        <w:rPr>
          <w:rFonts w:ascii="Calibri Light" w:hAnsi="Calibri Light" w:cs="Calibri Light"/>
          <w:sz w:val="22"/>
          <w:szCs w:val="22"/>
        </w:rPr>
      </w:pPr>
    </w:p>
    <w:p w14:paraId="2570BFCB" w14:textId="77777777" w:rsidR="004A018D" w:rsidRPr="00006F49" w:rsidRDefault="004A018D" w:rsidP="005A28FE">
      <w:pPr>
        <w:jc w:val="right"/>
        <w:rPr>
          <w:rFonts w:ascii="Calibri Light" w:hAnsi="Calibri Light" w:cs="Calibri Light"/>
          <w:sz w:val="22"/>
          <w:szCs w:val="22"/>
        </w:rPr>
      </w:pPr>
    </w:p>
    <w:p w14:paraId="0923D9DC" w14:textId="77777777" w:rsidR="004A018D" w:rsidRPr="00006F49" w:rsidRDefault="004A018D" w:rsidP="005A28FE">
      <w:pPr>
        <w:jc w:val="right"/>
        <w:rPr>
          <w:rFonts w:ascii="Calibri Light" w:hAnsi="Calibri Light" w:cs="Calibri Light"/>
          <w:sz w:val="22"/>
          <w:szCs w:val="22"/>
        </w:rPr>
      </w:pPr>
    </w:p>
    <w:p w14:paraId="4BD1AD59" w14:textId="77777777" w:rsidR="004A018D" w:rsidRPr="00006F49" w:rsidRDefault="004A018D" w:rsidP="005A28FE">
      <w:pPr>
        <w:jc w:val="right"/>
        <w:rPr>
          <w:rFonts w:ascii="Calibri Light" w:hAnsi="Calibri Light" w:cs="Calibri Light"/>
          <w:sz w:val="22"/>
          <w:szCs w:val="22"/>
        </w:rPr>
      </w:pPr>
    </w:p>
    <w:p w14:paraId="40B15065" w14:textId="77777777" w:rsidR="004A018D" w:rsidRPr="00006F49" w:rsidRDefault="004A018D" w:rsidP="005A28FE">
      <w:pPr>
        <w:jc w:val="right"/>
        <w:rPr>
          <w:rFonts w:ascii="Calibri Light" w:hAnsi="Calibri Light" w:cs="Calibri Light"/>
          <w:sz w:val="22"/>
          <w:szCs w:val="22"/>
        </w:rPr>
      </w:pPr>
    </w:p>
    <w:p w14:paraId="7E2118E7" w14:textId="77777777" w:rsidR="004A018D" w:rsidRPr="00006F49" w:rsidRDefault="004A018D" w:rsidP="005A28FE">
      <w:pPr>
        <w:jc w:val="right"/>
        <w:rPr>
          <w:rFonts w:ascii="Calibri Light" w:hAnsi="Calibri Light" w:cs="Calibri Light"/>
          <w:sz w:val="22"/>
          <w:szCs w:val="22"/>
        </w:rPr>
      </w:pPr>
    </w:p>
    <w:p w14:paraId="78DB3B2F" w14:textId="497880F6" w:rsidR="00592F64" w:rsidRPr="00006F49" w:rsidRDefault="00592F64" w:rsidP="00B1128E">
      <w:pPr>
        <w:rPr>
          <w:rFonts w:ascii="Calibri Light" w:hAnsi="Calibri Light" w:cs="Calibri Light"/>
          <w:sz w:val="22"/>
          <w:szCs w:val="22"/>
        </w:rPr>
      </w:pPr>
    </w:p>
    <w:p w14:paraId="2EF84359" w14:textId="77777777" w:rsidR="00134300" w:rsidRPr="00006F49" w:rsidRDefault="00134300" w:rsidP="00B1128E">
      <w:pPr>
        <w:rPr>
          <w:rFonts w:ascii="Calibri Light" w:hAnsi="Calibri Light" w:cs="Calibri Light"/>
          <w:sz w:val="22"/>
          <w:szCs w:val="22"/>
        </w:rPr>
      </w:pPr>
    </w:p>
    <w:p w14:paraId="3AD94E5F" w14:textId="7AD2672A" w:rsidR="00C77ABE" w:rsidRPr="00006F49" w:rsidRDefault="00C77ABE" w:rsidP="00B1128E">
      <w:pPr>
        <w:rPr>
          <w:rFonts w:ascii="Calibri Light" w:hAnsi="Calibri Light" w:cs="Calibri Light"/>
          <w:sz w:val="22"/>
          <w:szCs w:val="22"/>
        </w:rPr>
      </w:pPr>
    </w:p>
    <w:p w14:paraId="74CCA0A7" w14:textId="693C242C" w:rsidR="00C95936" w:rsidRPr="00006F49" w:rsidRDefault="00C95936" w:rsidP="00B1128E">
      <w:pPr>
        <w:rPr>
          <w:rFonts w:ascii="Calibri Light" w:hAnsi="Calibri Light" w:cs="Calibri Light"/>
          <w:sz w:val="22"/>
          <w:szCs w:val="22"/>
        </w:rPr>
      </w:pPr>
    </w:p>
    <w:p w14:paraId="43448F6A" w14:textId="383EB0C5" w:rsidR="00C95936" w:rsidRPr="00006F49" w:rsidRDefault="00C95936" w:rsidP="00B1128E">
      <w:pPr>
        <w:rPr>
          <w:rFonts w:ascii="Calibri Light" w:hAnsi="Calibri Light" w:cs="Calibri Light"/>
          <w:sz w:val="22"/>
          <w:szCs w:val="22"/>
        </w:rPr>
      </w:pPr>
    </w:p>
    <w:p w14:paraId="5810588C" w14:textId="0621CAAE" w:rsidR="00C95936" w:rsidRPr="00006F49" w:rsidRDefault="00C95936" w:rsidP="00B1128E">
      <w:pPr>
        <w:rPr>
          <w:rFonts w:ascii="Calibri Light" w:hAnsi="Calibri Light" w:cs="Calibri Light"/>
          <w:sz w:val="22"/>
          <w:szCs w:val="22"/>
        </w:rPr>
      </w:pPr>
    </w:p>
    <w:p w14:paraId="59692431" w14:textId="319E415F" w:rsidR="00C95936" w:rsidRPr="00006F49" w:rsidRDefault="00C95936" w:rsidP="00B1128E">
      <w:pPr>
        <w:rPr>
          <w:rFonts w:ascii="Calibri Light" w:hAnsi="Calibri Light" w:cs="Calibri Light"/>
          <w:sz w:val="22"/>
          <w:szCs w:val="22"/>
        </w:rPr>
      </w:pPr>
    </w:p>
    <w:p w14:paraId="1F3E9DA0" w14:textId="271504E9" w:rsidR="00C95936" w:rsidRPr="00006F49" w:rsidRDefault="00C95936" w:rsidP="00B1128E">
      <w:pPr>
        <w:rPr>
          <w:rFonts w:ascii="Calibri Light" w:hAnsi="Calibri Light" w:cs="Calibri Light"/>
          <w:sz w:val="22"/>
          <w:szCs w:val="22"/>
        </w:rPr>
      </w:pPr>
    </w:p>
    <w:p w14:paraId="6C6A16D7" w14:textId="3CFB18C9" w:rsidR="00006F49" w:rsidRPr="00006F49" w:rsidRDefault="00006F49" w:rsidP="00B1128E">
      <w:pPr>
        <w:rPr>
          <w:rFonts w:ascii="Calibri Light" w:hAnsi="Calibri Light" w:cs="Calibri Light"/>
          <w:sz w:val="22"/>
          <w:szCs w:val="22"/>
        </w:rPr>
      </w:pPr>
    </w:p>
    <w:p w14:paraId="07F2B967" w14:textId="05BF6ADB" w:rsidR="00006F49" w:rsidRPr="00006F49" w:rsidRDefault="00006F49" w:rsidP="00B1128E">
      <w:pPr>
        <w:rPr>
          <w:rFonts w:ascii="Calibri Light" w:hAnsi="Calibri Light" w:cs="Calibri Light"/>
          <w:sz w:val="22"/>
          <w:szCs w:val="22"/>
        </w:rPr>
      </w:pPr>
    </w:p>
    <w:p w14:paraId="1B72FD25" w14:textId="25664704" w:rsidR="00006F49" w:rsidRPr="00006F49" w:rsidRDefault="00006F49" w:rsidP="00B1128E">
      <w:pPr>
        <w:rPr>
          <w:rFonts w:ascii="Calibri Light" w:hAnsi="Calibri Light" w:cs="Calibri Light"/>
          <w:sz w:val="22"/>
          <w:szCs w:val="22"/>
        </w:rPr>
      </w:pPr>
    </w:p>
    <w:p w14:paraId="5FBF1E5F" w14:textId="41FD0C03" w:rsidR="00006F49" w:rsidRPr="00006F49" w:rsidRDefault="00006F49" w:rsidP="00B1128E">
      <w:pPr>
        <w:rPr>
          <w:rFonts w:ascii="Calibri Light" w:hAnsi="Calibri Light" w:cs="Calibri Light"/>
          <w:sz w:val="22"/>
          <w:szCs w:val="22"/>
        </w:rPr>
      </w:pPr>
    </w:p>
    <w:p w14:paraId="23C29F57" w14:textId="7C6794AF" w:rsidR="00006F49" w:rsidRPr="00006F49" w:rsidRDefault="00006F49" w:rsidP="00B1128E">
      <w:pPr>
        <w:rPr>
          <w:rFonts w:ascii="Calibri Light" w:hAnsi="Calibri Light" w:cs="Calibri Light"/>
          <w:sz w:val="22"/>
          <w:szCs w:val="22"/>
        </w:rPr>
      </w:pPr>
    </w:p>
    <w:p w14:paraId="62B9F82A" w14:textId="325561B4" w:rsidR="00C95936" w:rsidRDefault="00C95936" w:rsidP="00B1128E">
      <w:pPr>
        <w:rPr>
          <w:rFonts w:ascii="Calibri Light" w:hAnsi="Calibri Light" w:cs="Calibri Light"/>
          <w:sz w:val="22"/>
          <w:szCs w:val="22"/>
        </w:rPr>
      </w:pPr>
    </w:p>
    <w:p w14:paraId="1091FD80" w14:textId="77777777" w:rsidR="000A04D1" w:rsidRPr="00006F49" w:rsidRDefault="000A04D1" w:rsidP="00B1128E">
      <w:pPr>
        <w:rPr>
          <w:rFonts w:ascii="Calibri Light" w:hAnsi="Calibri Light" w:cs="Calibri Light"/>
          <w:sz w:val="22"/>
          <w:szCs w:val="22"/>
        </w:rPr>
      </w:pPr>
    </w:p>
    <w:p w14:paraId="37800079" w14:textId="5E76DC60" w:rsidR="00C95936" w:rsidRPr="00006F49" w:rsidRDefault="00C95936" w:rsidP="00B1128E">
      <w:pPr>
        <w:rPr>
          <w:rFonts w:ascii="Calibri Light" w:hAnsi="Calibri Light" w:cs="Calibri Light"/>
          <w:sz w:val="22"/>
          <w:szCs w:val="22"/>
        </w:rPr>
      </w:pPr>
    </w:p>
    <w:p w14:paraId="10F12F76" w14:textId="77777777" w:rsidR="00006F49" w:rsidRPr="00006F49" w:rsidRDefault="00006F49" w:rsidP="00B1128E">
      <w:pPr>
        <w:rPr>
          <w:rFonts w:ascii="Calibri Light" w:hAnsi="Calibri Light" w:cs="Calibri Light"/>
          <w:sz w:val="22"/>
          <w:szCs w:val="22"/>
        </w:rPr>
      </w:pPr>
    </w:p>
    <w:p w14:paraId="56AD331F" w14:textId="5A188DD6" w:rsidR="002A72FE" w:rsidRPr="00006F49" w:rsidRDefault="0034384E" w:rsidP="00B1128E">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 1</w:t>
      </w:r>
      <w:r w:rsidR="00233444" w:rsidRPr="00006F49">
        <w:rPr>
          <w:rFonts w:ascii="Calibri Light" w:hAnsi="Calibri Light" w:cs="Calibri Light"/>
          <w:sz w:val="22"/>
          <w:szCs w:val="22"/>
        </w:rPr>
        <w:t xml:space="preserve"> do umowy nr DIN-</w:t>
      </w:r>
      <w:r w:rsidR="00692CFC" w:rsidRPr="00006F49">
        <w:rPr>
          <w:rFonts w:ascii="Calibri Light" w:hAnsi="Calibri Light" w:cs="Calibri Light"/>
          <w:sz w:val="22"/>
          <w:szCs w:val="22"/>
        </w:rPr>
        <w:t>I</w:t>
      </w:r>
      <w:r w:rsidR="00C41E9B" w:rsidRPr="00006F49">
        <w:rPr>
          <w:rFonts w:ascii="Calibri Light" w:hAnsi="Calibri Light" w:cs="Calibri Light"/>
          <w:sz w:val="22"/>
          <w:szCs w:val="22"/>
        </w:rPr>
        <w:t>I</w:t>
      </w:r>
      <w:r w:rsidR="002000B4" w:rsidRPr="00006F49">
        <w:rPr>
          <w:rFonts w:ascii="Calibri Light" w:hAnsi="Calibri Light" w:cs="Calibri Light"/>
          <w:sz w:val="22"/>
          <w:szCs w:val="22"/>
        </w:rPr>
        <w:t>I</w:t>
      </w:r>
      <w:r w:rsidR="00C41E9B" w:rsidRPr="00006F49">
        <w:rPr>
          <w:rFonts w:ascii="Calibri Light" w:hAnsi="Calibri Light" w:cs="Calibri Light"/>
          <w:sz w:val="22"/>
          <w:szCs w:val="22"/>
        </w:rPr>
        <w:t>.</w:t>
      </w:r>
      <w:r w:rsidR="00637298" w:rsidRPr="00006F49">
        <w:rPr>
          <w:rFonts w:ascii="Calibri Light" w:hAnsi="Calibri Light" w:cs="Calibri Light"/>
          <w:sz w:val="22"/>
          <w:szCs w:val="22"/>
        </w:rPr>
        <w:t>272. ……</w:t>
      </w:r>
      <w:r w:rsidR="00A615E8" w:rsidRPr="00006F49">
        <w:rPr>
          <w:rFonts w:ascii="Calibri Light" w:hAnsi="Calibri Light" w:cs="Calibri Light"/>
          <w:sz w:val="22"/>
          <w:szCs w:val="22"/>
        </w:rPr>
        <w:t xml:space="preserve"> 202</w:t>
      </w:r>
      <w:r w:rsidR="00412466" w:rsidRPr="00006F49">
        <w:rPr>
          <w:rFonts w:ascii="Calibri Light" w:hAnsi="Calibri Light" w:cs="Calibri Light"/>
          <w:sz w:val="22"/>
          <w:szCs w:val="22"/>
        </w:rPr>
        <w:t>5</w:t>
      </w:r>
    </w:p>
    <w:p w14:paraId="2B5E035F" w14:textId="59FE8697" w:rsidR="0071621F" w:rsidRPr="00006F49" w:rsidRDefault="0071621F" w:rsidP="00085E1C">
      <w:pPr>
        <w:jc w:val="both"/>
        <w:rPr>
          <w:rFonts w:ascii="Calibri Light" w:hAnsi="Calibri Light" w:cs="Calibri Light"/>
          <w:sz w:val="22"/>
          <w:szCs w:val="22"/>
        </w:rPr>
      </w:pPr>
    </w:p>
    <w:p w14:paraId="147E2AF2" w14:textId="77777777" w:rsidR="00006F49" w:rsidRPr="00006F49" w:rsidRDefault="00006F49" w:rsidP="00085E1C">
      <w:pPr>
        <w:jc w:val="both"/>
        <w:rPr>
          <w:rFonts w:ascii="Calibri Light" w:hAnsi="Calibri Light" w:cs="Calibri Light"/>
          <w:sz w:val="22"/>
          <w:szCs w:val="22"/>
        </w:rPr>
      </w:pPr>
    </w:p>
    <w:p w14:paraId="74CD1DF4" w14:textId="0E54B38A" w:rsidR="002000B4" w:rsidRPr="00006F49" w:rsidRDefault="00017312" w:rsidP="009725F2">
      <w:pPr>
        <w:pStyle w:val="Nagwek1"/>
        <w:rPr>
          <w:rFonts w:ascii="Calibri Light" w:hAnsi="Calibri Light" w:cs="Calibri Light"/>
        </w:rPr>
      </w:pPr>
      <w:r w:rsidRPr="00006F49">
        <w:rPr>
          <w:rFonts w:ascii="Calibri Light" w:hAnsi="Calibri Light" w:cs="Calibri Light"/>
        </w:rPr>
        <w:t>ZESTAWIENIE KOSZTÓW ZADANIA</w:t>
      </w:r>
    </w:p>
    <w:p w14:paraId="6278604A" w14:textId="77777777" w:rsidR="009725F2" w:rsidRPr="00006F49" w:rsidRDefault="009725F2" w:rsidP="009725F2"/>
    <w:p w14:paraId="72013471" w14:textId="3C1D3A89" w:rsidR="009725F2" w:rsidRPr="00006F49" w:rsidRDefault="006B7C63" w:rsidP="009725F2">
      <w:pPr>
        <w:pStyle w:val="Tytu"/>
        <w:rPr>
          <w:rFonts w:ascii="Calibri Light" w:hAnsi="Calibri Light" w:cs="Calibri Light"/>
          <w:bCs w:val="0"/>
          <w:sz w:val="22"/>
          <w:szCs w:val="22"/>
        </w:rPr>
      </w:pPr>
      <w:r w:rsidRPr="00006F49">
        <w:rPr>
          <w:rFonts w:ascii="Calibri Light" w:hAnsi="Calibri Light" w:cs="Calibri Light"/>
          <w:bCs w:val="0"/>
          <w:sz w:val="22"/>
          <w:szCs w:val="22"/>
        </w:rPr>
        <w:t>Poprawa efektywności energetycznej Przedszkola Samorządowego Nr 39, ul. Witosa 22 – termomodernizacja i roboty ogólnobudowlane</w:t>
      </w:r>
    </w:p>
    <w:p w14:paraId="37FC8AA8" w14:textId="77777777" w:rsidR="005A28FE" w:rsidRPr="00006F49" w:rsidRDefault="005A28FE" w:rsidP="005A28FE">
      <w:pPr>
        <w:jc w:val="both"/>
        <w:rPr>
          <w:rFonts w:ascii="Calibri Light" w:hAnsi="Calibri Light" w:cs="Calibri Light"/>
          <w:sz w:val="22"/>
          <w:szCs w:val="22"/>
        </w:rPr>
      </w:pP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
        <w:gridCol w:w="5899"/>
        <w:gridCol w:w="1755"/>
      </w:tblGrid>
      <w:tr w:rsidR="00006F49" w:rsidRPr="00006F49" w14:paraId="785F9B4D"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0F087CB5" w14:textId="77777777" w:rsidR="00006F49" w:rsidRPr="00006F49" w:rsidRDefault="00006F49" w:rsidP="003F098D">
            <w:pPr>
              <w:jc w:val="center"/>
              <w:rPr>
                <w:rFonts w:ascii="Calibri Light" w:hAnsi="Calibri Light" w:cs="Calibri Light"/>
                <w:b/>
                <w:bCs/>
                <w:sz w:val="22"/>
                <w:szCs w:val="22"/>
              </w:rPr>
            </w:pPr>
            <w:r w:rsidRPr="00006F49">
              <w:rPr>
                <w:rFonts w:ascii="Calibri Light" w:hAnsi="Calibri Light" w:cs="Calibri Light"/>
                <w:b/>
                <w:bCs/>
                <w:sz w:val="22"/>
                <w:szCs w:val="22"/>
              </w:rPr>
              <w:t>Lp.</w:t>
            </w:r>
          </w:p>
        </w:tc>
        <w:tc>
          <w:tcPr>
            <w:tcW w:w="5899" w:type="dxa"/>
            <w:tcBorders>
              <w:top w:val="single" w:sz="4" w:space="0" w:color="auto"/>
              <w:left w:val="single" w:sz="4" w:space="0" w:color="auto"/>
              <w:bottom w:val="single" w:sz="4" w:space="0" w:color="auto"/>
              <w:right w:val="single" w:sz="4" w:space="0" w:color="auto"/>
            </w:tcBorders>
            <w:vAlign w:val="center"/>
            <w:hideMark/>
          </w:tcPr>
          <w:p w14:paraId="53A4F675" w14:textId="77777777" w:rsidR="00006F49" w:rsidRPr="00006F49" w:rsidRDefault="00006F49" w:rsidP="003F098D">
            <w:pPr>
              <w:jc w:val="center"/>
              <w:rPr>
                <w:rFonts w:ascii="Calibri Light" w:hAnsi="Calibri Light" w:cs="Calibri Light"/>
                <w:b/>
                <w:bCs/>
                <w:sz w:val="22"/>
                <w:szCs w:val="22"/>
              </w:rPr>
            </w:pPr>
            <w:r w:rsidRPr="00006F49">
              <w:rPr>
                <w:rFonts w:ascii="Calibri Light" w:hAnsi="Calibri Light" w:cs="Calibri Light"/>
                <w:b/>
                <w:bCs/>
                <w:sz w:val="22"/>
                <w:szCs w:val="22"/>
              </w:rPr>
              <w:t>Wyszczególnienie robót</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A8FC403" w14:textId="77777777" w:rsidR="00006F49" w:rsidRPr="00006F49" w:rsidRDefault="00006F49" w:rsidP="003F098D">
            <w:pPr>
              <w:jc w:val="center"/>
              <w:rPr>
                <w:rFonts w:ascii="Calibri Light" w:hAnsi="Calibri Light" w:cs="Calibri Light"/>
                <w:b/>
                <w:bCs/>
                <w:sz w:val="22"/>
                <w:szCs w:val="22"/>
              </w:rPr>
            </w:pPr>
            <w:r w:rsidRPr="00006F49">
              <w:rPr>
                <w:rFonts w:ascii="Calibri Light" w:hAnsi="Calibri Light" w:cs="Calibri Light"/>
                <w:b/>
                <w:bCs/>
                <w:sz w:val="22"/>
                <w:szCs w:val="22"/>
              </w:rPr>
              <w:t>Wartość [zł]</w:t>
            </w:r>
          </w:p>
        </w:tc>
      </w:tr>
      <w:tr w:rsidR="00006F49" w:rsidRPr="00006F49" w14:paraId="5366F733" w14:textId="77777777" w:rsidTr="003F098D">
        <w:trPr>
          <w:trHeight w:val="340"/>
          <w:jc w:val="center"/>
        </w:trPr>
        <w:tc>
          <w:tcPr>
            <w:tcW w:w="8333" w:type="dxa"/>
            <w:gridSpan w:val="3"/>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06D5CEB0" w14:textId="77777777" w:rsidR="00006F49" w:rsidRPr="00006F49" w:rsidRDefault="00006F49" w:rsidP="003F098D">
            <w:pPr>
              <w:rPr>
                <w:rFonts w:ascii="Calibri Light" w:hAnsi="Calibri Light" w:cs="Calibri Light"/>
                <w:b/>
                <w:bCs/>
                <w:sz w:val="22"/>
                <w:szCs w:val="22"/>
              </w:rPr>
            </w:pPr>
            <w:r w:rsidRPr="00006F49">
              <w:rPr>
                <w:rFonts w:ascii="Calibri" w:hAnsi="Calibri" w:cs="Calibri"/>
                <w:b/>
                <w:bCs/>
                <w:sz w:val="22"/>
                <w:szCs w:val="22"/>
              </w:rPr>
              <w:t>TERMOMODERNIZACJA BUDYNKU – ROBOTY WYNIKAJĄCE Z AUDYTU ENERGETYCZNEGO</w:t>
            </w:r>
          </w:p>
        </w:tc>
      </w:tr>
      <w:tr w:rsidR="00006F49" w:rsidRPr="00006F49" w14:paraId="46A72EFB" w14:textId="77777777" w:rsidTr="003F098D">
        <w:trPr>
          <w:trHeight w:val="340"/>
          <w:jc w:val="center"/>
        </w:trPr>
        <w:tc>
          <w:tcPr>
            <w:tcW w:w="8333" w:type="dxa"/>
            <w:gridSpan w:val="3"/>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30264163" w14:textId="77777777" w:rsidR="00006F49" w:rsidRPr="00006F49" w:rsidRDefault="00006F49" w:rsidP="003F098D">
            <w:pPr>
              <w:rPr>
                <w:rFonts w:ascii="Calibri Light" w:hAnsi="Calibri Light" w:cs="Calibri Light"/>
                <w:b/>
                <w:bCs/>
                <w:sz w:val="22"/>
                <w:szCs w:val="22"/>
              </w:rPr>
            </w:pPr>
            <w:r w:rsidRPr="00006F49">
              <w:rPr>
                <w:rFonts w:ascii="Calibri Light" w:hAnsi="Calibri Light" w:cs="Calibri Light"/>
                <w:b/>
                <w:bCs/>
                <w:sz w:val="22"/>
                <w:szCs w:val="22"/>
              </w:rPr>
              <w:t>BRANŻA BUDOWLANA</w:t>
            </w:r>
          </w:p>
        </w:tc>
      </w:tr>
      <w:tr w:rsidR="00006F49" w:rsidRPr="00006F49" w14:paraId="21821005"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16C23FFB"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351D5022"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Prace przygotowawcze</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4097FAEC"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4B409E7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15AD52F4"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2.</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35542AE4" w14:textId="77777777" w:rsidR="00006F49" w:rsidRPr="00006F49" w:rsidRDefault="00006F49" w:rsidP="003F098D">
            <w:pPr>
              <w:jc w:val="both"/>
              <w:rPr>
                <w:rFonts w:ascii="Calibri Light" w:hAnsi="Calibri Light" w:cs="Calibri Light"/>
                <w:bCs/>
                <w:sz w:val="22"/>
                <w:szCs w:val="22"/>
              </w:rPr>
            </w:pPr>
            <w:proofErr w:type="spellStart"/>
            <w:r w:rsidRPr="00006F49">
              <w:rPr>
                <w:rFonts w:ascii="Calibri Light" w:hAnsi="Calibri Light" w:cs="Calibri Light"/>
                <w:bCs/>
                <w:sz w:val="22"/>
                <w:szCs w:val="22"/>
              </w:rPr>
              <w:t>Bezspoinowe</w:t>
            </w:r>
            <w:proofErr w:type="spellEnd"/>
            <w:r w:rsidRPr="00006F49">
              <w:rPr>
                <w:rFonts w:ascii="Calibri Light" w:hAnsi="Calibri Light" w:cs="Calibri Light"/>
                <w:bCs/>
                <w:sz w:val="22"/>
                <w:szCs w:val="22"/>
              </w:rPr>
              <w:t xml:space="preserve"> systemy docieplania ścian budynków</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8FE34E8"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0C8354B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090B4021"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3.</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0FA7D4C2"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Docieplenie ścian fundamentowych</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499D4BE"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7168BE6C"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2554D1B6"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4.</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41FDEA90"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Opaska odwadniająca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451C8009"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3F843F2B"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5A5E175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5.</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66B14F6C"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Zieleń</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B40C9A3"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1A9F54AA"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4F781D0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6.</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4DFD74AC"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Docieplenie stropodachu wełną mineralną – granulatem</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0F71C50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44E0E3E0"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6D7FB20E"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7.</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56DEBB0C"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 xml:space="preserve">Docieplenie zadaszenia </w:t>
            </w:r>
            <w:proofErr w:type="spellStart"/>
            <w:r w:rsidRPr="00006F49">
              <w:rPr>
                <w:rFonts w:ascii="Calibri Light" w:hAnsi="Calibri Light" w:cs="Calibri Light"/>
                <w:bCs/>
                <w:sz w:val="22"/>
                <w:szCs w:val="22"/>
              </w:rPr>
              <w:t>styropapą</w:t>
            </w:r>
            <w:proofErr w:type="spellEnd"/>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39BA8DDB"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792E0363"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0292CFA3"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8.</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553449B9"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Obróbki blacharskie</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1FD302D"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668E29FF"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7544F362"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9.</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7139F1B5"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Stolarka budowlana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6FA976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5190720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76EDF998"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10.</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228D33E2"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Pochylnia dla niepełnosprawnych</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1E0C1BBA"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39FA6017"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2D727C7C"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11.</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1C1E7F02" w14:textId="77777777" w:rsidR="00006F49" w:rsidRPr="00006F49" w:rsidRDefault="00006F49" w:rsidP="003F098D">
            <w:pPr>
              <w:jc w:val="both"/>
              <w:rPr>
                <w:rFonts w:ascii="Calibri Light" w:hAnsi="Calibri Light" w:cs="Calibri Light"/>
                <w:bCs/>
                <w:sz w:val="22"/>
                <w:szCs w:val="22"/>
              </w:rPr>
            </w:pPr>
            <w:proofErr w:type="spellStart"/>
            <w:r w:rsidRPr="00006F49">
              <w:rPr>
                <w:rFonts w:ascii="Calibri Light" w:hAnsi="Calibri Light" w:cs="Calibri Light"/>
                <w:bCs/>
                <w:sz w:val="22"/>
                <w:szCs w:val="22"/>
              </w:rPr>
              <w:t>Doświetlacze</w:t>
            </w:r>
            <w:proofErr w:type="spellEnd"/>
            <w:r w:rsidRPr="00006F49">
              <w:rPr>
                <w:rFonts w:ascii="Calibri Light" w:hAnsi="Calibri Light" w:cs="Calibri Light"/>
                <w:bCs/>
                <w:sz w:val="22"/>
                <w:szCs w:val="22"/>
              </w:rPr>
              <w:t xml:space="preserve"> piwniczne</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8FB4106"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5B163C51" w14:textId="77777777" w:rsidTr="003F098D">
        <w:trPr>
          <w:trHeight w:val="340"/>
          <w:jc w:val="center"/>
        </w:trPr>
        <w:tc>
          <w:tcPr>
            <w:tcW w:w="8333" w:type="dxa"/>
            <w:gridSpan w:val="3"/>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5545352F" w14:textId="77777777" w:rsidR="00006F49" w:rsidRPr="00006F49" w:rsidRDefault="00006F49" w:rsidP="003F098D">
            <w:pPr>
              <w:rPr>
                <w:rFonts w:ascii="Calibri Light" w:hAnsi="Calibri Light" w:cs="Calibri Light"/>
                <w:b/>
                <w:sz w:val="22"/>
                <w:szCs w:val="22"/>
              </w:rPr>
            </w:pPr>
            <w:r w:rsidRPr="00006F49">
              <w:rPr>
                <w:rFonts w:ascii="Calibri Light" w:hAnsi="Calibri Light" w:cs="Calibri Light"/>
                <w:b/>
                <w:sz w:val="22"/>
                <w:szCs w:val="22"/>
              </w:rPr>
              <w:t>BRANŻA SANITARNA</w:t>
            </w:r>
          </w:p>
        </w:tc>
      </w:tr>
      <w:tr w:rsidR="00006F49" w:rsidRPr="00006F49" w14:paraId="46C5F41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7F14CD02"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5C09C0E8"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wodna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D3A75CB"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w:t>
            </w:r>
          </w:p>
        </w:tc>
      </w:tr>
      <w:tr w:rsidR="00006F49" w:rsidRPr="00006F49" w14:paraId="6669129E"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33310BD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2.</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7B9F0A05"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centralnego ogrzewania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1F504B65"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w:t>
            </w:r>
          </w:p>
        </w:tc>
      </w:tr>
      <w:tr w:rsidR="00006F49" w:rsidRPr="00006F49" w14:paraId="6526494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67FC28B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3.</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4FB1DA5A"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wentylacji</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512968B"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w:t>
            </w:r>
          </w:p>
        </w:tc>
      </w:tr>
      <w:tr w:rsidR="00006F49" w:rsidRPr="00006F49" w14:paraId="57E6279E"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08D53F13"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4.</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77E16410"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c.t.</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1CC8A171"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w:t>
            </w:r>
          </w:p>
        </w:tc>
      </w:tr>
      <w:tr w:rsidR="00006F49" w:rsidRPr="00006F49" w14:paraId="6D37A50F" w14:textId="77777777" w:rsidTr="003F098D">
        <w:trPr>
          <w:trHeight w:val="340"/>
          <w:jc w:val="center"/>
        </w:trPr>
        <w:tc>
          <w:tcPr>
            <w:tcW w:w="8333" w:type="dxa"/>
            <w:gridSpan w:val="3"/>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338AC1C0" w14:textId="77777777" w:rsidR="00006F49" w:rsidRPr="00006F49" w:rsidRDefault="00006F49" w:rsidP="003F098D">
            <w:pPr>
              <w:rPr>
                <w:rFonts w:ascii="Calibri Light" w:hAnsi="Calibri Light" w:cs="Calibri Light"/>
                <w:b/>
                <w:sz w:val="22"/>
                <w:szCs w:val="22"/>
              </w:rPr>
            </w:pPr>
            <w:r w:rsidRPr="00006F49">
              <w:rPr>
                <w:rFonts w:ascii="Calibri Light" w:hAnsi="Calibri Light" w:cs="Calibri Light"/>
                <w:b/>
                <w:sz w:val="22"/>
                <w:szCs w:val="22"/>
              </w:rPr>
              <w:t>BRANŻA ELEKTRYCZNA</w:t>
            </w:r>
          </w:p>
        </w:tc>
      </w:tr>
      <w:tr w:rsidR="00006F49" w:rsidRPr="00006F49" w14:paraId="1CCDDD1D"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0AC42724"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221E38C4"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Oprawy oświetleniowe</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7C7482E1"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20113B27"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20A86041"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2.</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7681525C"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odgromowa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A418ED4"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784B3D7C"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5016FC5E"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3.</w:t>
            </w:r>
          </w:p>
        </w:tc>
        <w:tc>
          <w:tcPr>
            <w:tcW w:w="5899" w:type="dxa"/>
            <w:tcBorders>
              <w:top w:val="single" w:sz="4" w:space="0" w:color="auto"/>
              <w:left w:val="single" w:sz="4" w:space="0" w:color="auto"/>
              <w:bottom w:val="single" w:sz="4" w:space="0" w:color="auto"/>
              <w:right w:val="single" w:sz="4" w:space="0" w:color="auto"/>
            </w:tcBorders>
            <w:noWrap/>
            <w:vAlign w:val="center"/>
            <w:hideMark/>
          </w:tcPr>
          <w:p w14:paraId="1CDC7AA4"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fotowoltaiczna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159ACE9"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25092EC2" w14:textId="77777777" w:rsidTr="003F098D">
        <w:trPr>
          <w:trHeight w:val="340"/>
          <w:jc w:val="center"/>
        </w:trPr>
        <w:tc>
          <w:tcPr>
            <w:tcW w:w="8333" w:type="dxa"/>
            <w:gridSpan w:val="3"/>
            <w:tcBorders>
              <w:top w:val="nil"/>
              <w:left w:val="single" w:sz="4" w:space="0" w:color="auto"/>
              <w:bottom w:val="single" w:sz="4" w:space="0" w:color="auto"/>
              <w:right w:val="single" w:sz="4" w:space="0" w:color="auto"/>
            </w:tcBorders>
            <w:shd w:val="clear" w:color="auto" w:fill="A8D08D"/>
            <w:noWrap/>
            <w:vAlign w:val="center"/>
            <w:hideMark/>
          </w:tcPr>
          <w:p w14:paraId="7982ABE3" w14:textId="77777777" w:rsidR="00006F49" w:rsidRPr="00006F49" w:rsidRDefault="00006F49" w:rsidP="003F098D">
            <w:pPr>
              <w:rPr>
                <w:rFonts w:ascii="Calibri Light" w:hAnsi="Calibri Light" w:cs="Calibri Light"/>
                <w:b/>
                <w:bCs/>
                <w:sz w:val="22"/>
                <w:szCs w:val="22"/>
              </w:rPr>
            </w:pPr>
            <w:r w:rsidRPr="00006F49">
              <w:rPr>
                <w:rFonts w:ascii="Calibri Light" w:hAnsi="Calibri Light" w:cs="Calibri Light"/>
                <w:b/>
                <w:bCs/>
                <w:sz w:val="22"/>
                <w:szCs w:val="22"/>
              </w:rPr>
              <w:t>POZOSTAŁE ROBOTY BUDOWLANE</w:t>
            </w:r>
          </w:p>
        </w:tc>
      </w:tr>
      <w:tr w:rsidR="00006F49" w:rsidRPr="00006F49" w14:paraId="5DA3E4D3" w14:textId="77777777" w:rsidTr="003F098D">
        <w:trPr>
          <w:trHeight w:val="340"/>
          <w:jc w:val="center"/>
        </w:trPr>
        <w:tc>
          <w:tcPr>
            <w:tcW w:w="8333" w:type="dxa"/>
            <w:gridSpan w:val="3"/>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6C5395BA" w14:textId="77777777" w:rsidR="00006F49" w:rsidRPr="00006F49" w:rsidRDefault="00006F49" w:rsidP="003F098D">
            <w:pPr>
              <w:rPr>
                <w:rFonts w:ascii="Calibri Light" w:hAnsi="Calibri Light" w:cs="Calibri Light"/>
                <w:bCs/>
                <w:sz w:val="22"/>
                <w:szCs w:val="22"/>
              </w:rPr>
            </w:pPr>
            <w:r w:rsidRPr="00006F49">
              <w:rPr>
                <w:rFonts w:ascii="Calibri Light" w:hAnsi="Calibri Light" w:cs="Calibri Light"/>
                <w:b/>
                <w:bCs/>
                <w:sz w:val="22"/>
                <w:szCs w:val="22"/>
              </w:rPr>
              <w:t>BRANŻA BUDOWLANA</w:t>
            </w:r>
          </w:p>
        </w:tc>
      </w:tr>
      <w:tr w:rsidR="00006F49" w:rsidRPr="00006F49" w14:paraId="798D2DDB"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738E4DFD"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w:t>
            </w:r>
          </w:p>
        </w:tc>
        <w:tc>
          <w:tcPr>
            <w:tcW w:w="5899" w:type="dxa"/>
            <w:tcBorders>
              <w:top w:val="single" w:sz="4" w:space="0" w:color="auto"/>
              <w:left w:val="single" w:sz="4" w:space="0" w:color="auto"/>
              <w:bottom w:val="single" w:sz="4" w:space="0" w:color="auto"/>
              <w:right w:val="single" w:sz="4" w:space="0" w:color="auto"/>
            </w:tcBorders>
            <w:vAlign w:val="center"/>
            <w:hideMark/>
          </w:tcPr>
          <w:p w14:paraId="3552CCDC"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Roboty ogólnobudowlane</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4489E7C4"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0783C7EA"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38251ABA"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2.</w:t>
            </w:r>
          </w:p>
        </w:tc>
        <w:tc>
          <w:tcPr>
            <w:tcW w:w="5899" w:type="dxa"/>
            <w:tcBorders>
              <w:top w:val="single" w:sz="4" w:space="0" w:color="auto"/>
              <w:left w:val="single" w:sz="4" w:space="0" w:color="auto"/>
              <w:bottom w:val="single" w:sz="4" w:space="0" w:color="auto"/>
              <w:right w:val="single" w:sz="4" w:space="0" w:color="auto"/>
            </w:tcBorders>
            <w:vAlign w:val="center"/>
            <w:hideMark/>
          </w:tcPr>
          <w:p w14:paraId="027F2844"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Remont pomieszczeń</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6338723F"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3A2D3D43"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65990B23"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3</w:t>
            </w:r>
          </w:p>
        </w:tc>
        <w:tc>
          <w:tcPr>
            <w:tcW w:w="5899" w:type="dxa"/>
            <w:tcBorders>
              <w:top w:val="single" w:sz="4" w:space="0" w:color="auto"/>
              <w:left w:val="single" w:sz="4" w:space="0" w:color="auto"/>
              <w:bottom w:val="single" w:sz="4" w:space="0" w:color="auto"/>
              <w:right w:val="single" w:sz="4" w:space="0" w:color="auto"/>
            </w:tcBorders>
            <w:vAlign w:val="center"/>
            <w:hideMark/>
          </w:tcPr>
          <w:p w14:paraId="3B4D2138"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Adaptacja patio na pobyt dzieci</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19004394"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sz w:val="22"/>
                <w:szCs w:val="22"/>
              </w:rPr>
              <w:t>………………..</w:t>
            </w:r>
          </w:p>
        </w:tc>
      </w:tr>
      <w:tr w:rsidR="00006F49" w:rsidRPr="00006F49" w14:paraId="03B8891E"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74940B87"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4.</w:t>
            </w:r>
          </w:p>
        </w:tc>
        <w:tc>
          <w:tcPr>
            <w:tcW w:w="5899" w:type="dxa"/>
            <w:tcBorders>
              <w:top w:val="single" w:sz="4" w:space="0" w:color="auto"/>
              <w:left w:val="single" w:sz="4" w:space="0" w:color="auto"/>
              <w:bottom w:val="single" w:sz="4" w:space="0" w:color="auto"/>
              <w:right w:val="single" w:sz="4" w:space="0" w:color="auto"/>
            </w:tcBorders>
            <w:vAlign w:val="center"/>
            <w:hideMark/>
          </w:tcPr>
          <w:p w14:paraId="6E8B323A"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Wykonanie mini boiska sportowego z nawierzchni poliuretanową</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6D12C265" w14:textId="77777777" w:rsidR="00006F49" w:rsidRPr="00006F49" w:rsidRDefault="00006F49" w:rsidP="003F098D">
            <w:pPr>
              <w:jc w:val="center"/>
              <w:rPr>
                <w:rFonts w:ascii="Calibri Light" w:hAnsi="Calibri Light" w:cs="Calibri Light"/>
                <w:sz w:val="22"/>
                <w:szCs w:val="22"/>
              </w:rPr>
            </w:pPr>
            <w:r w:rsidRPr="00006F49">
              <w:rPr>
                <w:rFonts w:ascii="Calibri Light" w:hAnsi="Calibri Light" w:cs="Calibri Light"/>
                <w:sz w:val="22"/>
                <w:szCs w:val="22"/>
              </w:rPr>
              <w:t>………………..</w:t>
            </w:r>
          </w:p>
        </w:tc>
      </w:tr>
      <w:tr w:rsidR="00006F49" w:rsidRPr="00006F49" w14:paraId="5CDD7A69" w14:textId="77777777" w:rsidTr="003F098D">
        <w:trPr>
          <w:trHeight w:val="340"/>
          <w:jc w:val="center"/>
        </w:trPr>
        <w:tc>
          <w:tcPr>
            <w:tcW w:w="8333" w:type="dxa"/>
            <w:gridSpan w:val="3"/>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5970F114" w14:textId="77777777" w:rsidR="00006F49" w:rsidRPr="00006F49" w:rsidRDefault="00006F49" w:rsidP="003F098D">
            <w:pPr>
              <w:rPr>
                <w:rFonts w:ascii="Calibri Light" w:hAnsi="Calibri Light" w:cs="Calibri Light"/>
                <w:b/>
                <w:sz w:val="22"/>
                <w:szCs w:val="22"/>
              </w:rPr>
            </w:pPr>
            <w:r w:rsidRPr="00006F49">
              <w:rPr>
                <w:rFonts w:ascii="Calibri Light" w:hAnsi="Calibri Light" w:cs="Calibri Light"/>
                <w:b/>
                <w:sz w:val="22"/>
                <w:szCs w:val="22"/>
              </w:rPr>
              <w:t>BRANŻA SANITARNA</w:t>
            </w:r>
          </w:p>
        </w:tc>
      </w:tr>
      <w:tr w:rsidR="00006F49" w:rsidRPr="00006F49" w14:paraId="624D84BD"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37ADE86F"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1.</w:t>
            </w:r>
          </w:p>
        </w:tc>
        <w:tc>
          <w:tcPr>
            <w:tcW w:w="5899" w:type="dxa"/>
            <w:tcBorders>
              <w:top w:val="single" w:sz="4" w:space="0" w:color="auto"/>
              <w:left w:val="single" w:sz="4" w:space="0" w:color="auto"/>
              <w:bottom w:val="single" w:sz="4" w:space="0" w:color="auto"/>
              <w:right w:val="single" w:sz="4" w:space="0" w:color="auto"/>
            </w:tcBorders>
            <w:vAlign w:val="center"/>
            <w:hideMark/>
          </w:tcPr>
          <w:p w14:paraId="25BABF72"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wodna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084F3915"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sz w:val="22"/>
                <w:szCs w:val="22"/>
              </w:rPr>
              <w:t>………………..</w:t>
            </w:r>
          </w:p>
        </w:tc>
      </w:tr>
      <w:tr w:rsidR="00006F49" w:rsidRPr="00006F49" w14:paraId="322906B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52EA23A5"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2.</w:t>
            </w:r>
          </w:p>
        </w:tc>
        <w:tc>
          <w:tcPr>
            <w:tcW w:w="5899" w:type="dxa"/>
            <w:tcBorders>
              <w:top w:val="single" w:sz="4" w:space="0" w:color="auto"/>
              <w:left w:val="single" w:sz="4" w:space="0" w:color="auto"/>
              <w:bottom w:val="single" w:sz="4" w:space="0" w:color="auto"/>
              <w:right w:val="single" w:sz="4" w:space="0" w:color="auto"/>
            </w:tcBorders>
            <w:vAlign w:val="center"/>
            <w:hideMark/>
          </w:tcPr>
          <w:p w14:paraId="7B665ABD"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hydrantowa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0B3F0C9"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sz w:val="22"/>
                <w:szCs w:val="22"/>
              </w:rPr>
              <w:t>………………..</w:t>
            </w:r>
          </w:p>
        </w:tc>
      </w:tr>
      <w:tr w:rsidR="00006F49" w:rsidRPr="00006F49" w14:paraId="7E626DFD"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6AF28C90"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3.</w:t>
            </w:r>
          </w:p>
        </w:tc>
        <w:tc>
          <w:tcPr>
            <w:tcW w:w="5899" w:type="dxa"/>
            <w:tcBorders>
              <w:top w:val="single" w:sz="4" w:space="0" w:color="auto"/>
              <w:left w:val="single" w:sz="4" w:space="0" w:color="auto"/>
              <w:bottom w:val="single" w:sz="4" w:space="0" w:color="auto"/>
              <w:right w:val="single" w:sz="4" w:space="0" w:color="auto"/>
            </w:tcBorders>
            <w:vAlign w:val="center"/>
            <w:hideMark/>
          </w:tcPr>
          <w:p w14:paraId="76076F76"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kanalizacji sanitarnej</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164C0B83"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sz w:val="22"/>
                <w:szCs w:val="22"/>
              </w:rPr>
              <w:t>………………..</w:t>
            </w:r>
          </w:p>
        </w:tc>
      </w:tr>
      <w:tr w:rsidR="00006F49" w:rsidRPr="00006F49" w14:paraId="7670DD3F"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2122751A"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lastRenderedPageBreak/>
              <w:t>4.</w:t>
            </w:r>
          </w:p>
        </w:tc>
        <w:tc>
          <w:tcPr>
            <w:tcW w:w="5899" w:type="dxa"/>
            <w:tcBorders>
              <w:top w:val="single" w:sz="4" w:space="0" w:color="auto"/>
              <w:left w:val="single" w:sz="4" w:space="0" w:color="auto"/>
              <w:bottom w:val="single" w:sz="4" w:space="0" w:color="auto"/>
              <w:right w:val="single" w:sz="4" w:space="0" w:color="auto"/>
            </w:tcBorders>
            <w:vAlign w:val="center"/>
            <w:hideMark/>
          </w:tcPr>
          <w:p w14:paraId="41F33964"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kanalizacji deszczowej</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AED8E17"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sz w:val="22"/>
                <w:szCs w:val="22"/>
              </w:rPr>
              <w:t>………………..</w:t>
            </w:r>
          </w:p>
        </w:tc>
      </w:tr>
      <w:tr w:rsidR="00006F49" w:rsidRPr="00006F49" w14:paraId="17479151" w14:textId="77777777" w:rsidTr="003F098D">
        <w:trPr>
          <w:trHeight w:val="340"/>
          <w:jc w:val="center"/>
        </w:trPr>
        <w:tc>
          <w:tcPr>
            <w:tcW w:w="679" w:type="dxa"/>
            <w:tcBorders>
              <w:top w:val="single" w:sz="4" w:space="0" w:color="auto"/>
              <w:left w:val="single" w:sz="4" w:space="0" w:color="auto"/>
              <w:bottom w:val="single" w:sz="4" w:space="0" w:color="auto"/>
              <w:right w:val="single" w:sz="4" w:space="0" w:color="auto"/>
            </w:tcBorders>
            <w:noWrap/>
            <w:vAlign w:val="center"/>
            <w:hideMark/>
          </w:tcPr>
          <w:p w14:paraId="62E4B25F" w14:textId="77777777" w:rsidR="00006F49" w:rsidRPr="00006F49" w:rsidRDefault="00006F49" w:rsidP="003F098D">
            <w:pPr>
              <w:jc w:val="center"/>
              <w:rPr>
                <w:rFonts w:ascii="Calibri Light" w:hAnsi="Calibri Light" w:cs="Calibri Light"/>
                <w:bCs/>
                <w:sz w:val="22"/>
                <w:szCs w:val="22"/>
              </w:rPr>
            </w:pPr>
            <w:r w:rsidRPr="00006F49">
              <w:rPr>
                <w:rFonts w:ascii="Calibri Light" w:hAnsi="Calibri Light" w:cs="Calibri Light"/>
                <w:bCs/>
                <w:sz w:val="22"/>
                <w:szCs w:val="22"/>
              </w:rPr>
              <w:t>5.</w:t>
            </w:r>
          </w:p>
        </w:tc>
        <w:tc>
          <w:tcPr>
            <w:tcW w:w="5899" w:type="dxa"/>
            <w:tcBorders>
              <w:top w:val="single" w:sz="4" w:space="0" w:color="auto"/>
              <w:left w:val="single" w:sz="4" w:space="0" w:color="auto"/>
              <w:bottom w:val="single" w:sz="4" w:space="0" w:color="auto"/>
              <w:right w:val="single" w:sz="4" w:space="0" w:color="auto"/>
            </w:tcBorders>
            <w:vAlign w:val="center"/>
            <w:hideMark/>
          </w:tcPr>
          <w:p w14:paraId="7A9BC358" w14:textId="77777777" w:rsidR="00006F49" w:rsidRPr="00006F49" w:rsidRDefault="00006F49" w:rsidP="003F098D">
            <w:pPr>
              <w:jc w:val="both"/>
              <w:rPr>
                <w:rFonts w:ascii="Calibri Light" w:hAnsi="Calibri Light" w:cs="Calibri Light"/>
                <w:bCs/>
                <w:sz w:val="22"/>
                <w:szCs w:val="22"/>
              </w:rPr>
            </w:pPr>
            <w:r w:rsidRPr="00006F49">
              <w:rPr>
                <w:rFonts w:ascii="Calibri Light" w:hAnsi="Calibri Light" w:cs="Calibri Light"/>
                <w:bCs/>
                <w:sz w:val="22"/>
                <w:szCs w:val="22"/>
              </w:rPr>
              <w:t>Instalacja gazowa</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44A20932"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sz w:val="22"/>
                <w:szCs w:val="22"/>
              </w:rPr>
              <w:t>………………..</w:t>
            </w:r>
          </w:p>
        </w:tc>
      </w:tr>
      <w:tr w:rsidR="00006F49" w:rsidRPr="00006F49" w14:paraId="2E8E34FD" w14:textId="77777777" w:rsidTr="003F098D">
        <w:trPr>
          <w:trHeight w:val="340"/>
          <w:jc w:val="center"/>
        </w:trPr>
        <w:tc>
          <w:tcPr>
            <w:tcW w:w="6578" w:type="dxa"/>
            <w:gridSpan w:val="2"/>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2F9E9536" w14:textId="77777777" w:rsidR="00006F49" w:rsidRPr="00006F49" w:rsidRDefault="00006F49" w:rsidP="003F098D">
            <w:pPr>
              <w:rPr>
                <w:rFonts w:ascii="Calibri Light" w:hAnsi="Calibri Light" w:cs="Calibri Light"/>
                <w:b/>
                <w:sz w:val="22"/>
                <w:szCs w:val="22"/>
              </w:rPr>
            </w:pPr>
            <w:r w:rsidRPr="00006F49">
              <w:rPr>
                <w:rFonts w:ascii="Calibri Light" w:hAnsi="Calibri Light" w:cs="Calibri Light"/>
                <w:b/>
                <w:sz w:val="22"/>
                <w:szCs w:val="22"/>
              </w:rPr>
              <w:t>BRANŻA ELEKTRYCZNA</w:t>
            </w:r>
          </w:p>
        </w:tc>
        <w:tc>
          <w:tcPr>
            <w:tcW w:w="175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CF08B6"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b/>
                <w:bCs/>
                <w:sz w:val="22"/>
                <w:szCs w:val="22"/>
              </w:rPr>
              <w:t>………………..</w:t>
            </w:r>
          </w:p>
        </w:tc>
      </w:tr>
      <w:tr w:rsidR="00006F49" w:rsidRPr="00006F49" w14:paraId="7E42153F" w14:textId="77777777" w:rsidTr="003F098D">
        <w:trPr>
          <w:trHeight w:val="340"/>
          <w:jc w:val="center"/>
        </w:trPr>
        <w:tc>
          <w:tcPr>
            <w:tcW w:w="6578" w:type="dxa"/>
            <w:gridSpan w:val="2"/>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2093A5F4" w14:textId="77777777" w:rsidR="00006F49" w:rsidRPr="00006F49" w:rsidRDefault="00006F49" w:rsidP="003F098D">
            <w:pPr>
              <w:rPr>
                <w:rFonts w:ascii="Calibri Light" w:hAnsi="Calibri Light" w:cs="Calibri Light"/>
                <w:b/>
                <w:sz w:val="22"/>
                <w:szCs w:val="22"/>
              </w:rPr>
            </w:pPr>
            <w:r w:rsidRPr="00006F49">
              <w:rPr>
                <w:rFonts w:ascii="Calibri Light" w:hAnsi="Calibri Light" w:cs="Calibri Light"/>
                <w:b/>
                <w:sz w:val="22"/>
                <w:szCs w:val="22"/>
              </w:rPr>
              <w:t xml:space="preserve">TABLICA INFORMACYJNA </w:t>
            </w:r>
          </w:p>
        </w:tc>
        <w:tc>
          <w:tcPr>
            <w:tcW w:w="175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524586" w14:textId="77777777" w:rsidR="00006F49" w:rsidRPr="00006F49" w:rsidRDefault="00006F49" w:rsidP="003F098D">
            <w:pPr>
              <w:jc w:val="center"/>
              <w:rPr>
                <w:rFonts w:ascii="Calibri Light" w:hAnsi="Calibri Light" w:cs="Calibri Light"/>
                <w:b/>
                <w:sz w:val="22"/>
                <w:szCs w:val="22"/>
              </w:rPr>
            </w:pPr>
            <w:r w:rsidRPr="00006F49">
              <w:rPr>
                <w:rFonts w:ascii="Calibri Light" w:hAnsi="Calibri Light" w:cs="Calibri Light"/>
                <w:b/>
                <w:bCs/>
                <w:sz w:val="22"/>
                <w:szCs w:val="22"/>
              </w:rPr>
              <w:t>………………..</w:t>
            </w:r>
          </w:p>
        </w:tc>
      </w:tr>
      <w:tr w:rsidR="00006F49" w:rsidRPr="00006F49" w14:paraId="7028FBFF" w14:textId="77777777" w:rsidTr="003F098D">
        <w:trPr>
          <w:trHeight w:val="340"/>
          <w:jc w:val="center"/>
        </w:trPr>
        <w:tc>
          <w:tcPr>
            <w:tcW w:w="6578" w:type="dxa"/>
            <w:gridSpan w:val="2"/>
            <w:tcBorders>
              <w:top w:val="single" w:sz="4" w:space="0" w:color="auto"/>
              <w:left w:val="single" w:sz="4" w:space="0" w:color="auto"/>
              <w:bottom w:val="single" w:sz="4" w:space="0" w:color="auto"/>
              <w:right w:val="single" w:sz="4" w:space="0" w:color="auto"/>
            </w:tcBorders>
            <w:noWrap/>
            <w:vAlign w:val="center"/>
            <w:hideMark/>
          </w:tcPr>
          <w:p w14:paraId="4835FD7C" w14:textId="77777777" w:rsidR="00006F49" w:rsidRPr="00006F49" w:rsidRDefault="00006F49" w:rsidP="003F098D">
            <w:pPr>
              <w:jc w:val="right"/>
              <w:rPr>
                <w:rFonts w:ascii="Calibri Light" w:hAnsi="Calibri Light" w:cs="Calibri Light"/>
                <w:b/>
                <w:bCs/>
                <w:sz w:val="22"/>
                <w:szCs w:val="22"/>
              </w:rPr>
            </w:pPr>
            <w:r w:rsidRPr="00006F49">
              <w:rPr>
                <w:rFonts w:ascii="Calibri Light" w:hAnsi="Calibri Light" w:cs="Calibri Light"/>
                <w:b/>
                <w:bCs/>
                <w:sz w:val="22"/>
                <w:szCs w:val="22"/>
              </w:rPr>
              <w:t>Wartość zamówienia netto:</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5A4A5197" w14:textId="77777777" w:rsidR="00006F49" w:rsidRPr="00006F49" w:rsidRDefault="00006F49" w:rsidP="003F098D">
            <w:pPr>
              <w:jc w:val="center"/>
              <w:rPr>
                <w:rFonts w:ascii="Calibri Light" w:hAnsi="Calibri Light" w:cs="Calibri Light"/>
                <w:b/>
                <w:bCs/>
                <w:sz w:val="22"/>
                <w:szCs w:val="22"/>
              </w:rPr>
            </w:pPr>
            <w:r w:rsidRPr="00006F49">
              <w:rPr>
                <w:rFonts w:ascii="Calibri Light" w:hAnsi="Calibri Light" w:cs="Calibri Light"/>
                <w:b/>
                <w:bCs/>
                <w:sz w:val="22"/>
                <w:szCs w:val="22"/>
              </w:rPr>
              <w:t>………………..</w:t>
            </w:r>
          </w:p>
        </w:tc>
      </w:tr>
      <w:tr w:rsidR="00006F49" w:rsidRPr="00006F49" w14:paraId="497E98F9" w14:textId="77777777" w:rsidTr="003F098D">
        <w:trPr>
          <w:trHeight w:val="340"/>
          <w:jc w:val="center"/>
        </w:trPr>
        <w:tc>
          <w:tcPr>
            <w:tcW w:w="6578" w:type="dxa"/>
            <w:gridSpan w:val="2"/>
            <w:tcBorders>
              <w:top w:val="single" w:sz="4" w:space="0" w:color="auto"/>
              <w:left w:val="single" w:sz="4" w:space="0" w:color="auto"/>
              <w:bottom w:val="single" w:sz="4" w:space="0" w:color="auto"/>
              <w:right w:val="single" w:sz="4" w:space="0" w:color="auto"/>
            </w:tcBorders>
            <w:noWrap/>
            <w:vAlign w:val="center"/>
            <w:hideMark/>
          </w:tcPr>
          <w:p w14:paraId="6F586649" w14:textId="77777777" w:rsidR="00006F49" w:rsidRPr="00006F49" w:rsidRDefault="00006F49" w:rsidP="003F098D">
            <w:pPr>
              <w:jc w:val="right"/>
              <w:rPr>
                <w:rFonts w:ascii="Calibri Light" w:hAnsi="Calibri Light" w:cs="Calibri Light"/>
                <w:b/>
                <w:bCs/>
                <w:sz w:val="22"/>
                <w:szCs w:val="22"/>
              </w:rPr>
            </w:pPr>
            <w:r w:rsidRPr="00006F49">
              <w:rPr>
                <w:rFonts w:ascii="Calibri Light" w:hAnsi="Calibri Light" w:cs="Calibri Light"/>
                <w:b/>
                <w:bCs/>
                <w:sz w:val="22"/>
                <w:szCs w:val="22"/>
              </w:rPr>
              <w:t>Podatek VAT ….. %</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2D58FA14" w14:textId="77777777" w:rsidR="00006F49" w:rsidRPr="00006F49" w:rsidRDefault="00006F49" w:rsidP="003F098D">
            <w:pPr>
              <w:jc w:val="center"/>
              <w:rPr>
                <w:rFonts w:ascii="Calibri Light" w:hAnsi="Calibri Light" w:cs="Calibri Light"/>
                <w:b/>
                <w:bCs/>
                <w:sz w:val="22"/>
                <w:szCs w:val="22"/>
              </w:rPr>
            </w:pPr>
            <w:r w:rsidRPr="00006F49">
              <w:rPr>
                <w:rFonts w:ascii="Calibri Light" w:hAnsi="Calibri Light" w:cs="Calibri Light"/>
                <w:b/>
                <w:bCs/>
                <w:sz w:val="22"/>
                <w:szCs w:val="22"/>
              </w:rPr>
              <w:t>………………..</w:t>
            </w:r>
          </w:p>
        </w:tc>
      </w:tr>
      <w:tr w:rsidR="00006F49" w:rsidRPr="00006F49" w14:paraId="6870DA0E" w14:textId="77777777" w:rsidTr="003F098D">
        <w:trPr>
          <w:trHeight w:val="340"/>
          <w:jc w:val="center"/>
        </w:trPr>
        <w:tc>
          <w:tcPr>
            <w:tcW w:w="6578" w:type="dxa"/>
            <w:gridSpan w:val="2"/>
            <w:tcBorders>
              <w:top w:val="single" w:sz="4" w:space="0" w:color="auto"/>
              <w:left w:val="single" w:sz="4" w:space="0" w:color="auto"/>
              <w:bottom w:val="single" w:sz="4" w:space="0" w:color="auto"/>
              <w:right w:val="single" w:sz="4" w:space="0" w:color="auto"/>
            </w:tcBorders>
            <w:noWrap/>
            <w:vAlign w:val="center"/>
            <w:hideMark/>
          </w:tcPr>
          <w:p w14:paraId="18BF5BC8" w14:textId="77777777" w:rsidR="00006F49" w:rsidRPr="00006F49" w:rsidRDefault="00006F49" w:rsidP="003F098D">
            <w:pPr>
              <w:jc w:val="right"/>
              <w:rPr>
                <w:rFonts w:ascii="Calibri Light" w:hAnsi="Calibri Light" w:cs="Calibri Light"/>
                <w:b/>
                <w:bCs/>
                <w:sz w:val="22"/>
                <w:szCs w:val="22"/>
              </w:rPr>
            </w:pPr>
            <w:r w:rsidRPr="00006F49">
              <w:rPr>
                <w:rFonts w:ascii="Calibri Light" w:hAnsi="Calibri Light" w:cs="Calibri Light"/>
                <w:b/>
                <w:bCs/>
                <w:sz w:val="22"/>
                <w:szCs w:val="22"/>
              </w:rPr>
              <w:t>Wartość zamówienia brutto:</w:t>
            </w:r>
          </w:p>
        </w:tc>
        <w:tc>
          <w:tcPr>
            <w:tcW w:w="1755" w:type="dxa"/>
            <w:tcBorders>
              <w:top w:val="single" w:sz="4" w:space="0" w:color="auto"/>
              <w:left w:val="single" w:sz="4" w:space="0" w:color="auto"/>
              <w:bottom w:val="single" w:sz="4" w:space="0" w:color="auto"/>
              <w:right w:val="single" w:sz="4" w:space="0" w:color="auto"/>
            </w:tcBorders>
            <w:noWrap/>
            <w:vAlign w:val="center"/>
            <w:hideMark/>
          </w:tcPr>
          <w:p w14:paraId="0030BA89" w14:textId="77777777" w:rsidR="00006F49" w:rsidRPr="00006F49" w:rsidRDefault="00006F49" w:rsidP="003F098D">
            <w:pPr>
              <w:jc w:val="center"/>
              <w:rPr>
                <w:rFonts w:ascii="Calibri Light" w:hAnsi="Calibri Light" w:cs="Calibri Light"/>
                <w:b/>
                <w:bCs/>
                <w:sz w:val="22"/>
                <w:szCs w:val="22"/>
              </w:rPr>
            </w:pPr>
            <w:r w:rsidRPr="00006F49">
              <w:rPr>
                <w:rFonts w:ascii="Calibri Light" w:hAnsi="Calibri Light" w:cs="Calibri Light"/>
                <w:b/>
                <w:bCs/>
                <w:sz w:val="22"/>
                <w:szCs w:val="22"/>
              </w:rPr>
              <w:t>………………..</w:t>
            </w:r>
          </w:p>
        </w:tc>
      </w:tr>
    </w:tbl>
    <w:p w14:paraId="0016D3D0" w14:textId="5EFFBEF7" w:rsidR="005A28FE" w:rsidRPr="00006F49" w:rsidRDefault="005A28FE" w:rsidP="005A28FE">
      <w:pPr>
        <w:jc w:val="both"/>
        <w:rPr>
          <w:rFonts w:ascii="Calibri Light" w:hAnsi="Calibri Light" w:cs="Calibri Light"/>
          <w:b/>
          <w:sz w:val="22"/>
          <w:szCs w:val="22"/>
        </w:rPr>
      </w:pPr>
    </w:p>
    <w:p w14:paraId="144DFDA6" w14:textId="77777777" w:rsidR="00006F49" w:rsidRPr="00006F49" w:rsidRDefault="00006F49" w:rsidP="005A28FE">
      <w:pPr>
        <w:jc w:val="both"/>
        <w:rPr>
          <w:rFonts w:ascii="Calibri Light" w:hAnsi="Calibri Light" w:cs="Calibri Light"/>
          <w:b/>
          <w:sz w:val="22"/>
          <w:szCs w:val="22"/>
        </w:rPr>
      </w:pPr>
    </w:p>
    <w:p w14:paraId="06C8884B" w14:textId="77777777" w:rsidR="005A28FE" w:rsidRPr="00006F49" w:rsidRDefault="005A28FE" w:rsidP="005A28FE">
      <w:pPr>
        <w:ind w:left="284"/>
        <w:jc w:val="both"/>
        <w:rPr>
          <w:rFonts w:ascii="Calibri Light" w:hAnsi="Calibri Light" w:cs="Calibri Light"/>
          <w:b/>
          <w:sz w:val="22"/>
          <w:szCs w:val="22"/>
        </w:rPr>
      </w:pPr>
      <w:r w:rsidRPr="00006F49">
        <w:rPr>
          <w:rFonts w:ascii="Calibri Light" w:hAnsi="Calibri Light" w:cs="Calibri Light"/>
          <w:b/>
          <w:sz w:val="22"/>
          <w:szCs w:val="22"/>
        </w:rPr>
        <w:t xml:space="preserve">Uwaga: </w:t>
      </w:r>
    </w:p>
    <w:p w14:paraId="5621526C" w14:textId="7968F698" w:rsidR="005A28FE" w:rsidRPr="00006F49" w:rsidRDefault="005A28FE" w:rsidP="005A28FE">
      <w:pPr>
        <w:ind w:left="284"/>
        <w:jc w:val="both"/>
        <w:rPr>
          <w:rFonts w:ascii="Calibri Light" w:hAnsi="Calibri Light" w:cs="Calibri Light"/>
          <w:sz w:val="22"/>
          <w:szCs w:val="22"/>
        </w:rPr>
      </w:pPr>
      <w:r w:rsidRPr="00006F49">
        <w:rPr>
          <w:rFonts w:ascii="Calibri Light" w:hAnsi="Calibri Light" w:cs="Calibri Light"/>
          <w:sz w:val="22"/>
          <w:szCs w:val="22"/>
        </w:rPr>
        <w:t xml:space="preserve">Koszty wyszczególnione w SWZ rozdz. XVIII. Opis sposobu obliczenia ceny pkt 1 </w:t>
      </w:r>
      <w:proofErr w:type="spellStart"/>
      <w:r w:rsidRPr="00006F49">
        <w:rPr>
          <w:rFonts w:ascii="Calibri Light" w:hAnsi="Calibri Light" w:cs="Calibri Light"/>
          <w:sz w:val="22"/>
          <w:szCs w:val="22"/>
        </w:rPr>
        <w:t>ppkt</w:t>
      </w:r>
      <w:proofErr w:type="spellEnd"/>
      <w:r w:rsidRPr="00006F49">
        <w:rPr>
          <w:rFonts w:ascii="Calibri Light" w:hAnsi="Calibri Light" w:cs="Calibri Light"/>
          <w:sz w:val="22"/>
          <w:szCs w:val="22"/>
        </w:rPr>
        <w:t xml:space="preserve"> 1) wycenione zostały w ramach ceny ofertowej.</w:t>
      </w:r>
    </w:p>
    <w:p w14:paraId="263219EE" w14:textId="04E32674" w:rsidR="00222482" w:rsidRPr="00006F49" w:rsidRDefault="00222482" w:rsidP="00085E1C">
      <w:pPr>
        <w:jc w:val="both"/>
        <w:rPr>
          <w:rFonts w:ascii="Calibri Light" w:hAnsi="Calibri Light" w:cs="Calibri Light"/>
          <w:sz w:val="22"/>
          <w:szCs w:val="22"/>
        </w:rPr>
      </w:pPr>
    </w:p>
    <w:p w14:paraId="1946D289" w14:textId="77777777" w:rsidR="007B12F2" w:rsidRPr="00006F49" w:rsidRDefault="007B12F2" w:rsidP="00085E1C">
      <w:pPr>
        <w:jc w:val="both"/>
        <w:rPr>
          <w:rFonts w:ascii="Calibri Light" w:hAnsi="Calibri Light" w:cs="Calibri Light"/>
          <w:sz w:val="22"/>
          <w:szCs w:val="22"/>
        </w:rPr>
      </w:pPr>
    </w:p>
    <w:p w14:paraId="44683B46" w14:textId="77777777" w:rsidR="00114324" w:rsidRPr="00006F49" w:rsidRDefault="00114324" w:rsidP="00114324">
      <w:pPr>
        <w:rPr>
          <w:rFonts w:ascii="Calibri Light" w:hAnsi="Calibri Light" w:cs="Calibri Light"/>
          <w:sz w:val="22"/>
          <w:szCs w:val="22"/>
        </w:rPr>
      </w:pPr>
    </w:p>
    <w:p w14:paraId="6DB6BD46" w14:textId="77777777" w:rsidR="00114324" w:rsidRPr="00006F49" w:rsidRDefault="00114324" w:rsidP="00114324">
      <w:pPr>
        <w:rPr>
          <w:rFonts w:ascii="Calibri Light" w:hAnsi="Calibri Light" w:cs="Calibri Light"/>
          <w:sz w:val="22"/>
          <w:szCs w:val="22"/>
        </w:rPr>
      </w:pPr>
    </w:p>
    <w:p w14:paraId="16882643" w14:textId="77777777" w:rsidR="00114324" w:rsidRPr="00006F49" w:rsidRDefault="00114324" w:rsidP="00114324">
      <w:pPr>
        <w:rPr>
          <w:rFonts w:ascii="Calibri Light" w:hAnsi="Calibri Light" w:cs="Calibri Light"/>
          <w:sz w:val="22"/>
          <w:szCs w:val="22"/>
        </w:rPr>
      </w:pPr>
    </w:p>
    <w:p w14:paraId="00308753" w14:textId="77777777" w:rsidR="00114324" w:rsidRPr="00006F49" w:rsidRDefault="00114324" w:rsidP="00114324">
      <w:pPr>
        <w:rPr>
          <w:rFonts w:ascii="Calibri Light" w:hAnsi="Calibri Light" w:cs="Calibri Light"/>
          <w:sz w:val="22"/>
          <w:szCs w:val="22"/>
        </w:rPr>
      </w:pPr>
    </w:p>
    <w:p w14:paraId="60C42A5B" w14:textId="77777777" w:rsidR="00114324" w:rsidRPr="00006F49" w:rsidRDefault="00114324" w:rsidP="00114324">
      <w:pPr>
        <w:rPr>
          <w:rFonts w:ascii="Calibri Light" w:hAnsi="Calibri Light" w:cs="Calibri Light"/>
          <w:sz w:val="22"/>
          <w:szCs w:val="22"/>
        </w:rPr>
      </w:pPr>
    </w:p>
    <w:p w14:paraId="6099CF88" w14:textId="77777777" w:rsidR="00114324" w:rsidRPr="00006F49" w:rsidRDefault="00114324" w:rsidP="00114324">
      <w:pPr>
        <w:rPr>
          <w:rFonts w:ascii="Calibri Light" w:hAnsi="Calibri Light" w:cs="Calibri Light"/>
          <w:sz w:val="22"/>
          <w:szCs w:val="22"/>
        </w:rPr>
      </w:pPr>
    </w:p>
    <w:p w14:paraId="07BB80E8" w14:textId="77777777" w:rsidR="00114324" w:rsidRPr="00006F49" w:rsidRDefault="00114324" w:rsidP="00114324">
      <w:pPr>
        <w:rPr>
          <w:rFonts w:ascii="Calibri Light" w:hAnsi="Calibri Light" w:cs="Calibri Light"/>
          <w:sz w:val="22"/>
          <w:szCs w:val="22"/>
        </w:rPr>
      </w:pPr>
    </w:p>
    <w:p w14:paraId="3F4CF85B" w14:textId="77777777" w:rsidR="00114324" w:rsidRPr="00006F49" w:rsidRDefault="00114324" w:rsidP="00114324">
      <w:pPr>
        <w:rPr>
          <w:rFonts w:ascii="Calibri Light" w:hAnsi="Calibri Light" w:cs="Calibri Light"/>
          <w:sz w:val="22"/>
          <w:szCs w:val="22"/>
        </w:rPr>
      </w:pPr>
    </w:p>
    <w:p w14:paraId="06E09E1E" w14:textId="77777777" w:rsidR="00114324" w:rsidRPr="00006F49" w:rsidRDefault="00114324" w:rsidP="00114324">
      <w:pPr>
        <w:rPr>
          <w:rFonts w:ascii="Calibri Light" w:hAnsi="Calibri Light" w:cs="Calibri Light"/>
          <w:sz w:val="22"/>
          <w:szCs w:val="22"/>
        </w:rPr>
      </w:pPr>
    </w:p>
    <w:p w14:paraId="721E9D51" w14:textId="77777777" w:rsidR="00114324" w:rsidRPr="00006F49" w:rsidRDefault="00114324" w:rsidP="00114324">
      <w:pPr>
        <w:rPr>
          <w:rFonts w:ascii="Calibri Light" w:hAnsi="Calibri Light" w:cs="Calibri Light"/>
          <w:sz w:val="22"/>
          <w:szCs w:val="22"/>
        </w:rPr>
      </w:pPr>
    </w:p>
    <w:p w14:paraId="1B862404" w14:textId="77777777" w:rsidR="00114324" w:rsidRPr="00006F49" w:rsidRDefault="00114324" w:rsidP="00114324">
      <w:pPr>
        <w:rPr>
          <w:rFonts w:ascii="Calibri Light" w:hAnsi="Calibri Light" w:cs="Calibri Light"/>
          <w:sz w:val="22"/>
          <w:szCs w:val="22"/>
        </w:rPr>
      </w:pPr>
    </w:p>
    <w:p w14:paraId="0C14DB6E" w14:textId="3B55B52F" w:rsidR="00114324" w:rsidRPr="00006F49" w:rsidRDefault="00114324" w:rsidP="00114324">
      <w:pPr>
        <w:rPr>
          <w:rFonts w:ascii="Calibri Light" w:hAnsi="Calibri Light" w:cs="Calibri Light"/>
          <w:sz w:val="22"/>
          <w:szCs w:val="22"/>
        </w:rPr>
      </w:pPr>
    </w:p>
    <w:p w14:paraId="62149248" w14:textId="4A3CB590" w:rsidR="004A018D" w:rsidRPr="00006F49" w:rsidRDefault="004A018D" w:rsidP="00114324">
      <w:pPr>
        <w:rPr>
          <w:rFonts w:ascii="Calibri Light" w:hAnsi="Calibri Light" w:cs="Calibri Light"/>
          <w:sz w:val="22"/>
          <w:szCs w:val="22"/>
        </w:rPr>
      </w:pPr>
    </w:p>
    <w:p w14:paraId="160E3440" w14:textId="39F7340C" w:rsidR="004A018D" w:rsidRPr="00006F49" w:rsidRDefault="004A018D" w:rsidP="00114324">
      <w:pPr>
        <w:rPr>
          <w:rFonts w:ascii="Calibri Light" w:hAnsi="Calibri Light" w:cs="Calibri Light"/>
          <w:sz w:val="22"/>
          <w:szCs w:val="22"/>
        </w:rPr>
      </w:pPr>
    </w:p>
    <w:p w14:paraId="5B947E0F" w14:textId="6AB4ED26" w:rsidR="004A018D" w:rsidRPr="00006F49" w:rsidRDefault="004A018D" w:rsidP="00114324">
      <w:pPr>
        <w:rPr>
          <w:rFonts w:ascii="Calibri Light" w:hAnsi="Calibri Light" w:cs="Calibri Light"/>
          <w:sz w:val="22"/>
          <w:szCs w:val="22"/>
        </w:rPr>
      </w:pPr>
    </w:p>
    <w:p w14:paraId="39FAB3A1" w14:textId="61CA05BF" w:rsidR="004A018D" w:rsidRPr="00006F49" w:rsidRDefault="004A018D" w:rsidP="00114324">
      <w:pPr>
        <w:rPr>
          <w:rFonts w:ascii="Calibri Light" w:hAnsi="Calibri Light" w:cs="Calibri Light"/>
          <w:sz w:val="22"/>
          <w:szCs w:val="22"/>
        </w:rPr>
      </w:pPr>
    </w:p>
    <w:p w14:paraId="1E4B5D8F" w14:textId="77777777" w:rsidR="004A018D" w:rsidRPr="00006F49" w:rsidRDefault="004A018D" w:rsidP="00114324">
      <w:pPr>
        <w:rPr>
          <w:rFonts w:ascii="Calibri Light" w:hAnsi="Calibri Light" w:cs="Calibri Light"/>
          <w:sz w:val="22"/>
          <w:szCs w:val="22"/>
        </w:rPr>
      </w:pPr>
    </w:p>
    <w:p w14:paraId="2777D4B3" w14:textId="77777777" w:rsidR="000368A8" w:rsidRPr="00006F49" w:rsidRDefault="000368A8" w:rsidP="00114324">
      <w:pPr>
        <w:rPr>
          <w:rFonts w:ascii="Calibri Light" w:hAnsi="Calibri Light" w:cs="Calibri Light"/>
          <w:sz w:val="22"/>
          <w:szCs w:val="22"/>
        </w:rPr>
      </w:pPr>
    </w:p>
    <w:p w14:paraId="7028873F" w14:textId="77777777" w:rsidR="005A28FE" w:rsidRPr="00006F49" w:rsidRDefault="005A28FE" w:rsidP="005A28FE">
      <w:pPr>
        <w:rPr>
          <w:rFonts w:ascii="Calibri Light" w:hAnsi="Calibri Light" w:cs="Calibri Light"/>
          <w:sz w:val="22"/>
          <w:szCs w:val="22"/>
        </w:rPr>
      </w:pPr>
    </w:p>
    <w:p w14:paraId="1E7E5315" w14:textId="3F12E8B3" w:rsidR="00330D95" w:rsidRPr="00006F49" w:rsidRDefault="00330D95" w:rsidP="005A28FE">
      <w:pPr>
        <w:jc w:val="right"/>
        <w:rPr>
          <w:rFonts w:ascii="Calibri Light" w:hAnsi="Calibri Light" w:cs="Calibri Light"/>
          <w:sz w:val="22"/>
          <w:szCs w:val="22"/>
        </w:rPr>
      </w:pPr>
    </w:p>
    <w:p w14:paraId="5375F17E" w14:textId="6EBE6023" w:rsidR="009725F2" w:rsidRPr="00006F49" w:rsidRDefault="009725F2" w:rsidP="005A28FE">
      <w:pPr>
        <w:jc w:val="right"/>
        <w:rPr>
          <w:rFonts w:ascii="Calibri Light" w:hAnsi="Calibri Light" w:cs="Calibri Light"/>
          <w:sz w:val="22"/>
          <w:szCs w:val="22"/>
        </w:rPr>
      </w:pPr>
    </w:p>
    <w:p w14:paraId="187B181A" w14:textId="45585AD0" w:rsidR="009725F2" w:rsidRPr="00006F49" w:rsidRDefault="009725F2" w:rsidP="005A28FE">
      <w:pPr>
        <w:jc w:val="right"/>
        <w:rPr>
          <w:rFonts w:ascii="Calibri Light" w:hAnsi="Calibri Light" w:cs="Calibri Light"/>
          <w:sz w:val="22"/>
          <w:szCs w:val="22"/>
        </w:rPr>
      </w:pPr>
    </w:p>
    <w:p w14:paraId="69A0AE55" w14:textId="544CEBBD" w:rsidR="009725F2" w:rsidRPr="00006F49" w:rsidRDefault="009725F2" w:rsidP="005A28FE">
      <w:pPr>
        <w:jc w:val="right"/>
        <w:rPr>
          <w:rFonts w:ascii="Calibri Light" w:hAnsi="Calibri Light" w:cs="Calibri Light"/>
          <w:sz w:val="22"/>
          <w:szCs w:val="22"/>
        </w:rPr>
      </w:pPr>
    </w:p>
    <w:p w14:paraId="25FC8AFA" w14:textId="646C6013" w:rsidR="009725F2" w:rsidRPr="00006F49" w:rsidRDefault="009725F2" w:rsidP="005A28FE">
      <w:pPr>
        <w:jc w:val="right"/>
        <w:rPr>
          <w:rFonts w:ascii="Calibri Light" w:hAnsi="Calibri Light" w:cs="Calibri Light"/>
          <w:sz w:val="22"/>
          <w:szCs w:val="22"/>
        </w:rPr>
      </w:pPr>
    </w:p>
    <w:p w14:paraId="2CAEAF24" w14:textId="4481C3AE" w:rsidR="009725F2" w:rsidRPr="00006F49" w:rsidRDefault="009725F2" w:rsidP="005A28FE">
      <w:pPr>
        <w:jc w:val="right"/>
        <w:rPr>
          <w:rFonts w:ascii="Calibri Light" w:hAnsi="Calibri Light" w:cs="Calibri Light"/>
          <w:sz w:val="22"/>
          <w:szCs w:val="22"/>
        </w:rPr>
      </w:pPr>
    </w:p>
    <w:p w14:paraId="413CCE9D" w14:textId="54CF4629" w:rsidR="009725F2" w:rsidRPr="00006F49" w:rsidRDefault="009725F2" w:rsidP="005A28FE">
      <w:pPr>
        <w:jc w:val="right"/>
        <w:rPr>
          <w:rFonts w:ascii="Calibri Light" w:hAnsi="Calibri Light" w:cs="Calibri Light"/>
          <w:sz w:val="22"/>
          <w:szCs w:val="22"/>
        </w:rPr>
      </w:pPr>
    </w:p>
    <w:p w14:paraId="3C883757" w14:textId="47424275" w:rsidR="009725F2" w:rsidRPr="00006F49" w:rsidRDefault="009725F2" w:rsidP="00D813D6">
      <w:pPr>
        <w:rPr>
          <w:rFonts w:ascii="Calibri Light" w:hAnsi="Calibri Light" w:cs="Calibri Light"/>
          <w:sz w:val="22"/>
          <w:szCs w:val="22"/>
        </w:rPr>
      </w:pPr>
    </w:p>
    <w:p w14:paraId="53FC535A" w14:textId="12167D2A" w:rsidR="00006F49" w:rsidRPr="00006F49" w:rsidRDefault="00006F49" w:rsidP="00D813D6">
      <w:pPr>
        <w:rPr>
          <w:rFonts w:ascii="Calibri Light" w:hAnsi="Calibri Light" w:cs="Calibri Light"/>
          <w:sz w:val="22"/>
          <w:szCs w:val="22"/>
        </w:rPr>
      </w:pPr>
    </w:p>
    <w:p w14:paraId="03CC6318" w14:textId="530230FC" w:rsidR="00006F49" w:rsidRPr="00006F49" w:rsidRDefault="00006F49" w:rsidP="00D813D6">
      <w:pPr>
        <w:rPr>
          <w:rFonts w:ascii="Calibri Light" w:hAnsi="Calibri Light" w:cs="Calibri Light"/>
          <w:sz w:val="22"/>
          <w:szCs w:val="22"/>
        </w:rPr>
      </w:pPr>
    </w:p>
    <w:p w14:paraId="161E2644" w14:textId="1DAEB5B4" w:rsidR="00006F49" w:rsidRPr="00006F49" w:rsidRDefault="00006F49" w:rsidP="00D813D6">
      <w:pPr>
        <w:rPr>
          <w:rFonts w:ascii="Calibri Light" w:hAnsi="Calibri Light" w:cs="Calibri Light"/>
          <w:sz w:val="22"/>
          <w:szCs w:val="22"/>
        </w:rPr>
      </w:pPr>
    </w:p>
    <w:p w14:paraId="527D7A4E" w14:textId="32C9D9DA" w:rsidR="00006F49" w:rsidRPr="00006F49" w:rsidRDefault="00006F49" w:rsidP="00D813D6">
      <w:pPr>
        <w:rPr>
          <w:rFonts w:ascii="Calibri Light" w:hAnsi="Calibri Light" w:cs="Calibri Light"/>
          <w:sz w:val="22"/>
          <w:szCs w:val="22"/>
        </w:rPr>
      </w:pPr>
    </w:p>
    <w:p w14:paraId="04B76008" w14:textId="09EBD299" w:rsidR="00006F49" w:rsidRPr="00006F49" w:rsidRDefault="00006F49" w:rsidP="00D813D6">
      <w:pPr>
        <w:rPr>
          <w:rFonts w:ascii="Calibri Light" w:hAnsi="Calibri Light" w:cs="Calibri Light"/>
          <w:sz w:val="22"/>
          <w:szCs w:val="22"/>
        </w:rPr>
      </w:pPr>
    </w:p>
    <w:p w14:paraId="36FAFA32" w14:textId="555D15FF" w:rsidR="00006F49" w:rsidRPr="00006F49" w:rsidRDefault="00006F49" w:rsidP="00D813D6">
      <w:pPr>
        <w:rPr>
          <w:rFonts w:ascii="Calibri Light" w:hAnsi="Calibri Light" w:cs="Calibri Light"/>
          <w:sz w:val="22"/>
          <w:szCs w:val="22"/>
        </w:rPr>
      </w:pPr>
    </w:p>
    <w:p w14:paraId="6F21BC90" w14:textId="77777777" w:rsidR="00006F49" w:rsidRPr="00006F49" w:rsidRDefault="00006F49" w:rsidP="00D813D6">
      <w:pPr>
        <w:rPr>
          <w:rFonts w:ascii="Calibri Light" w:hAnsi="Calibri Light" w:cs="Calibri Light"/>
          <w:sz w:val="22"/>
          <w:szCs w:val="22"/>
        </w:rPr>
      </w:pPr>
    </w:p>
    <w:p w14:paraId="699F4952" w14:textId="77777777" w:rsidR="006B7C63" w:rsidRPr="00006F49" w:rsidRDefault="006B7C63" w:rsidP="00D813D6">
      <w:pPr>
        <w:rPr>
          <w:rFonts w:ascii="Calibri Light" w:hAnsi="Calibri Light" w:cs="Calibri Light"/>
          <w:sz w:val="22"/>
          <w:szCs w:val="22"/>
        </w:rPr>
      </w:pPr>
    </w:p>
    <w:p w14:paraId="5F65C280" w14:textId="39D24A78" w:rsidR="00114324" w:rsidRPr="00006F49" w:rsidRDefault="00114324" w:rsidP="005A28FE">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 2 do umowy nr DIN-III.272. …… 202</w:t>
      </w:r>
      <w:r w:rsidR="00412466" w:rsidRPr="00006F49">
        <w:rPr>
          <w:rFonts w:ascii="Calibri Light" w:hAnsi="Calibri Light" w:cs="Calibri Light"/>
          <w:sz w:val="22"/>
          <w:szCs w:val="22"/>
        </w:rPr>
        <w:t>5</w:t>
      </w:r>
    </w:p>
    <w:p w14:paraId="5DE38855" w14:textId="77777777" w:rsidR="00114324" w:rsidRPr="00006F49" w:rsidRDefault="00114324" w:rsidP="00114324">
      <w:pPr>
        <w:jc w:val="both"/>
        <w:rPr>
          <w:rFonts w:ascii="Calibri Light" w:hAnsi="Calibri Light" w:cs="Calibri Light"/>
          <w:sz w:val="22"/>
          <w:szCs w:val="22"/>
        </w:rPr>
      </w:pPr>
    </w:p>
    <w:p w14:paraId="7CF20AEE" w14:textId="77777777" w:rsidR="00114324" w:rsidRPr="00006F49" w:rsidRDefault="00114324" w:rsidP="00114324">
      <w:pPr>
        <w:jc w:val="right"/>
        <w:rPr>
          <w:rFonts w:ascii="Calibri Light" w:hAnsi="Calibri Light" w:cs="Calibri Light"/>
          <w:sz w:val="22"/>
          <w:szCs w:val="22"/>
        </w:rPr>
      </w:pPr>
      <w:r w:rsidRPr="00006F49">
        <w:rPr>
          <w:rFonts w:ascii="Calibri Light" w:hAnsi="Calibri Light" w:cs="Calibri Light"/>
          <w:sz w:val="22"/>
          <w:szCs w:val="22"/>
        </w:rPr>
        <w:t>Białystok, ……………………………</w:t>
      </w:r>
    </w:p>
    <w:p w14:paraId="6C9A356F" w14:textId="77777777" w:rsidR="00114324" w:rsidRPr="00006F49" w:rsidRDefault="00114324" w:rsidP="00114324">
      <w:pPr>
        <w:rPr>
          <w:rFonts w:ascii="Calibri Light" w:hAnsi="Calibri Light" w:cs="Calibri Light"/>
          <w:sz w:val="22"/>
          <w:szCs w:val="22"/>
        </w:rPr>
      </w:pPr>
      <w:r w:rsidRPr="00006F49">
        <w:rPr>
          <w:rFonts w:ascii="Calibri Light" w:hAnsi="Calibri Light" w:cs="Calibri Light"/>
          <w:sz w:val="22"/>
          <w:szCs w:val="22"/>
        </w:rPr>
        <w:t>…………………………………………………………</w:t>
      </w:r>
    </w:p>
    <w:p w14:paraId="7300CF98" w14:textId="77777777" w:rsidR="00114324" w:rsidRPr="00006F49" w:rsidRDefault="00114324" w:rsidP="00114324">
      <w:pPr>
        <w:rPr>
          <w:rFonts w:ascii="Calibri Light" w:hAnsi="Calibri Light" w:cs="Calibri Light"/>
          <w:sz w:val="22"/>
          <w:szCs w:val="22"/>
        </w:rPr>
      </w:pPr>
      <w:r w:rsidRPr="00006F49">
        <w:rPr>
          <w:rFonts w:ascii="Calibri Light" w:hAnsi="Calibri Light" w:cs="Calibri Light"/>
          <w:sz w:val="22"/>
          <w:szCs w:val="22"/>
        </w:rPr>
        <w:t>…………………………………………………………</w:t>
      </w:r>
    </w:p>
    <w:p w14:paraId="0128E632" w14:textId="77777777" w:rsidR="00114324" w:rsidRPr="00006F49" w:rsidRDefault="00114324" w:rsidP="00114324">
      <w:pPr>
        <w:rPr>
          <w:rFonts w:ascii="Calibri Light" w:hAnsi="Calibri Light" w:cs="Calibri Light"/>
          <w:sz w:val="22"/>
          <w:szCs w:val="22"/>
        </w:rPr>
      </w:pPr>
      <w:r w:rsidRPr="00006F49">
        <w:rPr>
          <w:rFonts w:ascii="Calibri Light" w:hAnsi="Calibri Light" w:cs="Calibri Light"/>
          <w:sz w:val="22"/>
          <w:szCs w:val="22"/>
        </w:rPr>
        <w:t>…………………………………………………………</w:t>
      </w:r>
    </w:p>
    <w:p w14:paraId="1913B5E7" w14:textId="77777777" w:rsidR="00114324" w:rsidRPr="00006F49" w:rsidRDefault="00114324" w:rsidP="00114324">
      <w:pPr>
        <w:jc w:val="both"/>
        <w:rPr>
          <w:rFonts w:ascii="Calibri Light" w:hAnsi="Calibri Light" w:cs="Calibri Light"/>
          <w:i/>
          <w:iCs/>
          <w:sz w:val="20"/>
          <w:szCs w:val="20"/>
        </w:rPr>
      </w:pPr>
      <w:r w:rsidRPr="00006F49">
        <w:rPr>
          <w:rFonts w:ascii="Calibri Light" w:hAnsi="Calibri Light" w:cs="Calibri Light"/>
          <w:i/>
          <w:iCs/>
          <w:sz w:val="20"/>
          <w:szCs w:val="20"/>
        </w:rPr>
        <w:t xml:space="preserve">(nazwa i adres Wykonawcy, NIP, Regon, </w:t>
      </w:r>
    </w:p>
    <w:p w14:paraId="24361911" w14:textId="77777777" w:rsidR="00114324" w:rsidRPr="00006F49" w:rsidRDefault="00114324" w:rsidP="00114324">
      <w:pPr>
        <w:jc w:val="both"/>
        <w:rPr>
          <w:rFonts w:ascii="Calibri Light" w:hAnsi="Calibri Light" w:cs="Calibri Light"/>
          <w:i/>
          <w:iCs/>
          <w:sz w:val="20"/>
          <w:szCs w:val="20"/>
        </w:rPr>
      </w:pPr>
      <w:r w:rsidRPr="00006F49">
        <w:rPr>
          <w:rFonts w:ascii="Calibri Light" w:hAnsi="Calibri Light" w:cs="Calibri Light"/>
          <w:i/>
          <w:iCs/>
          <w:sz w:val="20"/>
          <w:szCs w:val="20"/>
        </w:rPr>
        <w:t>adres internetowy, e-mail, nr telefonu</w:t>
      </w:r>
    </w:p>
    <w:p w14:paraId="4A6C5E5B" w14:textId="77777777" w:rsidR="00114324" w:rsidRPr="00006F49" w:rsidRDefault="00114324" w:rsidP="00114324">
      <w:pPr>
        <w:jc w:val="both"/>
        <w:rPr>
          <w:rFonts w:ascii="Calibri Light" w:hAnsi="Calibri Light" w:cs="Calibri Light"/>
          <w:i/>
          <w:iCs/>
          <w:sz w:val="20"/>
          <w:szCs w:val="20"/>
        </w:rPr>
      </w:pPr>
      <w:r w:rsidRPr="00006F49">
        <w:rPr>
          <w:rFonts w:ascii="Calibri Light" w:hAnsi="Calibri Light" w:cs="Calibri Light"/>
          <w:i/>
          <w:iCs/>
          <w:sz w:val="20"/>
          <w:szCs w:val="20"/>
        </w:rPr>
        <w:t>i faksu)</w:t>
      </w:r>
    </w:p>
    <w:p w14:paraId="3A6C9B98" w14:textId="77777777" w:rsidR="00114324" w:rsidRPr="00006F49" w:rsidRDefault="00114324" w:rsidP="00114324">
      <w:pPr>
        <w:jc w:val="both"/>
        <w:rPr>
          <w:rFonts w:ascii="Calibri Light" w:hAnsi="Calibri Light" w:cs="Calibri Light"/>
          <w:sz w:val="22"/>
          <w:szCs w:val="22"/>
        </w:rPr>
      </w:pPr>
    </w:p>
    <w:p w14:paraId="7399DFCC" w14:textId="77777777" w:rsidR="00114324" w:rsidRPr="00006F49" w:rsidRDefault="00114324" w:rsidP="00114324">
      <w:pPr>
        <w:pStyle w:val="Nagwek1"/>
        <w:rPr>
          <w:rFonts w:ascii="Calibri Light" w:hAnsi="Calibri Light" w:cs="Calibri Light"/>
        </w:rPr>
      </w:pPr>
      <w:r w:rsidRPr="00006F49">
        <w:rPr>
          <w:rFonts w:ascii="Calibri Light" w:hAnsi="Calibri Light" w:cs="Calibri Light"/>
        </w:rPr>
        <w:t xml:space="preserve">KARTA GWARANCYJNA </w:t>
      </w:r>
    </w:p>
    <w:p w14:paraId="712B7D2F" w14:textId="77777777" w:rsidR="00114324" w:rsidRPr="00006F49" w:rsidRDefault="00114324" w:rsidP="00114324">
      <w:pPr>
        <w:jc w:val="center"/>
        <w:rPr>
          <w:rFonts w:ascii="Calibri Light" w:hAnsi="Calibri Light" w:cs="Calibri Light"/>
          <w:b/>
          <w:sz w:val="22"/>
          <w:szCs w:val="22"/>
        </w:rPr>
      </w:pPr>
      <w:r w:rsidRPr="00006F49">
        <w:rPr>
          <w:rFonts w:ascii="Calibri Light" w:hAnsi="Calibri Light" w:cs="Calibri Light"/>
          <w:b/>
          <w:sz w:val="22"/>
          <w:szCs w:val="22"/>
        </w:rPr>
        <w:t>(gwarancja jakości)</w:t>
      </w:r>
    </w:p>
    <w:p w14:paraId="2C6E5974" w14:textId="77777777" w:rsidR="00114324" w:rsidRPr="00006F49" w:rsidRDefault="00114324" w:rsidP="00114324">
      <w:pPr>
        <w:jc w:val="center"/>
        <w:rPr>
          <w:rFonts w:ascii="Calibri Light" w:hAnsi="Calibri Light" w:cs="Calibri Light"/>
          <w:sz w:val="22"/>
          <w:szCs w:val="22"/>
        </w:rPr>
      </w:pPr>
      <w:r w:rsidRPr="00006F49">
        <w:rPr>
          <w:rFonts w:ascii="Calibri Light" w:hAnsi="Calibri Light" w:cs="Calibri Light"/>
          <w:sz w:val="22"/>
          <w:szCs w:val="22"/>
        </w:rPr>
        <w:t>- WZÓR -</w:t>
      </w:r>
    </w:p>
    <w:p w14:paraId="206A87D7"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Przedmiot gwarancji:</w:t>
      </w:r>
    </w:p>
    <w:p w14:paraId="3EEE414B" w14:textId="52929177" w:rsidR="00F92E07" w:rsidRPr="00006F49" w:rsidRDefault="00F92E07" w:rsidP="00D055B0">
      <w:pPr>
        <w:pStyle w:val="Akapitzlist"/>
        <w:ind w:left="360"/>
        <w:jc w:val="center"/>
        <w:rPr>
          <w:rFonts w:ascii="Calibri Light" w:hAnsi="Calibri Light" w:cs="Calibri Light"/>
          <w:b/>
          <w:bCs/>
          <w:sz w:val="22"/>
          <w:szCs w:val="22"/>
        </w:rPr>
      </w:pPr>
      <w:r w:rsidRPr="00006F49">
        <w:rPr>
          <w:rFonts w:ascii="Calibri Light" w:hAnsi="Calibri Light" w:cs="Calibri Light"/>
          <w:b/>
          <w:bCs/>
          <w:sz w:val="22"/>
          <w:szCs w:val="22"/>
        </w:rPr>
        <w:t>Poprawa efektywności energetycznej Przedszkola Samorządowego Nr 39, ul. Witosa 22 – termomodernizacja i roboty ogólnobudowlane</w:t>
      </w:r>
      <w:r w:rsidRPr="00006F49">
        <w:rPr>
          <w:rFonts w:ascii="Calibri Light" w:hAnsi="Calibri Light" w:cs="Calibri Light"/>
          <w:sz w:val="22"/>
          <w:szCs w:val="22"/>
        </w:rPr>
        <w:t>.</w:t>
      </w:r>
    </w:p>
    <w:p w14:paraId="7B403A49"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Zamawiający jako Uprawniony: Miasto Białystok, reprezentowane przez:</w:t>
      </w:r>
    </w:p>
    <w:p w14:paraId="6A08EFC3" w14:textId="77777777" w:rsidR="00114324" w:rsidRPr="00006F49" w:rsidRDefault="00114324" w:rsidP="00114324">
      <w:pPr>
        <w:pStyle w:val="Akapitzlist"/>
        <w:ind w:left="360"/>
        <w:jc w:val="both"/>
        <w:rPr>
          <w:rFonts w:ascii="Calibri Light" w:hAnsi="Calibri Light" w:cs="Calibri Light"/>
          <w:sz w:val="22"/>
          <w:szCs w:val="22"/>
        </w:rPr>
      </w:pPr>
      <w:r w:rsidRPr="00006F49">
        <w:rPr>
          <w:rFonts w:ascii="Calibri Light" w:hAnsi="Calibri Light" w:cs="Calibri Light"/>
          <w:sz w:val="22"/>
          <w:szCs w:val="22"/>
        </w:rPr>
        <w:t>……………………………… - Prezydenta Miasta Białegostoku / Zastępcę Prezydenta Miasta Białegostoku</w:t>
      </w:r>
    </w:p>
    <w:p w14:paraId="73E305BF"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Użytkownik: ........................................... reprezentowany przez ...........................................................</w:t>
      </w:r>
    </w:p>
    <w:p w14:paraId="67605E87"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Wykonawca jako Gwarant: ........................... reprezentowany przez ...................................................</w:t>
      </w:r>
    </w:p>
    <w:p w14:paraId="771761D7"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Umowa (Nr, z dnia) ........................................................................................................………..…………….</w:t>
      </w:r>
    </w:p>
    <w:p w14:paraId="57117E86"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Charakterystyka techniczna przedmiotu umowy zwanego dalej przedmiotem gwarancji:</w:t>
      </w:r>
    </w:p>
    <w:p w14:paraId="552FB99D" w14:textId="77777777" w:rsidR="00114324" w:rsidRPr="00006F49" w:rsidRDefault="00114324" w:rsidP="00114324">
      <w:pPr>
        <w:pStyle w:val="Akapitzlist"/>
        <w:ind w:left="360"/>
        <w:jc w:val="both"/>
        <w:rPr>
          <w:rFonts w:ascii="Calibri Light" w:hAnsi="Calibri Light" w:cs="Calibri Light"/>
          <w:sz w:val="22"/>
          <w:szCs w:val="22"/>
        </w:rPr>
      </w:pPr>
      <w:r w:rsidRPr="00006F49">
        <w:rPr>
          <w:rFonts w:ascii="Calibri Light" w:hAnsi="Calibri Light" w:cs="Calibri Light"/>
          <w:sz w:val="22"/>
          <w:szCs w:val="22"/>
        </w:rPr>
        <w:t>...............................................................................................................................…….…………………………</w:t>
      </w:r>
    </w:p>
    <w:p w14:paraId="22F09B32"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Data odbioru końcowego zrealizowanego przedmiotu umowy (dzień, miesiąc, rok): ………………………</w:t>
      </w:r>
    </w:p>
    <w:p w14:paraId="037E9ADE"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Cesja gwarancji i rękojmi:</w:t>
      </w:r>
    </w:p>
    <w:p w14:paraId="2B07F7FD"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Zamawiający dokonuje przeniesienia na rzecz Użytkownika wszelkich praw i obowiązków inwestorskich z tytułu udzielonej gwarancji i rękojmi przysługujących Zamawiającemu </w:t>
      </w:r>
      <w:r w:rsidRPr="00006F49">
        <w:rPr>
          <w:rFonts w:ascii="Calibri Light" w:hAnsi="Calibri Light" w:cs="Calibri Light"/>
          <w:sz w:val="22"/>
          <w:szCs w:val="22"/>
        </w:rPr>
        <w:br/>
        <w:t>z Umowy, a Użytkownik oświadcza, że prawa i obowiązki te przyjmuje bez żadnych zastrzeżeń.</w:t>
      </w:r>
    </w:p>
    <w:p w14:paraId="6BC1675F"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 wyniku cesji, Użytkownik wstępuje we wszelkie prawa i obowiązki inwestorskie z tytułu gwarancji i rękojmi Zamawiającego wynikające z Umowy.</w:t>
      </w:r>
    </w:p>
    <w:p w14:paraId="75A785C5"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Wykonawca (Gwarant) wyraża zgodę na przeniesienie przez Zamawiającego na rzecz Użytkownika praw i obowiązków inwestorskich z tytułu gwarancji i rękojmi, o których mowa w pkt 8.1.</w:t>
      </w:r>
    </w:p>
    <w:p w14:paraId="36C3C3E3"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Użytkownik potwierdza, że jest w posiadaniu kopii Umowy i jest mu znany zakres praw </w:t>
      </w:r>
      <w:r w:rsidRPr="00006F49">
        <w:rPr>
          <w:rFonts w:ascii="Calibri Light" w:hAnsi="Calibri Light" w:cs="Calibri Light"/>
          <w:sz w:val="22"/>
          <w:szCs w:val="22"/>
        </w:rPr>
        <w:br/>
        <w:t>i obowiązków inwestorskich z tytułu gwarancji i rękojmi.</w:t>
      </w:r>
    </w:p>
    <w:p w14:paraId="0F3EB5E8"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Ogólne warunki gwarancji i jakości:</w:t>
      </w:r>
    </w:p>
    <w:p w14:paraId="73D541F8"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5.</w:t>
      </w:r>
    </w:p>
    <w:p w14:paraId="5750CC3D"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Wykonawca (Gwarant) ponosi odpowiedzialność z tytułu gwarancji jakości za wady fizyczne zmniejszające wartość użytkową, techniczną i estetyczną wykonanych robót.</w:t>
      </w:r>
    </w:p>
    <w:p w14:paraId="51B837D2"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Okres gwarancji wynosi …… lat, licząc od dnia spisania protokołu odbioru końcowego, tj. </w:t>
      </w:r>
      <w:r w:rsidRPr="00006F49">
        <w:rPr>
          <w:rFonts w:ascii="Calibri Light" w:hAnsi="Calibri Light" w:cs="Calibri Light"/>
          <w:sz w:val="22"/>
          <w:szCs w:val="22"/>
        </w:rPr>
        <w:br/>
        <w:t>do dnia …………………………………………….. .</w:t>
      </w:r>
    </w:p>
    <w:p w14:paraId="23425034" w14:textId="463710C1"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 przypadku ujawnienia się w okresie gwarancyjnym wady, okres gwarancji jakości zostaje przedłużony o okres od momentu zgłoszenia wady do momentu jej skutecznego usunięcia.</w:t>
      </w:r>
    </w:p>
    <w:p w14:paraId="420B975C"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Okres gwarancji biegnie od nowa w przypadku wymiany elementu na nowy, wolny od wad</w:t>
      </w:r>
      <w:r w:rsidRPr="00006F49">
        <w:rPr>
          <w:rFonts w:ascii="Calibri Light" w:hAnsi="Calibri Light" w:cs="Calibri Light"/>
          <w:sz w:val="22"/>
          <w:szCs w:val="22"/>
        </w:rPr>
        <w:br/>
        <w:t>i/lub usterek, a także w przypadku dokonania istotnych napraw elementu.</w:t>
      </w:r>
    </w:p>
    <w:p w14:paraId="51BA6E4D" w14:textId="498AA4B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Nie podlegają uprawnieniom z tytułu gwarancji wady powstałe na skutek:</w:t>
      </w:r>
    </w:p>
    <w:p w14:paraId="78265D8E" w14:textId="485D94C3" w:rsidR="00114324" w:rsidRPr="00006F49" w:rsidRDefault="00114324" w:rsidP="00134300">
      <w:pPr>
        <w:pStyle w:val="Akapitzlist"/>
        <w:numPr>
          <w:ilvl w:val="2"/>
          <w:numId w:val="54"/>
        </w:numPr>
        <w:jc w:val="both"/>
        <w:rPr>
          <w:rFonts w:ascii="Calibri Light" w:hAnsi="Calibri Light" w:cs="Calibri Light"/>
          <w:sz w:val="22"/>
          <w:szCs w:val="22"/>
        </w:rPr>
      </w:pPr>
      <w:r w:rsidRPr="00006F49">
        <w:rPr>
          <w:rFonts w:ascii="Calibri Light" w:hAnsi="Calibri Light" w:cs="Calibri Light"/>
          <w:spacing w:val="-2"/>
          <w:sz w:val="22"/>
          <w:szCs w:val="22"/>
        </w:rPr>
        <w:lastRenderedPageBreak/>
        <w:t>siły wyższej, pod pojęciem której strony utrzymują: stan wojny, stan klęski żywiołowej</w:t>
      </w:r>
      <w:r w:rsidRPr="00006F49">
        <w:rPr>
          <w:rFonts w:ascii="Calibri Light" w:hAnsi="Calibri Light" w:cs="Calibri Light"/>
          <w:sz w:val="22"/>
          <w:szCs w:val="22"/>
        </w:rPr>
        <w:t xml:space="preserve"> </w:t>
      </w:r>
      <w:r w:rsidR="003209B3" w:rsidRPr="00006F49">
        <w:rPr>
          <w:rFonts w:ascii="Calibri Light" w:hAnsi="Calibri Light" w:cs="Calibri Light"/>
          <w:sz w:val="22"/>
          <w:szCs w:val="22"/>
        </w:rPr>
        <w:br/>
      </w:r>
      <w:r w:rsidRPr="00006F49">
        <w:rPr>
          <w:rFonts w:ascii="Calibri Light" w:hAnsi="Calibri Light" w:cs="Calibri Light"/>
          <w:sz w:val="22"/>
          <w:szCs w:val="22"/>
        </w:rPr>
        <w:t>i strajk generalny,</w:t>
      </w:r>
    </w:p>
    <w:p w14:paraId="72E00BC4" w14:textId="77777777" w:rsidR="00114324" w:rsidRPr="00006F49" w:rsidRDefault="00114324" w:rsidP="00134300">
      <w:pPr>
        <w:pStyle w:val="Akapitzlist"/>
        <w:numPr>
          <w:ilvl w:val="2"/>
          <w:numId w:val="54"/>
        </w:numPr>
        <w:jc w:val="both"/>
        <w:rPr>
          <w:rFonts w:ascii="Calibri Light" w:hAnsi="Calibri Light" w:cs="Calibri Light"/>
          <w:sz w:val="22"/>
          <w:szCs w:val="22"/>
        </w:rPr>
      </w:pPr>
      <w:r w:rsidRPr="00006F49">
        <w:rPr>
          <w:rFonts w:ascii="Calibri Light" w:hAnsi="Calibri Light" w:cs="Calibri Light"/>
          <w:sz w:val="22"/>
          <w:szCs w:val="22"/>
        </w:rPr>
        <w:t>normalnego zużycia obiektu lub jego części,</w:t>
      </w:r>
    </w:p>
    <w:p w14:paraId="18304FB9" w14:textId="77777777" w:rsidR="00114324" w:rsidRPr="00006F49" w:rsidRDefault="00114324" w:rsidP="00134300">
      <w:pPr>
        <w:pStyle w:val="Akapitzlist"/>
        <w:numPr>
          <w:ilvl w:val="2"/>
          <w:numId w:val="54"/>
        </w:numPr>
        <w:jc w:val="both"/>
        <w:rPr>
          <w:rFonts w:ascii="Calibri Light" w:hAnsi="Calibri Light" w:cs="Calibri Light"/>
          <w:sz w:val="22"/>
          <w:szCs w:val="22"/>
        </w:rPr>
      </w:pPr>
      <w:r w:rsidRPr="00006F49">
        <w:rPr>
          <w:rFonts w:ascii="Calibri Light" w:hAnsi="Calibri Light" w:cs="Calibri Light"/>
          <w:sz w:val="22"/>
          <w:szCs w:val="22"/>
        </w:rPr>
        <w:t>działania osób trzecich (dewastacja),</w:t>
      </w:r>
    </w:p>
    <w:p w14:paraId="106F26E1" w14:textId="77777777" w:rsidR="00114324" w:rsidRPr="00006F49" w:rsidRDefault="00114324" w:rsidP="00134300">
      <w:pPr>
        <w:pStyle w:val="Akapitzlist"/>
        <w:numPr>
          <w:ilvl w:val="2"/>
          <w:numId w:val="54"/>
        </w:numPr>
        <w:jc w:val="both"/>
        <w:rPr>
          <w:rFonts w:ascii="Calibri Light" w:hAnsi="Calibri Light" w:cs="Calibri Light"/>
          <w:sz w:val="22"/>
          <w:szCs w:val="22"/>
        </w:rPr>
      </w:pPr>
      <w:r w:rsidRPr="00006F49">
        <w:rPr>
          <w:rFonts w:ascii="Calibri Light" w:hAnsi="Calibri Light" w:cs="Calibri Light"/>
          <w:sz w:val="22"/>
          <w:szCs w:val="22"/>
        </w:rPr>
        <w:t>szkód wynikłych z winy Użytkownika.</w:t>
      </w:r>
    </w:p>
    <w:p w14:paraId="133341D5"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Obowiązki Wykonawcy</w:t>
      </w:r>
    </w:p>
    <w:p w14:paraId="307155C8" w14:textId="1CDE8150"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Wykonawca (Gwarant) zobowiązuje się do nieodpłatnego usunięcia wad zgłoszonych przez Zamawiającego lub Użytkownik</w:t>
      </w:r>
      <w:r w:rsidR="004B07FF" w:rsidRPr="00006F49">
        <w:rPr>
          <w:rFonts w:ascii="Calibri Light" w:hAnsi="Calibri Light" w:cs="Calibri Light"/>
          <w:sz w:val="22"/>
          <w:szCs w:val="22"/>
        </w:rPr>
        <w:t xml:space="preserve">a, w okresie trwania gwarancji </w:t>
      </w:r>
      <w:r w:rsidRPr="00006F49">
        <w:rPr>
          <w:rFonts w:ascii="Calibri Light" w:hAnsi="Calibri Light" w:cs="Calibri Light"/>
          <w:sz w:val="22"/>
          <w:szCs w:val="22"/>
        </w:rPr>
        <w:t>w następujących terminach:</w:t>
      </w:r>
    </w:p>
    <w:p w14:paraId="06F4A57D" w14:textId="4920E956" w:rsidR="00114324" w:rsidRPr="00006F49" w:rsidRDefault="00114324" w:rsidP="00134300">
      <w:pPr>
        <w:pStyle w:val="Akapitzlist"/>
        <w:numPr>
          <w:ilvl w:val="2"/>
          <w:numId w:val="54"/>
        </w:numPr>
        <w:ind w:left="1587" w:hanging="680"/>
        <w:jc w:val="both"/>
        <w:rPr>
          <w:rFonts w:ascii="Calibri Light" w:hAnsi="Calibri Light" w:cs="Calibri Light"/>
          <w:sz w:val="22"/>
          <w:szCs w:val="22"/>
        </w:rPr>
      </w:pPr>
      <w:r w:rsidRPr="00006F49">
        <w:rPr>
          <w:rFonts w:ascii="Calibri Light" w:hAnsi="Calibri Light" w:cs="Calibri Light"/>
          <w:sz w:val="22"/>
          <w:szCs w:val="22"/>
        </w:rPr>
        <w:t xml:space="preserve">awarii, wad, usterek zagrażających awarią oraz wad, usterek uciążliwych - w trybie </w:t>
      </w:r>
      <w:r w:rsidRPr="00006F49">
        <w:rPr>
          <w:rFonts w:ascii="Calibri Light" w:hAnsi="Calibri Light" w:cs="Calibri Light"/>
          <w:spacing w:val="-8"/>
          <w:sz w:val="22"/>
          <w:szCs w:val="22"/>
        </w:rPr>
        <w:t>natychmiastowym po ich zgłoszeniu, a jeżeli usunięcie awarii, wady, usterki z obiektywnych</w:t>
      </w:r>
      <w:r w:rsidRPr="00006F49">
        <w:rPr>
          <w:rFonts w:ascii="Calibri Light" w:hAnsi="Calibri Light" w:cs="Calibri Light"/>
          <w:sz w:val="22"/>
          <w:szCs w:val="22"/>
        </w:rPr>
        <w:t xml:space="preserve"> względów technicznych nie jest możliwe w tym trybie, to niezwłocznie po ustąpieniu przeszkody,</w:t>
      </w:r>
    </w:p>
    <w:p w14:paraId="727D58FD" w14:textId="1F176571" w:rsidR="00114324" w:rsidRPr="00006F49" w:rsidRDefault="00114324" w:rsidP="00134300">
      <w:pPr>
        <w:pStyle w:val="Akapitzlist"/>
        <w:numPr>
          <w:ilvl w:val="2"/>
          <w:numId w:val="54"/>
        </w:numPr>
        <w:ind w:left="1587" w:hanging="680"/>
        <w:jc w:val="both"/>
        <w:rPr>
          <w:rFonts w:ascii="Calibri Light" w:hAnsi="Calibri Light" w:cs="Calibri Light"/>
          <w:sz w:val="22"/>
          <w:szCs w:val="22"/>
        </w:rPr>
      </w:pPr>
      <w:r w:rsidRPr="00006F49">
        <w:rPr>
          <w:rFonts w:ascii="Calibri Light" w:hAnsi="Calibri Light" w:cs="Calibri Light"/>
          <w:sz w:val="22"/>
          <w:szCs w:val="22"/>
        </w:rPr>
        <w:t xml:space="preserve">wad urządzeń infrastruktury technicznej, w tym sieci i instalacji - w terminie 5 dni </w:t>
      </w:r>
      <w:r w:rsidR="003209B3" w:rsidRPr="00006F49">
        <w:rPr>
          <w:rFonts w:ascii="Calibri Light" w:hAnsi="Calibri Light" w:cs="Calibri Light"/>
          <w:sz w:val="22"/>
          <w:szCs w:val="22"/>
        </w:rPr>
        <w:br/>
      </w:r>
      <w:r w:rsidRPr="00006F49">
        <w:rPr>
          <w:rFonts w:ascii="Calibri Light" w:hAnsi="Calibri Light" w:cs="Calibri Light"/>
          <w:sz w:val="22"/>
          <w:szCs w:val="22"/>
        </w:rPr>
        <w:t>od daty zgłoszenia,</w:t>
      </w:r>
    </w:p>
    <w:p w14:paraId="4DCBE509" w14:textId="77777777" w:rsidR="00114324" w:rsidRPr="00006F49" w:rsidRDefault="00114324" w:rsidP="00134300">
      <w:pPr>
        <w:pStyle w:val="Akapitzlist"/>
        <w:numPr>
          <w:ilvl w:val="2"/>
          <w:numId w:val="54"/>
        </w:numPr>
        <w:ind w:left="1587" w:hanging="680"/>
        <w:jc w:val="both"/>
        <w:rPr>
          <w:rFonts w:ascii="Calibri Light" w:hAnsi="Calibri Light" w:cs="Calibri Light"/>
          <w:sz w:val="22"/>
          <w:szCs w:val="22"/>
        </w:rPr>
      </w:pPr>
      <w:r w:rsidRPr="00006F49">
        <w:rPr>
          <w:rFonts w:ascii="Calibri Light" w:hAnsi="Calibri Light" w:cs="Calibri Light"/>
          <w:sz w:val="22"/>
          <w:szCs w:val="22"/>
        </w:rPr>
        <w:t>w pozostałych przypadkach - w terminie 14 dni od daty zgłoszenia, jeżeli strony nie uzgodniły innego terminu.</w:t>
      </w:r>
    </w:p>
    <w:p w14:paraId="221E5F51" w14:textId="762F3009"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Jeżeli usunięcie wady nie będzie możliwe we wskazanych terminach, Wykonawca (Gwarant) wystąpi z wnioskiem o ich przedłużenie z podaniem przyczyn zmiany tych terminów. Okres gwarancji, na zakres robót, w których stwierdzono wady, ulega wydłużeniu o okres wnioskowanego przez Wykonawcę wydłużenia terminu.</w:t>
      </w:r>
    </w:p>
    <w:p w14:paraId="023B6020" w14:textId="5F249571"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Wykonawca (Gwarant) zobowiązuje do nieodpłatnego usunięcia wszystkich wad w przypadku, gdy wada elementu obiektu o dłuższym okresie gwarancji spowodowała uszkodzenie elementu obiektu, dla którego okres gwarancji już upłynął. </w:t>
      </w:r>
    </w:p>
    <w:p w14:paraId="3AE359DB" w14:textId="4263CA3D"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Stwierdzenie usunięcia wad uważa się za skuteczne z chwilą podpisania przez obie strony p</w:t>
      </w:r>
      <w:r w:rsidR="004B07FF" w:rsidRPr="00006F49">
        <w:rPr>
          <w:rFonts w:ascii="Calibri Light" w:hAnsi="Calibri Light" w:cs="Calibri Light"/>
          <w:sz w:val="22"/>
          <w:szCs w:val="22"/>
        </w:rPr>
        <w:t>rotokołu odbioru usuniętych wad</w:t>
      </w:r>
      <w:r w:rsidRPr="00006F49">
        <w:rPr>
          <w:rFonts w:ascii="Calibri Light" w:hAnsi="Calibri Light" w:cs="Calibri Light"/>
          <w:sz w:val="22"/>
          <w:szCs w:val="22"/>
        </w:rPr>
        <w:t xml:space="preserve"> nie może nastąpić później niż w ciągu terminów podanych w pkt </w:t>
      </w:r>
      <w:r w:rsidR="004A018D" w:rsidRPr="00006F49">
        <w:rPr>
          <w:rFonts w:ascii="Calibri Light" w:hAnsi="Calibri Light" w:cs="Calibri Light"/>
          <w:sz w:val="22"/>
          <w:szCs w:val="22"/>
        </w:rPr>
        <w:t>10</w:t>
      </w:r>
      <w:r w:rsidRPr="00006F49">
        <w:rPr>
          <w:rFonts w:ascii="Calibri Light" w:hAnsi="Calibri Light" w:cs="Calibri Light"/>
          <w:sz w:val="22"/>
          <w:szCs w:val="22"/>
        </w:rPr>
        <w:t>.1, z zastrzeżeniem pkt 10.2 pod rygorem skutków prawnych.</w:t>
      </w:r>
    </w:p>
    <w:p w14:paraId="3EFB032C"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Wykonawca (Gwarant) zobowiązany jest w okresie udzielonej gwarancji dokonywać nieodpłatnie serwisowych przeglądów gwarancyjnych w ilości wskazanej w gwarancji producenta, jednak nie mniejszej niż jeden w każdym roku jej obowiązywania wraz </w:t>
      </w:r>
      <w:r w:rsidRPr="00006F49">
        <w:rPr>
          <w:rFonts w:ascii="Calibri Light" w:hAnsi="Calibri Light" w:cs="Calibri Light"/>
          <w:sz w:val="22"/>
          <w:szCs w:val="22"/>
        </w:rPr>
        <w:br/>
        <w:t xml:space="preserve">z konserwacją na warunkach wynikających z gwarancji producenta. koszty serwisowych przeglądów gwarancyjnych oraz koszty materiałów eksploatacyjnych niezbędnych </w:t>
      </w:r>
      <w:r w:rsidRPr="00006F49">
        <w:rPr>
          <w:rFonts w:ascii="Calibri Light" w:hAnsi="Calibri Light" w:cs="Calibri Light"/>
          <w:sz w:val="22"/>
          <w:szCs w:val="22"/>
        </w:rPr>
        <w:br/>
        <w:t>do prawidłowego funkcjonowania zamontowanych urządzeń/maszyn/instalacji ponosi Wykonawca.</w:t>
      </w:r>
    </w:p>
    <w:p w14:paraId="3EB58CF2" w14:textId="0B52CA13"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pacing w:val="-2"/>
          <w:sz w:val="22"/>
          <w:szCs w:val="22"/>
        </w:rPr>
        <w:t>Wszelkie koszty elementów eksploatacyjnych w okresie gwarancji (w związku z pojawiającymi</w:t>
      </w:r>
      <w:r w:rsidRPr="00006F49">
        <w:rPr>
          <w:rFonts w:ascii="Calibri Light" w:hAnsi="Calibri Light" w:cs="Calibri Light"/>
          <w:sz w:val="22"/>
          <w:szCs w:val="22"/>
        </w:rPr>
        <w:t xml:space="preserve"> się ewentualnymi usterkami) ponosi Wykonawca (Gwarant) - do napraw gwarancyjnych Wykonawca (Gwarant) jest zobowiązany użyć fabrycznie nowych elementów o parametrach nie gorszych niż element.</w:t>
      </w:r>
    </w:p>
    <w:p w14:paraId="55ECF136"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7DEE8186"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41EBFAE0"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15042D55"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Zasady eksploatacji i konserwacji ujęte w Instrukcji użytkowania i eksploatacji mogą wynikać tylko z przepisów prawa lub zasady prawidłowej gospodarki. W szczególności zasady te nie mogą się różnić na niekorzyść Zamawiającego (Uprawnionego) od zasad określonych przez producentów elementów podlegających gwarancji.</w:t>
      </w:r>
    </w:p>
    <w:p w14:paraId="5C4BD411" w14:textId="021EF7AC"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lastRenderedPageBreak/>
        <w:t xml:space="preserve">Jeżeli Wykonawca (Gwarant) nie przekaże Zamawiającemu (Uprawnionemu) Instrukcji użytkowania i eksploatacji nie będzie się mógł uwolnić ze zobowiązań gwarancyjnych powołując się na zarzut eksploatacji i konserwacji elementów podlegających gwarancji </w:t>
      </w:r>
      <w:r w:rsidR="003209B3" w:rsidRPr="00006F49">
        <w:rPr>
          <w:rFonts w:ascii="Calibri Light" w:hAnsi="Calibri Light" w:cs="Calibri Light"/>
          <w:sz w:val="22"/>
          <w:szCs w:val="22"/>
        </w:rPr>
        <w:br/>
      </w:r>
      <w:r w:rsidRPr="00006F49">
        <w:rPr>
          <w:rFonts w:ascii="Calibri Light" w:hAnsi="Calibri Light" w:cs="Calibri Light"/>
          <w:sz w:val="22"/>
          <w:szCs w:val="22"/>
        </w:rPr>
        <w:t>w sposób niezgodny z zasadami eksploatacji.</w:t>
      </w:r>
    </w:p>
    <w:p w14:paraId="6413873C"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Odpowiedzialność Wykonawcy.</w:t>
      </w:r>
    </w:p>
    <w:p w14:paraId="5C37FAB0" w14:textId="791040DF"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Wykonawca (Gwarant) jest odpowiedzialny za wszelkie szkody i straty, które spowodował</w:t>
      </w:r>
      <w:r w:rsidRPr="00006F49">
        <w:rPr>
          <w:rFonts w:ascii="Calibri Light" w:hAnsi="Calibri Light" w:cs="Calibri Light"/>
          <w:sz w:val="22"/>
          <w:szCs w:val="22"/>
        </w:rPr>
        <w:br/>
        <w:t xml:space="preserve">w czasie prac nad usuwaniem wad lub podczas wykonania swoich zobowiązań zawartych </w:t>
      </w:r>
      <w:r w:rsidR="003209B3" w:rsidRPr="00006F49">
        <w:rPr>
          <w:rFonts w:ascii="Calibri Light" w:hAnsi="Calibri Light" w:cs="Calibri Light"/>
          <w:sz w:val="22"/>
          <w:szCs w:val="22"/>
        </w:rPr>
        <w:br/>
      </w:r>
      <w:r w:rsidRPr="00006F49">
        <w:rPr>
          <w:rFonts w:ascii="Calibri Light" w:hAnsi="Calibri Light" w:cs="Calibri Light"/>
          <w:sz w:val="22"/>
          <w:szCs w:val="22"/>
        </w:rPr>
        <w:t>w umowie i karcie gwarancyjnej.</w:t>
      </w:r>
    </w:p>
    <w:p w14:paraId="6A990F5F" w14:textId="7F959E7A"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pacing w:val="-2"/>
          <w:sz w:val="22"/>
          <w:szCs w:val="22"/>
        </w:rPr>
        <w:t>Wykonawca (Gwarant) niezależnie od udzielonej gwarancji jakości, ponosi odpowiedzialność</w:t>
      </w:r>
      <w:r w:rsidRPr="00006F49">
        <w:rPr>
          <w:rFonts w:ascii="Calibri Light" w:hAnsi="Calibri Light" w:cs="Calibri Light"/>
          <w:sz w:val="22"/>
          <w:szCs w:val="22"/>
        </w:rPr>
        <w:t xml:space="preserve"> </w:t>
      </w:r>
      <w:r w:rsidR="003209B3" w:rsidRPr="00006F49">
        <w:rPr>
          <w:rFonts w:ascii="Calibri Light" w:hAnsi="Calibri Light" w:cs="Calibri Light"/>
          <w:sz w:val="22"/>
          <w:szCs w:val="22"/>
        </w:rPr>
        <w:br/>
      </w:r>
      <w:r w:rsidRPr="00006F49">
        <w:rPr>
          <w:rFonts w:ascii="Calibri Light" w:hAnsi="Calibri Light" w:cs="Calibri Light"/>
          <w:sz w:val="22"/>
          <w:szCs w:val="22"/>
        </w:rPr>
        <w:t>z tytułu rękojmi za wady obiektu budowlanego / robót budowlanych.</w:t>
      </w:r>
    </w:p>
    <w:p w14:paraId="0CEF9CC3"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Obowiązki Użytkownika.</w:t>
      </w:r>
    </w:p>
    <w:p w14:paraId="5F5D91DF" w14:textId="6AD163B2" w:rsidR="00114324" w:rsidRPr="00006F49" w:rsidRDefault="00114324" w:rsidP="00114324">
      <w:pPr>
        <w:pStyle w:val="Akapitzlist"/>
        <w:ind w:left="360"/>
        <w:jc w:val="both"/>
        <w:rPr>
          <w:rFonts w:ascii="Calibri Light" w:hAnsi="Calibri Light" w:cs="Calibri Light"/>
          <w:sz w:val="22"/>
          <w:szCs w:val="22"/>
        </w:rPr>
      </w:pPr>
      <w:r w:rsidRPr="00006F49">
        <w:rPr>
          <w:rFonts w:ascii="Calibri Light" w:hAnsi="Calibri Light" w:cs="Calibri Light"/>
          <w:sz w:val="22"/>
          <w:szCs w:val="22"/>
        </w:rPr>
        <w:t xml:space="preserve">Użytkownik zobowiązuje się do przechowywania powykonawczej dokumentacji technicznej </w:t>
      </w:r>
      <w:r w:rsidRPr="00006F49">
        <w:rPr>
          <w:rFonts w:ascii="Calibri Light" w:hAnsi="Calibri Light" w:cs="Calibri Light"/>
          <w:sz w:val="22"/>
          <w:szCs w:val="22"/>
        </w:rPr>
        <w:br/>
        <w:t>i protokołu odbioru końcowego w celu kwalifikacj</w:t>
      </w:r>
      <w:r w:rsidR="004B07FF" w:rsidRPr="00006F49">
        <w:rPr>
          <w:rFonts w:ascii="Calibri Light" w:hAnsi="Calibri Light" w:cs="Calibri Light"/>
          <w:sz w:val="22"/>
          <w:szCs w:val="22"/>
        </w:rPr>
        <w:t>i zgłoszonych wad</w:t>
      </w:r>
      <w:r w:rsidRPr="00006F49">
        <w:rPr>
          <w:rFonts w:ascii="Calibri Light" w:hAnsi="Calibri Light" w:cs="Calibri Light"/>
          <w:sz w:val="22"/>
          <w:szCs w:val="22"/>
        </w:rPr>
        <w:t>, przyczyn powstania i sposobu ich usunięcia.</w:t>
      </w:r>
    </w:p>
    <w:p w14:paraId="23B1F839"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Przeglądy gwarancyjne.</w:t>
      </w:r>
    </w:p>
    <w:p w14:paraId="7D8C5EDF"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Komisyjne przeglądy gwarancyjne odbywać się będą:</w:t>
      </w:r>
    </w:p>
    <w:p w14:paraId="0D208BBF" w14:textId="77777777" w:rsidR="00114324" w:rsidRPr="00006F49" w:rsidRDefault="00114324" w:rsidP="00134300">
      <w:pPr>
        <w:pStyle w:val="Akapitzlist"/>
        <w:numPr>
          <w:ilvl w:val="0"/>
          <w:numId w:val="55"/>
        </w:numPr>
        <w:jc w:val="both"/>
        <w:rPr>
          <w:rFonts w:ascii="Calibri Light" w:hAnsi="Calibri Light" w:cs="Calibri Light"/>
          <w:sz w:val="22"/>
          <w:szCs w:val="22"/>
        </w:rPr>
      </w:pPr>
      <w:r w:rsidRPr="00006F49">
        <w:rPr>
          <w:rFonts w:ascii="Calibri Light" w:hAnsi="Calibri Light" w:cs="Calibri Light"/>
          <w:sz w:val="22"/>
          <w:szCs w:val="22"/>
        </w:rPr>
        <w:t>po pierwszym roku obowiązywania gwarancji jakości,</w:t>
      </w:r>
    </w:p>
    <w:p w14:paraId="349DE63E" w14:textId="77777777" w:rsidR="00114324" w:rsidRPr="00006F49" w:rsidRDefault="00114324" w:rsidP="00134300">
      <w:pPr>
        <w:pStyle w:val="Akapitzlist"/>
        <w:numPr>
          <w:ilvl w:val="0"/>
          <w:numId w:val="55"/>
        </w:numPr>
        <w:jc w:val="both"/>
        <w:rPr>
          <w:rFonts w:ascii="Calibri Light" w:hAnsi="Calibri Light" w:cs="Calibri Light"/>
          <w:sz w:val="22"/>
          <w:szCs w:val="22"/>
        </w:rPr>
      </w:pPr>
      <w:r w:rsidRPr="00006F49">
        <w:rPr>
          <w:rFonts w:ascii="Calibri Light" w:hAnsi="Calibri Light" w:cs="Calibri Light"/>
          <w:sz w:val="22"/>
          <w:szCs w:val="22"/>
        </w:rPr>
        <w:t>minimum na 3 miesiące przed upływem terminu ….- letniej gwarancji,</w:t>
      </w:r>
    </w:p>
    <w:p w14:paraId="2896B9C8" w14:textId="77777777" w:rsidR="00114324" w:rsidRPr="00006F49" w:rsidRDefault="00114324" w:rsidP="00134300">
      <w:pPr>
        <w:pStyle w:val="Akapitzlist"/>
        <w:numPr>
          <w:ilvl w:val="0"/>
          <w:numId w:val="55"/>
        </w:numPr>
        <w:jc w:val="both"/>
        <w:rPr>
          <w:rFonts w:ascii="Calibri Light" w:hAnsi="Calibri Light" w:cs="Calibri Light"/>
          <w:sz w:val="22"/>
          <w:szCs w:val="22"/>
        </w:rPr>
      </w:pPr>
      <w:r w:rsidRPr="00006F49">
        <w:rPr>
          <w:rFonts w:ascii="Calibri Light" w:hAnsi="Calibri Light" w:cs="Calibri Light"/>
          <w:sz w:val="22"/>
          <w:szCs w:val="22"/>
        </w:rPr>
        <w:t>w każdym przypadku wystąpienia sytuacji awaryjnej, np. nieszczelność grzejników c.o., przeciek przez dach, nieszczelność okien itp.</w:t>
      </w:r>
    </w:p>
    <w:p w14:paraId="3961FEA8"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Datę, godzinę i miejsce dokonania przeglądu gwarancyjnego wyznacza Użytkownik zawiadamiając o tym Zamawiającego </w:t>
      </w:r>
      <w:r w:rsidRPr="00006F49">
        <w:rPr>
          <w:rFonts w:ascii="Calibri Light" w:eastAsia="Calibri" w:hAnsi="Calibri Light" w:cs="Calibri Light"/>
          <w:sz w:val="22"/>
          <w:szCs w:val="22"/>
          <w:lang w:eastAsia="en-US"/>
        </w:rPr>
        <w:t xml:space="preserve">(Uprawnionego) </w:t>
      </w:r>
      <w:r w:rsidRPr="00006F49">
        <w:rPr>
          <w:rFonts w:ascii="Calibri Light" w:hAnsi="Calibri Light" w:cs="Calibri Light"/>
          <w:sz w:val="22"/>
          <w:szCs w:val="22"/>
        </w:rPr>
        <w:t xml:space="preserve"> i Wykonawcę (Gwaranta) na piśmie </w:t>
      </w:r>
      <w:r w:rsidRPr="00006F49">
        <w:rPr>
          <w:rFonts w:ascii="Calibri Light" w:hAnsi="Calibri Light" w:cs="Calibri Light"/>
          <w:sz w:val="22"/>
          <w:szCs w:val="22"/>
        </w:rPr>
        <w:br/>
        <w:t>z wyprzedzeniem co najmniej 3 dni roboczych.</w:t>
      </w:r>
    </w:p>
    <w:p w14:paraId="7F733411"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01A1637F"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Z każdego przeglądu gwarancyjnego sporządzany będzie szczegółowy protokół przeglądu gwarancyjnego, w co najmniej 3 egzemplarzach, po jednym dla Zamawiającego (Uprawnionego), Użytkownika i Wykonawcy (Gwaranta). W przypadku nieobecności przedstawicieli Wykonawcy (Gwaranta), Zamawiający (Uprawniony) niezwłocznie przesyła Wykonawcy (Gwarantowi) jeden egzemplarz protokołu przeglądu.</w:t>
      </w:r>
    </w:p>
    <w:p w14:paraId="2772A13B"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Komunikacja.</w:t>
      </w:r>
    </w:p>
    <w:p w14:paraId="73A020B5" w14:textId="01F82583"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każdej awarii lub wadzie i/lub usterce osoba wyznaczona przez Zamawiającego (Uprawnionego) lub Użytkownika powiadamia telefonicznie przedstawiciela Wykonawcy (Gwaranta), a następnie potwierdza zgłoszenie faxem lub drogą elektroniczną na wskazane numery telefonów i adresy e-mailowe. Wykonawca (Gwarant) jest zobowiązany potwierdzić niezwłocznie przyjęcie zgłoszenia i określić sposób i czas usunięcia wady przy uwzględnieniu terminów określonych w pkt 10.1.</w:t>
      </w:r>
    </w:p>
    <w:p w14:paraId="6113C802" w14:textId="219C0103"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Potwierdzenie dokonywane jest telefonicznie, za pośrednictwem faksu lub e-maila. </w:t>
      </w:r>
      <w:r w:rsidRPr="00006F49">
        <w:rPr>
          <w:rFonts w:ascii="Calibri Light" w:hAnsi="Calibri Light" w:cs="Calibri Light"/>
          <w:sz w:val="22"/>
          <w:szCs w:val="22"/>
        </w:rPr>
        <w:br/>
        <w:t>Za skuteczne uznaje się powiadomienie Wykonawcę (Gwaranta) o wadzie</w:t>
      </w:r>
      <w:r w:rsidR="003209B3" w:rsidRPr="00006F49">
        <w:rPr>
          <w:rFonts w:ascii="Calibri Light" w:hAnsi="Calibri Light" w:cs="Calibri Light"/>
          <w:sz w:val="22"/>
          <w:szCs w:val="22"/>
        </w:rPr>
        <w:t xml:space="preserve"> </w:t>
      </w:r>
      <w:r w:rsidRPr="00006F49">
        <w:rPr>
          <w:rFonts w:ascii="Calibri Light" w:hAnsi="Calibri Light" w:cs="Calibri Light"/>
          <w:sz w:val="22"/>
          <w:szCs w:val="22"/>
        </w:rPr>
        <w:t>nawet, jeżeli kontakt telefoniczny nie dojdzie do skutku, a Zamawiający (Uprawniony) wyśle powiadomienie faksem lub e-mailem na wskazany numer/adres Wykonawcy (Gwaranta).</w:t>
      </w:r>
    </w:p>
    <w:p w14:paraId="4EECEDE3" w14:textId="754B7D00"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Wszelka komunikacja pomiędzy stronami prowadzona w formie pisemnej przesyłana będzie</w:t>
      </w:r>
      <w:r w:rsidRPr="00006F49">
        <w:rPr>
          <w:rFonts w:ascii="Calibri Light" w:hAnsi="Calibri Light" w:cs="Calibri Light"/>
          <w:sz w:val="22"/>
          <w:szCs w:val="22"/>
        </w:rPr>
        <w:br/>
        <w:t>na adres:</w:t>
      </w:r>
    </w:p>
    <w:p w14:paraId="2F9630DD" w14:textId="40A2450F" w:rsidR="007E3FEF" w:rsidRPr="00006F49" w:rsidRDefault="007E3FEF" w:rsidP="00134300">
      <w:pPr>
        <w:pStyle w:val="Akapitzlist"/>
        <w:numPr>
          <w:ilvl w:val="2"/>
          <w:numId w:val="54"/>
        </w:numPr>
        <w:jc w:val="both"/>
        <w:rPr>
          <w:rFonts w:ascii="Calibri Light" w:hAnsi="Calibri Light" w:cs="Calibri Light"/>
          <w:sz w:val="22"/>
          <w:szCs w:val="22"/>
        </w:rPr>
      </w:pPr>
      <w:r w:rsidRPr="00006F49">
        <w:rPr>
          <w:rFonts w:ascii="Calibri Light" w:hAnsi="Calibri Light" w:cs="Calibri Light"/>
          <w:sz w:val="22"/>
          <w:szCs w:val="22"/>
        </w:rPr>
        <w:t>prowadzona w formie pisemnej przesyłana będzie na adres:</w:t>
      </w:r>
    </w:p>
    <w:p w14:paraId="7A19456F" w14:textId="32E009CD" w:rsidR="007E3FEF" w:rsidRPr="00006F49" w:rsidRDefault="007E3FEF" w:rsidP="00134300">
      <w:pPr>
        <w:pStyle w:val="Akapitzlist"/>
        <w:numPr>
          <w:ilvl w:val="0"/>
          <w:numId w:val="56"/>
        </w:numPr>
        <w:jc w:val="both"/>
        <w:rPr>
          <w:rFonts w:ascii="Calibri Light" w:hAnsi="Calibri Light" w:cs="Calibri Light"/>
          <w:sz w:val="22"/>
          <w:szCs w:val="22"/>
        </w:rPr>
      </w:pPr>
      <w:r w:rsidRPr="00006F49">
        <w:rPr>
          <w:rFonts w:ascii="Calibri Light" w:hAnsi="Calibri Light" w:cs="Calibri Light"/>
          <w:sz w:val="22"/>
          <w:szCs w:val="22"/>
        </w:rPr>
        <w:t>Wykonawcy (Gwaranta): ....................................................................................... ,</w:t>
      </w:r>
    </w:p>
    <w:p w14:paraId="3689AA76" w14:textId="57E4DAE8" w:rsidR="007E3FEF" w:rsidRPr="00006F49" w:rsidRDefault="007E3FEF" w:rsidP="00134300">
      <w:pPr>
        <w:pStyle w:val="Akapitzlist"/>
        <w:numPr>
          <w:ilvl w:val="0"/>
          <w:numId w:val="56"/>
        </w:numPr>
        <w:jc w:val="both"/>
        <w:rPr>
          <w:rFonts w:ascii="Calibri Light" w:hAnsi="Calibri Light" w:cs="Calibri Light"/>
          <w:sz w:val="22"/>
          <w:szCs w:val="22"/>
        </w:rPr>
      </w:pPr>
      <w:r w:rsidRPr="00006F49">
        <w:rPr>
          <w:rFonts w:ascii="Calibri Light" w:hAnsi="Calibri Light" w:cs="Calibri Light"/>
          <w:sz w:val="22"/>
          <w:szCs w:val="22"/>
        </w:rPr>
        <w:t xml:space="preserve">Zamawiającego (Uprawnionego): Miasto Białystok, 15-950 Białystok, </w:t>
      </w:r>
      <w:r w:rsidRPr="00006F49">
        <w:rPr>
          <w:rFonts w:ascii="Calibri Light" w:hAnsi="Calibri Light" w:cs="Calibri Light"/>
          <w:sz w:val="22"/>
          <w:szCs w:val="22"/>
        </w:rPr>
        <w:br/>
        <w:t>ul. Słonimska 1 (Departament Inwestycji Urzędu Miejskiego w Białymstoku),</w:t>
      </w:r>
    </w:p>
    <w:p w14:paraId="3647C339" w14:textId="602B9777" w:rsidR="007E3FEF" w:rsidRPr="00006F49" w:rsidRDefault="007E3FEF" w:rsidP="00134300">
      <w:pPr>
        <w:pStyle w:val="Akapitzlist"/>
        <w:numPr>
          <w:ilvl w:val="0"/>
          <w:numId w:val="56"/>
        </w:numPr>
        <w:jc w:val="both"/>
        <w:rPr>
          <w:rFonts w:ascii="Calibri Light" w:hAnsi="Calibri Light" w:cs="Calibri Light"/>
          <w:sz w:val="22"/>
          <w:szCs w:val="22"/>
        </w:rPr>
      </w:pPr>
      <w:r w:rsidRPr="00006F49">
        <w:rPr>
          <w:rFonts w:ascii="Calibri Light" w:hAnsi="Calibri Light" w:cs="Calibri Light"/>
          <w:sz w:val="22"/>
          <w:szCs w:val="22"/>
        </w:rPr>
        <w:t>Użytkownika :………………………………………………………………………………………………….. ,</w:t>
      </w:r>
    </w:p>
    <w:p w14:paraId="4471B732" w14:textId="36B6F2A1" w:rsidR="007E3FEF" w:rsidRPr="00006F49" w:rsidRDefault="007E3FEF" w:rsidP="00134300">
      <w:pPr>
        <w:pStyle w:val="Akapitzlist"/>
        <w:numPr>
          <w:ilvl w:val="2"/>
          <w:numId w:val="54"/>
        </w:numPr>
        <w:jc w:val="both"/>
        <w:rPr>
          <w:rFonts w:ascii="Calibri Light" w:hAnsi="Calibri Light" w:cs="Calibri Light"/>
          <w:sz w:val="22"/>
          <w:szCs w:val="22"/>
        </w:rPr>
      </w:pPr>
      <w:r w:rsidRPr="00006F49">
        <w:rPr>
          <w:rFonts w:ascii="Calibri Light" w:hAnsi="Calibri Light" w:cs="Calibri Light"/>
          <w:sz w:val="22"/>
          <w:szCs w:val="22"/>
        </w:rPr>
        <w:t>prowadzona w formie elektronicznej przesyłana będzie na adres/tel./fax:</w:t>
      </w:r>
    </w:p>
    <w:p w14:paraId="726EEC49" w14:textId="7FBA4493" w:rsidR="00114324" w:rsidRPr="00006F49" w:rsidRDefault="00114324" w:rsidP="00134300">
      <w:pPr>
        <w:pStyle w:val="Akapitzlist"/>
        <w:numPr>
          <w:ilvl w:val="0"/>
          <w:numId w:val="82"/>
        </w:numPr>
        <w:jc w:val="both"/>
        <w:rPr>
          <w:rFonts w:ascii="Calibri Light" w:hAnsi="Calibri Light" w:cs="Calibri Light"/>
          <w:sz w:val="22"/>
          <w:szCs w:val="22"/>
        </w:rPr>
      </w:pPr>
      <w:r w:rsidRPr="00006F49">
        <w:rPr>
          <w:rFonts w:ascii="Calibri Light" w:hAnsi="Calibri Light" w:cs="Calibri Light"/>
          <w:sz w:val="22"/>
          <w:szCs w:val="22"/>
        </w:rPr>
        <w:t>Wykonawcy (Gwaranta): ....................................................................................... ,</w:t>
      </w:r>
    </w:p>
    <w:p w14:paraId="246BB005" w14:textId="3B826C71" w:rsidR="00114324" w:rsidRPr="00006F49" w:rsidRDefault="00114324" w:rsidP="00134300">
      <w:pPr>
        <w:pStyle w:val="Akapitzlist"/>
        <w:numPr>
          <w:ilvl w:val="0"/>
          <w:numId w:val="82"/>
        </w:numPr>
        <w:jc w:val="both"/>
        <w:rPr>
          <w:rFonts w:ascii="Calibri Light" w:hAnsi="Calibri Light" w:cs="Calibri Light"/>
          <w:sz w:val="22"/>
          <w:szCs w:val="22"/>
        </w:rPr>
      </w:pPr>
      <w:r w:rsidRPr="00006F49">
        <w:rPr>
          <w:rFonts w:ascii="Calibri Light" w:hAnsi="Calibri Light" w:cs="Calibri Light"/>
          <w:sz w:val="22"/>
          <w:szCs w:val="22"/>
        </w:rPr>
        <w:lastRenderedPageBreak/>
        <w:t xml:space="preserve">Zamawiającego (Uprawnionego): Miasto Białystok, 15-950 Białystok, </w:t>
      </w:r>
      <w:r w:rsidR="007E3FEF" w:rsidRPr="00006F49">
        <w:rPr>
          <w:rFonts w:ascii="Calibri Light" w:hAnsi="Calibri Light" w:cs="Calibri Light"/>
          <w:sz w:val="22"/>
          <w:szCs w:val="22"/>
        </w:rPr>
        <w:br/>
      </w:r>
      <w:r w:rsidRPr="00006F49">
        <w:rPr>
          <w:rFonts w:ascii="Calibri Light" w:hAnsi="Calibri Light" w:cs="Calibri Light"/>
          <w:sz w:val="22"/>
          <w:szCs w:val="22"/>
        </w:rPr>
        <w:t>ul. Słonimska 1 (Departament Inwestycji Urzędu Miejskiego w Białymstoku)</w:t>
      </w:r>
      <w:r w:rsidR="007E3FEF" w:rsidRPr="00006F49">
        <w:rPr>
          <w:rFonts w:ascii="Calibri Light" w:hAnsi="Calibri Light" w:cs="Calibri Light"/>
          <w:sz w:val="22"/>
          <w:szCs w:val="22"/>
        </w:rPr>
        <w:t xml:space="preserve">: </w:t>
      </w:r>
      <w:hyperlink r:id="rId9" w:history="1">
        <w:r w:rsidR="007E3FEF" w:rsidRPr="00006F49">
          <w:rPr>
            <w:rStyle w:val="Hipercze"/>
            <w:rFonts w:ascii="Calibri Light" w:hAnsi="Calibri Light" w:cs="Calibri Light"/>
            <w:color w:val="auto"/>
            <w:sz w:val="22"/>
            <w:szCs w:val="22"/>
          </w:rPr>
          <w:t>din@um.bialystok.pl</w:t>
        </w:r>
      </w:hyperlink>
      <w:r w:rsidR="007E3FEF" w:rsidRPr="00006F49">
        <w:rPr>
          <w:rFonts w:ascii="Calibri Light" w:hAnsi="Calibri Light" w:cs="Calibri Light"/>
          <w:sz w:val="22"/>
          <w:szCs w:val="22"/>
        </w:rPr>
        <w:t>; tel. 85 869 6080; fax 85 869 6852</w:t>
      </w:r>
      <w:r w:rsidRPr="00006F49">
        <w:rPr>
          <w:rFonts w:ascii="Calibri Light" w:hAnsi="Calibri Light" w:cs="Calibri Light"/>
          <w:sz w:val="22"/>
          <w:szCs w:val="22"/>
        </w:rPr>
        <w:t>,</w:t>
      </w:r>
    </w:p>
    <w:p w14:paraId="524C8143" w14:textId="1B81FCDA" w:rsidR="00114324" w:rsidRPr="00006F49" w:rsidRDefault="00114324" w:rsidP="00134300">
      <w:pPr>
        <w:pStyle w:val="Akapitzlist"/>
        <w:numPr>
          <w:ilvl w:val="0"/>
          <w:numId w:val="82"/>
        </w:numPr>
        <w:jc w:val="both"/>
        <w:rPr>
          <w:rFonts w:ascii="Calibri Light" w:hAnsi="Calibri Light" w:cs="Calibri Light"/>
          <w:sz w:val="22"/>
          <w:szCs w:val="22"/>
        </w:rPr>
      </w:pPr>
      <w:r w:rsidRPr="00006F49">
        <w:rPr>
          <w:rFonts w:ascii="Calibri Light" w:hAnsi="Calibri Light" w:cs="Calibri Light"/>
          <w:sz w:val="22"/>
          <w:szCs w:val="22"/>
        </w:rPr>
        <w:t>Użytkownika :…………………………………………………………………………………………………..</w:t>
      </w:r>
      <w:r w:rsidR="007E3FEF" w:rsidRPr="00006F49">
        <w:rPr>
          <w:rFonts w:ascii="Calibri Light" w:hAnsi="Calibri Light" w:cs="Calibri Light"/>
          <w:sz w:val="22"/>
          <w:szCs w:val="22"/>
        </w:rPr>
        <w:t xml:space="preserve"> ,</w:t>
      </w:r>
      <w:r w:rsidRPr="00006F49">
        <w:rPr>
          <w:rFonts w:ascii="Calibri Light" w:hAnsi="Calibri Light" w:cs="Calibri Light"/>
          <w:sz w:val="22"/>
          <w:szCs w:val="22"/>
        </w:rPr>
        <w:t xml:space="preserve"> </w:t>
      </w:r>
    </w:p>
    <w:p w14:paraId="5C07D230" w14:textId="3B239DB9" w:rsidR="00114324" w:rsidRPr="00006F49" w:rsidRDefault="00D805CE"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 xml:space="preserve">o </w:t>
      </w:r>
      <w:r w:rsidR="00114324" w:rsidRPr="00006F49">
        <w:rPr>
          <w:rFonts w:ascii="Calibri Light" w:hAnsi="Calibri Light" w:cs="Calibri Light"/>
          <w:sz w:val="22"/>
          <w:szCs w:val="22"/>
        </w:rPr>
        <w:t>zmianach w danych adresowych, o których mowa w pkt 14.3 strony zobowiązane są informować się niezwłocznie, nie później, niż 7 dni od chwili zaistnienia zmian, pod rygorem uznania wysłanej korespondencji pod ostatnio znany adres za skutecznie doręczoną.</w:t>
      </w:r>
    </w:p>
    <w:p w14:paraId="33175607" w14:textId="77777777" w:rsidR="00114324" w:rsidRPr="00006F49" w:rsidRDefault="00114324" w:rsidP="00134300">
      <w:pPr>
        <w:pStyle w:val="Akapitzlist"/>
        <w:numPr>
          <w:ilvl w:val="0"/>
          <w:numId w:val="54"/>
        </w:numPr>
        <w:jc w:val="both"/>
        <w:rPr>
          <w:rFonts w:ascii="Calibri Light" w:hAnsi="Calibri Light" w:cs="Calibri Light"/>
          <w:sz w:val="22"/>
          <w:szCs w:val="22"/>
        </w:rPr>
      </w:pPr>
      <w:r w:rsidRPr="00006F49">
        <w:rPr>
          <w:rFonts w:ascii="Calibri Light" w:hAnsi="Calibri Light" w:cs="Calibri Light"/>
          <w:sz w:val="22"/>
          <w:szCs w:val="22"/>
        </w:rPr>
        <w:t>Postanowienia końcowe:</w:t>
      </w:r>
    </w:p>
    <w:p w14:paraId="214C152C"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 sprawach nie uregulowanych niniejszą kartą gwarancyjną zastosowanie mają odpowiednie przepisy Kodeksu cywilnego oraz prawa zamówień publicznych.</w:t>
      </w:r>
    </w:p>
    <w:p w14:paraId="7ED50F86" w14:textId="77777777" w:rsidR="00114324" w:rsidRPr="00006F49" w:rsidRDefault="00114324" w:rsidP="00134300">
      <w:pPr>
        <w:pStyle w:val="Akapitzlist"/>
        <w:numPr>
          <w:ilvl w:val="1"/>
          <w:numId w:val="54"/>
        </w:numPr>
        <w:ind w:left="952"/>
        <w:jc w:val="both"/>
        <w:rPr>
          <w:rFonts w:ascii="Calibri Light" w:hAnsi="Calibri Light" w:cs="Calibri Light"/>
          <w:sz w:val="22"/>
          <w:szCs w:val="22"/>
        </w:rPr>
      </w:pPr>
      <w:r w:rsidRPr="00006F49">
        <w:rPr>
          <w:rFonts w:ascii="Calibri Light" w:hAnsi="Calibri Light" w:cs="Calibri Light"/>
          <w:sz w:val="22"/>
          <w:szCs w:val="22"/>
        </w:rPr>
        <w:t>Wszelkie zmiany niniejszej karty gwarancyjnej wymagają formy pisemnej pod rygorem nieważności.</w:t>
      </w:r>
    </w:p>
    <w:p w14:paraId="4EC18004" w14:textId="77777777" w:rsidR="00114324" w:rsidRPr="00006F49" w:rsidRDefault="00114324" w:rsidP="00114324">
      <w:pPr>
        <w:jc w:val="both"/>
        <w:rPr>
          <w:rFonts w:ascii="Calibri Light" w:hAnsi="Calibri Light" w:cs="Calibri Light"/>
          <w:sz w:val="22"/>
          <w:szCs w:val="22"/>
        </w:rPr>
      </w:pPr>
    </w:p>
    <w:p w14:paraId="7058E880" w14:textId="77777777" w:rsidR="00114324" w:rsidRPr="00006F49" w:rsidRDefault="00114324" w:rsidP="00114324">
      <w:pPr>
        <w:jc w:val="both"/>
        <w:rPr>
          <w:rFonts w:ascii="Calibri Light" w:hAnsi="Calibri Light" w:cs="Calibri Light"/>
          <w:sz w:val="22"/>
          <w:szCs w:val="22"/>
        </w:rPr>
      </w:pPr>
    </w:p>
    <w:p w14:paraId="1DDC688B" w14:textId="77777777" w:rsidR="00114324" w:rsidRPr="00006F49" w:rsidRDefault="00114324" w:rsidP="00114324">
      <w:pPr>
        <w:jc w:val="both"/>
        <w:rPr>
          <w:rFonts w:ascii="Calibri Light" w:hAnsi="Calibri Light" w:cs="Calibri Light"/>
          <w:sz w:val="22"/>
          <w:szCs w:val="22"/>
        </w:rPr>
      </w:pPr>
      <w:r w:rsidRPr="00006F49">
        <w:rPr>
          <w:rFonts w:ascii="Calibri Light" w:hAnsi="Calibri Light" w:cs="Calibri Light"/>
          <w:sz w:val="22"/>
          <w:szCs w:val="22"/>
        </w:rPr>
        <w:t>Warunki gwarancji podpisali:</w:t>
      </w:r>
    </w:p>
    <w:p w14:paraId="2BA361A8" w14:textId="77777777" w:rsidR="00114324" w:rsidRPr="00006F49" w:rsidRDefault="00114324" w:rsidP="00114324">
      <w:pPr>
        <w:jc w:val="both"/>
        <w:rPr>
          <w:rFonts w:ascii="Calibri Light" w:hAnsi="Calibri Light" w:cs="Calibri Light"/>
          <w:sz w:val="22"/>
          <w:szCs w:val="22"/>
        </w:rPr>
      </w:pPr>
    </w:p>
    <w:p w14:paraId="35E6369C" w14:textId="77777777" w:rsidR="00114324" w:rsidRPr="00006F49" w:rsidRDefault="00114324" w:rsidP="00134300">
      <w:pPr>
        <w:pStyle w:val="Akapitzlist"/>
        <w:numPr>
          <w:ilvl w:val="0"/>
          <w:numId w:val="53"/>
        </w:numPr>
        <w:jc w:val="both"/>
        <w:rPr>
          <w:rFonts w:ascii="Calibri Light" w:hAnsi="Calibri Light" w:cs="Calibri Light"/>
          <w:sz w:val="22"/>
          <w:szCs w:val="22"/>
        </w:rPr>
      </w:pPr>
      <w:r w:rsidRPr="00006F49">
        <w:rPr>
          <w:rFonts w:ascii="Calibri Light" w:hAnsi="Calibri Light" w:cs="Calibri Light"/>
          <w:sz w:val="22"/>
          <w:szCs w:val="22"/>
        </w:rPr>
        <w:t>udzielający gwarancji jakości upoważniony przedstawiciel Wykonawcy (Gwaranta):</w:t>
      </w:r>
    </w:p>
    <w:p w14:paraId="5BC9CA93" w14:textId="77777777" w:rsidR="00114324" w:rsidRPr="00006F49" w:rsidRDefault="00114324" w:rsidP="00114324">
      <w:pPr>
        <w:jc w:val="both"/>
        <w:rPr>
          <w:rFonts w:ascii="Calibri Light" w:hAnsi="Calibri Light" w:cs="Calibri Light"/>
          <w:sz w:val="22"/>
          <w:szCs w:val="22"/>
        </w:rPr>
      </w:pPr>
    </w:p>
    <w:p w14:paraId="676D4350" w14:textId="77777777" w:rsidR="00114324" w:rsidRPr="00006F49" w:rsidRDefault="00114324" w:rsidP="00114324">
      <w:pPr>
        <w:jc w:val="both"/>
        <w:rPr>
          <w:rFonts w:ascii="Calibri Light" w:hAnsi="Calibri Light" w:cs="Calibri Light"/>
          <w:sz w:val="22"/>
          <w:szCs w:val="22"/>
        </w:rPr>
      </w:pPr>
    </w:p>
    <w:p w14:paraId="65BC5310" w14:textId="77777777" w:rsidR="00114324" w:rsidRPr="00006F49" w:rsidRDefault="00114324" w:rsidP="00114324">
      <w:pPr>
        <w:jc w:val="right"/>
        <w:rPr>
          <w:rFonts w:ascii="Calibri Light" w:hAnsi="Calibri Light" w:cs="Calibri Light"/>
          <w:sz w:val="22"/>
          <w:szCs w:val="22"/>
        </w:rPr>
      </w:pPr>
      <w:r w:rsidRPr="00006F49">
        <w:rPr>
          <w:rFonts w:ascii="Calibri Light" w:hAnsi="Calibri Light" w:cs="Calibri Light"/>
          <w:sz w:val="22"/>
          <w:szCs w:val="22"/>
        </w:rPr>
        <w:t>.............................................</w:t>
      </w:r>
    </w:p>
    <w:p w14:paraId="04CB8873" w14:textId="77777777" w:rsidR="00114324" w:rsidRPr="00006F49" w:rsidRDefault="00114324" w:rsidP="00114324">
      <w:pPr>
        <w:ind w:left="7090"/>
        <w:jc w:val="both"/>
        <w:rPr>
          <w:rFonts w:ascii="Calibri Light" w:hAnsi="Calibri Light" w:cs="Calibri Light"/>
          <w:sz w:val="22"/>
          <w:szCs w:val="22"/>
        </w:rPr>
      </w:pPr>
      <w:r w:rsidRPr="00006F49">
        <w:rPr>
          <w:rFonts w:ascii="Calibri Light" w:hAnsi="Calibri Light" w:cs="Calibri Light"/>
          <w:sz w:val="22"/>
          <w:szCs w:val="22"/>
        </w:rPr>
        <w:t xml:space="preserve">         (podpis)</w:t>
      </w:r>
    </w:p>
    <w:p w14:paraId="0F3E4C04" w14:textId="77777777" w:rsidR="00114324" w:rsidRPr="00006F49" w:rsidRDefault="00114324" w:rsidP="00114324">
      <w:pPr>
        <w:jc w:val="both"/>
        <w:rPr>
          <w:rFonts w:ascii="Calibri Light" w:hAnsi="Calibri Light" w:cs="Calibri Light"/>
          <w:sz w:val="22"/>
          <w:szCs w:val="22"/>
        </w:rPr>
      </w:pPr>
      <w:r w:rsidRPr="00006F49">
        <w:rPr>
          <w:rFonts w:ascii="Calibri Light" w:hAnsi="Calibri Light" w:cs="Calibri Light"/>
          <w:sz w:val="22"/>
          <w:szCs w:val="22"/>
        </w:rPr>
        <w:t>Przyjmujący gwarancję jakości:</w:t>
      </w:r>
    </w:p>
    <w:p w14:paraId="63F6FDAF" w14:textId="77777777" w:rsidR="00114324" w:rsidRPr="00006F49" w:rsidRDefault="00114324" w:rsidP="00114324">
      <w:pPr>
        <w:jc w:val="both"/>
        <w:rPr>
          <w:rFonts w:ascii="Calibri Light" w:hAnsi="Calibri Light" w:cs="Calibri Light"/>
          <w:sz w:val="22"/>
          <w:szCs w:val="22"/>
        </w:rPr>
      </w:pPr>
    </w:p>
    <w:p w14:paraId="156F0050" w14:textId="77777777" w:rsidR="00114324" w:rsidRPr="00006F49" w:rsidRDefault="00114324" w:rsidP="00134300">
      <w:pPr>
        <w:pStyle w:val="Akapitzlist"/>
        <w:numPr>
          <w:ilvl w:val="0"/>
          <w:numId w:val="53"/>
        </w:numPr>
        <w:jc w:val="both"/>
        <w:rPr>
          <w:rFonts w:ascii="Calibri Light" w:hAnsi="Calibri Light" w:cs="Calibri Light"/>
          <w:sz w:val="22"/>
          <w:szCs w:val="22"/>
        </w:rPr>
      </w:pPr>
      <w:r w:rsidRPr="00006F49">
        <w:rPr>
          <w:rFonts w:ascii="Calibri Light" w:hAnsi="Calibri Light" w:cs="Calibri Light"/>
          <w:sz w:val="22"/>
          <w:szCs w:val="22"/>
        </w:rPr>
        <w:t>przedstawiciel Zamawiającego (Uprawnionego):</w:t>
      </w:r>
    </w:p>
    <w:p w14:paraId="5E6BB974" w14:textId="77777777" w:rsidR="00114324" w:rsidRPr="00006F49" w:rsidRDefault="00114324" w:rsidP="00114324">
      <w:pPr>
        <w:pStyle w:val="Akapitzlist"/>
        <w:ind w:left="360"/>
        <w:jc w:val="both"/>
        <w:rPr>
          <w:rFonts w:ascii="Calibri Light" w:hAnsi="Calibri Light" w:cs="Calibri Light"/>
          <w:sz w:val="22"/>
          <w:szCs w:val="22"/>
        </w:rPr>
      </w:pPr>
    </w:p>
    <w:p w14:paraId="65B6806A" w14:textId="77777777" w:rsidR="00114324" w:rsidRPr="00006F49" w:rsidRDefault="00114324" w:rsidP="00114324">
      <w:pPr>
        <w:pStyle w:val="Akapitzlist"/>
        <w:ind w:left="360"/>
        <w:jc w:val="both"/>
        <w:rPr>
          <w:rFonts w:ascii="Calibri Light" w:hAnsi="Calibri Light" w:cs="Calibri Light"/>
          <w:sz w:val="22"/>
          <w:szCs w:val="22"/>
        </w:rPr>
      </w:pPr>
    </w:p>
    <w:p w14:paraId="25694437" w14:textId="77777777" w:rsidR="00114324" w:rsidRPr="00006F49" w:rsidRDefault="00114324" w:rsidP="00114324">
      <w:pPr>
        <w:pStyle w:val="Akapitzlist"/>
        <w:ind w:left="360"/>
        <w:jc w:val="right"/>
        <w:rPr>
          <w:rFonts w:ascii="Calibri Light" w:hAnsi="Calibri Light" w:cs="Calibri Light"/>
          <w:sz w:val="22"/>
          <w:szCs w:val="22"/>
        </w:rPr>
      </w:pPr>
      <w:r w:rsidRPr="00006F49">
        <w:rPr>
          <w:rFonts w:ascii="Calibri Light" w:hAnsi="Calibri Light" w:cs="Calibri Light"/>
          <w:sz w:val="22"/>
          <w:szCs w:val="22"/>
        </w:rPr>
        <w:t>.............................................</w:t>
      </w:r>
    </w:p>
    <w:p w14:paraId="526AC66D" w14:textId="77777777" w:rsidR="00114324" w:rsidRPr="00006F49" w:rsidRDefault="00114324" w:rsidP="00114324">
      <w:pPr>
        <w:pStyle w:val="Akapitzlist"/>
        <w:ind w:left="7450"/>
        <w:jc w:val="both"/>
        <w:rPr>
          <w:rFonts w:ascii="Calibri Light" w:hAnsi="Calibri Light" w:cs="Calibri Light"/>
          <w:sz w:val="22"/>
          <w:szCs w:val="22"/>
        </w:rPr>
      </w:pPr>
      <w:r w:rsidRPr="00006F49">
        <w:rPr>
          <w:rFonts w:ascii="Calibri Light" w:hAnsi="Calibri Light" w:cs="Calibri Light"/>
          <w:sz w:val="22"/>
          <w:szCs w:val="22"/>
        </w:rPr>
        <w:t xml:space="preserve">   (podpis)</w:t>
      </w:r>
    </w:p>
    <w:p w14:paraId="654B1245" w14:textId="77777777" w:rsidR="00114324" w:rsidRPr="00006F49" w:rsidRDefault="00114324" w:rsidP="00134300">
      <w:pPr>
        <w:pStyle w:val="Akapitzlist"/>
        <w:numPr>
          <w:ilvl w:val="0"/>
          <w:numId w:val="53"/>
        </w:numPr>
        <w:jc w:val="both"/>
        <w:rPr>
          <w:rFonts w:ascii="Calibri Light" w:hAnsi="Calibri Light" w:cs="Calibri Light"/>
          <w:sz w:val="22"/>
          <w:szCs w:val="22"/>
        </w:rPr>
      </w:pPr>
      <w:r w:rsidRPr="00006F49">
        <w:rPr>
          <w:rFonts w:ascii="Calibri Light" w:hAnsi="Calibri Light" w:cs="Calibri Light"/>
          <w:sz w:val="22"/>
          <w:szCs w:val="22"/>
        </w:rPr>
        <w:t>przedstawiciel Użytkownika:</w:t>
      </w:r>
    </w:p>
    <w:p w14:paraId="0C08D6A2" w14:textId="77777777" w:rsidR="00114324" w:rsidRPr="00006F49" w:rsidRDefault="00114324" w:rsidP="00114324">
      <w:pPr>
        <w:jc w:val="both"/>
        <w:rPr>
          <w:rFonts w:ascii="Calibri Light" w:hAnsi="Calibri Light" w:cs="Calibri Light"/>
          <w:sz w:val="22"/>
          <w:szCs w:val="22"/>
        </w:rPr>
      </w:pPr>
    </w:p>
    <w:p w14:paraId="4A1EB81A" w14:textId="77777777" w:rsidR="00114324" w:rsidRPr="00006F49" w:rsidRDefault="00114324" w:rsidP="00114324">
      <w:pPr>
        <w:jc w:val="both"/>
        <w:rPr>
          <w:rFonts w:ascii="Calibri Light" w:hAnsi="Calibri Light" w:cs="Calibri Light"/>
          <w:sz w:val="22"/>
          <w:szCs w:val="22"/>
        </w:rPr>
      </w:pPr>
    </w:p>
    <w:p w14:paraId="1789A094" w14:textId="77777777" w:rsidR="00114324" w:rsidRPr="00006F49" w:rsidRDefault="00114324" w:rsidP="00114324">
      <w:pPr>
        <w:jc w:val="right"/>
        <w:rPr>
          <w:rFonts w:ascii="Calibri Light" w:hAnsi="Calibri Light" w:cs="Calibri Light"/>
          <w:sz w:val="22"/>
          <w:szCs w:val="22"/>
        </w:rPr>
      </w:pPr>
      <w:r w:rsidRPr="00006F49">
        <w:rPr>
          <w:rFonts w:ascii="Calibri Light" w:hAnsi="Calibri Light" w:cs="Calibri Light"/>
          <w:sz w:val="22"/>
          <w:szCs w:val="22"/>
        </w:rPr>
        <w:t>.............................................</w:t>
      </w:r>
    </w:p>
    <w:p w14:paraId="15E20D28" w14:textId="77777777" w:rsidR="00114324" w:rsidRPr="00006F49" w:rsidRDefault="00114324" w:rsidP="00114324">
      <w:pPr>
        <w:ind w:left="7090"/>
        <w:jc w:val="both"/>
        <w:rPr>
          <w:rFonts w:ascii="Calibri Light" w:hAnsi="Calibri Light" w:cs="Calibri Light"/>
          <w:sz w:val="22"/>
          <w:szCs w:val="22"/>
        </w:rPr>
      </w:pPr>
      <w:r w:rsidRPr="00006F49">
        <w:rPr>
          <w:rFonts w:ascii="Calibri Light" w:hAnsi="Calibri Light" w:cs="Calibri Light"/>
          <w:sz w:val="22"/>
          <w:szCs w:val="22"/>
        </w:rPr>
        <w:t xml:space="preserve">          (podpis)</w:t>
      </w:r>
    </w:p>
    <w:p w14:paraId="1C1F84A3" w14:textId="77777777" w:rsidR="00114324" w:rsidRPr="00006F49" w:rsidRDefault="00114324" w:rsidP="00114324">
      <w:pPr>
        <w:jc w:val="both"/>
        <w:rPr>
          <w:rFonts w:ascii="Calibri Light" w:eastAsiaTheme="minorHAnsi" w:hAnsi="Calibri Light" w:cs="Calibri Light"/>
          <w:sz w:val="22"/>
          <w:szCs w:val="22"/>
          <w:lang w:eastAsia="en-US"/>
        </w:rPr>
      </w:pPr>
    </w:p>
    <w:p w14:paraId="0030112C" w14:textId="77777777" w:rsidR="00114324" w:rsidRPr="00006F49" w:rsidRDefault="00114324" w:rsidP="00114324">
      <w:pPr>
        <w:jc w:val="both"/>
        <w:rPr>
          <w:rFonts w:ascii="Calibri Light" w:eastAsiaTheme="minorHAnsi" w:hAnsi="Calibri Light" w:cs="Calibri Light"/>
          <w:sz w:val="22"/>
          <w:szCs w:val="22"/>
          <w:lang w:eastAsia="en-US"/>
        </w:rPr>
      </w:pPr>
    </w:p>
    <w:p w14:paraId="26283FEA" w14:textId="77777777" w:rsidR="00114324" w:rsidRPr="00006F49" w:rsidRDefault="00114324" w:rsidP="00114324">
      <w:pPr>
        <w:jc w:val="both"/>
        <w:rPr>
          <w:rFonts w:ascii="Calibri Light" w:eastAsiaTheme="minorHAnsi" w:hAnsi="Calibri Light" w:cs="Calibri Light"/>
          <w:sz w:val="22"/>
          <w:szCs w:val="22"/>
          <w:lang w:eastAsia="en-US"/>
        </w:rPr>
      </w:pPr>
    </w:p>
    <w:p w14:paraId="022860AF" w14:textId="77777777" w:rsidR="008E02CE" w:rsidRPr="00006F49" w:rsidRDefault="008E02CE" w:rsidP="00114324">
      <w:pPr>
        <w:jc w:val="right"/>
        <w:rPr>
          <w:rFonts w:ascii="Calibri Light" w:hAnsi="Calibri Light" w:cs="Calibri Light"/>
          <w:sz w:val="22"/>
          <w:szCs w:val="22"/>
        </w:rPr>
      </w:pPr>
    </w:p>
    <w:p w14:paraId="6211B931" w14:textId="77777777" w:rsidR="008E02CE" w:rsidRPr="00006F49" w:rsidRDefault="008E02CE" w:rsidP="00114324">
      <w:pPr>
        <w:jc w:val="right"/>
        <w:rPr>
          <w:rFonts w:ascii="Calibri Light" w:hAnsi="Calibri Light" w:cs="Calibri Light"/>
          <w:sz w:val="22"/>
          <w:szCs w:val="22"/>
        </w:rPr>
      </w:pPr>
    </w:p>
    <w:p w14:paraId="5CFA7FAB" w14:textId="74AD7483" w:rsidR="008E02CE" w:rsidRPr="00006F49" w:rsidRDefault="008E02CE" w:rsidP="00114324">
      <w:pPr>
        <w:jc w:val="right"/>
        <w:rPr>
          <w:rFonts w:ascii="Calibri Light" w:hAnsi="Calibri Light" w:cs="Calibri Light"/>
          <w:sz w:val="22"/>
          <w:szCs w:val="22"/>
        </w:rPr>
      </w:pPr>
    </w:p>
    <w:p w14:paraId="3D5BB2D6" w14:textId="01E88F4B" w:rsidR="002035C6" w:rsidRPr="00006F49" w:rsidRDefault="002035C6" w:rsidP="00114324">
      <w:pPr>
        <w:jc w:val="right"/>
        <w:rPr>
          <w:rFonts w:ascii="Calibri Light" w:hAnsi="Calibri Light" w:cs="Calibri Light"/>
          <w:sz w:val="22"/>
          <w:szCs w:val="22"/>
        </w:rPr>
      </w:pPr>
    </w:p>
    <w:p w14:paraId="51CDD1AA" w14:textId="5FF1410C" w:rsidR="002035C6" w:rsidRPr="00006F49" w:rsidRDefault="002035C6" w:rsidP="00114324">
      <w:pPr>
        <w:jc w:val="right"/>
        <w:rPr>
          <w:rFonts w:ascii="Calibri Light" w:hAnsi="Calibri Light" w:cs="Calibri Light"/>
          <w:sz w:val="22"/>
          <w:szCs w:val="22"/>
        </w:rPr>
      </w:pPr>
    </w:p>
    <w:p w14:paraId="4559557B" w14:textId="0F312DA6" w:rsidR="002035C6" w:rsidRPr="00006F49" w:rsidRDefault="002035C6" w:rsidP="00114324">
      <w:pPr>
        <w:jc w:val="right"/>
        <w:rPr>
          <w:rFonts w:ascii="Calibri Light" w:hAnsi="Calibri Light" w:cs="Calibri Light"/>
          <w:sz w:val="22"/>
          <w:szCs w:val="22"/>
        </w:rPr>
      </w:pPr>
    </w:p>
    <w:p w14:paraId="6CB0E43C" w14:textId="5930D512" w:rsidR="002035C6" w:rsidRPr="00006F49" w:rsidRDefault="002035C6" w:rsidP="00114324">
      <w:pPr>
        <w:jc w:val="right"/>
        <w:rPr>
          <w:rFonts w:ascii="Calibri Light" w:hAnsi="Calibri Light" w:cs="Calibri Light"/>
          <w:sz w:val="22"/>
          <w:szCs w:val="22"/>
        </w:rPr>
      </w:pPr>
    </w:p>
    <w:p w14:paraId="416AF65F" w14:textId="3F7A6464" w:rsidR="002035C6" w:rsidRPr="00006F49" w:rsidRDefault="002035C6" w:rsidP="00114324">
      <w:pPr>
        <w:jc w:val="right"/>
        <w:rPr>
          <w:rFonts w:ascii="Calibri Light" w:hAnsi="Calibri Light" w:cs="Calibri Light"/>
          <w:sz w:val="22"/>
          <w:szCs w:val="22"/>
        </w:rPr>
      </w:pPr>
    </w:p>
    <w:p w14:paraId="556A2DEA" w14:textId="65703ED3" w:rsidR="002035C6" w:rsidRPr="00006F49" w:rsidRDefault="002035C6" w:rsidP="00114324">
      <w:pPr>
        <w:jc w:val="right"/>
        <w:rPr>
          <w:rFonts w:ascii="Calibri Light" w:hAnsi="Calibri Light" w:cs="Calibri Light"/>
          <w:sz w:val="22"/>
          <w:szCs w:val="22"/>
        </w:rPr>
      </w:pPr>
    </w:p>
    <w:p w14:paraId="1E27162C" w14:textId="5C8A5094" w:rsidR="002035C6" w:rsidRPr="00006F49" w:rsidRDefault="002035C6" w:rsidP="00114324">
      <w:pPr>
        <w:jc w:val="right"/>
        <w:rPr>
          <w:rFonts w:ascii="Calibri Light" w:hAnsi="Calibri Light" w:cs="Calibri Light"/>
          <w:sz w:val="22"/>
          <w:szCs w:val="22"/>
        </w:rPr>
      </w:pPr>
    </w:p>
    <w:p w14:paraId="41421941" w14:textId="1FCFA423" w:rsidR="002035C6" w:rsidRPr="00006F49" w:rsidRDefault="002035C6" w:rsidP="00114324">
      <w:pPr>
        <w:jc w:val="right"/>
        <w:rPr>
          <w:rFonts w:ascii="Calibri Light" w:hAnsi="Calibri Light" w:cs="Calibri Light"/>
          <w:sz w:val="22"/>
          <w:szCs w:val="22"/>
        </w:rPr>
      </w:pPr>
    </w:p>
    <w:p w14:paraId="7BD89E2A" w14:textId="77777777" w:rsidR="002035C6" w:rsidRPr="00006F49" w:rsidRDefault="002035C6" w:rsidP="00114324">
      <w:pPr>
        <w:jc w:val="right"/>
        <w:rPr>
          <w:rFonts w:ascii="Calibri Light" w:hAnsi="Calibri Light" w:cs="Calibri Light"/>
          <w:sz w:val="22"/>
          <w:szCs w:val="22"/>
        </w:rPr>
      </w:pPr>
    </w:p>
    <w:p w14:paraId="5F2CB617" w14:textId="77777777" w:rsidR="00AE4C1C" w:rsidRPr="00006F49" w:rsidRDefault="00AE4C1C" w:rsidP="00114324">
      <w:pPr>
        <w:jc w:val="right"/>
        <w:rPr>
          <w:rFonts w:ascii="Calibri Light" w:hAnsi="Calibri Light" w:cs="Calibri Light"/>
          <w:sz w:val="22"/>
          <w:szCs w:val="22"/>
        </w:rPr>
      </w:pPr>
    </w:p>
    <w:p w14:paraId="0623E170" w14:textId="77777777" w:rsidR="008E02CE" w:rsidRPr="00006F49" w:rsidRDefault="008E02CE" w:rsidP="00114324">
      <w:pPr>
        <w:jc w:val="right"/>
        <w:rPr>
          <w:rFonts w:ascii="Calibri Light" w:hAnsi="Calibri Light" w:cs="Calibri Light"/>
          <w:sz w:val="22"/>
          <w:szCs w:val="22"/>
        </w:rPr>
      </w:pPr>
    </w:p>
    <w:p w14:paraId="6F5665A8" w14:textId="77777777" w:rsidR="008E02CE" w:rsidRPr="00006F49" w:rsidRDefault="008E02CE" w:rsidP="007E3FEF">
      <w:pPr>
        <w:rPr>
          <w:rFonts w:ascii="Calibri Light" w:hAnsi="Calibri Light" w:cs="Calibri Light"/>
          <w:sz w:val="22"/>
          <w:szCs w:val="22"/>
        </w:rPr>
      </w:pPr>
    </w:p>
    <w:p w14:paraId="5DB85CA4" w14:textId="77777777" w:rsidR="00197E23" w:rsidRPr="00006F49" w:rsidRDefault="00197E23" w:rsidP="00114324">
      <w:pPr>
        <w:jc w:val="right"/>
        <w:rPr>
          <w:rFonts w:ascii="Calibri Light" w:hAnsi="Calibri Light" w:cs="Calibri Light"/>
          <w:sz w:val="22"/>
          <w:szCs w:val="22"/>
        </w:rPr>
      </w:pPr>
    </w:p>
    <w:p w14:paraId="2343485A" w14:textId="2FBB1424" w:rsidR="00475105" w:rsidRPr="00006F49" w:rsidRDefault="00022A02" w:rsidP="00114324">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w:t>
      </w:r>
      <w:r w:rsidR="005A28FE" w:rsidRPr="00006F49">
        <w:rPr>
          <w:rFonts w:ascii="Calibri Light" w:hAnsi="Calibri Light" w:cs="Calibri Light"/>
          <w:sz w:val="22"/>
          <w:szCs w:val="22"/>
        </w:rPr>
        <w:t xml:space="preserve"> </w:t>
      </w:r>
      <w:r w:rsidR="006B7C63" w:rsidRPr="00006F49">
        <w:rPr>
          <w:rFonts w:ascii="Calibri Light" w:hAnsi="Calibri Light" w:cs="Calibri Light"/>
          <w:sz w:val="22"/>
          <w:szCs w:val="22"/>
        </w:rPr>
        <w:t>3</w:t>
      </w:r>
      <w:r w:rsidR="00475105" w:rsidRPr="00006F49">
        <w:rPr>
          <w:rFonts w:ascii="Calibri Light" w:hAnsi="Calibri Light" w:cs="Calibri Light"/>
          <w:sz w:val="22"/>
          <w:szCs w:val="22"/>
        </w:rPr>
        <w:t xml:space="preserve"> do umowy nr DIN-I</w:t>
      </w:r>
      <w:r w:rsidR="007B12F2" w:rsidRPr="00006F49">
        <w:rPr>
          <w:rFonts w:ascii="Calibri Light" w:hAnsi="Calibri Light" w:cs="Calibri Light"/>
          <w:sz w:val="22"/>
          <w:szCs w:val="22"/>
        </w:rPr>
        <w:t>I</w:t>
      </w:r>
      <w:r w:rsidR="00255B0F" w:rsidRPr="00006F49">
        <w:rPr>
          <w:rFonts w:ascii="Calibri Light" w:hAnsi="Calibri Light" w:cs="Calibri Light"/>
          <w:sz w:val="22"/>
          <w:szCs w:val="22"/>
        </w:rPr>
        <w:t>I</w:t>
      </w:r>
      <w:r w:rsidR="00475105" w:rsidRPr="00006F49">
        <w:rPr>
          <w:rFonts w:ascii="Calibri Light" w:hAnsi="Calibri Light" w:cs="Calibri Light"/>
          <w:sz w:val="22"/>
          <w:szCs w:val="22"/>
        </w:rPr>
        <w:t>.272. …… .202</w:t>
      </w:r>
      <w:r w:rsidR="00237961" w:rsidRPr="00006F49">
        <w:rPr>
          <w:rFonts w:ascii="Calibri Light" w:hAnsi="Calibri Light" w:cs="Calibri Light"/>
          <w:sz w:val="22"/>
          <w:szCs w:val="22"/>
        </w:rPr>
        <w:t>5</w:t>
      </w:r>
    </w:p>
    <w:tbl>
      <w:tblPr>
        <w:tblW w:w="5787" w:type="pct"/>
        <w:tblLayout w:type="fixed"/>
        <w:tblCellMar>
          <w:left w:w="70" w:type="dxa"/>
          <w:right w:w="70" w:type="dxa"/>
        </w:tblCellMar>
        <w:tblLook w:val="04A0" w:firstRow="1" w:lastRow="0" w:firstColumn="1" w:lastColumn="0" w:noHBand="0" w:noVBand="1"/>
      </w:tblPr>
      <w:tblGrid>
        <w:gridCol w:w="2668"/>
        <w:gridCol w:w="530"/>
        <w:gridCol w:w="1015"/>
        <w:gridCol w:w="160"/>
        <w:gridCol w:w="1150"/>
        <w:gridCol w:w="203"/>
        <w:gridCol w:w="270"/>
        <w:gridCol w:w="7"/>
        <w:gridCol w:w="1120"/>
        <w:gridCol w:w="1754"/>
        <w:gridCol w:w="101"/>
        <w:gridCol w:w="359"/>
        <w:gridCol w:w="139"/>
        <w:gridCol w:w="506"/>
        <w:gridCol w:w="281"/>
        <w:gridCol w:w="237"/>
      </w:tblGrid>
      <w:tr w:rsidR="00006F49" w:rsidRPr="00006F49" w14:paraId="60867EF0" w14:textId="77777777" w:rsidTr="00260237">
        <w:trPr>
          <w:gridAfter w:val="3"/>
          <w:wAfter w:w="488" w:type="pct"/>
          <w:trHeight w:val="600"/>
        </w:trPr>
        <w:tc>
          <w:tcPr>
            <w:tcW w:w="4512" w:type="pct"/>
            <w:gridSpan w:val="13"/>
            <w:tcBorders>
              <w:top w:val="nil"/>
              <w:left w:val="nil"/>
              <w:bottom w:val="nil"/>
              <w:right w:val="nil"/>
            </w:tcBorders>
            <w:shd w:val="clear" w:color="auto" w:fill="auto"/>
            <w:noWrap/>
            <w:hideMark/>
          </w:tcPr>
          <w:p w14:paraId="673B782A" w14:textId="77777777" w:rsidR="00475105" w:rsidRPr="00006F49" w:rsidRDefault="00475105" w:rsidP="00085E1C">
            <w:pPr>
              <w:jc w:val="both"/>
              <w:rPr>
                <w:rFonts w:ascii="Calibri Light" w:hAnsi="Calibri Light" w:cs="Calibri Light"/>
                <w:sz w:val="22"/>
                <w:szCs w:val="22"/>
              </w:rPr>
            </w:pPr>
          </w:p>
          <w:p w14:paraId="6479254F" w14:textId="77777777" w:rsidR="009725F2" w:rsidRPr="00006F49" w:rsidRDefault="00475105" w:rsidP="009725F2">
            <w:pPr>
              <w:jc w:val="both"/>
              <w:rPr>
                <w:rFonts w:ascii="Calibri Light" w:hAnsi="Calibri Light" w:cs="Calibri Light"/>
                <w:sz w:val="22"/>
                <w:szCs w:val="22"/>
              </w:rPr>
            </w:pPr>
            <w:r w:rsidRPr="00006F49">
              <w:rPr>
                <w:rFonts w:ascii="Calibri Light" w:hAnsi="Calibri Light" w:cs="Calibri Light"/>
                <w:sz w:val="22"/>
                <w:szCs w:val="22"/>
              </w:rPr>
              <w:t>Obiekt:</w:t>
            </w:r>
          </w:p>
          <w:p w14:paraId="1FBC105A" w14:textId="3EA95DAE" w:rsidR="00475105" w:rsidRPr="00006F49" w:rsidRDefault="00D055B0" w:rsidP="00D055B0">
            <w:pPr>
              <w:jc w:val="center"/>
              <w:rPr>
                <w:rStyle w:val="TytuZnak"/>
                <w:rFonts w:ascii="Calibri Light" w:hAnsi="Calibri Light" w:cs="Calibri Light"/>
                <w:sz w:val="22"/>
                <w:szCs w:val="22"/>
              </w:rPr>
            </w:pPr>
            <w:r w:rsidRPr="00006F49">
              <w:rPr>
                <w:rFonts w:ascii="Calibri Light" w:hAnsi="Calibri Light" w:cs="Calibri Light"/>
                <w:b/>
                <w:bCs/>
                <w:sz w:val="22"/>
                <w:szCs w:val="22"/>
              </w:rPr>
              <w:t>Poprawa efektywności energetycznej Przedszkola Samorządowego Nr 39, ul. Witosa 22 - termomodernizacja i roboty ogólnobudowlane</w:t>
            </w:r>
            <w:r w:rsidRPr="00006F49">
              <w:rPr>
                <w:rFonts w:ascii="Calibri Light" w:hAnsi="Calibri Light" w:cs="Calibri Light"/>
                <w:sz w:val="22"/>
                <w:szCs w:val="22"/>
              </w:rPr>
              <w:t>.</w:t>
            </w:r>
          </w:p>
          <w:p w14:paraId="1208392F" w14:textId="02C6CD3B" w:rsidR="00AD0FFA" w:rsidRPr="00006F49" w:rsidRDefault="00AD0FFA" w:rsidP="009725F2">
            <w:pPr>
              <w:jc w:val="both"/>
              <w:rPr>
                <w:rFonts w:ascii="Calibri Light" w:hAnsi="Calibri Light" w:cs="Calibri Light"/>
                <w:sz w:val="22"/>
                <w:szCs w:val="22"/>
              </w:rPr>
            </w:pPr>
          </w:p>
        </w:tc>
      </w:tr>
      <w:tr w:rsidR="00006F49" w:rsidRPr="00006F49" w14:paraId="119A442D" w14:textId="77777777" w:rsidTr="00260237">
        <w:trPr>
          <w:gridAfter w:val="4"/>
          <w:wAfter w:w="554" w:type="pct"/>
          <w:trHeight w:val="300"/>
        </w:trPr>
        <w:tc>
          <w:tcPr>
            <w:tcW w:w="2628" w:type="pct"/>
            <w:gridSpan w:val="5"/>
            <w:tcBorders>
              <w:top w:val="nil"/>
              <w:left w:val="nil"/>
              <w:bottom w:val="nil"/>
              <w:right w:val="nil"/>
            </w:tcBorders>
            <w:shd w:val="clear" w:color="auto" w:fill="auto"/>
            <w:vAlign w:val="center"/>
            <w:hideMark/>
          </w:tcPr>
          <w:p w14:paraId="22C0A63D"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Inspektor nadzoru inwestorskiego branży ……………………..</w:t>
            </w:r>
          </w:p>
        </w:tc>
        <w:tc>
          <w:tcPr>
            <w:tcW w:w="1818" w:type="pct"/>
            <w:gridSpan w:val="7"/>
            <w:tcBorders>
              <w:top w:val="nil"/>
              <w:left w:val="nil"/>
              <w:bottom w:val="nil"/>
              <w:right w:val="nil"/>
            </w:tcBorders>
            <w:shd w:val="clear" w:color="auto" w:fill="auto"/>
            <w:noWrap/>
            <w:vAlign w:val="center"/>
            <w:hideMark/>
          </w:tcPr>
          <w:p w14:paraId="53B63EF6"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w:t>
            </w:r>
          </w:p>
        </w:tc>
      </w:tr>
      <w:tr w:rsidR="00006F49" w:rsidRPr="00006F49" w14:paraId="4F69F87E" w14:textId="77777777" w:rsidTr="00260237">
        <w:trPr>
          <w:gridAfter w:val="4"/>
          <w:wAfter w:w="554" w:type="pct"/>
          <w:trHeight w:val="300"/>
        </w:trPr>
        <w:tc>
          <w:tcPr>
            <w:tcW w:w="2628" w:type="pct"/>
            <w:gridSpan w:val="5"/>
            <w:tcBorders>
              <w:top w:val="nil"/>
              <w:left w:val="nil"/>
              <w:bottom w:val="nil"/>
              <w:right w:val="nil"/>
            </w:tcBorders>
            <w:shd w:val="clear" w:color="auto" w:fill="auto"/>
            <w:noWrap/>
            <w:vAlign w:val="center"/>
            <w:hideMark/>
          </w:tcPr>
          <w:p w14:paraId="66363FE5"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Kierownik Budowy:</w:t>
            </w:r>
          </w:p>
        </w:tc>
        <w:tc>
          <w:tcPr>
            <w:tcW w:w="1818" w:type="pct"/>
            <w:gridSpan w:val="7"/>
            <w:tcBorders>
              <w:top w:val="nil"/>
              <w:left w:val="nil"/>
              <w:bottom w:val="nil"/>
              <w:right w:val="nil"/>
            </w:tcBorders>
            <w:shd w:val="clear" w:color="auto" w:fill="auto"/>
            <w:noWrap/>
            <w:vAlign w:val="center"/>
            <w:hideMark/>
          </w:tcPr>
          <w:p w14:paraId="4A3E3452"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w:t>
            </w:r>
          </w:p>
        </w:tc>
      </w:tr>
      <w:tr w:rsidR="00006F49" w:rsidRPr="00006F49" w14:paraId="37A8D7A4" w14:textId="77777777" w:rsidTr="00260237">
        <w:trPr>
          <w:gridAfter w:val="6"/>
          <w:wAfter w:w="773" w:type="pct"/>
          <w:trHeight w:val="300"/>
        </w:trPr>
        <w:tc>
          <w:tcPr>
            <w:tcW w:w="1271" w:type="pct"/>
            <w:tcBorders>
              <w:top w:val="nil"/>
              <w:left w:val="nil"/>
              <w:bottom w:val="nil"/>
              <w:right w:val="nil"/>
            </w:tcBorders>
            <w:shd w:val="clear" w:color="auto" w:fill="auto"/>
            <w:noWrap/>
            <w:vAlign w:val="center"/>
            <w:hideMark/>
          </w:tcPr>
          <w:p w14:paraId="2F6ED749" w14:textId="77777777" w:rsidR="00475105" w:rsidRPr="00006F49" w:rsidRDefault="00475105" w:rsidP="00085E1C">
            <w:pPr>
              <w:jc w:val="both"/>
              <w:rPr>
                <w:rFonts w:ascii="Calibri Light" w:hAnsi="Calibri Light" w:cs="Calibri Light"/>
                <w:sz w:val="22"/>
                <w:szCs w:val="22"/>
              </w:rPr>
            </w:pPr>
          </w:p>
        </w:tc>
        <w:tc>
          <w:tcPr>
            <w:tcW w:w="737" w:type="pct"/>
            <w:gridSpan w:val="2"/>
            <w:tcBorders>
              <w:top w:val="nil"/>
              <w:left w:val="nil"/>
              <w:bottom w:val="nil"/>
              <w:right w:val="nil"/>
            </w:tcBorders>
            <w:shd w:val="clear" w:color="auto" w:fill="auto"/>
            <w:noWrap/>
            <w:vAlign w:val="center"/>
            <w:hideMark/>
          </w:tcPr>
          <w:p w14:paraId="4A45D95F" w14:textId="77777777" w:rsidR="00475105" w:rsidRPr="00006F49" w:rsidRDefault="00475105" w:rsidP="00085E1C">
            <w:pPr>
              <w:jc w:val="both"/>
              <w:rPr>
                <w:rFonts w:ascii="Calibri Light" w:hAnsi="Calibri Light" w:cs="Calibri Light"/>
                <w:sz w:val="22"/>
                <w:szCs w:val="22"/>
              </w:rPr>
            </w:pPr>
          </w:p>
        </w:tc>
        <w:tc>
          <w:tcPr>
            <w:tcW w:w="717" w:type="pct"/>
            <w:gridSpan w:val="3"/>
            <w:tcBorders>
              <w:top w:val="nil"/>
              <w:left w:val="nil"/>
              <w:bottom w:val="nil"/>
              <w:right w:val="nil"/>
            </w:tcBorders>
            <w:shd w:val="clear" w:color="auto" w:fill="auto"/>
            <w:noWrap/>
            <w:vAlign w:val="center"/>
            <w:hideMark/>
          </w:tcPr>
          <w:p w14:paraId="74B0E0C8" w14:textId="77777777" w:rsidR="00475105" w:rsidRPr="00006F49" w:rsidRDefault="00475105" w:rsidP="00085E1C">
            <w:pPr>
              <w:jc w:val="both"/>
              <w:rPr>
                <w:rFonts w:ascii="Calibri Light" w:hAnsi="Calibri Light" w:cs="Calibri Light"/>
                <w:sz w:val="22"/>
                <w:szCs w:val="22"/>
              </w:rPr>
            </w:pPr>
          </w:p>
        </w:tc>
        <w:tc>
          <w:tcPr>
            <w:tcW w:w="667" w:type="pct"/>
            <w:gridSpan w:val="3"/>
            <w:tcBorders>
              <w:top w:val="nil"/>
              <w:left w:val="nil"/>
              <w:bottom w:val="nil"/>
              <w:right w:val="nil"/>
            </w:tcBorders>
            <w:shd w:val="clear" w:color="auto" w:fill="auto"/>
            <w:noWrap/>
            <w:vAlign w:val="center"/>
            <w:hideMark/>
          </w:tcPr>
          <w:p w14:paraId="40AC5F9A" w14:textId="77777777" w:rsidR="00475105" w:rsidRPr="00006F49" w:rsidRDefault="00475105" w:rsidP="00085E1C">
            <w:pPr>
              <w:jc w:val="both"/>
              <w:rPr>
                <w:rFonts w:ascii="Calibri Light" w:hAnsi="Calibri Light" w:cs="Calibri Light"/>
                <w:sz w:val="22"/>
                <w:szCs w:val="22"/>
              </w:rPr>
            </w:pPr>
          </w:p>
        </w:tc>
        <w:tc>
          <w:tcPr>
            <w:tcW w:w="835" w:type="pct"/>
            <w:tcBorders>
              <w:top w:val="nil"/>
              <w:left w:val="nil"/>
              <w:bottom w:val="nil"/>
              <w:right w:val="nil"/>
            </w:tcBorders>
            <w:shd w:val="clear" w:color="auto" w:fill="auto"/>
            <w:noWrap/>
            <w:vAlign w:val="center"/>
            <w:hideMark/>
          </w:tcPr>
          <w:p w14:paraId="2FDC7608" w14:textId="77777777" w:rsidR="00475105" w:rsidRPr="00006F49" w:rsidRDefault="00475105" w:rsidP="00085E1C">
            <w:pPr>
              <w:jc w:val="both"/>
              <w:rPr>
                <w:rFonts w:ascii="Calibri Light" w:hAnsi="Calibri Light" w:cs="Calibri Light"/>
                <w:sz w:val="22"/>
                <w:szCs w:val="22"/>
              </w:rPr>
            </w:pPr>
          </w:p>
        </w:tc>
      </w:tr>
      <w:tr w:rsidR="00006F49" w:rsidRPr="00006F49" w14:paraId="462165B8" w14:textId="77777777" w:rsidTr="00260237">
        <w:trPr>
          <w:gridAfter w:val="3"/>
          <w:wAfter w:w="488" w:type="pct"/>
          <w:trHeight w:val="375"/>
        </w:trPr>
        <w:tc>
          <w:tcPr>
            <w:tcW w:w="4512"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475105" w:rsidRPr="00006F49" w:rsidRDefault="00475105" w:rsidP="008E02CE">
            <w:pPr>
              <w:pStyle w:val="Nagwek1"/>
              <w:rPr>
                <w:rFonts w:ascii="Calibri Light" w:hAnsi="Calibri Light" w:cs="Calibri Light"/>
              </w:rPr>
            </w:pPr>
            <w:r w:rsidRPr="00006F49">
              <w:rPr>
                <w:rFonts w:ascii="Calibri Light" w:hAnsi="Calibri Light" w:cs="Calibri Light"/>
              </w:rPr>
              <w:t>KARTA ZATWIERDZENIA MATERIAŁÓW I URZĄDZEŃ DO WBUDOWANIA - WZÓR</w:t>
            </w:r>
          </w:p>
        </w:tc>
      </w:tr>
      <w:tr w:rsidR="00006F49" w:rsidRPr="00006F49" w14:paraId="6E35A819" w14:textId="77777777" w:rsidTr="00260237">
        <w:trPr>
          <w:gridAfter w:val="6"/>
          <w:wAfter w:w="773" w:type="pct"/>
          <w:trHeight w:val="300"/>
        </w:trPr>
        <w:tc>
          <w:tcPr>
            <w:tcW w:w="1271" w:type="pct"/>
            <w:tcBorders>
              <w:top w:val="nil"/>
              <w:left w:val="nil"/>
              <w:bottom w:val="nil"/>
              <w:right w:val="nil"/>
            </w:tcBorders>
            <w:shd w:val="clear" w:color="auto" w:fill="auto"/>
            <w:noWrap/>
            <w:vAlign w:val="center"/>
            <w:hideMark/>
          </w:tcPr>
          <w:p w14:paraId="0A4825A1" w14:textId="77777777" w:rsidR="00475105" w:rsidRPr="00006F49" w:rsidRDefault="00475105" w:rsidP="00085E1C">
            <w:pPr>
              <w:jc w:val="both"/>
              <w:rPr>
                <w:rFonts w:ascii="Calibri Light" w:hAnsi="Calibri Light" w:cs="Calibri Light"/>
                <w:sz w:val="22"/>
                <w:szCs w:val="22"/>
              </w:rPr>
            </w:pPr>
          </w:p>
        </w:tc>
        <w:tc>
          <w:tcPr>
            <w:tcW w:w="737" w:type="pct"/>
            <w:gridSpan w:val="2"/>
            <w:tcBorders>
              <w:top w:val="nil"/>
              <w:left w:val="nil"/>
              <w:bottom w:val="nil"/>
              <w:right w:val="nil"/>
            </w:tcBorders>
            <w:shd w:val="clear" w:color="auto" w:fill="auto"/>
            <w:noWrap/>
            <w:vAlign w:val="center"/>
            <w:hideMark/>
          </w:tcPr>
          <w:p w14:paraId="0CD8468A" w14:textId="77777777" w:rsidR="00475105" w:rsidRPr="00006F49" w:rsidRDefault="00475105" w:rsidP="00085E1C">
            <w:pPr>
              <w:jc w:val="both"/>
              <w:rPr>
                <w:rFonts w:ascii="Calibri Light" w:hAnsi="Calibri Light" w:cs="Calibri Light"/>
                <w:sz w:val="22"/>
                <w:szCs w:val="22"/>
              </w:rPr>
            </w:pPr>
          </w:p>
        </w:tc>
        <w:tc>
          <w:tcPr>
            <w:tcW w:w="72" w:type="pct"/>
            <w:tcBorders>
              <w:top w:val="nil"/>
              <w:left w:val="nil"/>
              <w:bottom w:val="nil"/>
              <w:right w:val="nil"/>
            </w:tcBorders>
            <w:shd w:val="clear" w:color="auto" w:fill="auto"/>
            <w:noWrap/>
            <w:vAlign w:val="center"/>
            <w:hideMark/>
          </w:tcPr>
          <w:p w14:paraId="6016E6AF" w14:textId="77777777" w:rsidR="00475105" w:rsidRPr="00006F49" w:rsidRDefault="00475105" w:rsidP="00085E1C">
            <w:pPr>
              <w:jc w:val="both"/>
              <w:rPr>
                <w:rFonts w:ascii="Calibri Light" w:hAnsi="Calibri Light" w:cs="Calibri Light"/>
                <w:sz w:val="22"/>
                <w:szCs w:val="22"/>
              </w:rPr>
            </w:pPr>
          </w:p>
        </w:tc>
        <w:tc>
          <w:tcPr>
            <w:tcW w:w="1312" w:type="pct"/>
            <w:gridSpan w:val="5"/>
            <w:tcBorders>
              <w:top w:val="nil"/>
              <w:left w:val="nil"/>
              <w:bottom w:val="nil"/>
              <w:right w:val="nil"/>
            </w:tcBorders>
            <w:shd w:val="clear" w:color="auto" w:fill="auto"/>
            <w:noWrap/>
            <w:vAlign w:val="center"/>
            <w:hideMark/>
          </w:tcPr>
          <w:p w14:paraId="699CBD82" w14:textId="77777777" w:rsidR="00475105" w:rsidRPr="00006F49" w:rsidRDefault="00475105" w:rsidP="00085E1C">
            <w:pPr>
              <w:jc w:val="both"/>
              <w:rPr>
                <w:rFonts w:ascii="Calibri Light" w:hAnsi="Calibri Light" w:cs="Calibri Light"/>
                <w:sz w:val="22"/>
                <w:szCs w:val="22"/>
              </w:rPr>
            </w:pPr>
          </w:p>
        </w:tc>
        <w:tc>
          <w:tcPr>
            <w:tcW w:w="835" w:type="pct"/>
            <w:tcBorders>
              <w:top w:val="nil"/>
              <w:left w:val="nil"/>
              <w:bottom w:val="nil"/>
              <w:right w:val="nil"/>
            </w:tcBorders>
            <w:shd w:val="clear" w:color="auto" w:fill="auto"/>
            <w:noWrap/>
            <w:vAlign w:val="center"/>
            <w:hideMark/>
          </w:tcPr>
          <w:p w14:paraId="3D1F20AF" w14:textId="77777777" w:rsidR="00475105" w:rsidRPr="00006F49" w:rsidRDefault="00475105" w:rsidP="00085E1C">
            <w:pPr>
              <w:jc w:val="both"/>
              <w:rPr>
                <w:rFonts w:ascii="Calibri Light" w:hAnsi="Calibri Light" w:cs="Calibri Light"/>
                <w:sz w:val="22"/>
                <w:szCs w:val="22"/>
              </w:rPr>
            </w:pPr>
          </w:p>
        </w:tc>
      </w:tr>
      <w:tr w:rsidR="00006F49" w:rsidRPr="00006F49" w14:paraId="4D02CF69" w14:textId="77777777" w:rsidTr="00260237">
        <w:trPr>
          <w:gridAfter w:val="3"/>
          <w:wAfter w:w="488" w:type="pct"/>
          <w:trHeight w:val="495"/>
        </w:trPr>
        <w:tc>
          <w:tcPr>
            <w:tcW w:w="152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475105" w:rsidRPr="00006F49" w:rsidRDefault="00475105" w:rsidP="00085E1C">
            <w:pPr>
              <w:jc w:val="both"/>
              <w:rPr>
                <w:rFonts w:ascii="Calibri Light" w:hAnsi="Calibri Light" w:cs="Calibri Light"/>
                <w:b/>
                <w:bCs/>
                <w:sz w:val="22"/>
                <w:szCs w:val="22"/>
              </w:rPr>
            </w:pPr>
            <w:r w:rsidRPr="00006F49">
              <w:rPr>
                <w:rFonts w:ascii="Calibri Light" w:hAnsi="Calibri Light" w:cs="Calibri Light"/>
                <w:b/>
                <w:bCs/>
                <w:sz w:val="22"/>
                <w:szCs w:val="22"/>
              </w:rPr>
              <w:t>Branża: ………………………………..</w:t>
            </w:r>
          </w:p>
        </w:tc>
        <w:tc>
          <w:tcPr>
            <w:tcW w:w="1334"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475105" w:rsidRPr="00006F49" w:rsidRDefault="00475105" w:rsidP="00085E1C">
            <w:pPr>
              <w:jc w:val="both"/>
              <w:rPr>
                <w:rFonts w:ascii="Calibri Light" w:hAnsi="Calibri Light" w:cs="Calibri Light"/>
                <w:b/>
                <w:bCs/>
                <w:sz w:val="22"/>
                <w:szCs w:val="22"/>
              </w:rPr>
            </w:pPr>
            <w:r w:rsidRPr="00006F49">
              <w:rPr>
                <w:rFonts w:ascii="Calibri Light" w:hAnsi="Calibri Light" w:cs="Calibri Light"/>
                <w:b/>
                <w:bCs/>
                <w:sz w:val="22"/>
                <w:szCs w:val="22"/>
              </w:rPr>
              <w:t>Data zgłoszenia: ………………</w:t>
            </w:r>
          </w:p>
        </w:tc>
        <w:tc>
          <w:tcPr>
            <w:tcW w:w="165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475105" w:rsidRPr="00006F49" w:rsidRDefault="00475105" w:rsidP="00085E1C">
            <w:pPr>
              <w:jc w:val="both"/>
              <w:rPr>
                <w:rFonts w:ascii="Calibri Light" w:hAnsi="Calibri Light" w:cs="Calibri Light"/>
                <w:b/>
                <w:bCs/>
                <w:sz w:val="22"/>
                <w:szCs w:val="22"/>
              </w:rPr>
            </w:pPr>
            <w:r w:rsidRPr="00006F49">
              <w:rPr>
                <w:rFonts w:ascii="Calibri Light" w:hAnsi="Calibri Light" w:cs="Calibri Light"/>
                <w:b/>
                <w:bCs/>
                <w:sz w:val="22"/>
                <w:szCs w:val="22"/>
              </w:rPr>
              <w:t xml:space="preserve">Liczba </w:t>
            </w:r>
            <w:r w:rsidR="003314C8" w:rsidRPr="00006F49">
              <w:rPr>
                <w:rFonts w:ascii="Calibri Light" w:hAnsi="Calibri Light" w:cs="Calibri Light"/>
                <w:b/>
                <w:bCs/>
                <w:sz w:val="22"/>
                <w:szCs w:val="22"/>
              </w:rPr>
              <w:t xml:space="preserve">i wykaz </w:t>
            </w:r>
            <w:r w:rsidRPr="00006F49">
              <w:rPr>
                <w:rFonts w:ascii="Calibri Light" w:hAnsi="Calibri Light" w:cs="Calibri Light"/>
                <w:b/>
                <w:bCs/>
                <w:sz w:val="22"/>
                <w:szCs w:val="22"/>
              </w:rPr>
              <w:t>załączników: ……..</w:t>
            </w:r>
          </w:p>
        </w:tc>
      </w:tr>
      <w:tr w:rsidR="00006F49" w:rsidRPr="00006F49" w14:paraId="5F581EA4" w14:textId="77777777" w:rsidTr="00260237">
        <w:trPr>
          <w:gridAfter w:val="3"/>
          <w:wAfter w:w="488" w:type="pct"/>
          <w:trHeight w:val="600"/>
        </w:trPr>
        <w:tc>
          <w:tcPr>
            <w:tcW w:w="1524"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Nr pozycji kosztorysowej:</w:t>
            </w:r>
          </w:p>
        </w:tc>
        <w:tc>
          <w:tcPr>
            <w:tcW w:w="1330"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81A62CB"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Opis</w:t>
            </w:r>
            <w:r w:rsidR="004F453C" w:rsidRPr="00006F49">
              <w:rPr>
                <w:rFonts w:ascii="Calibri Light" w:hAnsi="Calibri Light" w:cs="Calibri Light"/>
                <w:sz w:val="22"/>
                <w:szCs w:val="22"/>
              </w:rPr>
              <w:t xml:space="preserve"> materiału/urządzenia ze </w:t>
            </w:r>
            <w:r w:rsidR="004F453C" w:rsidRPr="00006F49">
              <w:rPr>
                <w:rFonts w:ascii="Calibri Light" w:hAnsi="Calibri Light" w:cs="Calibri Light"/>
                <w:spacing w:val="-2"/>
                <w:sz w:val="22"/>
                <w:szCs w:val="22"/>
              </w:rPr>
              <w:t>wskazaniem jego parametrów</w:t>
            </w:r>
            <w:r w:rsidRPr="00006F49">
              <w:rPr>
                <w:rFonts w:ascii="Calibri Light" w:hAnsi="Calibri Light" w:cs="Calibri Light"/>
                <w:spacing w:val="-2"/>
                <w:sz w:val="22"/>
                <w:szCs w:val="22"/>
              </w:rPr>
              <w:t>:</w:t>
            </w:r>
          </w:p>
        </w:tc>
        <w:tc>
          <w:tcPr>
            <w:tcW w:w="1658" w:type="pct"/>
            <w:gridSpan w:val="6"/>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237887BB"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Specyfikacja atestów, homologacj</w:t>
            </w:r>
            <w:r w:rsidR="00682F0A" w:rsidRPr="00006F49">
              <w:rPr>
                <w:rFonts w:ascii="Calibri Light" w:hAnsi="Calibri Light" w:cs="Calibri Light"/>
                <w:sz w:val="22"/>
                <w:szCs w:val="22"/>
              </w:rPr>
              <w:t>i</w:t>
            </w:r>
            <w:r w:rsidRPr="00006F49">
              <w:rPr>
                <w:rFonts w:ascii="Calibri Light" w:hAnsi="Calibri Light" w:cs="Calibri Light"/>
                <w:sz w:val="22"/>
                <w:szCs w:val="22"/>
              </w:rPr>
              <w:t xml:space="preserve">, </w:t>
            </w:r>
            <w:r w:rsidRPr="00006F49">
              <w:rPr>
                <w:rFonts w:ascii="Calibri Light" w:hAnsi="Calibri Light" w:cs="Calibri Light"/>
                <w:spacing w:val="-2"/>
                <w:sz w:val="22"/>
                <w:szCs w:val="22"/>
              </w:rPr>
              <w:t>certyfikat</w:t>
            </w:r>
            <w:r w:rsidR="00682F0A" w:rsidRPr="00006F49">
              <w:rPr>
                <w:rFonts w:ascii="Calibri Light" w:hAnsi="Calibri Light" w:cs="Calibri Light"/>
                <w:spacing w:val="-2"/>
                <w:sz w:val="22"/>
                <w:szCs w:val="22"/>
              </w:rPr>
              <w:t>ów</w:t>
            </w:r>
            <w:r w:rsidRPr="00006F49">
              <w:rPr>
                <w:rFonts w:ascii="Calibri Light" w:hAnsi="Calibri Light" w:cs="Calibri Light"/>
                <w:spacing w:val="-2"/>
                <w:sz w:val="22"/>
                <w:szCs w:val="22"/>
              </w:rPr>
              <w:t>, potwierdzenie zgodności</w:t>
            </w:r>
            <w:r w:rsidRPr="00006F49">
              <w:rPr>
                <w:rFonts w:ascii="Calibri Light" w:hAnsi="Calibri Light" w:cs="Calibri Light"/>
                <w:sz w:val="22"/>
                <w:szCs w:val="22"/>
              </w:rPr>
              <w:t xml:space="preserve"> wyrobu z normami, DTR</w:t>
            </w:r>
            <w:r w:rsidR="00682F0A" w:rsidRPr="00006F49">
              <w:rPr>
                <w:rFonts w:ascii="Calibri Light" w:hAnsi="Calibri Light" w:cs="Calibri Light"/>
                <w:sz w:val="22"/>
                <w:szCs w:val="22"/>
              </w:rPr>
              <w:t>, deklaracja właściwości użytkowych</w:t>
            </w:r>
          </w:p>
        </w:tc>
      </w:tr>
      <w:tr w:rsidR="00006F49" w:rsidRPr="00006F49" w14:paraId="0F9CE7C1" w14:textId="77777777" w:rsidTr="00260237">
        <w:trPr>
          <w:gridAfter w:val="3"/>
          <w:wAfter w:w="488" w:type="pct"/>
          <w:trHeight w:val="2190"/>
        </w:trPr>
        <w:tc>
          <w:tcPr>
            <w:tcW w:w="1524"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475105" w:rsidRPr="00006F49" w:rsidRDefault="00475105" w:rsidP="00085E1C">
            <w:pPr>
              <w:jc w:val="both"/>
              <w:rPr>
                <w:rFonts w:ascii="Calibri Light" w:hAnsi="Calibri Light" w:cs="Calibri Light"/>
                <w:bCs/>
                <w:sz w:val="22"/>
                <w:szCs w:val="22"/>
              </w:rPr>
            </w:pPr>
            <w:r w:rsidRPr="00006F49">
              <w:rPr>
                <w:rFonts w:ascii="Calibri Light" w:hAnsi="Calibri Light" w:cs="Calibri Light"/>
                <w:bCs/>
                <w:sz w:val="22"/>
                <w:szCs w:val="22"/>
              </w:rPr>
              <w:t> </w:t>
            </w:r>
          </w:p>
        </w:tc>
        <w:tc>
          <w:tcPr>
            <w:tcW w:w="1330"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475105" w:rsidRPr="00006F49" w:rsidRDefault="00475105" w:rsidP="00085E1C">
            <w:pPr>
              <w:jc w:val="both"/>
              <w:rPr>
                <w:rFonts w:ascii="Calibri Light" w:hAnsi="Calibri Light" w:cs="Calibri Light"/>
                <w:bCs/>
                <w:sz w:val="22"/>
                <w:szCs w:val="22"/>
              </w:rPr>
            </w:pPr>
            <w:r w:rsidRPr="00006F49">
              <w:rPr>
                <w:rFonts w:ascii="Calibri Light" w:hAnsi="Calibri Light" w:cs="Calibri Light"/>
                <w:bCs/>
                <w:sz w:val="22"/>
                <w:szCs w:val="22"/>
              </w:rPr>
              <w:t> </w:t>
            </w:r>
          </w:p>
        </w:tc>
        <w:tc>
          <w:tcPr>
            <w:tcW w:w="1658" w:type="pct"/>
            <w:gridSpan w:val="6"/>
            <w:tcBorders>
              <w:top w:val="single" w:sz="4" w:space="0" w:color="auto"/>
              <w:left w:val="nil"/>
              <w:bottom w:val="single" w:sz="4" w:space="0" w:color="auto"/>
              <w:right w:val="single" w:sz="4" w:space="0" w:color="auto"/>
            </w:tcBorders>
            <w:shd w:val="clear" w:color="auto" w:fill="auto"/>
            <w:hideMark/>
          </w:tcPr>
          <w:p w14:paraId="6DD7EC9B"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 </w:t>
            </w:r>
          </w:p>
        </w:tc>
      </w:tr>
      <w:tr w:rsidR="00006F49" w:rsidRPr="00006F49" w14:paraId="18A41403" w14:textId="77777777" w:rsidTr="00260237">
        <w:trPr>
          <w:gridAfter w:val="3"/>
          <w:wAfter w:w="488" w:type="pct"/>
          <w:trHeight w:val="300"/>
        </w:trPr>
        <w:tc>
          <w:tcPr>
            <w:tcW w:w="4512" w:type="pct"/>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44D32EA3"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Powyższe zatwierdzenie materiału nie powoduje zmiany kosztów</w:t>
            </w:r>
            <w:r w:rsidR="006F0618" w:rsidRPr="00006F49">
              <w:rPr>
                <w:rFonts w:ascii="Calibri Light" w:hAnsi="Calibri Light" w:cs="Calibri Light"/>
                <w:sz w:val="22"/>
                <w:szCs w:val="22"/>
              </w:rPr>
              <w:t xml:space="preserve"> i harmonogramu robót.</w:t>
            </w:r>
          </w:p>
        </w:tc>
      </w:tr>
      <w:tr w:rsidR="00006F49" w:rsidRPr="00006F49" w14:paraId="16A20CF8" w14:textId="77777777" w:rsidTr="00682F0A">
        <w:trPr>
          <w:gridAfter w:val="6"/>
          <w:wAfter w:w="773" w:type="pct"/>
          <w:trHeight w:val="255"/>
        </w:trPr>
        <w:tc>
          <w:tcPr>
            <w:tcW w:w="4227" w:type="pct"/>
            <w:gridSpan w:val="10"/>
            <w:tcBorders>
              <w:top w:val="nil"/>
              <w:left w:val="nil"/>
              <w:bottom w:val="nil"/>
            </w:tcBorders>
            <w:shd w:val="clear" w:color="auto" w:fill="auto"/>
            <w:noWrap/>
            <w:vAlign w:val="bottom"/>
          </w:tcPr>
          <w:p w14:paraId="257BBA2D" w14:textId="7794DFFC" w:rsidR="00682F0A" w:rsidRPr="00006F49" w:rsidRDefault="00682F0A" w:rsidP="00085E1C">
            <w:pPr>
              <w:jc w:val="both"/>
              <w:rPr>
                <w:rFonts w:ascii="Calibri Light" w:hAnsi="Calibri Light" w:cs="Calibri Light"/>
                <w:spacing w:val="-6"/>
                <w:sz w:val="22"/>
                <w:szCs w:val="22"/>
              </w:rPr>
            </w:pPr>
            <w:r w:rsidRPr="00006F49">
              <w:rPr>
                <w:rFonts w:ascii="Calibri Light" w:hAnsi="Calibri Light" w:cs="Calibri Light"/>
                <w:spacing w:val="-6"/>
                <w:sz w:val="22"/>
                <w:szCs w:val="22"/>
              </w:rPr>
              <w:t>Wykonawca oświadcza, iż wskazane powyżej materiały/urządzenia są zgodne z dokumentacją projektową</w:t>
            </w:r>
          </w:p>
        </w:tc>
      </w:tr>
      <w:tr w:rsidR="00006F49" w:rsidRPr="00006F49" w14:paraId="16EDD87D" w14:textId="77777777" w:rsidTr="00260237">
        <w:trPr>
          <w:gridAfter w:val="6"/>
          <w:wAfter w:w="773" w:type="pct"/>
          <w:trHeight w:val="255"/>
        </w:trPr>
        <w:tc>
          <w:tcPr>
            <w:tcW w:w="1271" w:type="pct"/>
            <w:tcBorders>
              <w:top w:val="nil"/>
              <w:left w:val="nil"/>
              <w:bottom w:val="nil"/>
              <w:right w:val="nil"/>
            </w:tcBorders>
            <w:shd w:val="clear" w:color="auto" w:fill="auto"/>
            <w:noWrap/>
            <w:vAlign w:val="bottom"/>
            <w:hideMark/>
          </w:tcPr>
          <w:p w14:paraId="69A07FFE" w14:textId="5030C0F0" w:rsidR="00475105" w:rsidRPr="00006F49" w:rsidRDefault="00475105" w:rsidP="00085E1C">
            <w:pPr>
              <w:jc w:val="both"/>
              <w:rPr>
                <w:rFonts w:ascii="Calibri Light" w:hAnsi="Calibri Light" w:cs="Calibri Light"/>
                <w:sz w:val="22"/>
                <w:szCs w:val="22"/>
              </w:rPr>
            </w:pPr>
          </w:p>
        </w:tc>
        <w:tc>
          <w:tcPr>
            <w:tcW w:w="737" w:type="pct"/>
            <w:gridSpan w:val="2"/>
            <w:tcBorders>
              <w:top w:val="nil"/>
              <w:left w:val="nil"/>
              <w:bottom w:val="nil"/>
              <w:right w:val="nil"/>
            </w:tcBorders>
            <w:shd w:val="clear" w:color="auto" w:fill="auto"/>
            <w:noWrap/>
            <w:vAlign w:val="bottom"/>
            <w:hideMark/>
          </w:tcPr>
          <w:p w14:paraId="4D5B295C" w14:textId="77777777" w:rsidR="00475105" w:rsidRPr="00006F49" w:rsidRDefault="00475105" w:rsidP="00085E1C">
            <w:pPr>
              <w:jc w:val="both"/>
              <w:rPr>
                <w:rFonts w:ascii="Calibri Light" w:hAnsi="Calibri Light" w:cs="Calibri Light"/>
                <w:sz w:val="22"/>
                <w:szCs w:val="22"/>
              </w:rPr>
            </w:pPr>
          </w:p>
        </w:tc>
        <w:tc>
          <w:tcPr>
            <w:tcW w:w="717" w:type="pct"/>
            <w:gridSpan w:val="3"/>
            <w:tcBorders>
              <w:top w:val="nil"/>
              <w:left w:val="nil"/>
              <w:bottom w:val="nil"/>
              <w:right w:val="nil"/>
            </w:tcBorders>
            <w:shd w:val="clear" w:color="auto" w:fill="auto"/>
            <w:noWrap/>
            <w:vAlign w:val="bottom"/>
            <w:hideMark/>
          </w:tcPr>
          <w:p w14:paraId="3D4E9274" w14:textId="77777777" w:rsidR="00475105" w:rsidRPr="00006F49" w:rsidRDefault="00475105" w:rsidP="00085E1C">
            <w:pPr>
              <w:jc w:val="both"/>
              <w:rPr>
                <w:rFonts w:ascii="Calibri Light" w:hAnsi="Calibri Light" w:cs="Calibri Light"/>
                <w:sz w:val="22"/>
                <w:szCs w:val="22"/>
              </w:rPr>
            </w:pPr>
          </w:p>
        </w:tc>
        <w:tc>
          <w:tcPr>
            <w:tcW w:w="667" w:type="pct"/>
            <w:gridSpan w:val="3"/>
            <w:tcBorders>
              <w:top w:val="nil"/>
              <w:left w:val="nil"/>
              <w:bottom w:val="nil"/>
              <w:right w:val="nil"/>
            </w:tcBorders>
            <w:shd w:val="clear" w:color="auto" w:fill="auto"/>
            <w:noWrap/>
            <w:vAlign w:val="bottom"/>
            <w:hideMark/>
          </w:tcPr>
          <w:p w14:paraId="0A55326D" w14:textId="77777777" w:rsidR="00475105" w:rsidRPr="00006F49" w:rsidRDefault="00475105" w:rsidP="00085E1C">
            <w:pPr>
              <w:jc w:val="both"/>
              <w:rPr>
                <w:rFonts w:ascii="Calibri Light" w:hAnsi="Calibri Light" w:cs="Calibri Light"/>
                <w:sz w:val="22"/>
                <w:szCs w:val="22"/>
              </w:rPr>
            </w:pPr>
          </w:p>
        </w:tc>
        <w:tc>
          <w:tcPr>
            <w:tcW w:w="835" w:type="pct"/>
            <w:tcBorders>
              <w:top w:val="nil"/>
              <w:left w:val="nil"/>
              <w:bottom w:val="nil"/>
              <w:right w:val="nil"/>
            </w:tcBorders>
            <w:shd w:val="clear" w:color="auto" w:fill="auto"/>
            <w:noWrap/>
            <w:vAlign w:val="bottom"/>
            <w:hideMark/>
          </w:tcPr>
          <w:p w14:paraId="017C419D" w14:textId="77777777" w:rsidR="00475105" w:rsidRPr="00006F49" w:rsidRDefault="00475105" w:rsidP="00085E1C">
            <w:pPr>
              <w:jc w:val="both"/>
              <w:rPr>
                <w:rFonts w:ascii="Calibri Light" w:hAnsi="Calibri Light" w:cs="Calibri Light"/>
                <w:sz w:val="22"/>
                <w:szCs w:val="22"/>
              </w:rPr>
            </w:pPr>
          </w:p>
        </w:tc>
      </w:tr>
      <w:tr w:rsidR="00006F49" w:rsidRPr="00006F49" w14:paraId="302AF53F" w14:textId="77777777" w:rsidTr="00260237">
        <w:trPr>
          <w:gridAfter w:val="6"/>
          <w:wAfter w:w="773" w:type="pct"/>
          <w:trHeight w:val="300"/>
        </w:trPr>
        <w:tc>
          <w:tcPr>
            <w:tcW w:w="2008" w:type="pct"/>
            <w:gridSpan w:val="3"/>
            <w:tcBorders>
              <w:top w:val="nil"/>
              <w:left w:val="nil"/>
              <w:bottom w:val="nil"/>
              <w:right w:val="nil"/>
            </w:tcBorders>
            <w:shd w:val="clear" w:color="auto" w:fill="auto"/>
            <w:vAlign w:val="bottom"/>
            <w:hideMark/>
          </w:tcPr>
          <w:p w14:paraId="3D96EC95" w14:textId="77777777" w:rsidR="00475105" w:rsidRPr="00006F49" w:rsidRDefault="00475105" w:rsidP="00085E1C">
            <w:pPr>
              <w:jc w:val="both"/>
              <w:rPr>
                <w:rFonts w:ascii="Calibri Light" w:hAnsi="Calibri Light" w:cs="Calibri Light"/>
                <w:bCs/>
                <w:sz w:val="22"/>
                <w:szCs w:val="22"/>
              </w:rPr>
            </w:pPr>
          </w:p>
        </w:tc>
        <w:tc>
          <w:tcPr>
            <w:tcW w:w="717" w:type="pct"/>
            <w:gridSpan w:val="3"/>
            <w:tcBorders>
              <w:top w:val="nil"/>
              <w:left w:val="nil"/>
              <w:bottom w:val="nil"/>
              <w:right w:val="nil"/>
            </w:tcBorders>
            <w:shd w:val="clear" w:color="auto" w:fill="auto"/>
            <w:noWrap/>
            <w:vAlign w:val="bottom"/>
            <w:hideMark/>
          </w:tcPr>
          <w:p w14:paraId="61FEE5CF" w14:textId="77777777" w:rsidR="00475105" w:rsidRPr="00006F49" w:rsidRDefault="00475105" w:rsidP="00085E1C">
            <w:pPr>
              <w:jc w:val="both"/>
              <w:rPr>
                <w:rFonts w:ascii="Calibri Light" w:hAnsi="Calibri Light" w:cs="Calibri Light"/>
                <w:bCs/>
                <w:sz w:val="22"/>
                <w:szCs w:val="22"/>
              </w:rPr>
            </w:pPr>
          </w:p>
        </w:tc>
        <w:tc>
          <w:tcPr>
            <w:tcW w:w="667" w:type="pct"/>
            <w:gridSpan w:val="3"/>
            <w:tcBorders>
              <w:top w:val="nil"/>
              <w:left w:val="nil"/>
              <w:bottom w:val="nil"/>
              <w:right w:val="nil"/>
            </w:tcBorders>
            <w:shd w:val="clear" w:color="auto" w:fill="auto"/>
            <w:noWrap/>
            <w:vAlign w:val="bottom"/>
            <w:hideMark/>
          </w:tcPr>
          <w:p w14:paraId="0AC317E9" w14:textId="77777777" w:rsidR="00475105" w:rsidRPr="00006F49" w:rsidRDefault="00475105" w:rsidP="00085E1C">
            <w:pPr>
              <w:jc w:val="both"/>
              <w:rPr>
                <w:rFonts w:ascii="Calibri Light" w:hAnsi="Calibri Light" w:cs="Calibri Light"/>
                <w:sz w:val="22"/>
                <w:szCs w:val="22"/>
              </w:rPr>
            </w:pPr>
          </w:p>
        </w:tc>
        <w:tc>
          <w:tcPr>
            <w:tcW w:w="835" w:type="pct"/>
            <w:tcBorders>
              <w:top w:val="nil"/>
              <w:left w:val="nil"/>
              <w:bottom w:val="nil"/>
              <w:right w:val="nil"/>
            </w:tcBorders>
            <w:shd w:val="clear" w:color="auto" w:fill="auto"/>
            <w:noWrap/>
            <w:vAlign w:val="bottom"/>
            <w:hideMark/>
          </w:tcPr>
          <w:p w14:paraId="7978F3B9" w14:textId="77777777" w:rsidR="00475105" w:rsidRPr="00006F49" w:rsidRDefault="00475105" w:rsidP="00085E1C">
            <w:pPr>
              <w:jc w:val="both"/>
              <w:rPr>
                <w:rFonts w:ascii="Calibri Light" w:hAnsi="Calibri Light" w:cs="Calibri Light"/>
                <w:sz w:val="22"/>
                <w:szCs w:val="22"/>
              </w:rPr>
            </w:pPr>
          </w:p>
        </w:tc>
      </w:tr>
      <w:tr w:rsidR="00006F49" w:rsidRPr="00006F49" w14:paraId="402003AC" w14:textId="77777777" w:rsidTr="00260237">
        <w:trPr>
          <w:gridAfter w:val="6"/>
          <w:wAfter w:w="773" w:type="pct"/>
          <w:trHeight w:val="285"/>
        </w:trPr>
        <w:tc>
          <w:tcPr>
            <w:tcW w:w="2008" w:type="pct"/>
            <w:gridSpan w:val="3"/>
            <w:tcBorders>
              <w:top w:val="nil"/>
              <w:left w:val="nil"/>
              <w:bottom w:val="nil"/>
              <w:right w:val="nil"/>
            </w:tcBorders>
            <w:shd w:val="clear" w:color="auto" w:fill="auto"/>
            <w:noWrap/>
            <w:vAlign w:val="bottom"/>
            <w:hideMark/>
          </w:tcPr>
          <w:p w14:paraId="7B0F413C" w14:textId="77777777" w:rsidR="00475105" w:rsidRPr="00006F49" w:rsidRDefault="00475105" w:rsidP="00085E1C">
            <w:pPr>
              <w:jc w:val="both"/>
              <w:rPr>
                <w:rFonts w:ascii="Calibri Light" w:hAnsi="Calibri Light" w:cs="Calibri Light"/>
                <w:b/>
                <w:bCs/>
                <w:sz w:val="22"/>
                <w:szCs w:val="22"/>
              </w:rPr>
            </w:pPr>
            <w:r w:rsidRPr="00006F49">
              <w:rPr>
                <w:rFonts w:ascii="Calibri Light" w:hAnsi="Calibri Light" w:cs="Calibri Light"/>
                <w:b/>
                <w:bCs/>
                <w:sz w:val="22"/>
                <w:szCs w:val="22"/>
              </w:rPr>
              <w:t xml:space="preserve">ZGŁASZAJĄCY: </w:t>
            </w:r>
          </w:p>
          <w:p w14:paraId="1346825A" w14:textId="77777777" w:rsidR="00475105" w:rsidRPr="00006F49" w:rsidRDefault="00475105" w:rsidP="00085E1C">
            <w:pPr>
              <w:jc w:val="both"/>
              <w:rPr>
                <w:rFonts w:ascii="Calibri Light" w:hAnsi="Calibri Light" w:cs="Calibri Light"/>
                <w:bCs/>
                <w:sz w:val="22"/>
                <w:szCs w:val="22"/>
              </w:rPr>
            </w:pPr>
          </w:p>
          <w:p w14:paraId="13036B5F" w14:textId="77777777" w:rsidR="00475105" w:rsidRPr="00006F49" w:rsidRDefault="00475105" w:rsidP="008E02CE">
            <w:pPr>
              <w:jc w:val="both"/>
              <w:rPr>
                <w:rFonts w:ascii="Calibri Light" w:hAnsi="Calibri Light" w:cs="Calibri Light"/>
                <w:bCs/>
                <w:sz w:val="22"/>
                <w:szCs w:val="22"/>
              </w:rPr>
            </w:pPr>
            <w:r w:rsidRPr="00006F49">
              <w:rPr>
                <w:rFonts w:ascii="Calibri Light" w:hAnsi="Calibri Light" w:cs="Calibri Light"/>
                <w:bCs/>
                <w:sz w:val="22"/>
                <w:szCs w:val="22"/>
              </w:rPr>
              <w:t>…………………………………</w:t>
            </w:r>
          </w:p>
        </w:tc>
        <w:tc>
          <w:tcPr>
            <w:tcW w:w="2219" w:type="pct"/>
            <w:gridSpan w:val="7"/>
            <w:tcBorders>
              <w:top w:val="nil"/>
              <w:left w:val="nil"/>
              <w:bottom w:val="nil"/>
              <w:right w:val="nil"/>
            </w:tcBorders>
            <w:shd w:val="clear" w:color="auto" w:fill="auto"/>
            <w:noWrap/>
            <w:vAlign w:val="bottom"/>
            <w:hideMark/>
          </w:tcPr>
          <w:p w14:paraId="053AE997" w14:textId="77777777" w:rsidR="00475105" w:rsidRPr="00006F49" w:rsidRDefault="00475105" w:rsidP="00085E1C">
            <w:pPr>
              <w:jc w:val="both"/>
              <w:rPr>
                <w:rFonts w:ascii="Calibri Light" w:hAnsi="Calibri Light" w:cs="Calibri Light"/>
                <w:bCs/>
                <w:sz w:val="22"/>
                <w:szCs w:val="22"/>
              </w:rPr>
            </w:pPr>
            <w:r w:rsidRPr="00006F49">
              <w:rPr>
                <w:rFonts w:ascii="Calibri Light" w:hAnsi="Calibri Light" w:cs="Calibri Light"/>
                <w:bCs/>
                <w:sz w:val="22"/>
                <w:szCs w:val="22"/>
              </w:rPr>
              <w:t>……………………………………………………………….</w:t>
            </w:r>
          </w:p>
        </w:tc>
      </w:tr>
      <w:tr w:rsidR="00006F49" w:rsidRPr="00006F49" w14:paraId="55C9BE3E" w14:textId="77777777" w:rsidTr="00260237">
        <w:trPr>
          <w:gridAfter w:val="6"/>
          <w:wAfter w:w="773" w:type="pct"/>
          <w:trHeight w:val="285"/>
        </w:trPr>
        <w:tc>
          <w:tcPr>
            <w:tcW w:w="2008" w:type="pct"/>
            <w:gridSpan w:val="3"/>
            <w:tcBorders>
              <w:top w:val="nil"/>
              <w:left w:val="nil"/>
              <w:bottom w:val="nil"/>
              <w:right w:val="nil"/>
            </w:tcBorders>
            <w:shd w:val="clear" w:color="auto" w:fill="auto"/>
            <w:noWrap/>
            <w:vAlign w:val="bottom"/>
            <w:hideMark/>
          </w:tcPr>
          <w:p w14:paraId="2739B1B5" w14:textId="2EBCF61A" w:rsidR="00475105" w:rsidRPr="00006F49" w:rsidRDefault="008E02CE" w:rsidP="00085E1C">
            <w:pPr>
              <w:jc w:val="both"/>
              <w:rPr>
                <w:rFonts w:ascii="Calibri Light" w:hAnsi="Calibri Light" w:cs="Calibri Light"/>
                <w:i/>
                <w:iCs/>
                <w:sz w:val="20"/>
                <w:szCs w:val="20"/>
              </w:rPr>
            </w:pPr>
            <w:r w:rsidRPr="00006F49">
              <w:rPr>
                <w:rFonts w:ascii="Calibri Light" w:hAnsi="Calibri Light" w:cs="Calibri Light"/>
                <w:i/>
                <w:iCs/>
                <w:sz w:val="20"/>
                <w:szCs w:val="20"/>
              </w:rPr>
              <w:t xml:space="preserve">  </w:t>
            </w:r>
            <w:r w:rsidR="00475105" w:rsidRPr="00006F49">
              <w:rPr>
                <w:rFonts w:ascii="Calibri Light" w:hAnsi="Calibri Light" w:cs="Calibri Light"/>
                <w:i/>
                <w:iCs/>
                <w:sz w:val="20"/>
                <w:szCs w:val="20"/>
              </w:rPr>
              <w:t>(nazwa Wykonawcy)</w:t>
            </w:r>
          </w:p>
        </w:tc>
        <w:tc>
          <w:tcPr>
            <w:tcW w:w="2219" w:type="pct"/>
            <w:gridSpan w:val="7"/>
            <w:tcBorders>
              <w:top w:val="nil"/>
              <w:left w:val="nil"/>
              <w:bottom w:val="nil"/>
              <w:right w:val="nil"/>
            </w:tcBorders>
            <w:shd w:val="clear" w:color="auto" w:fill="auto"/>
            <w:noWrap/>
            <w:vAlign w:val="bottom"/>
            <w:hideMark/>
          </w:tcPr>
          <w:p w14:paraId="6B632685" w14:textId="51185D37" w:rsidR="00475105" w:rsidRPr="00006F49" w:rsidRDefault="008E02CE" w:rsidP="008E02CE">
            <w:pPr>
              <w:jc w:val="both"/>
              <w:rPr>
                <w:rFonts w:ascii="Calibri Light" w:hAnsi="Calibri Light" w:cs="Calibri Light"/>
                <w:i/>
                <w:iCs/>
                <w:sz w:val="20"/>
                <w:szCs w:val="20"/>
              </w:rPr>
            </w:pPr>
            <w:r w:rsidRPr="00006F49">
              <w:rPr>
                <w:rFonts w:ascii="Calibri Light" w:hAnsi="Calibri Light" w:cs="Calibri Light"/>
                <w:i/>
                <w:iCs/>
                <w:sz w:val="20"/>
                <w:szCs w:val="20"/>
              </w:rPr>
              <w:t xml:space="preserve">   </w:t>
            </w:r>
            <w:r w:rsidR="00475105" w:rsidRPr="00006F49">
              <w:rPr>
                <w:rFonts w:ascii="Calibri Light" w:hAnsi="Calibri Light" w:cs="Calibri Light"/>
                <w:i/>
                <w:iCs/>
                <w:sz w:val="20"/>
                <w:szCs w:val="20"/>
              </w:rPr>
              <w:t>(upoważniony przedstawiciel Wykonawcy)</w:t>
            </w:r>
          </w:p>
        </w:tc>
      </w:tr>
      <w:tr w:rsidR="00006F49" w:rsidRPr="00006F49" w14:paraId="02754A9A" w14:textId="77777777" w:rsidTr="00260237">
        <w:trPr>
          <w:gridAfter w:val="6"/>
          <w:wAfter w:w="773" w:type="pct"/>
          <w:trHeight w:val="285"/>
        </w:trPr>
        <w:tc>
          <w:tcPr>
            <w:tcW w:w="1271" w:type="pct"/>
            <w:tcBorders>
              <w:top w:val="nil"/>
              <w:left w:val="nil"/>
              <w:bottom w:val="nil"/>
              <w:right w:val="nil"/>
            </w:tcBorders>
            <w:shd w:val="clear" w:color="auto" w:fill="auto"/>
            <w:noWrap/>
            <w:vAlign w:val="bottom"/>
            <w:hideMark/>
          </w:tcPr>
          <w:p w14:paraId="3794292A" w14:textId="77777777" w:rsidR="00475105" w:rsidRPr="00006F49" w:rsidRDefault="00475105" w:rsidP="00085E1C">
            <w:pPr>
              <w:jc w:val="both"/>
              <w:rPr>
                <w:rFonts w:ascii="Calibri Light" w:hAnsi="Calibri Light" w:cs="Calibri Light"/>
                <w:sz w:val="20"/>
                <w:szCs w:val="20"/>
              </w:rPr>
            </w:pPr>
          </w:p>
        </w:tc>
        <w:tc>
          <w:tcPr>
            <w:tcW w:w="737" w:type="pct"/>
            <w:gridSpan w:val="2"/>
            <w:tcBorders>
              <w:top w:val="nil"/>
              <w:left w:val="nil"/>
              <w:bottom w:val="nil"/>
              <w:right w:val="nil"/>
            </w:tcBorders>
            <w:shd w:val="clear" w:color="auto" w:fill="auto"/>
            <w:noWrap/>
            <w:vAlign w:val="bottom"/>
            <w:hideMark/>
          </w:tcPr>
          <w:p w14:paraId="49FC0587" w14:textId="77777777" w:rsidR="00475105" w:rsidRPr="00006F49" w:rsidRDefault="00475105" w:rsidP="00085E1C">
            <w:pPr>
              <w:jc w:val="both"/>
              <w:rPr>
                <w:rFonts w:ascii="Calibri Light" w:hAnsi="Calibri Light" w:cs="Calibri Light"/>
                <w:i/>
                <w:iCs/>
                <w:sz w:val="20"/>
                <w:szCs w:val="20"/>
              </w:rPr>
            </w:pPr>
          </w:p>
        </w:tc>
        <w:tc>
          <w:tcPr>
            <w:tcW w:w="717" w:type="pct"/>
            <w:gridSpan w:val="3"/>
            <w:tcBorders>
              <w:top w:val="nil"/>
              <w:left w:val="nil"/>
              <w:bottom w:val="nil"/>
              <w:right w:val="nil"/>
            </w:tcBorders>
            <w:shd w:val="clear" w:color="auto" w:fill="auto"/>
            <w:noWrap/>
            <w:vAlign w:val="bottom"/>
            <w:hideMark/>
          </w:tcPr>
          <w:p w14:paraId="646CDAA4" w14:textId="77777777" w:rsidR="00475105" w:rsidRPr="00006F49" w:rsidRDefault="00475105" w:rsidP="00085E1C">
            <w:pPr>
              <w:jc w:val="both"/>
              <w:rPr>
                <w:rFonts w:ascii="Calibri Light" w:hAnsi="Calibri Light" w:cs="Calibri Light"/>
                <w:i/>
                <w:iCs/>
                <w:sz w:val="20"/>
                <w:szCs w:val="20"/>
              </w:rPr>
            </w:pPr>
          </w:p>
        </w:tc>
        <w:tc>
          <w:tcPr>
            <w:tcW w:w="667" w:type="pct"/>
            <w:gridSpan w:val="3"/>
            <w:tcBorders>
              <w:top w:val="nil"/>
              <w:left w:val="nil"/>
              <w:bottom w:val="nil"/>
              <w:right w:val="nil"/>
            </w:tcBorders>
            <w:shd w:val="clear" w:color="auto" w:fill="auto"/>
            <w:noWrap/>
            <w:vAlign w:val="bottom"/>
            <w:hideMark/>
          </w:tcPr>
          <w:p w14:paraId="3F0CB42C" w14:textId="77777777" w:rsidR="00475105" w:rsidRPr="00006F49" w:rsidRDefault="00475105" w:rsidP="00085E1C">
            <w:pPr>
              <w:jc w:val="both"/>
              <w:rPr>
                <w:rFonts w:ascii="Calibri Light" w:hAnsi="Calibri Light" w:cs="Calibri Light"/>
                <w:i/>
                <w:iCs/>
                <w:sz w:val="20"/>
                <w:szCs w:val="20"/>
              </w:rPr>
            </w:pPr>
          </w:p>
        </w:tc>
        <w:tc>
          <w:tcPr>
            <w:tcW w:w="835" w:type="pct"/>
            <w:tcBorders>
              <w:top w:val="nil"/>
              <w:left w:val="nil"/>
              <w:bottom w:val="nil"/>
              <w:right w:val="nil"/>
            </w:tcBorders>
            <w:shd w:val="clear" w:color="auto" w:fill="auto"/>
            <w:noWrap/>
            <w:vAlign w:val="bottom"/>
            <w:hideMark/>
          </w:tcPr>
          <w:p w14:paraId="6568D9B8" w14:textId="77777777" w:rsidR="00475105" w:rsidRPr="00006F49" w:rsidRDefault="00475105" w:rsidP="00085E1C">
            <w:pPr>
              <w:jc w:val="both"/>
              <w:rPr>
                <w:rFonts w:ascii="Calibri Light" w:hAnsi="Calibri Light" w:cs="Calibri Light"/>
                <w:sz w:val="20"/>
                <w:szCs w:val="20"/>
              </w:rPr>
            </w:pPr>
          </w:p>
        </w:tc>
      </w:tr>
      <w:tr w:rsidR="00006F49" w:rsidRPr="00006F49" w14:paraId="3A125E51" w14:textId="77777777" w:rsidTr="00260237">
        <w:trPr>
          <w:gridAfter w:val="6"/>
          <w:wAfter w:w="773" w:type="pct"/>
          <w:trHeight w:val="300"/>
        </w:trPr>
        <w:tc>
          <w:tcPr>
            <w:tcW w:w="1271" w:type="pct"/>
            <w:tcBorders>
              <w:top w:val="nil"/>
              <w:left w:val="nil"/>
              <w:bottom w:val="nil"/>
              <w:right w:val="nil"/>
            </w:tcBorders>
            <w:shd w:val="clear" w:color="auto" w:fill="auto"/>
            <w:noWrap/>
            <w:vAlign w:val="bottom"/>
            <w:hideMark/>
          </w:tcPr>
          <w:p w14:paraId="68BBB8DB" w14:textId="77777777" w:rsidR="00475105" w:rsidRPr="00006F49" w:rsidRDefault="00475105" w:rsidP="00085E1C">
            <w:pPr>
              <w:jc w:val="both"/>
              <w:rPr>
                <w:rFonts w:ascii="Calibri Light" w:hAnsi="Calibri Light" w:cs="Calibri Light"/>
                <w:i/>
                <w:iCs/>
                <w:sz w:val="22"/>
                <w:szCs w:val="22"/>
              </w:rPr>
            </w:pPr>
          </w:p>
        </w:tc>
        <w:tc>
          <w:tcPr>
            <w:tcW w:w="737" w:type="pct"/>
            <w:gridSpan w:val="2"/>
            <w:tcBorders>
              <w:top w:val="nil"/>
              <w:left w:val="nil"/>
              <w:bottom w:val="nil"/>
              <w:right w:val="nil"/>
            </w:tcBorders>
            <w:shd w:val="clear" w:color="auto" w:fill="auto"/>
            <w:noWrap/>
            <w:vAlign w:val="bottom"/>
            <w:hideMark/>
          </w:tcPr>
          <w:p w14:paraId="04AF8B45" w14:textId="77777777" w:rsidR="00475105" w:rsidRPr="00006F49" w:rsidRDefault="00475105" w:rsidP="00085E1C">
            <w:pPr>
              <w:jc w:val="both"/>
              <w:rPr>
                <w:rFonts w:ascii="Calibri Light" w:hAnsi="Calibri Light" w:cs="Calibri Light"/>
                <w:i/>
                <w:iCs/>
                <w:sz w:val="22"/>
                <w:szCs w:val="22"/>
              </w:rPr>
            </w:pPr>
          </w:p>
        </w:tc>
        <w:tc>
          <w:tcPr>
            <w:tcW w:w="717" w:type="pct"/>
            <w:gridSpan w:val="3"/>
            <w:tcBorders>
              <w:top w:val="nil"/>
              <w:left w:val="nil"/>
              <w:bottom w:val="nil"/>
              <w:right w:val="nil"/>
            </w:tcBorders>
            <w:shd w:val="clear" w:color="auto" w:fill="auto"/>
            <w:noWrap/>
            <w:vAlign w:val="bottom"/>
            <w:hideMark/>
          </w:tcPr>
          <w:p w14:paraId="5D7E9B26" w14:textId="77777777" w:rsidR="00475105" w:rsidRPr="00006F49" w:rsidRDefault="00475105" w:rsidP="00085E1C">
            <w:pPr>
              <w:jc w:val="both"/>
              <w:rPr>
                <w:rFonts w:ascii="Calibri Light" w:hAnsi="Calibri Light" w:cs="Calibri Light"/>
                <w:i/>
                <w:iCs/>
                <w:sz w:val="22"/>
                <w:szCs w:val="22"/>
              </w:rPr>
            </w:pPr>
          </w:p>
        </w:tc>
        <w:tc>
          <w:tcPr>
            <w:tcW w:w="1502" w:type="pct"/>
            <w:gridSpan w:val="4"/>
            <w:tcBorders>
              <w:top w:val="nil"/>
              <w:left w:val="nil"/>
              <w:bottom w:val="nil"/>
              <w:right w:val="nil"/>
            </w:tcBorders>
            <w:shd w:val="clear" w:color="auto" w:fill="auto"/>
            <w:noWrap/>
            <w:vAlign w:val="bottom"/>
            <w:hideMark/>
          </w:tcPr>
          <w:p w14:paraId="5D12ECC6" w14:textId="77777777" w:rsidR="00475105" w:rsidRPr="00006F49" w:rsidRDefault="00475105" w:rsidP="00085E1C">
            <w:pPr>
              <w:jc w:val="both"/>
              <w:rPr>
                <w:rFonts w:ascii="Calibri Light" w:hAnsi="Calibri Light" w:cs="Calibri Light"/>
                <w:i/>
                <w:iCs/>
                <w:sz w:val="22"/>
                <w:szCs w:val="22"/>
              </w:rPr>
            </w:pPr>
          </w:p>
        </w:tc>
      </w:tr>
      <w:tr w:rsidR="00006F49" w:rsidRPr="00006F49" w14:paraId="52388AEF" w14:textId="77777777" w:rsidTr="00260237">
        <w:trPr>
          <w:gridAfter w:val="6"/>
          <w:wAfter w:w="773" w:type="pct"/>
          <w:trHeight w:val="20"/>
        </w:trPr>
        <w:tc>
          <w:tcPr>
            <w:tcW w:w="1271" w:type="pct"/>
            <w:tcBorders>
              <w:top w:val="nil"/>
              <w:left w:val="nil"/>
              <w:bottom w:val="nil"/>
              <w:right w:val="nil"/>
            </w:tcBorders>
            <w:shd w:val="clear" w:color="auto" w:fill="auto"/>
            <w:noWrap/>
            <w:vAlign w:val="bottom"/>
            <w:hideMark/>
          </w:tcPr>
          <w:p w14:paraId="6DB922F6" w14:textId="77777777" w:rsidR="00475105" w:rsidRPr="00006F49" w:rsidRDefault="00475105" w:rsidP="00085E1C">
            <w:pPr>
              <w:jc w:val="both"/>
              <w:rPr>
                <w:rFonts w:ascii="Calibri Light" w:hAnsi="Calibri Light" w:cs="Calibri Light"/>
                <w:b/>
                <w:sz w:val="22"/>
                <w:szCs w:val="22"/>
              </w:rPr>
            </w:pPr>
            <w:r w:rsidRPr="00006F49">
              <w:rPr>
                <w:rFonts w:ascii="Calibri Light" w:hAnsi="Calibri Light" w:cs="Calibri Light"/>
                <w:b/>
                <w:bCs/>
                <w:sz w:val="22"/>
                <w:szCs w:val="22"/>
              </w:rPr>
              <w:t>AKCEPTUJĄCY:</w:t>
            </w:r>
          </w:p>
        </w:tc>
        <w:tc>
          <w:tcPr>
            <w:tcW w:w="737" w:type="pct"/>
            <w:gridSpan w:val="2"/>
            <w:tcBorders>
              <w:top w:val="nil"/>
              <w:left w:val="nil"/>
              <w:bottom w:val="nil"/>
              <w:right w:val="nil"/>
            </w:tcBorders>
            <w:shd w:val="clear" w:color="auto" w:fill="auto"/>
            <w:noWrap/>
            <w:vAlign w:val="bottom"/>
            <w:hideMark/>
          </w:tcPr>
          <w:p w14:paraId="727F39E4" w14:textId="77777777" w:rsidR="00475105" w:rsidRPr="00006F49" w:rsidRDefault="00475105" w:rsidP="00085E1C">
            <w:pPr>
              <w:jc w:val="both"/>
              <w:rPr>
                <w:rFonts w:ascii="Calibri Light" w:hAnsi="Calibri Light" w:cs="Calibri Light"/>
                <w:sz w:val="22"/>
                <w:szCs w:val="22"/>
              </w:rPr>
            </w:pPr>
          </w:p>
        </w:tc>
        <w:tc>
          <w:tcPr>
            <w:tcW w:w="2219" w:type="pct"/>
            <w:gridSpan w:val="7"/>
            <w:tcBorders>
              <w:top w:val="nil"/>
              <w:left w:val="nil"/>
              <w:bottom w:val="nil"/>
              <w:right w:val="nil"/>
            </w:tcBorders>
            <w:shd w:val="clear" w:color="auto" w:fill="auto"/>
            <w:noWrap/>
            <w:vAlign w:val="bottom"/>
            <w:hideMark/>
          </w:tcPr>
          <w:p w14:paraId="15DCC9DB" w14:textId="77777777" w:rsidR="00475105" w:rsidRPr="00006F49" w:rsidRDefault="00475105" w:rsidP="00085E1C">
            <w:pPr>
              <w:jc w:val="both"/>
              <w:rPr>
                <w:rFonts w:ascii="Calibri Light" w:hAnsi="Calibri Light" w:cs="Calibri Light"/>
                <w:sz w:val="22"/>
                <w:szCs w:val="22"/>
              </w:rPr>
            </w:pPr>
          </w:p>
        </w:tc>
      </w:tr>
      <w:tr w:rsidR="00006F49" w:rsidRPr="00006F49" w14:paraId="6D30B779" w14:textId="77777777" w:rsidTr="00260237">
        <w:trPr>
          <w:gridAfter w:val="6"/>
          <w:wAfter w:w="773" w:type="pct"/>
          <w:trHeight w:val="20"/>
        </w:trPr>
        <w:tc>
          <w:tcPr>
            <w:tcW w:w="1271" w:type="pct"/>
            <w:tcBorders>
              <w:top w:val="nil"/>
              <w:left w:val="nil"/>
              <w:bottom w:val="nil"/>
              <w:right w:val="nil"/>
            </w:tcBorders>
            <w:shd w:val="clear" w:color="auto" w:fill="auto"/>
            <w:noWrap/>
            <w:vAlign w:val="center"/>
            <w:hideMark/>
          </w:tcPr>
          <w:p w14:paraId="5E36CB63" w14:textId="77777777" w:rsidR="00475105" w:rsidRPr="00006F49" w:rsidRDefault="00475105" w:rsidP="00085E1C">
            <w:pPr>
              <w:jc w:val="both"/>
              <w:rPr>
                <w:rFonts w:ascii="Calibri Light" w:hAnsi="Calibri Light" w:cs="Calibri Light"/>
                <w:bCs/>
                <w:sz w:val="22"/>
                <w:szCs w:val="22"/>
              </w:rPr>
            </w:pPr>
          </w:p>
        </w:tc>
        <w:tc>
          <w:tcPr>
            <w:tcW w:w="737" w:type="pct"/>
            <w:gridSpan w:val="2"/>
            <w:tcBorders>
              <w:top w:val="nil"/>
              <w:left w:val="nil"/>
              <w:bottom w:val="nil"/>
              <w:right w:val="nil"/>
            </w:tcBorders>
            <w:shd w:val="clear" w:color="auto" w:fill="auto"/>
            <w:noWrap/>
            <w:vAlign w:val="bottom"/>
            <w:hideMark/>
          </w:tcPr>
          <w:p w14:paraId="772589A0" w14:textId="77777777" w:rsidR="00475105" w:rsidRPr="00006F49" w:rsidRDefault="00475105" w:rsidP="00085E1C">
            <w:pPr>
              <w:jc w:val="both"/>
              <w:rPr>
                <w:rFonts w:ascii="Calibri Light" w:hAnsi="Calibri Light" w:cs="Calibri Light"/>
                <w:sz w:val="22"/>
                <w:szCs w:val="22"/>
              </w:rPr>
            </w:pPr>
          </w:p>
        </w:tc>
        <w:tc>
          <w:tcPr>
            <w:tcW w:w="2219" w:type="pct"/>
            <w:gridSpan w:val="7"/>
            <w:tcBorders>
              <w:top w:val="nil"/>
              <w:left w:val="nil"/>
              <w:bottom w:val="nil"/>
              <w:right w:val="nil"/>
            </w:tcBorders>
            <w:shd w:val="clear" w:color="auto" w:fill="auto"/>
            <w:vAlign w:val="bottom"/>
            <w:hideMark/>
          </w:tcPr>
          <w:p w14:paraId="761DB835" w14:textId="77777777" w:rsidR="00475105" w:rsidRPr="00006F49" w:rsidRDefault="00475105" w:rsidP="00085E1C">
            <w:pPr>
              <w:jc w:val="both"/>
              <w:rPr>
                <w:rFonts w:ascii="Calibri Light" w:hAnsi="Calibri Light" w:cs="Calibri Light"/>
                <w:i/>
                <w:iCs/>
                <w:sz w:val="22"/>
                <w:szCs w:val="22"/>
              </w:rPr>
            </w:pPr>
          </w:p>
        </w:tc>
      </w:tr>
      <w:tr w:rsidR="00006F49" w:rsidRPr="00006F49" w14:paraId="32BCC2E5" w14:textId="77777777" w:rsidTr="00260237">
        <w:trPr>
          <w:gridAfter w:val="6"/>
          <w:wAfter w:w="773" w:type="pct"/>
          <w:trHeight w:val="285"/>
        </w:trPr>
        <w:tc>
          <w:tcPr>
            <w:tcW w:w="1271" w:type="pct"/>
            <w:tcBorders>
              <w:top w:val="nil"/>
              <w:left w:val="nil"/>
              <w:bottom w:val="nil"/>
              <w:right w:val="nil"/>
            </w:tcBorders>
            <w:shd w:val="clear" w:color="auto" w:fill="auto"/>
            <w:vAlign w:val="bottom"/>
            <w:hideMark/>
          </w:tcPr>
          <w:p w14:paraId="00FB7E4B" w14:textId="77777777" w:rsidR="00475105" w:rsidRPr="00006F49" w:rsidRDefault="00475105" w:rsidP="00085E1C">
            <w:pPr>
              <w:jc w:val="both"/>
              <w:rPr>
                <w:rFonts w:ascii="Calibri Light" w:hAnsi="Calibri Light" w:cs="Calibri Light"/>
                <w:bCs/>
                <w:sz w:val="22"/>
                <w:szCs w:val="22"/>
              </w:rPr>
            </w:pPr>
          </w:p>
        </w:tc>
        <w:tc>
          <w:tcPr>
            <w:tcW w:w="737" w:type="pct"/>
            <w:gridSpan w:val="2"/>
            <w:tcBorders>
              <w:top w:val="nil"/>
              <w:left w:val="nil"/>
              <w:bottom w:val="nil"/>
              <w:right w:val="nil"/>
            </w:tcBorders>
            <w:shd w:val="clear" w:color="auto" w:fill="auto"/>
            <w:vAlign w:val="bottom"/>
            <w:hideMark/>
          </w:tcPr>
          <w:p w14:paraId="4B28B4EC" w14:textId="77777777" w:rsidR="00475105" w:rsidRPr="00006F49" w:rsidRDefault="00475105" w:rsidP="00085E1C">
            <w:pPr>
              <w:jc w:val="both"/>
              <w:rPr>
                <w:rFonts w:ascii="Calibri Light" w:hAnsi="Calibri Light" w:cs="Calibri Light"/>
                <w:sz w:val="22"/>
                <w:szCs w:val="22"/>
              </w:rPr>
            </w:pPr>
          </w:p>
        </w:tc>
        <w:tc>
          <w:tcPr>
            <w:tcW w:w="717" w:type="pct"/>
            <w:gridSpan w:val="3"/>
            <w:tcBorders>
              <w:top w:val="nil"/>
              <w:left w:val="nil"/>
              <w:bottom w:val="nil"/>
              <w:right w:val="nil"/>
            </w:tcBorders>
            <w:shd w:val="clear" w:color="auto" w:fill="auto"/>
            <w:vAlign w:val="bottom"/>
            <w:hideMark/>
          </w:tcPr>
          <w:p w14:paraId="73B1ABFB" w14:textId="77777777" w:rsidR="00475105" w:rsidRPr="00006F49" w:rsidRDefault="00475105" w:rsidP="00085E1C">
            <w:pPr>
              <w:jc w:val="both"/>
              <w:rPr>
                <w:rFonts w:ascii="Calibri Light" w:hAnsi="Calibri Light" w:cs="Calibri Light"/>
                <w:sz w:val="22"/>
                <w:szCs w:val="22"/>
              </w:rPr>
            </w:pPr>
          </w:p>
        </w:tc>
        <w:tc>
          <w:tcPr>
            <w:tcW w:w="667" w:type="pct"/>
            <w:gridSpan w:val="3"/>
            <w:tcBorders>
              <w:top w:val="nil"/>
              <w:left w:val="nil"/>
              <w:bottom w:val="nil"/>
              <w:right w:val="nil"/>
            </w:tcBorders>
            <w:shd w:val="clear" w:color="auto" w:fill="auto"/>
            <w:vAlign w:val="bottom"/>
            <w:hideMark/>
          </w:tcPr>
          <w:p w14:paraId="021FB738" w14:textId="77777777" w:rsidR="00475105" w:rsidRPr="00006F49" w:rsidRDefault="00475105" w:rsidP="00085E1C">
            <w:pPr>
              <w:jc w:val="both"/>
              <w:rPr>
                <w:rFonts w:ascii="Calibri Light" w:hAnsi="Calibri Light" w:cs="Calibri Light"/>
                <w:sz w:val="22"/>
                <w:szCs w:val="22"/>
              </w:rPr>
            </w:pPr>
          </w:p>
        </w:tc>
        <w:tc>
          <w:tcPr>
            <w:tcW w:w="835" w:type="pct"/>
            <w:tcBorders>
              <w:top w:val="nil"/>
              <w:left w:val="nil"/>
              <w:bottom w:val="nil"/>
              <w:right w:val="nil"/>
            </w:tcBorders>
            <w:shd w:val="clear" w:color="auto" w:fill="auto"/>
            <w:noWrap/>
            <w:vAlign w:val="bottom"/>
            <w:hideMark/>
          </w:tcPr>
          <w:p w14:paraId="15C49CB7" w14:textId="77777777" w:rsidR="00475105" w:rsidRPr="00006F49" w:rsidRDefault="00475105" w:rsidP="00085E1C">
            <w:pPr>
              <w:jc w:val="both"/>
              <w:rPr>
                <w:rFonts w:ascii="Calibri Light" w:hAnsi="Calibri Light" w:cs="Calibri Light"/>
                <w:sz w:val="22"/>
                <w:szCs w:val="22"/>
              </w:rPr>
            </w:pPr>
          </w:p>
        </w:tc>
      </w:tr>
      <w:tr w:rsidR="00006F49" w:rsidRPr="00006F49" w14:paraId="4624C751" w14:textId="77777777" w:rsidTr="00260237">
        <w:trPr>
          <w:gridAfter w:val="6"/>
          <w:wAfter w:w="773" w:type="pct"/>
          <w:trHeight w:val="300"/>
        </w:trPr>
        <w:tc>
          <w:tcPr>
            <w:tcW w:w="1271" w:type="pct"/>
            <w:tcBorders>
              <w:top w:val="nil"/>
              <w:left w:val="nil"/>
              <w:bottom w:val="nil"/>
              <w:right w:val="nil"/>
            </w:tcBorders>
            <w:shd w:val="clear" w:color="auto" w:fill="auto"/>
            <w:noWrap/>
            <w:vAlign w:val="bottom"/>
            <w:hideMark/>
          </w:tcPr>
          <w:p w14:paraId="0E8D8E55" w14:textId="3C3179BF" w:rsidR="00475105" w:rsidRPr="00006F49" w:rsidRDefault="008E02CE" w:rsidP="00085E1C">
            <w:pPr>
              <w:jc w:val="both"/>
              <w:rPr>
                <w:rFonts w:ascii="Calibri Light" w:hAnsi="Calibri Light" w:cs="Calibri Light"/>
                <w:i/>
                <w:iCs/>
                <w:sz w:val="22"/>
                <w:szCs w:val="22"/>
              </w:rPr>
            </w:pPr>
            <w:r w:rsidRPr="00006F49">
              <w:rPr>
                <w:rFonts w:ascii="Calibri Light" w:hAnsi="Calibri Light" w:cs="Calibri Light"/>
                <w:i/>
                <w:iCs/>
                <w:sz w:val="22"/>
                <w:szCs w:val="22"/>
              </w:rPr>
              <w:t>……………………………….</w:t>
            </w:r>
          </w:p>
        </w:tc>
        <w:tc>
          <w:tcPr>
            <w:tcW w:w="737" w:type="pct"/>
            <w:gridSpan w:val="2"/>
            <w:tcBorders>
              <w:top w:val="nil"/>
              <w:left w:val="nil"/>
              <w:bottom w:val="nil"/>
              <w:right w:val="nil"/>
            </w:tcBorders>
            <w:shd w:val="clear" w:color="auto" w:fill="auto"/>
            <w:noWrap/>
            <w:vAlign w:val="bottom"/>
            <w:hideMark/>
          </w:tcPr>
          <w:p w14:paraId="6799FCC3" w14:textId="77777777" w:rsidR="00475105" w:rsidRPr="00006F49" w:rsidRDefault="00475105" w:rsidP="00085E1C">
            <w:pPr>
              <w:jc w:val="both"/>
              <w:rPr>
                <w:rFonts w:ascii="Calibri Light" w:hAnsi="Calibri Light" w:cs="Calibri Light"/>
                <w:i/>
                <w:iCs/>
                <w:sz w:val="22"/>
                <w:szCs w:val="22"/>
              </w:rPr>
            </w:pPr>
          </w:p>
        </w:tc>
        <w:tc>
          <w:tcPr>
            <w:tcW w:w="2219" w:type="pct"/>
            <w:gridSpan w:val="7"/>
            <w:tcBorders>
              <w:top w:val="nil"/>
              <w:left w:val="nil"/>
              <w:bottom w:val="nil"/>
              <w:right w:val="nil"/>
            </w:tcBorders>
            <w:shd w:val="clear" w:color="auto" w:fill="auto"/>
            <w:noWrap/>
            <w:vAlign w:val="bottom"/>
            <w:hideMark/>
          </w:tcPr>
          <w:p w14:paraId="1982B349" w14:textId="77777777" w:rsidR="00475105" w:rsidRPr="00006F49" w:rsidRDefault="00475105" w:rsidP="00085E1C">
            <w:pPr>
              <w:jc w:val="both"/>
              <w:rPr>
                <w:rFonts w:ascii="Calibri Light" w:hAnsi="Calibri Light" w:cs="Calibri Light"/>
                <w:sz w:val="22"/>
                <w:szCs w:val="22"/>
              </w:rPr>
            </w:pPr>
            <w:r w:rsidRPr="00006F49">
              <w:rPr>
                <w:rFonts w:ascii="Calibri Light" w:hAnsi="Calibri Light" w:cs="Calibri Light"/>
                <w:sz w:val="22"/>
                <w:szCs w:val="22"/>
              </w:rPr>
              <w:t xml:space="preserve">  ………………………………………………………………..</w:t>
            </w:r>
          </w:p>
        </w:tc>
      </w:tr>
      <w:tr w:rsidR="00006F49" w:rsidRPr="00006F49" w14:paraId="1775A589" w14:textId="77777777" w:rsidTr="00260237">
        <w:trPr>
          <w:gridAfter w:val="6"/>
          <w:wAfter w:w="773" w:type="pct"/>
          <w:trHeight w:val="570"/>
        </w:trPr>
        <w:tc>
          <w:tcPr>
            <w:tcW w:w="1271" w:type="pct"/>
            <w:tcBorders>
              <w:top w:val="nil"/>
              <w:left w:val="nil"/>
              <w:bottom w:val="nil"/>
              <w:right w:val="nil"/>
            </w:tcBorders>
            <w:shd w:val="clear" w:color="auto" w:fill="auto"/>
            <w:noWrap/>
            <w:vAlign w:val="bottom"/>
          </w:tcPr>
          <w:p w14:paraId="0BFF596D" w14:textId="77777777" w:rsidR="00475105" w:rsidRPr="00006F49" w:rsidRDefault="00475105" w:rsidP="00085E1C">
            <w:pPr>
              <w:jc w:val="both"/>
              <w:rPr>
                <w:rFonts w:ascii="Calibri Light" w:hAnsi="Calibri Light" w:cs="Calibri Light"/>
                <w:sz w:val="22"/>
                <w:szCs w:val="22"/>
              </w:rPr>
            </w:pPr>
          </w:p>
        </w:tc>
        <w:tc>
          <w:tcPr>
            <w:tcW w:w="737" w:type="pct"/>
            <w:gridSpan w:val="2"/>
            <w:tcBorders>
              <w:top w:val="nil"/>
              <w:left w:val="nil"/>
              <w:bottom w:val="nil"/>
              <w:right w:val="nil"/>
            </w:tcBorders>
            <w:shd w:val="clear" w:color="auto" w:fill="auto"/>
            <w:noWrap/>
            <w:vAlign w:val="bottom"/>
            <w:hideMark/>
          </w:tcPr>
          <w:p w14:paraId="5E166CC2" w14:textId="77777777" w:rsidR="00475105" w:rsidRPr="00006F49" w:rsidRDefault="00475105" w:rsidP="00085E1C">
            <w:pPr>
              <w:jc w:val="both"/>
              <w:rPr>
                <w:rFonts w:ascii="Calibri Light" w:hAnsi="Calibri Light" w:cs="Calibri Light"/>
                <w:sz w:val="22"/>
                <w:szCs w:val="22"/>
              </w:rPr>
            </w:pPr>
          </w:p>
        </w:tc>
        <w:tc>
          <w:tcPr>
            <w:tcW w:w="2219" w:type="pct"/>
            <w:gridSpan w:val="7"/>
            <w:tcBorders>
              <w:top w:val="nil"/>
              <w:left w:val="nil"/>
              <w:bottom w:val="nil"/>
              <w:right w:val="nil"/>
            </w:tcBorders>
            <w:shd w:val="clear" w:color="auto" w:fill="auto"/>
            <w:vAlign w:val="bottom"/>
            <w:hideMark/>
          </w:tcPr>
          <w:p w14:paraId="1D57373B" w14:textId="26E794B5" w:rsidR="00475105" w:rsidRPr="00006F49" w:rsidRDefault="00475105" w:rsidP="00085E1C">
            <w:pPr>
              <w:jc w:val="both"/>
              <w:rPr>
                <w:rFonts w:ascii="Calibri Light" w:hAnsi="Calibri Light" w:cs="Calibri Light"/>
                <w:i/>
                <w:iCs/>
                <w:sz w:val="20"/>
                <w:szCs w:val="20"/>
              </w:rPr>
            </w:pPr>
            <w:r w:rsidRPr="00006F49">
              <w:rPr>
                <w:rFonts w:ascii="Calibri Light" w:hAnsi="Calibri Light" w:cs="Calibri Light"/>
                <w:i/>
                <w:iCs/>
                <w:sz w:val="20"/>
                <w:szCs w:val="20"/>
              </w:rPr>
              <w:t xml:space="preserve"> </w:t>
            </w:r>
            <w:r w:rsidR="008E02CE" w:rsidRPr="00006F49">
              <w:rPr>
                <w:rFonts w:ascii="Calibri Light" w:hAnsi="Calibri Light" w:cs="Calibri Light"/>
                <w:i/>
                <w:iCs/>
                <w:sz w:val="20"/>
                <w:szCs w:val="20"/>
              </w:rPr>
              <w:t xml:space="preserve">         </w:t>
            </w:r>
            <w:r w:rsidRPr="00006F49">
              <w:rPr>
                <w:rFonts w:ascii="Calibri Light" w:hAnsi="Calibri Light" w:cs="Calibri Light"/>
                <w:i/>
                <w:iCs/>
                <w:sz w:val="20"/>
                <w:szCs w:val="20"/>
              </w:rPr>
              <w:t xml:space="preserve">- Inspektor nadzoru inwestorskiego  </w:t>
            </w:r>
          </w:p>
          <w:p w14:paraId="1A3251B7" w14:textId="5CA4564F" w:rsidR="00475105" w:rsidRPr="00006F49" w:rsidRDefault="00475105" w:rsidP="00085E1C">
            <w:pPr>
              <w:jc w:val="both"/>
              <w:rPr>
                <w:rFonts w:ascii="Calibri Light" w:hAnsi="Calibri Light" w:cs="Calibri Light"/>
                <w:i/>
                <w:iCs/>
                <w:sz w:val="22"/>
                <w:szCs w:val="22"/>
              </w:rPr>
            </w:pPr>
          </w:p>
        </w:tc>
      </w:tr>
      <w:tr w:rsidR="00006F49" w:rsidRPr="00006F49" w14:paraId="2F3F1923" w14:textId="77777777" w:rsidTr="00260237">
        <w:trPr>
          <w:gridAfter w:val="6"/>
          <w:wAfter w:w="773" w:type="pct"/>
          <w:trHeight w:val="285"/>
        </w:trPr>
        <w:tc>
          <w:tcPr>
            <w:tcW w:w="1271" w:type="pct"/>
            <w:tcBorders>
              <w:top w:val="nil"/>
              <w:left w:val="nil"/>
              <w:bottom w:val="nil"/>
              <w:right w:val="nil"/>
            </w:tcBorders>
            <w:shd w:val="clear" w:color="auto" w:fill="auto"/>
            <w:vAlign w:val="bottom"/>
          </w:tcPr>
          <w:p w14:paraId="175C3A42" w14:textId="77777777" w:rsidR="00475105" w:rsidRPr="00006F49" w:rsidRDefault="00475105" w:rsidP="00085E1C">
            <w:pPr>
              <w:jc w:val="both"/>
              <w:rPr>
                <w:rFonts w:ascii="Calibri Light" w:hAnsi="Calibri Light" w:cs="Calibri Light"/>
                <w:bCs/>
                <w:sz w:val="22"/>
                <w:szCs w:val="22"/>
              </w:rPr>
            </w:pPr>
          </w:p>
        </w:tc>
        <w:tc>
          <w:tcPr>
            <w:tcW w:w="737" w:type="pct"/>
            <w:gridSpan w:val="2"/>
            <w:tcBorders>
              <w:top w:val="nil"/>
              <w:left w:val="nil"/>
              <w:bottom w:val="nil"/>
              <w:right w:val="nil"/>
            </w:tcBorders>
            <w:shd w:val="clear" w:color="auto" w:fill="auto"/>
            <w:vAlign w:val="bottom"/>
          </w:tcPr>
          <w:p w14:paraId="4833C660" w14:textId="77777777" w:rsidR="00475105" w:rsidRPr="00006F49" w:rsidRDefault="00475105" w:rsidP="00085E1C">
            <w:pPr>
              <w:jc w:val="both"/>
              <w:rPr>
                <w:rFonts w:ascii="Calibri Light" w:hAnsi="Calibri Light" w:cs="Calibri Light"/>
                <w:bCs/>
                <w:sz w:val="22"/>
                <w:szCs w:val="22"/>
              </w:rPr>
            </w:pPr>
          </w:p>
        </w:tc>
        <w:tc>
          <w:tcPr>
            <w:tcW w:w="717" w:type="pct"/>
            <w:gridSpan w:val="3"/>
            <w:tcBorders>
              <w:top w:val="nil"/>
              <w:left w:val="nil"/>
              <w:bottom w:val="nil"/>
              <w:right w:val="nil"/>
            </w:tcBorders>
            <w:shd w:val="clear" w:color="auto" w:fill="auto"/>
            <w:noWrap/>
            <w:vAlign w:val="bottom"/>
          </w:tcPr>
          <w:p w14:paraId="054E26E6" w14:textId="77777777" w:rsidR="00475105" w:rsidRPr="00006F49" w:rsidRDefault="00475105" w:rsidP="00085E1C">
            <w:pPr>
              <w:jc w:val="both"/>
              <w:rPr>
                <w:rFonts w:ascii="Calibri Light" w:hAnsi="Calibri Light" w:cs="Calibri Light"/>
                <w:bCs/>
                <w:sz w:val="22"/>
                <w:szCs w:val="22"/>
              </w:rPr>
            </w:pPr>
          </w:p>
        </w:tc>
        <w:tc>
          <w:tcPr>
            <w:tcW w:w="1502" w:type="pct"/>
            <w:gridSpan w:val="4"/>
            <w:tcBorders>
              <w:top w:val="nil"/>
              <w:left w:val="nil"/>
              <w:bottom w:val="nil"/>
              <w:right w:val="nil"/>
            </w:tcBorders>
            <w:shd w:val="clear" w:color="auto" w:fill="auto"/>
            <w:noWrap/>
            <w:vAlign w:val="bottom"/>
          </w:tcPr>
          <w:p w14:paraId="2236E6C0" w14:textId="77777777" w:rsidR="00475105" w:rsidRPr="00006F49" w:rsidRDefault="00475105" w:rsidP="00085E1C">
            <w:pPr>
              <w:jc w:val="both"/>
              <w:rPr>
                <w:rFonts w:ascii="Calibri Light" w:hAnsi="Calibri Light" w:cs="Calibri Light"/>
                <w:sz w:val="22"/>
                <w:szCs w:val="22"/>
              </w:rPr>
            </w:pPr>
          </w:p>
        </w:tc>
      </w:tr>
      <w:tr w:rsidR="00475105" w:rsidRPr="00006F49" w14:paraId="4EA1ABB7" w14:textId="77777777" w:rsidTr="00260237">
        <w:trPr>
          <w:trHeight w:val="300"/>
        </w:trPr>
        <w:tc>
          <w:tcPr>
            <w:tcW w:w="4275" w:type="pct"/>
            <w:gridSpan w:val="11"/>
            <w:tcBorders>
              <w:top w:val="nil"/>
              <w:left w:val="nil"/>
              <w:bottom w:val="nil"/>
              <w:right w:val="nil"/>
            </w:tcBorders>
            <w:shd w:val="clear" w:color="auto" w:fill="auto"/>
            <w:vAlign w:val="bottom"/>
            <w:hideMark/>
          </w:tcPr>
          <w:p w14:paraId="7631A23A" w14:textId="77777777" w:rsidR="008E02CE" w:rsidRPr="00006F49" w:rsidRDefault="008E02CE" w:rsidP="00085E1C">
            <w:pPr>
              <w:jc w:val="both"/>
              <w:rPr>
                <w:rFonts w:ascii="Calibri Light" w:hAnsi="Calibri Light" w:cs="Calibri Light"/>
                <w:sz w:val="22"/>
                <w:szCs w:val="22"/>
              </w:rPr>
            </w:pPr>
          </w:p>
          <w:p w14:paraId="22B40ED6" w14:textId="77777777" w:rsidR="00475105" w:rsidRPr="00006F49" w:rsidRDefault="00475105" w:rsidP="008E02CE">
            <w:pPr>
              <w:rPr>
                <w:rFonts w:ascii="Calibri Light" w:hAnsi="Calibri Light" w:cs="Calibri Light"/>
                <w:sz w:val="22"/>
                <w:szCs w:val="22"/>
              </w:rPr>
            </w:pPr>
            <w:r w:rsidRPr="00006F49">
              <w:rPr>
                <w:rFonts w:ascii="Calibri Light" w:hAnsi="Calibri Light" w:cs="Calibri Light"/>
                <w:sz w:val="22"/>
                <w:szCs w:val="22"/>
              </w:rPr>
              <w:t>Białystok, dnia ……………………..…………….</w:t>
            </w:r>
          </w:p>
        </w:tc>
        <w:tc>
          <w:tcPr>
            <w:tcW w:w="237" w:type="pct"/>
            <w:gridSpan w:val="2"/>
            <w:tcBorders>
              <w:top w:val="nil"/>
              <w:left w:val="nil"/>
              <w:bottom w:val="nil"/>
              <w:right w:val="nil"/>
            </w:tcBorders>
            <w:shd w:val="clear" w:color="auto" w:fill="auto"/>
            <w:vAlign w:val="bottom"/>
            <w:hideMark/>
          </w:tcPr>
          <w:p w14:paraId="70A9E747" w14:textId="77777777" w:rsidR="00475105" w:rsidRPr="00006F49" w:rsidRDefault="00475105" w:rsidP="00085E1C">
            <w:pPr>
              <w:jc w:val="both"/>
              <w:rPr>
                <w:rFonts w:ascii="Calibri Light" w:hAnsi="Calibri Light" w:cs="Calibri Light"/>
                <w:sz w:val="22"/>
                <w:szCs w:val="22"/>
              </w:rPr>
            </w:pPr>
          </w:p>
        </w:tc>
        <w:tc>
          <w:tcPr>
            <w:tcW w:w="241" w:type="pct"/>
            <w:tcBorders>
              <w:top w:val="nil"/>
              <w:left w:val="nil"/>
              <w:bottom w:val="nil"/>
              <w:right w:val="nil"/>
            </w:tcBorders>
            <w:shd w:val="clear" w:color="auto" w:fill="auto"/>
            <w:vAlign w:val="bottom"/>
            <w:hideMark/>
          </w:tcPr>
          <w:p w14:paraId="411A9032" w14:textId="77777777" w:rsidR="00475105" w:rsidRPr="00006F49" w:rsidRDefault="00475105" w:rsidP="00085E1C">
            <w:pPr>
              <w:jc w:val="both"/>
              <w:rPr>
                <w:rFonts w:ascii="Calibri Light" w:hAnsi="Calibri Light" w:cs="Calibri Light"/>
                <w:sz w:val="22"/>
                <w:szCs w:val="22"/>
              </w:rPr>
            </w:pPr>
          </w:p>
        </w:tc>
        <w:tc>
          <w:tcPr>
            <w:tcW w:w="134" w:type="pct"/>
            <w:tcBorders>
              <w:top w:val="nil"/>
              <w:left w:val="nil"/>
              <w:bottom w:val="nil"/>
              <w:right w:val="nil"/>
            </w:tcBorders>
            <w:shd w:val="clear" w:color="auto" w:fill="auto"/>
            <w:vAlign w:val="bottom"/>
            <w:hideMark/>
          </w:tcPr>
          <w:p w14:paraId="331A9C51" w14:textId="77777777" w:rsidR="00475105" w:rsidRPr="00006F49" w:rsidRDefault="00475105" w:rsidP="00085E1C">
            <w:pPr>
              <w:jc w:val="both"/>
              <w:rPr>
                <w:rFonts w:ascii="Calibri Light" w:hAnsi="Calibri Light" w:cs="Calibri Light"/>
                <w:sz w:val="22"/>
                <w:szCs w:val="22"/>
              </w:rPr>
            </w:pPr>
          </w:p>
        </w:tc>
        <w:tc>
          <w:tcPr>
            <w:tcW w:w="113" w:type="pct"/>
            <w:tcBorders>
              <w:top w:val="nil"/>
              <w:left w:val="nil"/>
              <w:bottom w:val="nil"/>
              <w:right w:val="nil"/>
            </w:tcBorders>
            <w:shd w:val="clear" w:color="auto" w:fill="auto"/>
            <w:noWrap/>
            <w:vAlign w:val="bottom"/>
            <w:hideMark/>
          </w:tcPr>
          <w:p w14:paraId="1EEB9436" w14:textId="77777777" w:rsidR="00475105" w:rsidRPr="00006F49" w:rsidRDefault="00475105" w:rsidP="00085E1C">
            <w:pPr>
              <w:jc w:val="both"/>
              <w:rPr>
                <w:rFonts w:ascii="Calibri Light" w:hAnsi="Calibri Light" w:cs="Calibri Light"/>
                <w:sz w:val="22"/>
                <w:szCs w:val="22"/>
              </w:rPr>
            </w:pPr>
          </w:p>
        </w:tc>
      </w:tr>
    </w:tbl>
    <w:p w14:paraId="329F4CF0" w14:textId="77777777" w:rsidR="00AD0FFA" w:rsidRPr="00006F49" w:rsidRDefault="00AD0FFA" w:rsidP="00AD0FFA">
      <w:pPr>
        <w:jc w:val="right"/>
        <w:rPr>
          <w:rFonts w:ascii="Calibri Light" w:hAnsi="Calibri Light" w:cs="Calibri Light"/>
          <w:sz w:val="22"/>
          <w:szCs w:val="22"/>
        </w:rPr>
      </w:pPr>
    </w:p>
    <w:p w14:paraId="3B90F26C" w14:textId="77777777" w:rsidR="00A4509A" w:rsidRPr="00006F49" w:rsidRDefault="00A4509A" w:rsidP="00AD0FFA">
      <w:pPr>
        <w:jc w:val="right"/>
        <w:rPr>
          <w:rFonts w:ascii="Calibri Light" w:hAnsi="Calibri Light" w:cs="Calibri Light"/>
          <w:sz w:val="22"/>
          <w:szCs w:val="22"/>
        </w:rPr>
      </w:pPr>
    </w:p>
    <w:p w14:paraId="15C3BB9C" w14:textId="77777777" w:rsidR="00A4509A" w:rsidRPr="00006F49" w:rsidRDefault="00A4509A" w:rsidP="00AD0FFA">
      <w:pPr>
        <w:jc w:val="right"/>
        <w:rPr>
          <w:rFonts w:ascii="Calibri Light" w:hAnsi="Calibri Light" w:cs="Calibri Light"/>
          <w:sz w:val="22"/>
          <w:szCs w:val="22"/>
        </w:rPr>
      </w:pPr>
    </w:p>
    <w:p w14:paraId="6E500112" w14:textId="2ED20E8F" w:rsidR="00A4509A" w:rsidRPr="00006F49" w:rsidRDefault="00A4509A" w:rsidP="00AD0FFA">
      <w:pPr>
        <w:jc w:val="right"/>
        <w:rPr>
          <w:rFonts w:ascii="Calibri Light" w:hAnsi="Calibri Light" w:cs="Calibri Light"/>
          <w:sz w:val="22"/>
          <w:szCs w:val="22"/>
        </w:rPr>
      </w:pPr>
    </w:p>
    <w:p w14:paraId="4B855F36" w14:textId="56A27D99" w:rsidR="001E2AA8" w:rsidRPr="00006F49" w:rsidRDefault="001E2AA8" w:rsidP="00AD0FFA">
      <w:pPr>
        <w:jc w:val="right"/>
        <w:rPr>
          <w:rFonts w:ascii="Calibri Light" w:hAnsi="Calibri Light" w:cs="Calibri Light"/>
          <w:sz w:val="22"/>
          <w:szCs w:val="22"/>
        </w:rPr>
      </w:pPr>
    </w:p>
    <w:p w14:paraId="32B92E66" w14:textId="0535D467" w:rsidR="001E2AA8" w:rsidRPr="00006F49" w:rsidRDefault="001E2AA8" w:rsidP="00AD0FFA">
      <w:pPr>
        <w:jc w:val="right"/>
        <w:rPr>
          <w:rFonts w:ascii="Calibri Light" w:hAnsi="Calibri Light" w:cs="Calibri Light"/>
          <w:sz w:val="22"/>
          <w:szCs w:val="22"/>
        </w:rPr>
      </w:pPr>
    </w:p>
    <w:p w14:paraId="7D22229F" w14:textId="2197183D" w:rsidR="001E2AA8" w:rsidRPr="00006F49" w:rsidRDefault="001E2AA8" w:rsidP="00AD0FFA">
      <w:pPr>
        <w:jc w:val="right"/>
        <w:rPr>
          <w:rFonts w:ascii="Calibri Light" w:hAnsi="Calibri Light" w:cs="Calibri Light"/>
          <w:sz w:val="22"/>
          <w:szCs w:val="22"/>
        </w:rPr>
      </w:pPr>
    </w:p>
    <w:p w14:paraId="3C8993FB" w14:textId="77777777" w:rsidR="001E2AA8" w:rsidRPr="00006F49" w:rsidRDefault="001E2AA8" w:rsidP="00AD0FFA">
      <w:pPr>
        <w:jc w:val="right"/>
        <w:rPr>
          <w:rFonts w:ascii="Calibri Light" w:hAnsi="Calibri Light" w:cs="Calibri Light"/>
          <w:sz w:val="22"/>
          <w:szCs w:val="22"/>
        </w:rPr>
      </w:pPr>
    </w:p>
    <w:p w14:paraId="2A3100AA" w14:textId="1100FF54" w:rsidR="000C717D" w:rsidRPr="00006F49" w:rsidRDefault="00903AC5" w:rsidP="00AD0FFA">
      <w:pPr>
        <w:jc w:val="right"/>
        <w:rPr>
          <w:rFonts w:ascii="Calibri Light" w:hAnsi="Calibri Light" w:cs="Calibri Light"/>
          <w:sz w:val="22"/>
          <w:szCs w:val="22"/>
        </w:rPr>
      </w:pPr>
      <w:r w:rsidRPr="00006F49">
        <w:rPr>
          <w:rFonts w:ascii="Calibri Light" w:hAnsi="Calibri Light" w:cs="Calibri Light"/>
          <w:sz w:val="22"/>
          <w:szCs w:val="22"/>
        </w:rPr>
        <w:lastRenderedPageBreak/>
        <w:t xml:space="preserve">Załącznik nr </w:t>
      </w:r>
      <w:r w:rsidR="006B7C63" w:rsidRPr="00006F49">
        <w:rPr>
          <w:rFonts w:ascii="Calibri Light" w:hAnsi="Calibri Light" w:cs="Calibri Light"/>
          <w:sz w:val="22"/>
          <w:szCs w:val="22"/>
        </w:rPr>
        <w:t>4</w:t>
      </w:r>
      <w:r w:rsidR="0068055A" w:rsidRPr="00006F49">
        <w:rPr>
          <w:rFonts w:ascii="Calibri Light" w:hAnsi="Calibri Light" w:cs="Calibri Light"/>
          <w:sz w:val="22"/>
          <w:szCs w:val="22"/>
        </w:rPr>
        <w:t xml:space="preserve"> do umowy </w:t>
      </w:r>
      <w:r w:rsidR="006B312E" w:rsidRPr="00006F49">
        <w:rPr>
          <w:rFonts w:ascii="Calibri Light" w:hAnsi="Calibri Light" w:cs="Calibri Light"/>
          <w:sz w:val="22"/>
          <w:szCs w:val="22"/>
        </w:rPr>
        <w:t>DIN-II</w:t>
      </w:r>
      <w:r w:rsidR="007B12F2" w:rsidRPr="00006F49">
        <w:rPr>
          <w:rFonts w:ascii="Calibri Light" w:hAnsi="Calibri Light" w:cs="Calibri Light"/>
          <w:sz w:val="22"/>
          <w:szCs w:val="22"/>
        </w:rPr>
        <w:t>I</w:t>
      </w:r>
      <w:r w:rsidR="006B312E" w:rsidRPr="00006F49">
        <w:rPr>
          <w:rFonts w:ascii="Calibri Light" w:hAnsi="Calibri Light" w:cs="Calibri Light"/>
          <w:sz w:val="22"/>
          <w:szCs w:val="22"/>
        </w:rPr>
        <w:t>.272. … .202</w:t>
      </w:r>
      <w:r w:rsidR="00237961" w:rsidRPr="00006F49">
        <w:rPr>
          <w:rFonts w:ascii="Calibri Light" w:hAnsi="Calibri Light" w:cs="Calibri Light"/>
          <w:sz w:val="22"/>
          <w:szCs w:val="22"/>
        </w:rPr>
        <w:t>5</w:t>
      </w:r>
    </w:p>
    <w:p w14:paraId="07E24DF7" w14:textId="77777777" w:rsidR="003821E4" w:rsidRPr="00006F49" w:rsidRDefault="003821E4" w:rsidP="003821E4">
      <w:pPr>
        <w:jc w:val="right"/>
        <w:rPr>
          <w:rFonts w:ascii="Calibri Light" w:hAnsi="Calibri Light" w:cs="Calibri Light"/>
          <w:sz w:val="22"/>
          <w:szCs w:val="22"/>
        </w:rPr>
      </w:pPr>
    </w:p>
    <w:p w14:paraId="082FFAB4" w14:textId="4CE2DB46" w:rsidR="003D4216" w:rsidRPr="00006F49" w:rsidRDefault="003D4216" w:rsidP="00AD0FFA">
      <w:pPr>
        <w:pStyle w:val="Nagwek1"/>
        <w:rPr>
          <w:rFonts w:ascii="Calibri Light" w:hAnsi="Calibri Light" w:cs="Calibri Light"/>
        </w:rPr>
      </w:pPr>
      <w:r w:rsidRPr="00006F49">
        <w:rPr>
          <w:rFonts w:ascii="Calibri Light" w:hAnsi="Calibri Light" w:cs="Calibri Light"/>
        </w:rPr>
        <w:t>Zestawienie dotyczące wybudowanych środków trwałych – WZÓR</w:t>
      </w:r>
    </w:p>
    <w:tbl>
      <w:tblPr>
        <w:tblW w:w="9923" w:type="dxa"/>
        <w:jc w:val="center"/>
        <w:tblLayout w:type="fixed"/>
        <w:tblCellMar>
          <w:left w:w="70" w:type="dxa"/>
          <w:right w:w="70" w:type="dxa"/>
        </w:tblCellMar>
        <w:tblLook w:val="04A0" w:firstRow="1" w:lastRow="0" w:firstColumn="1" w:lastColumn="0" w:noHBand="0" w:noVBand="1"/>
      </w:tblPr>
      <w:tblGrid>
        <w:gridCol w:w="636"/>
        <w:gridCol w:w="6169"/>
        <w:gridCol w:w="1278"/>
        <w:gridCol w:w="564"/>
        <w:gridCol w:w="709"/>
        <w:gridCol w:w="567"/>
      </w:tblGrid>
      <w:tr w:rsidR="00006F49" w:rsidRPr="00006F49" w14:paraId="05832194" w14:textId="77777777" w:rsidTr="007805C7">
        <w:trPr>
          <w:trHeight w:val="240"/>
          <w:jc w:val="center"/>
        </w:trPr>
        <w:tc>
          <w:tcPr>
            <w:tcW w:w="636" w:type="dxa"/>
            <w:tcBorders>
              <w:top w:val="nil"/>
              <w:left w:val="nil"/>
              <w:bottom w:val="nil"/>
              <w:right w:val="nil"/>
            </w:tcBorders>
            <w:shd w:val="clear" w:color="auto" w:fill="auto"/>
            <w:noWrap/>
            <w:vAlign w:val="center"/>
            <w:hideMark/>
          </w:tcPr>
          <w:p w14:paraId="64192ADC" w14:textId="77777777" w:rsidR="00D055B0" w:rsidRPr="00006F49" w:rsidRDefault="00D055B0" w:rsidP="007805C7">
            <w:pPr>
              <w:jc w:val="both"/>
              <w:rPr>
                <w:rFonts w:ascii="Calibri Light" w:hAnsi="Calibri Light" w:cs="Calibri Light"/>
                <w:sz w:val="20"/>
                <w:szCs w:val="20"/>
              </w:rPr>
            </w:pPr>
          </w:p>
        </w:tc>
        <w:tc>
          <w:tcPr>
            <w:tcW w:w="6169" w:type="dxa"/>
            <w:tcBorders>
              <w:top w:val="nil"/>
              <w:left w:val="nil"/>
              <w:bottom w:val="nil"/>
              <w:right w:val="nil"/>
            </w:tcBorders>
            <w:shd w:val="clear" w:color="auto" w:fill="auto"/>
            <w:noWrap/>
            <w:vAlign w:val="center"/>
            <w:hideMark/>
          </w:tcPr>
          <w:p w14:paraId="348E1569" w14:textId="77777777" w:rsidR="00D055B0" w:rsidRPr="00006F49" w:rsidRDefault="00D055B0" w:rsidP="007805C7">
            <w:pPr>
              <w:jc w:val="both"/>
              <w:rPr>
                <w:rFonts w:ascii="Calibri Light" w:hAnsi="Calibri Light" w:cs="Calibri Light"/>
                <w:sz w:val="20"/>
                <w:szCs w:val="20"/>
              </w:rPr>
            </w:pPr>
          </w:p>
        </w:tc>
        <w:tc>
          <w:tcPr>
            <w:tcW w:w="3118" w:type="dxa"/>
            <w:gridSpan w:val="4"/>
            <w:tcBorders>
              <w:top w:val="nil"/>
              <w:left w:val="nil"/>
              <w:bottom w:val="nil"/>
              <w:right w:val="nil"/>
            </w:tcBorders>
            <w:shd w:val="clear" w:color="auto" w:fill="auto"/>
            <w:noWrap/>
            <w:vAlign w:val="center"/>
            <w:hideMark/>
          </w:tcPr>
          <w:p w14:paraId="49D82EAB" w14:textId="77777777" w:rsidR="00D055B0" w:rsidRPr="00006F49" w:rsidRDefault="00D055B0" w:rsidP="007805C7">
            <w:pPr>
              <w:ind w:left="451"/>
              <w:jc w:val="both"/>
              <w:rPr>
                <w:rFonts w:ascii="Calibri Light" w:hAnsi="Calibri Light" w:cs="Calibri Light"/>
                <w:sz w:val="20"/>
                <w:szCs w:val="20"/>
              </w:rPr>
            </w:pPr>
            <w:r w:rsidRPr="00006F49">
              <w:rPr>
                <w:rFonts w:ascii="Calibri Light" w:hAnsi="Calibri Light" w:cs="Calibri Light"/>
                <w:sz w:val="20"/>
                <w:szCs w:val="20"/>
              </w:rPr>
              <w:t>Załącznik do protokołu odbioru</w:t>
            </w:r>
          </w:p>
        </w:tc>
      </w:tr>
      <w:tr w:rsidR="00006F49" w:rsidRPr="00006F49" w14:paraId="1189D5B7" w14:textId="77777777" w:rsidTr="007805C7">
        <w:trPr>
          <w:trHeight w:val="240"/>
          <w:jc w:val="center"/>
        </w:trPr>
        <w:tc>
          <w:tcPr>
            <w:tcW w:w="636" w:type="dxa"/>
            <w:tcBorders>
              <w:top w:val="nil"/>
              <w:left w:val="nil"/>
              <w:bottom w:val="nil"/>
              <w:right w:val="nil"/>
            </w:tcBorders>
            <w:shd w:val="clear" w:color="auto" w:fill="auto"/>
            <w:noWrap/>
            <w:vAlign w:val="center"/>
            <w:hideMark/>
          </w:tcPr>
          <w:p w14:paraId="12ABDADF" w14:textId="77777777" w:rsidR="00D055B0" w:rsidRPr="00006F49" w:rsidRDefault="00D055B0" w:rsidP="007805C7">
            <w:pPr>
              <w:jc w:val="both"/>
              <w:rPr>
                <w:rFonts w:ascii="Calibri Light" w:hAnsi="Calibri Light" w:cs="Calibri Light"/>
                <w:sz w:val="20"/>
                <w:szCs w:val="20"/>
              </w:rPr>
            </w:pPr>
          </w:p>
        </w:tc>
        <w:tc>
          <w:tcPr>
            <w:tcW w:w="6169" w:type="dxa"/>
            <w:tcBorders>
              <w:top w:val="nil"/>
              <w:left w:val="nil"/>
              <w:bottom w:val="nil"/>
              <w:right w:val="nil"/>
            </w:tcBorders>
            <w:shd w:val="clear" w:color="auto" w:fill="auto"/>
            <w:noWrap/>
            <w:vAlign w:val="center"/>
            <w:hideMark/>
          </w:tcPr>
          <w:p w14:paraId="65F86803" w14:textId="77777777" w:rsidR="00D055B0" w:rsidRPr="00006F49" w:rsidRDefault="00D055B0" w:rsidP="007805C7">
            <w:pPr>
              <w:jc w:val="both"/>
              <w:rPr>
                <w:rFonts w:ascii="Calibri Light" w:hAnsi="Calibri Light" w:cs="Calibri Light"/>
                <w:sz w:val="20"/>
                <w:szCs w:val="20"/>
              </w:rPr>
            </w:pPr>
          </w:p>
        </w:tc>
        <w:tc>
          <w:tcPr>
            <w:tcW w:w="1278" w:type="dxa"/>
            <w:tcBorders>
              <w:top w:val="nil"/>
              <w:left w:val="nil"/>
              <w:bottom w:val="nil"/>
              <w:right w:val="nil"/>
            </w:tcBorders>
            <w:shd w:val="clear" w:color="auto" w:fill="auto"/>
            <w:noWrap/>
            <w:vAlign w:val="center"/>
            <w:hideMark/>
          </w:tcPr>
          <w:p w14:paraId="05BB347A" w14:textId="77777777" w:rsidR="00D055B0" w:rsidRPr="00006F49" w:rsidRDefault="00D055B0" w:rsidP="007805C7">
            <w:pPr>
              <w:jc w:val="both"/>
              <w:rPr>
                <w:rFonts w:ascii="Calibri Light" w:hAnsi="Calibri Light" w:cs="Calibri Light"/>
                <w:sz w:val="20"/>
                <w:szCs w:val="20"/>
              </w:rPr>
            </w:pPr>
          </w:p>
        </w:tc>
        <w:tc>
          <w:tcPr>
            <w:tcW w:w="1840" w:type="dxa"/>
            <w:gridSpan w:val="3"/>
            <w:tcBorders>
              <w:top w:val="nil"/>
              <w:left w:val="nil"/>
              <w:bottom w:val="nil"/>
              <w:right w:val="nil"/>
            </w:tcBorders>
            <w:shd w:val="clear" w:color="auto" w:fill="auto"/>
            <w:vAlign w:val="center"/>
            <w:hideMark/>
          </w:tcPr>
          <w:p w14:paraId="79D8E9AF"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Jednostki</w:t>
            </w:r>
          </w:p>
        </w:tc>
      </w:tr>
      <w:tr w:rsidR="00006F49" w:rsidRPr="00006F49" w14:paraId="21815015" w14:textId="77777777" w:rsidTr="007805C7">
        <w:trPr>
          <w:trHeight w:val="465"/>
          <w:jc w:val="center"/>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879C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5EC41517" w14:textId="77777777" w:rsidR="00D055B0" w:rsidRPr="00006F49" w:rsidRDefault="00D055B0" w:rsidP="007805C7">
            <w:pPr>
              <w:jc w:val="center"/>
              <w:rPr>
                <w:rFonts w:ascii="Calibri Light" w:hAnsi="Calibri Light" w:cs="Calibri Light"/>
                <w:b/>
                <w:bCs/>
                <w:sz w:val="20"/>
                <w:szCs w:val="20"/>
              </w:rPr>
            </w:pPr>
            <w:r w:rsidRPr="00006F49">
              <w:rPr>
                <w:rFonts w:ascii="Calibri Light" w:hAnsi="Calibri Light" w:cs="Calibri Light"/>
                <w:b/>
                <w:bCs/>
                <w:sz w:val="20"/>
                <w:szCs w:val="20"/>
              </w:rPr>
              <w:t>Zakres</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369F8E3" w14:textId="77777777" w:rsidR="00D055B0" w:rsidRPr="00006F49" w:rsidRDefault="00D055B0" w:rsidP="007805C7">
            <w:pPr>
              <w:jc w:val="center"/>
              <w:rPr>
                <w:rFonts w:ascii="Calibri Light" w:hAnsi="Calibri Light" w:cs="Calibri Light"/>
                <w:b/>
                <w:bCs/>
                <w:sz w:val="20"/>
                <w:szCs w:val="20"/>
              </w:rPr>
            </w:pPr>
            <w:r w:rsidRPr="00006F49">
              <w:rPr>
                <w:rFonts w:ascii="Calibri Light" w:hAnsi="Calibri Light" w:cs="Calibri Light"/>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337DD4AA" w14:textId="77777777" w:rsidR="00D055B0" w:rsidRPr="00006F49" w:rsidRDefault="00D055B0" w:rsidP="007805C7">
            <w:pPr>
              <w:jc w:val="center"/>
              <w:rPr>
                <w:rFonts w:ascii="Calibri Light" w:hAnsi="Calibri Light" w:cs="Calibri Light"/>
                <w:b/>
                <w:bCs/>
                <w:sz w:val="20"/>
                <w:szCs w:val="20"/>
              </w:rPr>
            </w:pPr>
            <w:proofErr w:type="spellStart"/>
            <w:r w:rsidRPr="00006F49">
              <w:rPr>
                <w:rFonts w:ascii="Calibri Light" w:hAnsi="Calibri Light" w:cs="Calibri Light"/>
                <w:b/>
                <w:bCs/>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D543A12" w14:textId="77777777" w:rsidR="00D055B0" w:rsidRPr="00006F49" w:rsidRDefault="00D055B0" w:rsidP="007805C7">
            <w:pPr>
              <w:jc w:val="center"/>
              <w:rPr>
                <w:rFonts w:ascii="Calibri Light" w:hAnsi="Calibri Light" w:cs="Calibri Light"/>
                <w:b/>
                <w:bCs/>
                <w:sz w:val="20"/>
                <w:szCs w:val="20"/>
              </w:rPr>
            </w:pPr>
            <w:r w:rsidRPr="00006F49">
              <w:rPr>
                <w:rFonts w:ascii="Calibri Light" w:hAnsi="Calibri Light" w:cs="Calibri Light"/>
                <w:b/>
                <w:bCs/>
                <w:sz w:val="20"/>
                <w:szCs w:val="20"/>
              </w:rPr>
              <w:t>m</w:t>
            </w:r>
            <w:r w:rsidRPr="00006F49">
              <w:rPr>
                <w:rFonts w:ascii="Calibri Light" w:hAnsi="Calibri Light" w:cs="Calibri Light"/>
                <w:b/>
                <w:bCs/>
                <w:sz w:val="20"/>
                <w:szCs w:val="20"/>
                <w:vertAlign w:val="superscript"/>
              </w:rPr>
              <w:t>2</w:t>
            </w:r>
            <w:r w:rsidRPr="00006F49">
              <w:rPr>
                <w:rFonts w:ascii="Calibri Light" w:hAnsi="Calibri Light" w:cs="Calibri Light"/>
                <w:b/>
                <w:bCs/>
                <w:sz w:val="20"/>
                <w:szCs w:val="20"/>
              </w:rPr>
              <w:t>, m</w:t>
            </w:r>
            <w:r w:rsidRPr="00006F49">
              <w:rPr>
                <w:rFonts w:ascii="Calibri Light" w:hAnsi="Calibri Light" w:cs="Calibri Light"/>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344CD36" w14:textId="77777777" w:rsidR="00D055B0" w:rsidRPr="00006F49" w:rsidRDefault="00D055B0" w:rsidP="007805C7">
            <w:pPr>
              <w:jc w:val="center"/>
              <w:rPr>
                <w:rFonts w:ascii="Calibri Light" w:hAnsi="Calibri Light" w:cs="Calibri Light"/>
                <w:b/>
                <w:bCs/>
                <w:sz w:val="20"/>
                <w:szCs w:val="20"/>
              </w:rPr>
            </w:pPr>
            <w:r w:rsidRPr="00006F49">
              <w:rPr>
                <w:rFonts w:ascii="Calibri Light" w:hAnsi="Calibri Light" w:cs="Calibri Light"/>
                <w:b/>
                <w:bCs/>
                <w:sz w:val="20"/>
                <w:szCs w:val="20"/>
              </w:rPr>
              <w:t>szt.</w:t>
            </w:r>
          </w:p>
        </w:tc>
      </w:tr>
      <w:tr w:rsidR="00006F49" w:rsidRPr="00006F49" w14:paraId="4A607096" w14:textId="77777777" w:rsidTr="007805C7">
        <w:trPr>
          <w:trHeight w:val="464"/>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8EA09B2"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4582EA39"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Obiekty kubaturowe (należy uzupełnić w stosownych jednostkach)</w:t>
            </w:r>
          </w:p>
        </w:tc>
      </w:tr>
      <w:tr w:rsidR="00006F49" w:rsidRPr="00006F49" w14:paraId="365325F5"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0CC093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1.1</w:t>
            </w:r>
          </w:p>
        </w:tc>
        <w:tc>
          <w:tcPr>
            <w:tcW w:w="6169" w:type="dxa"/>
            <w:tcBorders>
              <w:top w:val="nil"/>
              <w:left w:val="nil"/>
              <w:bottom w:val="single" w:sz="4" w:space="0" w:color="auto"/>
              <w:right w:val="single" w:sz="4" w:space="0" w:color="auto"/>
            </w:tcBorders>
            <w:shd w:val="clear" w:color="auto" w:fill="auto"/>
            <w:vAlign w:val="center"/>
            <w:hideMark/>
          </w:tcPr>
          <w:p w14:paraId="5E89DA2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pow. całkowita</w:t>
            </w:r>
          </w:p>
        </w:tc>
        <w:tc>
          <w:tcPr>
            <w:tcW w:w="1278" w:type="dxa"/>
            <w:tcBorders>
              <w:top w:val="nil"/>
              <w:left w:val="nil"/>
              <w:bottom w:val="single" w:sz="4" w:space="0" w:color="auto"/>
              <w:right w:val="single" w:sz="4" w:space="0" w:color="auto"/>
            </w:tcBorders>
            <w:shd w:val="clear" w:color="auto" w:fill="auto"/>
            <w:vAlign w:val="center"/>
            <w:hideMark/>
          </w:tcPr>
          <w:p w14:paraId="6982979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1FDF64F"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6DF23F8"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973B0D2"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r>
      <w:tr w:rsidR="00006F49" w:rsidRPr="00006F49" w14:paraId="1AA6CE07" w14:textId="77777777" w:rsidTr="007805C7">
        <w:trPr>
          <w:trHeight w:val="31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EE3EE4A"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1.2</w:t>
            </w:r>
          </w:p>
        </w:tc>
        <w:tc>
          <w:tcPr>
            <w:tcW w:w="6169" w:type="dxa"/>
            <w:tcBorders>
              <w:top w:val="nil"/>
              <w:left w:val="nil"/>
              <w:bottom w:val="single" w:sz="4" w:space="0" w:color="auto"/>
              <w:right w:val="single" w:sz="4" w:space="0" w:color="auto"/>
            </w:tcBorders>
            <w:shd w:val="clear" w:color="auto" w:fill="auto"/>
            <w:vAlign w:val="center"/>
            <w:hideMark/>
          </w:tcPr>
          <w:p w14:paraId="79394EE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pow. zabudowy</w:t>
            </w:r>
          </w:p>
        </w:tc>
        <w:tc>
          <w:tcPr>
            <w:tcW w:w="1278" w:type="dxa"/>
            <w:tcBorders>
              <w:top w:val="nil"/>
              <w:left w:val="nil"/>
              <w:bottom w:val="single" w:sz="4" w:space="0" w:color="auto"/>
              <w:right w:val="single" w:sz="4" w:space="0" w:color="auto"/>
            </w:tcBorders>
            <w:shd w:val="clear" w:color="auto" w:fill="auto"/>
            <w:vAlign w:val="center"/>
            <w:hideMark/>
          </w:tcPr>
          <w:p w14:paraId="2694820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A4C3FE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A3C24B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05A136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73D77EC" w14:textId="77777777" w:rsidTr="007805C7">
        <w:trPr>
          <w:trHeight w:val="31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C3AAF3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1.3</w:t>
            </w:r>
          </w:p>
        </w:tc>
        <w:tc>
          <w:tcPr>
            <w:tcW w:w="6169" w:type="dxa"/>
            <w:tcBorders>
              <w:top w:val="nil"/>
              <w:left w:val="nil"/>
              <w:bottom w:val="single" w:sz="4" w:space="0" w:color="auto"/>
              <w:right w:val="single" w:sz="4" w:space="0" w:color="auto"/>
            </w:tcBorders>
            <w:shd w:val="clear" w:color="auto" w:fill="auto"/>
            <w:vAlign w:val="center"/>
            <w:hideMark/>
          </w:tcPr>
          <w:p w14:paraId="425FF26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pow. użytkowa</w:t>
            </w:r>
          </w:p>
        </w:tc>
        <w:tc>
          <w:tcPr>
            <w:tcW w:w="1278" w:type="dxa"/>
            <w:tcBorders>
              <w:top w:val="nil"/>
              <w:left w:val="nil"/>
              <w:bottom w:val="single" w:sz="4" w:space="0" w:color="auto"/>
              <w:right w:val="single" w:sz="4" w:space="0" w:color="auto"/>
            </w:tcBorders>
            <w:shd w:val="clear" w:color="auto" w:fill="auto"/>
            <w:vAlign w:val="center"/>
            <w:hideMark/>
          </w:tcPr>
          <w:p w14:paraId="75E3324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80C266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52942C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AF2FF6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BFB057C"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C2E8096"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1.4</w:t>
            </w:r>
          </w:p>
        </w:tc>
        <w:tc>
          <w:tcPr>
            <w:tcW w:w="6169" w:type="dxa"/>
            <w:tcBorders>
              <w:top w:val="nil"/>
              <w:left w:val="nil"/>
              <w:bottom w:val="single" w:sz="4" w:space="0" w:color="auto"/>
              <w:right w:val="single" w:sz="4" w:space="0" w:color="auto"/>
            </w:tcBorders>
            <w:shd w:val="clear" w:color="auto" w:fill="auto"/>
            <w:vAlign w:val="center"/>
            <w:hideMark/>
          </w:tcPr>
          <w:p w14:paraId="5F07CAE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kubatura</w:t>
            </w:r>
          </w:p>
        </w:tc>
        <w:tc>
          <w:tcPr>
            <w:tcW w:w="1278" w:type="dxa"/>
            <w:tcBorders>
              <w:top w:val="nil"/>
              <w:left w:val="nil"/>
              <w:bottom w:val="single" w:sz="4" w:space="0" w:color="auto"/>
              <w:right w:val="single" w:sz="4" w:space="0" w:color="auto"/>
            </w:tcBorders>
            <w:shd w:val="clear" w:color="auto" w:fill="auto"/>
            <w:vAlign w:val="center"/>
            <w:hideMark/>
          </w:tcPr>
          <w:p w14:paraId="48FF62D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87FE66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DB64FB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61CDA9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0F5AB7E3"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80E4116"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1.5</w:t>
            </w:r>
          </w:p>
        </w:tc>
        <w:tc>
          <w:tcPr>
            <w:tcW w:w="6169" w:type="dxa"/>
            <w:tcBorders>
              <w:top w:val="nil"/>
              <w:left w:val="nil"/>
              <w:bottom w:val="single" w:sz="4" w:space="0" w:color="auto"/>
              <w:right w:val="single" w:sz="4" w:space="0" w:color="auto"/>
            </w:tcBorders>
            <w:shd w:val="clear" w:color="auto" w:fill="auto"/>
            <w:vAlign w:val="center"/>
            <w:hideMark/>
          </w:tcPr>
          <w:p w14:paraId="65E3B71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ilość izb</w:t>
            </w:r>
          </w:p>
        </w:tc>
        <w:tc>
          <w:tcPr>
            <w:tcW w:w="1278" w:type="dxa"/>
            <w:tcBorders>
              <w:top w:val="nil"/>
              <w:left w:val="nil"/>
              <w:bottom w:val="single" w:sz="4" w:space="0" w:color="auto"/>
              <w:right w:val="single" w:sz="4" w:space="0" w:color="auto"/>
            </w:tcBorders>
            <w:shd w:val="clear" w:color="auto" w:fill="auto"/>
            <w:vAlign w:val="center"/>
            <w:hideMark/>
          </w:tcPr>
          <w:p w14:paraId="6BF2EB5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13BD64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F9841E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F25FCA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15095B1F" w14:textId="77777777" w:rsidTr="007805C7">
        <w:trPr>
          <w:trHeight w:val="139"/>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64D46CC"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1.6</w:t>
            </w:r>
          </w:p>
        </w:tc>
        <w:tc>
          <w:tcPr>
            <w:tcW w:w="6169" w:type="dxa"/>
            <w:tcBorders>
              <w:top w:val="nil"/>
              <w:left w:val="nil"/>
              <w:bottom w:val="single" w:sz="4" w:space="0" w:color="auto"/>
              <w:right w:val="single" w:sz="4" w:space="0" w:color="auto"/>
            </w:tcBorders>
            <w:shd w:val="clear" w:color="auto" w:fill="auto"/>
            <w:vAlign w:val="center"/>
            <w:hideMark/>
          </w:tcPr>
          <w:p w14:paraId="7DA1D6F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ilość kondygnacji</w:t>
            </w:r>
          </w:p>
        </w:tc>
        <w:tc>
          <w:tcPr>
            <w:tcW w:w="1278" w:type="dxa"/>
            <w:tcBorders>
              <w:top w:val="nil"/>
              <w:left w:val="nil"/>
              <w:bottom w:val="single" w:sz="4" w:space="0" w:color="auto"/>
              <w:right w:val="single" w:sz="4" w:space="0" w:color="auto"/>
            </w:tcBorders>
            <w:shd w:val="clear" w:color="auto" w:fill="auto"/>
            <w:vAlign w:val="center"/>
            <w:hideMark/>
          </w:tcPr>
          <w:p w14:paraId="44C0161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81D883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FFE8CF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373301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ADA76A5" w14:textId="77777777" w:rsidTr="007805C7">
        <w:trPr>
          <w:trHeight w:val="32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2F9698A"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2.</w:t>
            </w:r>
          </w:p>
        </w:tc>
        <w:tc>
          <w:tcPr>
            <w:tcW w:w="928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55528C3A"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Instalacje w budynku (uzupełnić stosownie do zakresu wykonanych robót)</w:t>
            </w:r>
          </w:p>
        </w:tc>
      </w:tr>
      <w:tr w:rsidR="00006F49" w:rsidRPr="00006F49" w14:paraId="0BF85F60" w14:textId="77777777" w:rsidTr="007805C7">
        <w:trPr>
          <w:trHeight w:val="179"/>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A066F29"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2.1</w:t>
            </w:r>
          </w:p>
        </w:tc>
        <w:tc>
          <w:tcPr>
            <w:tcW w:w="6169" w:type="dxa"/>
            <w:tcBorders>
              <w:top w:val="nil"/>
              <w:left w:val="nil"/>
              <w:bottom w:val="single" w:sz="4" w:space="0" w:color="auto"/>
              <w:right w:val="single" w:sz="4" w:space="0" w:color="auto"/>
            </w:tcBorders>
            <w:shd w:val="clear" w:color="auto" w:fill="auto"/>
            <w:noWrap/>
            <w:vAlign w:val="center"/>
            <w:hideMark/>
          </w:tcPr>
          <w:p w14:paraId="33E33BD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14:paraId="2F7C10B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59ABD6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C61391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8D7057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03FF9C2B" w14:textId="77777777" w:rsidTr="007805C7">
        <w:trPr>
          <w:trHeight w:val="11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26F9681"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2.2</w:t>
            </w:r>
          </w:p>
        </w:tc>
        <w:tc>
          <w:tcPr>
            <w:tcW w:w="6169" w:type="dxa"/>
            <w:tcBorders>
              <w:top w:val="nil"/>
              <w:left w:val="nil"/>
              <w:bottom w:val="single" w:sz="4" w:space="0" w:color="auto"/>
              <w:right w:val="single" w:sz="4" w:space="0" w:color="auto"/>
            </w:tcBorders>
            <w:shd w:val="clear" w:color="auto" w:fill="auto"/>
            <w:noWrap/>
            <w:vAlign w:val="center"/>
            <w:hideMark/>
          </w:tcPr>
          <w:p w14:paraId="1DEDA84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14:paraId="415DAEB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203A2A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083BF2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4916E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125CC428" w14:textId="77777777" w:rsidTr="007805C7">
        <w:trPr>
          <w:trHeight w:val="193"/>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016DCCA"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2.3</w:t>
            </w:r>
          </w:p>
        </w:tc>
        <w:tc>
          <w:tcPr>
            <w:tcW w:w="6169" w:type="dxa"/>
            <w:tcBorders>
              <w:top w:val="nil"/>
              <w:left w:val="nil"/>
              <w:bottom w:val="single" w:sz="4" w:space="0" w:color="auto"/>
              <w:right w:val="single" w:sz="4" w:space="0" w:color="auto"/>
            </w:tcBorders>
            <w:shd w:val="clear" w:color="auto" w:fill="auto"/>
            <w:vAlign w:val="center"/>
            <w:hideMark/>
          </w:tcPr>
          <w:p w14:paraId="0820E99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1278" w:type="dxa"/>
            <w:tcBorders>
              <w:top w:val="nil"/>
              <w:left w:val="nil"/>
              <w:bottom w:val="single" w:sz="4" w:space="0" w:color="auto"/>
              <w:right w:val="single" w:sz="4" w:space="0" w:color="auto"/>
            </w:tcBorders>
            <w:shd w:val="clear" w:color="auto" w:fill="auto"/>
            <w:vAlign w:val="center"/>
            <w:hideMark/>
          </w:tcPr>
          <w:p w14:paraId="71ADB57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016C66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4C5312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BFBB50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DB488EA" w14:textId="77777777" w:rsidTr="007805C7">
        <w:trPr>
          <w:trHeight w:val="369"/>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BDDFA9E"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3.</w:t>
            </w:r>
          </w:p>
        </w:tc>
        <w:tc>
          <w:tcPr>
            <w:tcW w:w="6169" w:type="dxa"/>
            <w:tcBorders>
              <w:top w:val="nil"/>
              <w:left w:val="nil"/>
              <w:bottom w:val="single" w:sz="4" w:space="0" w:color="auto"/>
              <w:right w:val="single" w:sz="4" w:space="0" w:color="auto"/>
            </w:tcBorders>
            <w:shd w:val="clear" w:color="auto" w:fill="auto"/>
            <w:vAlign w:val="center"/>
            <w:hideMark/>
          </w:tcPr>
          <w:p w14:paraId="5DE428D5"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Podjazdy dla niepełnosprawnych</w:t>
            </w:r>
          </w:p>
        </w:tc>
        <w:tc>
          <w:tcPr>
            <w:tcW w:w="1278" w:type="dxa"/>
            <w:tcBorders>
              <w:top w:val="nil"/>
              <w:left w:val="nil"/>
              <w:bottom w:val="single" w:sz="4" w:space="0" w:color="auto"/>
              <w:right w:val="single" w:sz="4" w:space="0" w:color="auto"/>
            </w:tcBorders>
            <w:shd w:val="clear" w:color="auto" w:fill="auto"/>
            <w:vAlign w:val="center"/>
            <w:hideMark/>
          </w:tcPr>
          <w:p w14:paraId="14FF5E61"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3D47167"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80F3EC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BE93C2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5998E62" w14:textId="77777777" w:rsidTr="007805C7">
        <w:trPr>
          <w:trHeight w:val="58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1F56B6C"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w:t>
            </w:r>
          </w:p>
          <w:p w14:paraId="7F26F628" w14:textId="77777777" w:rsidR="00D055B0" w:rsidRPr="00006F49" w:rsidRDefault="00D055B0" w:rsidP="007805C7">
            <w:pPr>
              <w:jc w:val="center"/>
              <w:rPr>
                <w:rFonts w:ascii="Calibri Light" w:hAnsi="Calibri Light" w:cs="Calibri Light"/>
                <w:sz w:val="20"/>
                <w:szCs w:val="20"/>
              </w:rPr>
            </w:pPr>
          </w:p>
        </w:tc>
        <w:tc>
          <w:tcPr>
            <w:tcW w:w="9287" w:type="dxa"/>
            <w:gridSpan w:val="5"/>
            <w:tcBorders>
              <w:top w:val="single" w:sz="4" w:space="0" w:color="auto"/>
              <w:left w:val="nil"/>
              <w:bottom w:val="single" w:sz="4" w:space="0" w:color="auto"/>
              <w:right w:val="single" w:sz="4" w:space="0" w:color="auto"/>
            </w:tcBorders>
            <w:shd w:val="clear" w:color="auto" w:fill="auto"/>
            <w:vAlign w:val="center"/>
            <w:hideMark/>
          </w:tcPr>
          <w:p w14:paraId="14BE5A44"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Urządzenia, zespoły urządzeń niewbudowane na trwałe w konstrukcję budynku oraz wyposażenie samodzielnie funkcjonujące i możliwe do zdemontowania (należy podać wartość)</w:t>
            </w:r>
          </w:p>
        </w:tc>
      </w:tr>
      <w:tr w:rsidR="00006F49" w:rsidRPr="00006F49" w14:paraId="0B83712E" w14:textId="77777777" w:rsidTr="007805C7">
        <w:trPr>
          <w:trHeight w:val="31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EF841D5"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w:t>
            </w:r>
          </w:p>
        </w:tc>
        <w:tc>
          <w:tcPr>
            <w:tcW w:w="6169" w:type="dxa"/>
            <w:tcBorders>
              <w:top w:val="nil"/>
              <w:left w:val="nil"/>
              <w:bottom w:val="single" w:sz="4" w:space="0" w:color="auto"/>
              <w:right w:val="single" w:sz="4" w:space="0" w:color="auto"/>
            </w:tcBorders>
            <w:shd w:val="clear" w:color="auto" w:fill="auto"/>
            <w:vAlign w:val="center"/>
            <w:hideMark/>
          </w:tcPr>
          <w:p w14:paraId="2502685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dźwigi i przenośniki np. dźwigi osobowe i towarowe</w:t>
            </w:r>
          </w:p>
        </w:tc>
        <w:tc>
          <w:tcPr>
            <w:tcW w:w="1278" w:type="dxa"/>
            <w:tcBorders>
              <w:top w:val="nil"/>
              <w:left w:val="nil"/>
              <w:bottom w:val="single" w:sz="4" w:space="0" w:color="auto"/>
              <w:right w:val="single" w:sz="4" w:space="0" w:color="auto"/>
            </w:tcBorders>
            <w:shd w:val="clear" w:color="auto" w:fill="auto"/>
            <w:vAlign w:val="center"/>
            <w:hideMark/>
          </w:tcPr>
          <w:p w14:paraId="686A856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98CEDE0"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E8E9753"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F5002AD"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r>
      <w:tr w:rsidR="00006F49" w:rsidRPr="00006F49" w14:paraId="36C3443A" w14:textId="77777777" w:rsidTr="007805C7">
        <w:trPr>
          <w:trHeight w:val="25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C99AC61"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4.2</w:t>
            </w:r>
          </w:p>
        </w:tc>
        <w:tc>
          <w:tcPr>
            <w:tcW w:w="6169" w:type="dxa"/>
            <w:tcBorders>
              <w:top w:val="nil"/>
              <w:left w:val="nil"/>
              <w:bottom w:val="single" w:sz="4" w:space="0" w:color="auto"/>
              <w:right w:val="single" w:sz="4" w:space="0" w:color="auto"/>
            </w:tcBorders>
            <w:shd w:val="clear" w:color="auto" w:fill="auto"/>
            <w:vAlign w:val="center"/>
            <w:hideMark/>
          </w:tcPr>
          <w:p w14:paraId="3E76E7B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zbiorniki naziemne wewnątrz budynków i budowli</w:t>
            </w:r>
          </w:p>
        </w:tc>
        <w:tc>
          <w:tcPr>
            <w:tcW w:w="1278" w:type="dxa"/>
            <w:tcBorders>
              <w:top w:val="nil"/>
              <w:left w:val="nil"/>
              <w:bottom w:val="single" w:sz="4" w:space="0" w:color="auto"/>
              <w:right w:val="single" w:sz="4" w:space="0" w:color="auto"/>
            </w:tcBorders>
            <w:shd w:val="clear" w:color="auto" w:fill="auto"/>
            <w:vAlign w:val="center"/>
            <w:hideMark/>
          </w:tcPr>
          <w:p w14:paraId="72A3651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169090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58B3E4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9E2397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71D2DC90"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C1D2F2C"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4.3</w:t>
            </w:r>
          </w:p>
        </w:tc>
        <w:tc>
          <w:tcPr>
            <w:tcW w:w="6169" w:type="dxa"/>
            <w:tcBorders>
              <w:top w:val="nil"/>
              <w:left w:val="nil"/>
              <w:bottom w:val="single" w:sz="4" w:space="0" w:color="auto"/>
              <w:right w:val="single" w:sz="4" w:space="0" w:color="auto"/>
            </w:tcBorders>
            <w:shd w:val="clear" w:color="auto" w:fill="auto"/>
            <w:vAlign w:val="center"/>
            <w:hideMark/>
          </w:tcPr>
          <w:p w14:paraId="06A79D7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urządzenia rozdzielcze i aparaturę energii elektrycznej</w:t>
            </w:r>
          </w:p>
        </w:tc>
        <w:tc>
          <w:tcPr>
            <w:tcW w:w="1278" w:type="dxa"/>
            <w:tcBorders>
              <w:top w:val="nil"/>
              <w:left w:val="nil"/>
              <w:bottom w:val="single" w:sz="4" w:space="0" w:color="auto"/>
              <w:right w:val="single" w:sz="4" w:space="0" w:color="auto"/>
            </w:tcBorders>
            <w:shd w:val="clear" w:color="auto" w:fill="auto"/>
            <w:vAlign w:val="center"/>
            <w:hideMark/>
          </w:tcPr>
          <w:p w14:paraId="675119C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D56B39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233BE6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61D6C5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37BA355A"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16463AB"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4.4</w:t>
            </w:r>
          </w:p>
          <w:p w14:paraId="43506B91"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F3B685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urządzenia telewizyjne i radiotechniczne, urządzenia elektroakustyczne, transmisji przewodowej i bezprzewodowej</w:t>
            </w:r>
          </w:p>
        </w:tc>
        <w:tc>
          <w:tcPr>
            <w:tcW w:w="1278" w:type="dxa"/>
            <w:tcBorders>
              <w:top w:val="nil"/>
              <w:left w:val="nil"/>
              <w:bottom w:val="single" w:sz="4" w:space="0" w:color="auto"/>
              <w:right w:val="single" w:sz="4" w:space="0" w:color="auto"/>
            </w:tcBorders>
            <w:shd w:val="clear" w:color="auto" w:fill="auto"/>
            <w:vAlign w:val="center"/>
            <w:hideMark/>
          </w:tcPr>
          <w:p w14:paraId="251F13E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44B11E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EF9CED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080C96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FE4961B"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D9D907D"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4.5</w:t>
            </w:r>
          </w:p>
        </w:tc>
        <w:tc>
          <w:tcPr>
            <w:tcW w:w="6169" w:type="dxa"/>
            <w:tcBorders>
              <w:top w:val="nil"/>
              <w:left w:val="nil"/>
              <w:bottom w:val="single" w:sz="4" w:space="0" w:color="auto"/>
              <w:right w:val="single" w:sz="4" w:space="0" w:color="auto"/>
            </w:tcBorders>
            <w:shd w:val="clear" w:color="auto" w:fill="auto"/>
            <w:vAlign w:val="center"/>
            <w:hideMark/>
          </w:tcPr>
          <w:p w14:paraId="20BD009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urządzenia elektroenergetyczne</w:t>
            </w:r>
          </w:p>
        </w:tc>
        <w:tc>
          <w:tcPr>
            <w:tcW w:w="1278" w:type="dxa"/>
            <w:tcBorders>
              <w:top w:val="nil"/>
              <w:left w:val="nil"/>
              <w:bottom w:val="single" w:sz="4" w:space="0" w:color="auto"/>
              <w:right w:val="single" w:sz="4" w:space="0" w:color="auto"/>
            </w:tcBorders>
            <w:shd w:val="clear" w:color="auto" w:fill="auto"/>
            <w:vAlign w:val="center"/>
            <w:hideMark/>
          </w:tcPr>
          <w:p w14:paraId="0DCCCAB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489C63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4860FD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61B49A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123A9B2A"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F5F63DF"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4.6</w:t>
            </w:r>
          </w:p>
        </w:tc>
        <w:tc>
          <w:tcPr>
            <w:tcW w:w="6169" w:type="dxa"/>
            <w:tcBorders>
              <w:top w:val="nil"/>
              <w:left w:val="nil"/>
              <w:bottom w:val="single" w:sz="4" w:space="0" w:color="auto"/>
              <w:right w:val="single" w:sz="4" w:space="0" w:color="auto"/>
            </w:tcBorders>
            <w:shd w:val="clear" w:color="auto" w:fill="auto"/>
            <w:vAlign w:val="center"/>
            <w:hideMark/>
          </w:tcPr>
          <w:p w14:paraId="3987489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przetwórcze i zasilające</w:t>
            </w:r>
          </w:p>
        </w:tc>
        <w:tc>
          <w:tcPr>
            <w:tcW w:w="1278" w:type="dxa"/>
            <w:tcBorders>
              <w:top w:val="nil"/>
              <w:left w:val="nil"/>
              <w:bottom w:val="single" w:sz="4" w:space="0" w:color="auto"/>
              <w:right w:val="single" w:sz="4" w:space="0" w:color="auto"/>
            </w:tcBorders>
            <w:shd w:val="clear" w:color="auto" w:fill="auto"/>
            <w:vAlign w:val="center"/>
            <w:hideMark/>
          </w:tcPr>
          <w:p w14:paraId="15F895F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C9DAE5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835633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32C36A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315A0581" w14:textId="77777777" w:rsidTr="007805C7">
        <w:trPr>
          <w:trHeight w:val="422"/>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D5F4796"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4.7</w:t>
            </w:r>
          </w:p>
          <w:p w14:paraId="7B4A4192"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6AC2767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system klimatyzacyjny - jeżeli nie jest trwale związany z budynkiem (urządzenia klimatyzacyjne i wentylacyjne)</w:t>
            </w:r>
          </w:p>
        </w:tc>
        <w:tc>
          <w:tcPr>
            <w:tcW w:w="1278" w:type="dxa"/>
            <w:tcBorders>
              <w:top w:val="nil"/>
              <w:left w:val="nil"/>
              <w:bottom w:val="single" w:sz="4" w:space="0" w:color="auto"/>
              <w:right w:val="single" w:sz="4" w:space="0" w:color="auto"/>
            </w:tcBorders>
            <w:shd w:val="clear" w:color="auto" w:fill="auto"/>
            <w:vAlign w:val="center"/>
            <w:hideMark/>
          </w:tcPr>
          <w:p w14:paraId="4146EFB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9674CC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AF9F79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29D232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CB7C895"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591EF24"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4.8</w:t>
            </w:r>
          </w:p>
        </w:tc>
        <w:tc>
          <w:tcPr>
            <w:tcW w:w="6169" w:type="dxa"/>
            <w:tcBorders>
              <w:top w:val="nil"/>
              <w:left w:val="nil"/>
              <w:bottom w:val="single" w:sz="4" w:space="0" w:color="auto"/>
              <w:right w:val="single" w:sz="4" w:space="0" w:color="auto"/>
            </w:tcBorders>
            <w:shd w:val="clear" w:color="auto" w:fill="auto"/>
            <w:vAlign w:val="center"/>
            <w:hideMark/>
          </w:tcPr>
          <w:p w14:paraId="2A902AA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urządzenia do oczyszczania wody, powietrza, ścieków i gazów</w:t>
            </w:r>
          </w:p>
        </w:tc>
        <w:tc>
          <w:tcPr>
            <w:tcW w:w="1278" w:type="dxa"/>
            <w:tcBorders>
              <w:top w:val="nil"/>
              <w:left w:val="nil"/>
              <w:bottom w:val="single" w:sz="4" w:space="0" w:color="auto"/>
              <w:right w:val="single" w:sz="4" w:space="0" w:color="auto"/>
            </w:tcBorders>
            <w:shd w:val="clear" w:color="auto" w:fill="auto"/>
            <w:vAlign w:val="center"/>
            <w:hideMark/>
          </w:tcPr>
          <w:p w14:paraId="77C0CB5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A469D4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20D902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D60FC3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1D78F6A2" w14:textId="77777777" w:rsidTr="007805C7">
        <w:trPr>
          <w:trHeight w:val="31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196BB5F"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4.9</w:t>
            </w:r>
          </w:p>
        </w:tc>
        <w:tc>
          <w:tcPr>
            <w:tcW w:w="6169" w:type="dxa"/>
            <w:tcBorders>
              <w:top w:val="nil"/>
              <w:left w:val="nil"/>
              <w:bottom w:val="single" w:sz="4" w:space="0" w:color="auto"/>
              <w:right w:val="single" w:sz="4" w:space="0" w:color="auto"/>
            </w:tcBorders>
            <w:shd w:val="clear" w:color="auto" w:fill="auto"/>
            <w:vAlign w:val="center"/>
            <w:hideMark/>
          </w:tcPr>
          <w:p w14:paraId="2E9EEAA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urządzenia pralni</w:t>
            </w:r>
          </w:p>
        </w:tc>
        <w:tc>
          <w:tcPr>
            <w:tcW w:w="1278" w:type="dxa"/>
            <w:tcBorders>
              <w:top w:val="nil"/>
              <w:left w:val="nil"/>
              <w:bottom w:val="single" w:sz="4" w:space="0" w:color="auto"/>
              <w:right w:val="single" w:sz="4" w:space="0" w:color="auto"/>
            </w:tcBorders>
            <w:shd w:val="clear" w:color="auto" w:fill="auto"/>
            <w:vAlign w:val="center"/>
            <w:hideMark/>
          </w:tcPr>
          <w:p w14:paraId="219DCD6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DDDF17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6851E2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BE363D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3CD5F80E"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49A770C"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4.10</w:t>
            </w:r>
          </w:p>
        </w:tc>
        <w:tc>
          <w:tcPr>
            <w:tcW w:w="6169" w:type="dxa"/>
            <w:tcBorders>
              <w:top w:val="nil"/>
              <w:left w:val="nil"/>
              <w:bottom w:val="single" w:sz="4" w:space="0" w:color="auto"/>
              <w:right w:val="single" w:sz="4" w:space="0" w:color="auto"/>
            </w:tcBorders>
            <w:shd w:val="clear" w:color="auto" w:fill="auto"/>
            <w:vAlign w:val="center"/>
            <w:hideMark/>
          </w:tcPr>
          <w:p w14:paraId="74D5EB2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pozostałe urządzenia techniczne</w:t>
            </w:r>
          </w:p>
        </w:tc>
        <w:tc>
          <w:tcPr>
            <w:tcW w:w="1278" w:type="dxa"/>
            <w:tcBorders>
              <w:top w:val="nil"/>
              <w:left w:val="nil"/>
              <w:bottom w:val="single" w:sz="4" w:space="0" w:color="auto"/>
              <w:right w:val="single" w:sz="4" w:space="0" w:color="auto"/>
            </w:tcBorders>
            <w:shd w:val="clear" w:color="auto" w:fill="auto"/>
            <w:vAlign w:val="center"/>
            <w:hideMark/>
          </w:tcPr>
          <w:p w14:paraId="4DAB820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7A7087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DFC046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842FC4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70FB3DF0" w14:textId="77777777" w:rsidTr="007805C7">
        <w:trPr>
          <w:trHeight w:val="72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79A0215"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4.11</w:t>
            </w:r>
          </w:p>
          <w:p w14:paraId="6A4EC707" w14:textId="77777777" w:rsidR="00D055B0" w:rsidRPr="00006F49" w:rsidRDefault="00D055B0" w:rsidP="007805C7">
            <w:pPr>
              <w:jc w:val="center"/>
              <w:rPr>
                <w:rFonts w:ascii="Calibri Light" w:hAnsi="Calibri Light" w:cs="Calibri Light"/>
                <w:sz w:val="20"/>
                <w:szCs w:val="20"/>
              </w:rPr>
            </w:pPr>
          </w:p>
          <w:p w14:paraId="6B364ADB"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1CE2A24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sieci komputerowe  (</w:t>
            </w:r>
            <w:proofErr w:type="spellStart"/>
            <w:r w:rsidRPr="00006F49">
              <w:rPr>
                <w:rFonts w:ascii="Calibri Light" w:hAnsi="Calibri Light" w:cs="Calibri Light"/>
                <w:sz w:val="20"/>
                <w:szCs w:val="20"/>
              </w:rPr>
              <w:t>switche</w:t>
            </w:r>
            <w:proofErr w:type="spellEnd"/>
            <w:r w:rsidRPr="00006F49">
              <w:rPr>
                <w:rFonts w:ascii="Calibri Light" w:hAnsi="Calibri Light" w:cs="Calibri Light"/>
                <w:sz w:val="20"/>
                <w:szCs w:val="20"/>
              </w:rPr>
              <w:t>, rury, kable informatyczne nie połączone trwale z budynkiem, np. umieszczone na zewnątrz ścian w specjalnych listwach montażowych)</w:t>
            </w:r>
          </w:p>
        </w:tc>
        <w:tc>
          <w:tcPr>
            <w:tcW w:w="1278" w:type="dxa"/>
            <w:tcBorders>
              <w:top w:val="nil"/>
              <w:left w:val="nil"/>
              <w:bottom w:val="single" w:sz="4" w:space="0" w:color="auto"/>
              <w:right w:val="single" w:sz="4" w:space="0" w:color="auto"/>
            </w:tcBorders>
            <w:shd w:val="clear" w:color="auto" w:fill="auto"/>
            <w:vAlign w:val="center"/>
            <w:hideMark/>
          </w:tcPr>
          <w:p w14:paraId="3D794FC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1F7073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CDBEAF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BD1216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76C2B02" w14:textId="77777777" w:rsidTr="007805C7">
        <w:trPr>
          <w:trHeight w:val="316"/>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1841200"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4.12</w:t>
            </w:r>
          </w:p>
          <w:p w14:paraId="72B386E7"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6C4B445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system alarmowy, na który składają się centrala alarmowa, okablowanie, czujniki ruchu itp., o ile nie jest wbudowany w konstrukcję budynku</w:t>
            </w:r>
          </w:p>
        </w:tc>
        <w:tc>
          <w:tcPr>
            <w:tcW w:w="1278" w:type="dxa"/>
            <w:tcBorders>
              <w:top w:val="nil"/>
              <w:left w:val="nil"/>
              <w:bottom w:val="single" w:sz="4" w:space="0" w:color="auto"/>
              <w:right w:val="single" w:sz="4" w:space="0" w:color="auto"/>
            </w:tcBorders>
            <w:shd w:val="clear" w:color="auto" w:fill="auto"/>
            <w:vAlign w:val="center"/>
            <w:hideMark/>
          </w:tcPr>
          <w:p w14:paraId="1E89207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DAF0F8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FF3A4E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10928B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08854B1C" w14:textId="77777777" w:rsidTr="007805C7">
        <w:trPr>
          <w:trHeight w:val="72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BBAB17B"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4.13</w:t>
            </w:r>
          </w:p>
          <w:p w14:paraId="4437C002" w14:textId="77777777" w:rsidR="00D055B0" w:rsidRPr="00006F49" w:rsidRDefault="00D055B0" w:rsidP="007805C7">
            <w:pPr>
              <w:jc w:val="center"/>
              <w:rPr>
                <w:rFonts w:ascii="Calibri Light" w:hAnsi="Calibri Light" w:cs="Calibri Light"/>
                <w:sz w:val="20"/>
                <w:szCs w:val="20"/>
              </w:rPr>
            </w:pPr>
          </w:p>
          <w:p w14:paraId="29CDDE2D"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9D128D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system monitoringu obejmujący system kabli, kamer zewnętrznych służących do monitorowania obiektów, rejestratorów, monitorów,</w:t>
            </w:r>
            <w:r w:rsidRPr="00006F49">
              <w:rPr>
                <w:rFonts w:ascii="Calibri Light" w:hAnsi="Calibri Light" w:cs="Calibri Light"/>
                <w:sz w:val="20"/>
                <w:szCs w:val="20"/>
              </w:rPr>
              <w:br/>
              <w:t>o ile nie jest wbudowany w konstrukcję budynku</w:t>
            </w:r>
          </w:p>
        </w:tc>
        <w:tc>
          <w:tcPr>
            <w:tcW w:w="1278" w:type="dxa"/>
            <w:tcBorders>
              <w:top w:val="nil"/>
              <w:left w:val="nil"/>
              <w:bottom w:val="single" w:sz="4" w:space="0" w:color="auto"/>
              <w:right w:val="single" w:sz="4" w:space="0" w:color="auto"/>
            </w:tcBorders>
            <w:shd w:val="clear" w:color="auto" w:fill="auto"/>
            <w:vAlign w:val="center"/>
            <w:hideMark/>
          </w:tcPr>
          <w:p w14:paraId="48184DF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773EDB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573A8B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11D9FB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1A8F256C" w14:textId="77777777" w:rsidTr="007805C7">
        <w:trPr>
          <w:trHeight w:val="189"/>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C9F2EE9"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4.14</w:t>
            </w:r>
          </w:p>
        </w:tc>
        <w:tc>
          <w:tcPr>
            <w:tcW w:w="6169" w:type="dxa"/>
            <w:tcBorders>
              <w:top w:val="nil"/>
              <w:left w:val="nil"/>
              <w:bottom w:val="single" w:sz="4" w:space="0" w:color="auto"/>
              <w:right w:val="single" w:sz="4" w:space="0" w:color="auto"/>
            </w:tcBorders>
            <w:shd w:val="clear" w:color="auto" w:fill="auto"/>
            <w:vAlign w:val="center"/>
            <w:hideMark/>
          </w:tcPr>
          <w:p w14:paraId="01D7944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instalacja nagłośnieniowa obejmująca okablowanie, mikrofony, głośniki</w:t>
            </w:r>
          </w:p>
        </w:tc>
        <w:tc>
          <w:tcPr>
            <w:tcW w:w="1278" w:type="dxa"/>
            <w:tcBorders>
              <w:top w:val="nil"/>
              <w:left w:val="nil"/>
              <w:bottom w:val="single" w:sz="4" w:space="0" w:color="auto"/>
              <w:right w:val="single" w:sz="4" w:space="0" w:color="auto"/>
            </w:tcBorders>
            <w:shd w:val="clear" w:color="auto" w:fill="auto"/>
            <w:vAlign w:val="center"/>
            <w:hideMark/>
          </w:tcPr>
          <w:p w14:paraId="465F8C4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A966E7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819C6A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FE7615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699EF69" w14:textId="77777777" w:rsidTr="007805C7">
        <w:trPr>
          <w:trHeight w:val="480"/>
          <w:jc w:val="center"/>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B64CC"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4.15</w:t>
            </w:r>
          </w:p>
          <w:p w14:paraId="6476A14D" w14:textId="77777777" w:rsidR="00D055B0" w:rsidRPr="00006F49" w:rsidRDefault="00D055B0" w:rsidP="007805C7">
            <w:pPr>
              <w:jc w:val="center"/>
              <w:rPr>
                <w:rFonts w:ascii="Calibri Light" w:hAnsi="Calibri Light" w:cs="Calibri Light"/>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3616F3D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zamontowane na ścianach lub suficie, wzmacniacze itp., o ile nie jest wbudowana w konstrukcję budynku</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99587D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68897CA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D7EFC6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BA7274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85C7332" w14:textId="77777777" w:rsidTr="007805C7">
        <w:trPr>
          <w:trHeight w:val="120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A826037"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4.16</w:t>
            </w:r>
          </w:p>
          <w:p w14:paraId="76B20C59" w14:textId="77777777" w:rsidR="00D055B0" w:rsidRPr="00006F49" w:rsidRDefault="00D055B0" w:rsidP="007805C7">
            <w:pPr>
              <w:jc w:val="center"/>
              <w:rPr>
                <w:rFonts w:ascii="Calibri Light" w:hAnsi="Calibri Light" w:cs="Calibri Light"/>
                <w:sz w:val="20"/>
                <w:szCs w:val="20"/>
              </w:rPr>
            </w:pPr>
          </w:p>
          <w:p w14:paraId="2790A19A" w14:textId="77777777" w:rsidR="00D055B0" w:rsidRPr="00006F49" w:rsidRDefault="00D055B0" w:rsidP="007805C7">
            <w:pPr>
              <w:jc w:val="center"/>
              <w:rPr>
                <w:rFonts w:ascii="Calibri Light" w:hAnsi="Calibri Light" w:cs="Calibri Light"/>
                <w:sz w:val="20"/>
                <w:szCs w:val="20"/>
              </w:rPr>
            </w:pPr>
          </w:p>
          <w:p w14:paraId="729460BE" w14:textId="77777777" w:rsidR="00D055B0" w:rsidRPr="00006F49" w:rsidRDefault="00D055B0" w:rsidP="007805C7">
            <w:pPr>
              <w:jc w:val="center"/>
              <w:rPr>
                <w:rFonts w:ascii="Calibri Light" w:hAnsi="Calibri Light" w:cs="Calibri Light"/>
                <w:sz w:val="20"/>
                <w:szCs w:val="20"/>
              </w:rPr>
            </w:pPr>
          </w:p>
          <w:p w14:paraId="41504405"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3F4E5C5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system multimedialny obejmujący okablowanie, projektory, rzutniki, telewizory i monitory zamontowane na ścianach lub suficie w salach wykładowych na specjalnych wysięgnikach, ekrany projekcyjne</w:t>
            </w:r>
            <w:r w:rsidRPr="00006F49">
              <w:rPr>
                <w:rFonts w:ascii="Calibri Light" w:hAnsi="Calibri Light" w:cs="Calibri Light"/>
                <w:sz w:val="20"/>
                <w:szCs w:val="20"/>
              </w:rPr>
              <w:br/>
              <w:t>na ścianach sal itp. w części trwale związanej z budynkiem</w:t>
            </w:r>
            <w:r w:rsidRPr="00006F49">
              <w:rPr>
                <w:rFonts w:ascii="Calibri Light" w:hAnsi="Calibri Light" w:cs="Calibri Light"/>
                <w:sz w:val="20"/>
                <w:szCs w:val="20"/>
              </w:rPr>
              <w:br/>
              <w:t>(np. okablowanie) stanowi jego wyposażenie</w:t>
            </w:r>
          </w:p>
        </w:tc>
        <w:tc>
          <w:tcPr>
            <w:tcW w:w="1278" w:type="dxa"/>
            <w:tcBorders>
              <w:top w:val="nil"/>
              <w:left w:val="nil"/>
              <w:bottom w:val="single" w:sz="4" w:space="0" w:color="auto"/>
              <w:right w:val="single" w:sz="4" w:space="0" w:color="auto"/>
            </w:tcBorders>
            <w:shd w:val="clear" w:color="auto" w:fill="auto"/>
            <w:vAlign w:val="center"/>
            <w:hideMark/>
          </w:tcPr>
          <w:p w14:paraId="3C395E5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FE5A05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74567A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CA5312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39319AF7"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DBC3BEC"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4.17</w:t>
            </w:r>
          </w:p>
        </w:tc>
        <w:tc>
          <w:tcPr>
            <w:tcW w:w="6169" w:type="dxa"/>
            <w:tcBorders>
              <w:top w:val="nil"/>
              <w:left w:val="nil"/>
              <w:bottom w:val="single" w:sz="4" w:space="0" w:color="auto"/>
              <w:right w:val="single" w:sz="4" w:space="0" w:color="auto"/>
            </w:tcBorders>
            <w:shd w:val="clear" w:color="auto" w:fill="auto"/>
            <w:vAlign w:val="center"/>
            <w:hideMark/>
          </w:tcPr>
          <w:p w14:paraId="6953C91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inne urządzenia (np. piece itp.)</w:t>
            </w:r>
          </w:p>
        </w:tc>
        <w:tc>
          <w:tcPr>
            <w:tcW w:w="1278" w:type="dxa"/>
            <w:tcBorders>
              <w:top w:val="nil"/>
              <w:left w:val="nil"/>
              <w:bottom w:val="single" w:sz="4" w:space="0" w:color="auto"/>
              <w:right w:val="single" w:sz="4" w:space="0" w:color="auto"/>
            </w:tcBorders>
            <w:shd w:val="clear" w:color="auto" w:fill="auto"/>
            <w:vAlign w:val="center"/>
            <w:hideMark/>
          </w:tcPr>
          <w:p w14:paraId="4E574B7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5F68CE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E87C1F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92846D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0701541"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F12C3CE"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4.18</w:t>
            </w:r>
          </w:p>
        </w:tc>
        <w:tc>
          <w:tcPr>
            <w:tcW w:w="6169" w:type="dxa"/>
            <w:tcBorders>
              <w:top w:val="nil"/>
              <w:left w:val="nil"/>
              <w:bottom w:val="single" w:sz="4" w:space="0" w:color="auto"/>
              <w:right w:val="single" w:sz="4" w:space="0" w:color="auto"/>
            </w:tcBorders>
            <w:shd w:val="clear" w:color="auto" w:fill="auto"/>
            <w:vAlign w:val="center"/>
            <w:hideMark/>
          </w:tcPr>
          <w:p w14:paraId="4DEE9A0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inne wyposażenie (np. wbudowane meble itp.)</w:t>
            </w:r>
          </w:p>
        </w:tc>
        <w:tc>
          <w:tcPr>
            <w:tcW w:w="1278" w:type="dxa"/>
            <w:tcBorders>
              <w:top w:val="nil"/>
              <w:left w:val="nil"/>
              <w:bottom w:val="single" w:sz="4" w:space="0" w:color="auto"/>
              <w:right w:val="single" w:sz="4" w:space="0" w:color="auto"/>
            </w:tcBorders>
            <w:shd w:val="clear" w:color="auto" w:fill="auto"/>
            <w:vAlign w:val="center"/>
            <w:hideMark/>
          </w:tcPr>
          <w:p w14:paraId="55975FA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B3E299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ACF6DF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2BA4ED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5161BE3" w14:textId="77777777" w:rsidTr="007805C7">
        <w:trPr>
          <w:trHeight w:val="684"/>
          <w:jc w:val="center"/>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C3574"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lastRenderedPageBreak/>
              <w:t>5.</w:t>
            </w:r>
          </w:p>
          <w:p w14:paraId="5ECB90FC" w14:textId="77777777" w:rsidR="00D055B0" w:rsidRPr="00006F49" w:rsidRDefault="00D055B0" w:rsidP="007805C7">
            <w:pPr>
              <w:jc w:val="center"/>
              <w:rPr>
                <w:rFonts w:ascii="Calibri Light" w:hAnsi="Calibri Light" w:cs="Calibri Light"/>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5F87A"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Zagospodarowanie terenu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2D80"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03E6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7948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A742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E317104" w14:textId="77777777" w:rsidTr="007805C7">
        <w:trPr>
          <w:trHeight w:val="240"/>
          <w:jc w:val="center"/>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9DA4"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5.1</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304960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Nawierzchnie (chodniki) - rodzaj nawierzchni</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61FCC1F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38AA13C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FC4704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E13871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B15BD04"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9C97820"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5.2</w:t>
            </w:r>
          </w:p>
        </w:tc>
        <w:tc>
          <w:tcPr>
            <w:tcW w:w="6169" w:type="dxa"/>
            <w:tcBorders>
              <w:top w:val="nil"/>
              <w:left w:val="nil"/>
              <w:bottom w:val="single" w:sz="4" w:space="0" w:color="auto"/>
              <w:right w:val="single" w:sz="4" w:space="0" w:color="auto"/>
            </w:tcBorders>
            <w:shd w:val="clear" w:color="auto" w:fill="auto"/>
            <w:vAlign w:val="center"/>
            <w:hideMark/>
          </w:tcPr>
          <w:p w14:paraId="01123D0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33BB90A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DAA2EF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4D8913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3478DB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3B29CE76"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C011A1E"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5.3</w:t>
            </w:r>
          </w:p>
        </w:tc>
        <w:tc>
          <w:tcPr>
            <w:tcW w:w="6169" w:type="dxa"/>
            <w:tcBorders>
              <w:top w:val="nil"/>
              <w:left w:val="nil"/>
              <w:bottom w:val="single" w:sz="4" w:space="0" w:color="auto"/>
              <w:right w:val="single" w:sz="4" w:space="0" w:color="auto"/>
            </w:tcBorders>
            <w:shd w:val="clear" w:color="auto" w:fill="auto"/>
            <w:vAlign w:val="center"/>
            <w:hideMark/>
          </w:tcPr>
          <w:p w14:paraId="5153DEA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1992240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67C2B0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48C991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0DAF65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425A9B72" w14:textId="77777777" w:rsidTr="007805C7">
        <w:trPr>
          <w:trHeight w:val="261"/>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DE250B2"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5.4</w:t>
            </w:r>
          </w:p>
        </w:tc>
        <w:tc>
          <w:tcPr>
            <w:tcW w:w="6169" w:type="dxa"/>
            <w:tcBorders>
              <w:top w:val="nil"/>
              <w:left w:val="nil"/>
              <w:bottom w:val="single" w:sz="4" w:space="0" w:color="auto"/>
              <w:right w:val="single" w:sz="4" w:space="0" w:color="auto"/>
            </w:tcBorders>
            <w:shd w:val="clear" w:color="auto" w:fill="auto"/>
            <w:vAlign w:val="center"/>
            <w:hideMark/>
          </w:tcPr>
          <w:p w14:paraId="7E3E8F9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4118306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806E75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BE6E13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35A82D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7BBFC5AB"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90A2B5F"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5.5</w:t>
            </w:r>
          </w:p>
        </w:tc>
        <w:tc>
          <w:tcPr>
            <w:tcW w:w="6169" w:type="dxa"/>
            <w:tcBorders>
              <w:top w:val="nil"/>
              <w:left w:val="nil"/>
              <w:bottom w:val="single" w:sz="4" w:space="0" w:color="auto"/>
              <w:right w:val="single" w:sz="4" w:space="0" w:color="auto"/>
            </w:tcBorders>
            <w:shd w:val="clear" w:color="auto" w:fill="auto"/>
            <w:vAlign w:val="center"/>
            <w:hideMark/>
          </w:tcPr>
          <w:p w14:paraId="062EB5E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49042E7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07747C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B0947C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E1376C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192B1EFB"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70F1F32"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5.6</w:t>
            </w:r>
          </w:p>
          <w:p w14:paraId="6A2C6E32"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458C545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338DA30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BB4B15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E052AD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749E6E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EC0C8E7" w14:textId="77777777" w:rsidTr="007805C7">
        <w:trPr>
          <w:trHeight w:val="107"/>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6504379"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5.7</w:t>
            </w:r>
          </w:p>
        </w:tc>
        <w:tc>
          <w:tcPr>
            <w:tcW w:w="6169" w:type="dxa"/>
            <w:tcBorders>
              <w:top w:val="nil"/>
              <w:left w:val="nil"/>
              <w:bottom w:val="single" w:sz="4" w:space="0" w:color="auto"/>
              <w:right w:val="single" w:sz="4" w:space="0" w:color="auto"/>
            </w:tcBorders>
            <w:shd w:val="clear" w:color="auto" w:fill="auto"/>
            <w:vAlign w:val="center"/>
            <w:hideMark/>
          </w:tcPr>
          <w:p w14:paraId="70394CF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6149F7D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DB6E79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CDEC9C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9EF5C9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64E08F3"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4E825E7"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5.8</w:t>
            </w:r>
          </w:p>
        </w:tc>
        <w:tc>
          <w:tcPr>
            <w:tcW w:w="6169" w:type="dxa"/>
            <w:tcBorders>
              <w:top w:val="nil"/>
              <w:left w:val="nil"/>
              <w:bottom w:val="single" w:sz="4" w:space="0" w:color="auto"/>
              <w:right w:val="single" w:sz="4" w:space="0" w:color="auto"/>
            </w:tcBorders>
            <w:shd w:val="clear" w:color="auto" w:fill="auto"/>
            <w:vAlign w:val="center"/>
            <w:hideMark/>
          </w:tcPr>
          <w:p w14:paraId="7902DC8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7DD3A13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ADD1B1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F65264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67A8BB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36F429A"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ABA31AA"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5.9</w:t>
            </w:r>
          </w:p>
        </w:tc>
        <w:tc>
          <w:tcPr>
            <w:tcW w:w="6169" w:type="dxa"/>
            <w:tcBorders>
              <w:top w:val="nil"/>
              <w:left w:val="nil"/>
              <w:bottom w:val="single" w:sz="4" w:space="0" w:color="auto"/>
              <w:right w:val="single" w:sz="4" w:space="0" w:color="auto"/>
            </w:tcBorders>
            <w:shd w:val="clear" w:color="auto" w:fill="auto"/>
            <w:vAlign w:val="bottom"/>
            <w:hideMark/>
          </w:tcPr>
          <w:p w14:paraId="2410030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Wyposażenie ruchome</w:t>
            </w:r>
          </w:p>
        </w:tc>
        <w:tc>
          <w:tcPr>
            <w:tcW w:w="1278" w:type="dxa"/>
            <w:tcBorders>
              <w:top w:val="nil"/>
              <w:left w:val="nil"/>
              <w:bottom w:val="single" w:sz="4" w:space="0" w:color="auto"/>
              <w:right w:val="single" w:sz="4" w:space="0" w:color="auto"/>
            </w:tcBorders>
            <w:shd w:val="clear" w:color="auto" w:fill="auto"/>
            <w:vAlign w:val="bottom"/>
            <w:hideMark/>
          </w:tcPr>
          <w:p w14:paraId="154FF25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710B73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750A68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C102BD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2F1CB88"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E5B0A2D"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5.10</w:t>
            </w:r>
          </w:p>
        </w:tc>
        <w:tc>
          <w:tcPr>
            <w:tcW w:w="6169" w:type="dxa"/>
            <w:tcBorders>
              <w:top w:val="nil"/>
              <w:left w:val="nil"/>
              <w:bottom w:val="single" w:sz="4" w:space="0" w:color="auto"/>
              <w:right w:val="single" w:sz="4" w:space="0" w:color="auto"/>
            </w:tcBorders>
            <w:shd w:val="clear" w:color="auto" w:fill="auto"/>
            <w:vAlign w:val="bottom"/>
            <w:hideMark/>
          </w:tcPr>
          <w:p w14:paraId="45A2405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bottom"/>
            <w:hideMark/>
          </w:tcPr>
          <w:p w14:paraId="7C8ACA8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387979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3CF8F3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CB6FC1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4F3D0F68"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119FDB2"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5.11</w:t>
            </w:r>
          </w:p>
          <w:p w14:paraId="7D264E9B"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41A2924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xml:space="preserve">Inne urządzenia (np. stacje pomp, drenowania, systemy </w:t>
            </w:r>
            <w:proofErr w:type="spellStart"/>
            <w:r w:rsidRPr="00006F49">
              <w:rPr>
                <w:rFonts w:ascii="Calibri Light" w:hAnsi="Calibri Light" w:cs="Calibri Light"/>
                <w:sz w:val="20"/>
                <w:szCs w:val="20"/>
              </w:rPr>
              <w:t>nawodnień</w:t>
            </w:r>
            <w:proofErr w:type="spellEnd"/>
            <w:r w:rsidRPr="00006F49">
              <w:rPr>
                <w:rFonts w:ascii="Calibri Light" w:hAnsi="Calibri Light" w:cs="Calibri Light"/>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bottom"/>
            <w:hideMark/>
          </w:tcPr>
          <w:p w14:paraId="14D3C03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A8287F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CA754E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A717FB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45A342A6"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484DBA6"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5.12</w:t>
            </w:r>
          </w:p>
        </w:tc>
        <w:tc>
          <w:tcPr>
            <w:tcW w:w="6169" w:type="dxa"/>
            <w:tcBorders>
              <w:top w:val="nil"/>
              <w:left w:val="nil"/>
              <w:bottom w:val="single" w:sz="4" w:space="0" w:color="auto"/>
              <w:right w:val="single" w:sz="4" w:space="0" w:color="auto"/>
            </w:tcBorders>
            <w:shd w:val="clear" w:color="auto" w:fill="auto"/>
            <w:vAlign w:val="center"/>
            <w:hideMark/>
          </w:tcPr>
          <w:p w14:paraId="27EB6B7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0D8666F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8289DB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937781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006882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3C08742C" w14:textId="77777777" w:rsidTr="007805C7">
        <w:trPr>
          <w:trHeight w:val="391"/>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340B08D"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03C1C753"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Instalacje zewnętrzne (należy uzupełnić stosownie do zakresu wykonanych robót oraz podać wartość)</w:t>
            </w:r>
          </w:p>
        </w:tc>
      </w:tr>
      <w:tr w:rsidR="00006F49" w:rsidRPr="00006F49" w14:paraId="2CCCEBED"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B5D9E97"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w:t>
            </w:r>
          </w:p>
        </w:tc>
        <w:tc>
          <w:tcPr>
            <w:tcW w:w="6169" w:type="dxa"/>
            <w:tcBorders>
              <w:top w:val="nil"/>
              <w:left w:val="nil"/>
              <w:bottom w:val="single" w:sz="4" w:space="0" w:color="auto"/>
              <w:right w:val="single" w:sz="4" w:space="0" w:color="auto"/>
            </w:tcBorders>
            <w:shd w:val="clear" w:color="auto" w:fill="auto"/>
            <w:vAlign w:val="center"/>
            <w:hideMark/>
          </w:tcPr>
          <w:p w14:paraId="4199E23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Oświetlenie (okablowanie, słupy oświetleniowe, oprawy)</w:t>
            </w:r>
          </w:p>
        </w:tc>
        <w:tc>
          <w:tcPr>
            <w:tcW w:w="1278" w:type="dxa"/>
            <w:tcBorders>
              <w:top w:val="nil"/>
              <w:left w:val="nil"/>
              <w:bottom w:val="single" w:sz="4" w:space="0" w:color="auto"/>
              <w:right w:val="single" w:sz="4" w:space="0" w:color="auto"/>
            </w:tcBorders>
            <w:shd w:val="clear" w:color="auto" w:fill="auto"/>
            <w:vAlign w:val="center"/>
            <w:hideMark/>
          </w:tcPr>
          <w:p w14:paraId="47875BC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ED7A87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265F32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C2D316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2591F88"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C839CB8"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6.2</w:t>
            </w:r>
          </w:p>
          <w:p w14:paraId="70200C78"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188B385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2FFCB52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CBF3DD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FB4275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D55097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0757F254"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01B5D34"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6.3</w:t>
            </w:r>
          </w:p>
        </w:tc>
        <w:tc>
          <w:tcPr>
            <w:tcW w:w="6169" w:type="dxa"/>
            <w:tcBorders>
              <w:top w:val="nil"/>
              <w:left w:val="nil"/>
              <w:bottom w:val="single" w:sz="4" w:space="0" w:color="auto"/>
              <w:right w:val="single" w:sz="4" w:space="0" w:color="auto"/>
            </w:tcBorders>
            <w:shd w:val="clear" w:color="auto" w:fill="auto"/>
            <w:vAlign w:val="center"/>
            <w:hideMark/>
          </w:tcPr>
          <w:p w14:paraId="44D3619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7C53C58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4CEC16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ADEB77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D31B77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E98A017"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3F8266E"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6.4</w:t>
            </w:r>
          </w:p>
        </w:tc>
        <w:tc>
          <w:tcPr>
            <w:tcW w:w="6169" w:type="dxa"/>
            <w:tcBorders>
              <w:top w:val="nil"/>
              <w:left w:val="nil"/>
              <w:bottom w:val="single" w:sz="4" w:space="0" w:color="auto"/>
              <w:right w:val="single" w:sz="4" w:space="0" w:color="auto"/>
            </w:tcBorders>
            <w:shd w:val="clear" w:color="auto" w:fill="auto"/>
            <w:vAlign w:val="center"/>
            <w:hideMark/>
          </w:tcPr>
          <w:p w14:paraId="71E7205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4AD1071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009FAD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E9AD4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4A9511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4011FAA5"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0429028"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6.5</w:t>
            </w:r>
          </w:p>
          <w:p w14:paraId="44A14DD6"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7B33D59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Kanalizacja sanitarna (rurociąg, studnie, zbiorniki, urządzenia -</w:t>
            </w:r>
          </w:p>
          <w:p w14:paraId="0E9613A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bottom"/>
            <w:hideMark/>
          </w:tcPr>
          <w:p w14:paraId="2E7D4CE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7FB31B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AAE7154"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13E5A1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6DA57B1"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CC955D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6.6</w:t>
            </w:r>
          </w:p>
        </w:tc>
        <w:tc>
          <w:tcPr>
            <w:tcW w:w="6169" w:type="dxa"/>
            <w:tcBorders>
              <w:top w:val="nil"/>
              <w:left w:val="nil"/>
              <w:bottom w:val="single" w:sz="4" w:space="0" w:color="auto"/>
              <w:right w:val="single" w:sz="4" w:space="0" w:color="auto"/>
            </w:tcBorders>
            <w:shd w:val="clear" w:color="auto" w:fill="auto"/>
            <w:vAlign w:val="center"/>
            <w:hideMark/>
          </w:tcPr>
          <w:p w14:paraId="22EE36E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27BC043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2F9BD5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1E0AD6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368643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014A773"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16311D7"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6.7</w:t>
            </w:r>
          </w:p>
        </w:tc>
        <w:tc>
          <w:tcPr>
            <w:tcW w:w="6169" w:type="dxa"/>
            <w:tcBorders>
              <w:top w:val="nil"/>
              <w:left w:val="nil"/>
              <w:bottom w:val="single" w:sz="4" w:space="0" w:color="auto"/>
              <w:right w:val="single" w:sz="4" w:space="0" w:color="auto"/>
            </w:tcBorders>
            <w:shd w:val="clear" w:color="auto" w:fill="auto"/>
            <w:vAlign w:val="center"/>
            <w:hideMark/>
          </w:tcPr>
          <w:p w14:paraId="30B05E9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7928A50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74F30B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40DBBF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DF0F5D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4E040211"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368DF44"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6.8</w:t>
            </w:r>
          </w:p>
          <w:p w14:paraId="3949EA2D"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63A99C3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Kanalizacja deszczowa (rurociąg, studnie, zbiorniki, urządzenia  -</w:t>
            </w:r>
            <w:r w:rsidRPr="00006F49">
              <w:rPr>
                <w:rFonts w:ascii="Calibri Light" w:hAnsi="Calibri Light" w:cs="Calibri Light"/>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7CDA919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811379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78F340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BCB36D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79A59DFA"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AD01AD9"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6.9</w:t>
            </w:r>
          </w:p>
        </w:tc>
        <w:tc>
          <w:tcPr>
            <w:tcW w:w="6169" w:type="dxa"/>
            <w:tcBorders>
              <w:top w:val="nil"/>
              <w:left w:val="nil"/>
              <w:bottom w:val="single" w:sz="4" w:space="0" w:color="auto"/>
              <w:right w:val="single" w:sz="4" w:space="0" w:color="auto"/>
            </w:tcBorders>
            <w:shd w:val="clear" w:color="auto" w:fill="auto"/>
            <w:vAlign w:val="center"/>
            <w:hideMark/>
          </w:tcPr>
          <w:p w14:paraId="6CA2B40C" w14:textId="77777777" w:rsidR="00D055B0" w:rsidRPr="00006F49" w:rsidRDefault="00D055B0" w:rsidP="007805C7">
            <w:pPr>
              <w:jc w:val="both"/>
              <w:rPr>
                <w:rFonts w:ascii="Calibri Light" w:hAnsi="Calibri Light" w:cs="Calibri Light"/>
                <w:sz w:val="20"/>
                <w:szCs w:val="20"/>
              </w:rPr>
            </w:pPr>
            <w:proofErr w:type="spellStart"/>
            <w:r w:rsidRPr="00006F49">
              <w:rPr>
                <w:rFonts w:ascii="Calibri Light" w:hAnsi="Calibri Light" w:cs="Calibri Light"/>
                <w:sz w:val="20"/>
                <w:szCs w:val="20"/>
              </w:rPr>
              <w:t>Przykanaliki</w:t>
            </w:r>
            <w:proofErr w:type="spellEnd"/>
            <w:r w:rsidRPr="00006F49">
              <w:rPr>
                <w:rFonts w:ascii="Calibri Light" w:hAnsi="Calibri Light" w:cs="Calibri Light"/>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14:paraId="38E2198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4FB5DB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A46018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B4802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6D8E86AA" w14:textId="77777777" w:rsidTr="007805C7">
        <w:trPr>
          <w:trHeight w:val="225"/>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1AA6E0A"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6.10</w:t>
            </w:r>
          </w:p>
        </w:tc>
        <w:tc>
          <w:tcPr>
            <w:tcW w:w="6169" w:type="dxa"/>
            <w:tcBorders>
              <w:top w:val="nil"/>
              <w:left w:val="nil"/>
              <w:bottom w:val="single" w:sz="4" w:space="0" w:color="auto"/>
              <w:right w:val="single" w:sz="4" w:space="0" w:color="auto"/>
            </w:tcBorders>
            <w:shd w:val="clear" w:color="auto" w:fill="auto"/>
            <w:vAlign w:val="center"/>
            <w:hideMark/>
          </w:tcPr>
          <w:p w14:paraId="624C56F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center"/>
            <w:hideMark/>
          </w:tcPr>
          <w:p w14:paraId="25B119B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633A4F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64BA53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F0F006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01F40152"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FD12A8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6.11</w:t>
            </w:r>
          </w:p>
        </w:tc>
        <w:tc>
          <w:tcPr>
            <w:tcW w:w="6169" w:type="dxa"/>
            <w:tcBorders>
              <w:top w:val="nil"/>
              <w:left w:val="nil"/>
              <w:bottom w:val="single" w:sz="4" w:space="0" w:color="auto"/>
              <w:right w:val="single" w:sz="4" w:space="0" w:color="auto"/>
            </w:tcBorders>
            <w:shd w:val="clear" w:color="auto" w:fill="auto"/>
            <w:vAlign w:val="center"/>
            <w:hideMark/>
          </w:tcPr>
          <w:p w14:paraId="665895B7"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Wpusty</w:t>
            </w:r>
          </w:p>
        </w:tc>
        <w:tc>
          <w:tcPr>
            <w:tcW w:w="1278" w:type="dxa"/>
            <w:tcBorders>
              <w:top w:val="nil"/>
              <w:left w:val="nil"/>
              <w:bottom w:val="single" w:sz="4" w:space="0" w:color="auto"/>
              <w:right w:val="single" w:sz="4" w:space="0" w:color="auto"/>
            </w:tcBorders>
            <w:shd w:val="clear" w:color="auto" w:fill="auto"/>
            <w:vAlign w:val="center"/>
            <w:hideMark/>
          </w:tcPr>
          <w:p w14:paraId="6F747B2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2A6443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F92D35C"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EC335CE"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4B93B6F5"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8E36655"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6.12</w:t>
            </w:r>
          </w:p>
          <w:p w14:paraId="16D97F8F" w14:textId="77777777" w:rsidR="00D055B0" w:rsidRPr="00006F49" w:rsidRDefault="00D055B0" w:rsidP="007805C7">
            <w:pPr>
              <w:jc w:val="center"/>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30FF4FA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Sieć wodociągowa (rurociąg, studnie, zbiorniki, urządzenia  -</w:t>
            </w:r>
            <w:r w:rsidRPr="00006F49">
              <w:rPr>
                <w:rFonts w:ascii="Calibri Light" w:hAnsi="Calibri Light" w:cs="Calibri Light"/>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4D9FABE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19259C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68BFB5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335373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7733A47" w14:textId="77777777" w:rsidTr="007805C7">
        <w:trPr>
          <w:trHeight w:val="24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CDEB28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6.13</w:t>
            </w:r>
          </w:p>
        </w:tc>
        <w:tc>
          <w:tcPr>
            <w:tcW w:w="6169" w:type="dxa"/>
            <w:tcBorders>
              <w:top w:val="nil"/>
              <w:left w:val="nil"/>
              <w:bottom w:val="nil"/>
              <w:right w:val="nil"/>
            </w:tcBorders>
            <w:shd w:val="clear" w:color="auto" w:fill="auto"/>
            <w:vAlign w:val="bottom"/>
            <w:hideMark/>
          </w:tcPr>
          <w:p w14:paraId="06733FC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Przyłącza wodociągowe</w:t>
            </w:r>
          </w:p>
        </w:tc>
        <w:tc>
          <w:tcPr>
            <w:tcW w:w="1278" w:type="dxa"/>
            <w:tcBorders>
              <w:top w:val="nil"/>
              <w:left w:val="nil"/>
              <w:bottom w:val="nil"/>
              <w:right w:val="nil"/>
            </w:tcBorders>
            <w:shd w:val="clear" w:color="auto" w:fill="auto"/>
            <w:vAlign w:val="bottom"/>
            <w:hideMark/>
          </w:tcPr>
          <w:p w14:paraId="0E639130" w14:textId="77777777" w:rsidR="00D055B0" w:rsidRPr="00006F49" w:rsidRDefault="00D055B0" w:rsidP="007805C7">
            <w:pPr>
              <w:jc w:val="both"/>
              <w:rPr>
                <w:rFonts w:ascii="Calibri Light" w:hAnsi="Calibri Light" w:cs="Calibri Light"/>
                <w:sz w:val="20"/>
                <w:szCs w:val="20"/>
              </w:rPr>
            </w:pPr>
          </w:p>
        </w:tc>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1CC59FA1"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489980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D999198"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5ADCA3A8" w14:textId="77777777" w:rsidTr="007805C7">
        <w:trPr>
          <w:trHeight w:val="480"/>
          <w:jc w:val="center"/>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A8F8943"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6.14</w:t>
            </w:r>
          </w:p>
          <w:p w14:paraId="6F91B683" w14:textId="77777777" w:rsidR="00D055B0" w:rsidRPr="00006F49" w:rsidRDefault="00D055B0" w:rsidP="007805C7">
            <w:pPr>
              <w:jc w:val="center"/>
              <w:rPr>
                <w:rFonts w:ascii="Calibri Light" w:hAnsi="Calibri Light" w:cs="Calibri Light"/>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4413C470"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Odwodnienie (rurociąg, studnie, zbiorniki, urządzenia -  np. średnica, długość, rodzaj materiału, ilość)</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4563D87A"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274875B"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B796906"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BBF0983"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AEA85F6" w14:textId="77777777" w:rsidTr="007805C7">
        <w:trPr>
          <w:trHeight w:val="255"/>
          <w:jc w:val="center"/>
        </w:trPr>
        <w:tc>
          <w:tcPr>
            <w:tcW w:w="636" w:type="dxa"/>
            <w:tcBorders>
              <w:top w:val="nil"/>
              <w:left w:val="single" w:sz="4" w:space="0" w:color="auto"/>
              <w:bottom w:val="nil"/>
              <w:right w:val="single" w:sz="4" w:space="0" w:color="auto"/>
            </w:tcBorders>
            <w:shd w:val="clear" w:color="auto" w:fill="auto"/>
            <w:noWrap/>
            <w:vAlign w:val="center"/>
            <w:hideMark/>
          </w:tcPr>
          <w:p w14:paraId="5D7F3F4B" w14:textId="77777777" w:rsidR="00D055B0" w:rsidRPr="00006F49" w:rsidRDefault="00D055B0" w:rsidP="007805C7">
            <w:pPr>
              <w:jc w:val="center"/>
              <w:rPr>
                <w:rFonts w:ascii="Calibri Light" w:hAnsi="Calibri Light" w:cs="Calibri Light"/>
                <w:sz w:val="20"/>
                <w:szCs w:val="20"/>
              </w:rPr>
            </w:pPr>
            <w:r w:rsidRPr="00006F49">
              <w:rPr>
                <w:rFonts w:ascii="Calibri Light" w:hAnsi="Calibri Light" w:cs="Calibri Light"/>
                <w:sz w:val="20"/>
                <w:szCs w:val="20"/>
              </w:rPr>
              <w:t>6.15</w:t>
            </w:r>
          </w:p>
        </w:tc>
        <w:tc>
          <w:tcPr>
            <w:tcW w:w="6169" w:type="dxa"/>
            <w:tcBorders>
              <w:top w:val="nil"/>
              <w:left w:val="nil"/>
              <w:bottom w:val="nil"/>
              <w:right w:val="single" w:sz="4" w:space="0" w:color="auto"/>
            </w:tcBorders>
            <w:shd w:val="clear" w:color="auto" w:fill="auto"/>
            <w:vAlign w:val="center"/>
            <w:hideMark/>
          </w:tcPr>
          <w:p w14:paraId="75AC0339"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Inne...</w:t>
            </w:r>
          </w:p>
        </w:tc>
        <w:tc>
          <w:tcPr>
            <w:tcW w:w="1278" w:type="dxa"/>
            <w:tcBorders>
              <w:top w:val="nil"/>
              <w:left w:val="nil"/>
              <w:bottom w:val="nil"/>
              <w:right w:val="single" w:sz="4" w:space="0" w:color="auto"/>
            </w:tcBorders>
            <w:shd w:val="clear" w:color="auto" w:fill="auto"/>
            <w:vAlign w:val="center"/>
            <w:hideMark/>
          </w:tcPr>
          <w:p w14:paraId="63049FE2"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3769CC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86A86C5"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C0F7AD"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t>
            </w:r>
          </w:p>
        </w:tc>
      </w:tr>
      <w:tr w:rsidR="00006F49" w:rsidRPr="00006F49" w14:paraId="2C9877AC" w14:textId="77777777" w:rsidTr="007805C7">
        <w:trPr>
          <w:trHeight w:val="315"/>
          <w:jc w:val="center"/>
        </w:trPr>
        <w:tc>
          <w:tcPr>
            <w:tcW w:w="680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221E73E"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69B0E3D4" w14:textId="77777777" w:rsidR="00D055B0" w:rsidRPr="00006F49" w:rsidRDefault="00D055B0" w:rsidP="007805C7">
            <w:pPr>
              <w:jc w:val="both"/>
              <w:rPr>
                <w:rFonts w:ascii="Calibri Light" w:hAnsi="Calibri Light" w:cs="Calibri Light"/>
                <w:b/>
                <w:bCs/>
                <w:sz w:val="20"/>
                <w:szCs w:val="20"/>
              </w:rPr>
            </w:pPr>
            <w:r w:rsidRPr="00006F49">
              <w:rPr>
                <w:rFonts w:ascii="Calibri Light" w:hAnsi="Calibri Light" w:cs="Calibri Light"/>
                <w:b/>
                <w:bCs/>
                <w:sz w:val="20"/>
                <w:szCs w:val="20"/>
              </w:rPr>
              <w:t> </w:t>
            </w:r>
          </w:p>
        </w:tc>
        <w:tc>
          <w:tcPr>
            <w:tcW w:w="564" w:type="dxa"/>
            <w:tcBorders>
              <w:top w:val="nil"/>
              <w:left w:val="nil"/>
              <w:bottom w:val="nil"/>
              <w:right w:val="nil"/>
            </w:tcBorders>
            <w:shd w:val="clear" w:color="auto" w:fill="auto"/>
            <w:vAlign w:val="center"/>
            <w:hideMark/>
          </w:tcPr>
          <w:p w14:paraId="42211F99" w14:textId="77777777" w:rsidR="00D055B0" w:rsidRPr="00006F49" w:rsidRDefault="00D055B0" w:rsidP="007805C7">
            <w:pPr>
              <w:jc w:val="both"/>
              <w:rPr>
                <w:rFonts w:ascii="Calibri Light" w:hAnsi="Calibri Light" w:cs="Calibri Light"/>
                <w:b/>
                <w:bCs/>
                <w:sz w:val="20"/>
                <w:szCs w:val="20"/>
              </w:rPr>
            </w:pPr>
          </w:p>
        </w:tc>
        <w:tc>
          <w:tcPr>
            <w:tcW w:w="709" w:type="dxa"/>
            <w:tcBorders>
              <w:top w:val="nil"/>
              <w:left w:val="nil"/>
              <w:bottom w:val="nil"/>
              <w:right w:val="nil"/>
            </w:tcBorders>
            <w:shd w:val="clear" w:color="auto" w:fill="auto"/>
            <w:vAlign w:val="center"/>
            <w:hideMark/>
          </w:tcPr>
          <w:p w14:paraId="0BC60A6D" w14:textId="77777777" w:rsidR="00D055B0" w:rsidRPr="00006F49" w:rsidRDefault="00D055B0" w:rsidP="007805C7">
            <w:pPr>
              <w:jc w:val="both"/>
              <w:rPr>
                <w:rFonts w:ascii="Calibri Light" w:hAnsi="Calibri Light" w:cs="Calibri Light"/>
                <w:sz w:val="20"/>
                <w:szCs w:val="20"/>
              </w:rPr>
            </w:pPr>
          </w:p>
        </w:tc>
        <w:tc>
          <w:tcPr>
            <w:tcW w:w="567" w:type="dxa"/>
            <w:tcBorders>
              <w:top w:val="nil"/>
              <w:left w:val="nil"/>
              <w:bottom w:val="nil"/>
              <w:right w:val="nil"/>
            </w:tcBorders>
            <w:shd w:val="clear" w:color="auto" w:fill="auto"/>
            <w:vAlign w:val="center"/>
            <w:hideMark/>
          </w:tcPr>
          <w:p w14:paraId="478AA2E8" w14:textId="77777777" w:rsidR="00D055B0" w:rsidRPr="00006F49" w:rsidRDefault="00D055B0" w:rsidP="007805C7">
            <w:pPr>
              <w:jc w:val="both"/>
              <w:rPr>
                <w:rFonts w:ascii="Calibri Light" w:hAnsi="Calibri Light" w:cs="Calibri Light"/>
                <w:sz w:val="20"/>
                <w:szCs w:val="20"/>
              </w:rPr>
            </w:pPr>
          </w:p>
        </w:tc>
      </w:tr>
      <w:tr w:rsidR="00D055B0" w:rsidRPr="00006F49" w14:paraId="34C2EB11" w14:textId="77777777" w:rsidTr="007805C7">
        <w:trPr>
          <w:trHeight w:val="240"/>
          <w:jc w:val="center"/>
        </w:trPr>
        <w:tc>
          <w:tcPr>
            <w:tcW w:w="636" w:type="dxa"/>
            <w:tcBorders>
              <w:top w:val="nil"/>
              <w:left w:val="nil"/>
              <w:bottom w:val="nil"/>
              <w:right w:val="nil"/>
            </w:tcBorders>
            <w:shd w:val="clear" w:color="auto" w:fill="auto"/>
            <w:noWrap/>
            <w:vAlign w:val="center"/>
            <w:hideMark/>
          </w:tcPr>
          <w:p w14:paraId="7033CFB5" w14:textId="77777777" w:rsidR="00D055B0" w:rsidRPr="00006F49" w:rsidRDefault="00D055B0" w:rsidP="007805C7">
            <w:pPr>
              <w:jc w:val="both"/>
              <w:rPr>
                <w:rFonts w:ascii="Calibri Light" w:hAnsi="Calibri Light" w:cs="Calibri Light"/>
                <w:sz w:val="20"/>
                <w:szCs w:val="20"/>
              </w:rPr>
            </w:pPr>
          </w:p>
        </w:tc>
        <w:tc>
          <w:tcPr>
            <w:tcW w:w="9287" w:type="dxa"/>
            <w:gridSpan w:val="5"/>
            <w:tcBorders>
              <w:top w:val="nil"/>
              <w:left w:val="nil"/>
              <w:bottom w:val="nil"/>
              <w:right w:val="nil"/>
            </w:tcBorders>
            <w:shd w:val="clear" w:color="auto" w:fill="auto"/>
            <w:noWrap/>
            <w:vAlign w:val="center"/>
            <w:hideMark/>
          </w:tcPr>
          <w:p w14:paraId="0EB444DF" w14:textId="77777777" w:rsidR="00D055B0" w:rsidRPr="00006F49" w:rsidRDefault="00D055B0" w:rsidP="007805C7">
            <w:pPr>
              <w:jc w:val="both"/>
              <w:rPr>
                <w:rFonts w:ascii="Calibri Light" w:hAnsi="Calibri Light" w:cs="Calibri Light"/>
                <w:sz w:val="20"/>
                <w:szCs w:val="20"/>
              </w:rPr>
            </w:pPr>
            <w:r w:rsidRPr="00006F49">
              <w:rPr>
                <w:rFonts w:ascii="Calibri Light" w:hAnsi="Calibri Light" w:cs="Calibri Light"/>
                <w:sz w:val="20"/>
                <w:szCs w:val="20"/>
              </w:rPr>
              <w:t>* wartość netto zgodnie z umową po zmianach</w:t>
            </w:r>
          </w:p>
        </w:tc>
      </w:tr>
    </w:tbl>
    <w:p w14:paraId="701F6FEE" w14:textId="77777777" w:rsidR="003D4216" w:rsidRPr="00006F49" w:rsidRDefault="003D4216" w:rsidP="003D4216">
      <w:pPr>
        <w:jc w:val="both"/>
        <w:rPr>
          <w:rFonts w:ascii="Calibri Light" w:hAnsi="Calibri Light" w:cs="Calibri Light"/>
          <w:sz w:val="22"/>
          <w:szCs w:val="22"/>
        </w:rPr>
      </w:pPr>
    </w:p>
    <w:p w14:paraId="746C1601" w14:textId="77777777" w:rsidR="003821E4" w:rsidRPr="00006F49" w:rsidRDefault="003821E4" w:rsidP="003821E4">
      <w:pPr>
        <w:ind w:left="4253"/>
        <w:jc w:val="right"/>
        <w:rPr>
          <w:rFonts w:ascii="Calibri Light" w:hAnsi="Calibri Light" w:cs="Calibri Light"/>
          <w:sz w:val="22"/>
          <w:szCs w:val="22"/>
        </w:rPr>
      </w:pPr>
    </w:p>
    <w:p w14:paraId="71951966" w14:textId="77777777" w:rsidR="003821E4" w:rsidRPr="00006F49" w:rsidRDefault="003821E4" w:rsidP="003821E4">
      <w:pPr>
        <w:ind w:left="4253"/>
        <w:jc w:val="right"/>
        <w:rPr>
          <w:rFonts w:ascii="Calibri Light" w:hAnsi="Calibri Light" w:cs="Calibri Light"/>
          <w:sz w:val="22"/>
          <w:szCs w:val="22"/>
        </w:rPr>
      </w:pPr>
    </w:p>
    <w:p w14:paraId="5B3B87C5" w14:textId="77777777" w:rsidR="003821E4" w:rsidRPr="00006F49" w:rsidRDefault="003D4216" w:rsidP="003821E4">
      <w:pPr>
        <w:ind w:left="4253"/>
        <w:jc w:val="right"/>
        <w:rPr>
          <w:rFonts w:ascii="Calibri Light" w:hAnsi="Calibri Light" w:cs="Calibri Light"/>
          <w:sz w:val="22"/>
          <w:szCs w:val="22"/>
        </w:rPr>
      </w:pPr>
      <w:r w:rsidRPr="00006F49">
        <w:rPr>
          <w:rFonts w:ascii="Calibri Light" w:hAnsi="Calibri Light" w:cs="Calibri Light"/>
          <w:sz w:val="22"/>
          <w:szCs w:val="22"/>
        </w:rPr>
        <w:t>.....................................................................................</w:t>
      </w:r>
    </w:p>
    <w:p w14:paraId="44664C6F" w14:textId="13530ED1" w:rsidR="003D4216" w:rsidRPr="00006F49" w:rsidRDefault="003821E4" w:rsidP="003821E4">
      <w:pPr>
        <w:ind w:left="3544" w:firstLine="1"/>
        <w:rPr>
          <w:rFonts w:ascii="Calibri Light" w:hAnsi="Calibri Light" w:cs="Calibri Light"/>
          <w:sz w:val="22"/>
          <w:szCs w:val="22"/>
        </w:rPr>
      </w:pPr>
      <w:r w:rsidRPr="00006F49">
        <w:rPr>
          <w:rFonts w:ascii="Calibri Light" w:hAnsi="Calibri Light" w:cs="Calibri Light"/>
          <w:sz w:val="22"/>
          <w:szCs w:val="22"/>
        </w:rPr>
        <w:t xml:space="preserve">         </w:t>
      </w:r>
      <w:r w:rsidR="003D4216" w:rsidRPr="00006F49">
        <w:rPr>
          <w:rFonts w:ascii="Calibri Light" w:hAnsi="Calibri Light" w:cs="Calibri Light"/>
          <w:sz w:val="22"/>
          <w:szCs w:val="22"/>
        </w:rPr>
        <w:t>podpis(y) upełnomocnionego przedstawiciela wykonawcy</w:t>
      </w:r>
    </w:p>
    <w:p w14:paraId="5D8C666F" w14:textId="2E040F68" w:rsidR="000F0B1D" w:rsidRPr="00006F49" w:rsidRDefault="000F0B1D" w:rsidP="00085E1C">
      <w:pPr>
        <w:jc w:val="both"/>
        <w:rPr>
          <w:rFonts w:ascii="Calibri Light" w:hAnsi="Calibri Light" w:cs="Calibri Light"/>
          <w:sz w:val="22"/>
          <w:szCs w:val="22"/>
        </w:rPr>
      </w:pPr>
    </w:p>
    <w:p w14:paraId="6CCFCE03" w14:textId="5926CB7B" w:rsidR="00C72A45" w:rsidRPr="00006F49" w:rsidRDefault="00C72A45" w:rsidP="00085E1C">
      <w:pPr>
        <w:jc w:val="both"/>
        <w:rPr>
          <w:rFonts w:ascii="Calibri Light" w:hAnsi="Calibri Light" w:cs="Calibri Light"/>
          <w:sz w:val="22"/>
          <w:szCs w:val="22"/>
        </w:rPr>
      </w:pPr>
    </w:p>
    <w:p w14:paraId="4059081F" w14:textId="32997051" w:rsidR="00B773BD" w:rsidRPr="00006F49" w:rsidRDefault="00B773BD" w:rsidP="00085E1C">
      <w:pPr>
        <w:jc w:val="both"/>
        <w:rPr>
          <w:rFonts w:ascii="Calibri Light" w:hAnsi="Calibri Light" w:cs="Calibri Light"/>
          <w:sz w:val="22"/>
          <w:szCs w:val="22"/>
        </w:rPr>
      </w:pPr>
    </w:p>
    <w:p w14:paraId="4376B236" w14:textId="77777777" w:rsidR="00B773BD" w:rsidRPr="00006F49" w:rsidRDefault="00B773BD" w:rsidP="00085E1C">
      <w:pPr>
        <w:jc w:val="both"/>
        <w:rPr>
          <w:rFonts w:ascii="Calibri Light" w:hAnsi="Calibri Light" w:cs="Calibri Light"/>
          <w:sz w:val="22"/>
          <w:szCs w:val="22"/>
        </w:rPr>
      </w:pPr>
    </w:p>
    <w:tbl>
      <w:tblPr>
        <w:tblW w:w="494" w:type="dxa"/>
        <w:jc w:val="center"/>
        <w:tblCellMar>
          <w:left w:w="70" w:type="dxa"/>
          <w:right w:w="70" w:type="dxa"/>
        </w:tblCellMar>
        <w:tblLook w:val="04A0" w:firstRow="1" w:lastRow="0" w:firstColumn="1" w:lastColumn="0" w:noHBand="0" w:noVBand="1"/>
      </w:tblPr>
      <w:tblGrid>
        <w:gridCol w:w="494"/>
      </w:tblGrid>
      <w:tr w:rsidR="00C72A45" w:rsidRPr="00006F49" w14:paraId="26D35485" w14:textId="77777777" w:rsidTr="00C72A45">
        <w:trPr>
          <w:trHeight w:val="240"/>
          <w:jc w:val="center"/>
        </w:trPr>
        <w:tc>
          <w:tcPr>
            <w:tcW w:w="494" w:type="dxa"/>
            <w:tcBorders>
              <w:top w:val="nil"/>
              <w:left w:val="nil"/>
              <w:bottom w:val="nil"/>
              <w:right w:val="nil"/>
            </w:tcBorders>
            <w:shd w:val="clear" w:color="auto" w:fill="auto"/>
            <w:noWrap/>
            <w:vAlign w:val="center"/>
            <w:hideMark/>
          </w:tcPr>
          <w:p w14:paraId="68900081" w14:textId="77777777" w:rsidR="00C72A45" w:rsidRPr="00006F49" w:rsidRDefault="00C72A45" w:rsidP="003D4216">
            <w:pPr>
              <w:rPr>
                <w:rFonts w:ascii="Calibri Light" w:hAnsi="Calibri Light" w:cs="Calibri Light"/>
                <w:sz w:val="20"/>
                <w:szCs w:val="20"/>
              </w:rPr>
            </w:pPr>
          </w:p>
        </w:tc>
      </w:tr>
    </w:tbl>
    <w:p w14:paraId="02B19E03" w14:textId="77777777" w:rsidR="00D055B0" w:rsidRPr="00006F49" w:rsidRDefault="00D055B0" w:rsidP="00C72A45">
      <w:pPr>
        <w:jc w:val="right"/>
        <w:rPr>
          <w:rFonts w:ascii="Calibri Light" w:hAnsi="Calibri Light" w:cs="Calibri Light"/>
          <w:sz w:val="22"/>
          <w:szCs w:val="22"/>
        </w:rPr>
      </w:pPr>
    </w:p>
    <w:p w14:paraId="00BA2A1C" w14:textId="77777777" w:rsidR="00D055B0" w:rsidRPr="00006F49" w:rsidRDefault="00D055B0" w:rsidP="00C72A45">
      <w:pPr>
        <w:jc w:val="right"/>
        <w:rPr>
          <w:rFonts w:ascii="Calibri Light" w:hAnsi="Calibri Light" w:cs="Calibri Light"/>
          <w:sz w:val="22"/>
          <w:szCs w:val="22"/>
        </w:rPr>
      </w:pPr>
    </w:p>
    <w:p w14:paraId="1E0ACA4A" w14:textId="77777777" w:rsidR="00D055B0" w:rsidRPr="00006F49" w:rsidRDefault="00D055B0" w:rsidP="00C72A45">
      <w:pPr>
        <w:jc w:val="right"/>
        <w:rPr>
          <w:rFonts w:ascii="Calibri Light" w:hAnsi="Calibri Light" w:cs="Calibri Light"/>
          <w:sz w:val="22"/>
          <w:szCs w:val="22"/>
        </w:rPr>
      </w:pPr>
    </w:p>
    <w:p w14:paraId="16EF0C3B" w14:textId="5089248C" w:rsidR="00980953" w:rsidRPr="00006F49" w:rsidRDefault="00903AC5" w:rsidP="00C72A45">
      <w:pPr>
        <w:jc w:val="right"/>
        <w:rPr>
          <w:rFonts w:ascii="Calibri Light" w:hAnsi="Calibri Light" w:cs="Calibri Light"/>
          <w:sz w:val="22"/>
          <w:szCs w:val="22"/>
        </w:rPr>
      </w:pPr>
      <w:r w:rsidRPr="00006F49">
        <w:rPr>
          <w:rFonts w:ascii="Calibri Light" w:hAnsi="Calibri Light" w:cs="Calibri Light"/>
          <w:sz w:val="22"/>
          <w:szCs w:val="22"/>
        </w:rPr>
        <w:lastRenderedPageBreak/>
        <w:t xml:space="preserve">Załącznik nr </w:t>
      </w:r>
      <w:r w:rsidR="006B7C63" w:rsidRPr="00006F49">
        <w:rPr>
          <w:rFonts w:ascii="Calibri Light" w:hAnsi="Calibri Light" w:cs="Calibri Light"/>
          <w:sz w:val="22"/>
          <w:szCs w:val="22"/>
        </w:rPr>
        <w:t>5</w:t>
      </w:r>
      <w:r w:rsidR="00980953" w:rsidRPr="00006F49">
        <w:rPr>
          <w:rFonts w:ascii="Calibri Light" w:hAnsi="Calibri Light" w:cs="Calibri Light"/>
          <w:sz w:val="22"/>
          <w:szCs w:val="22"/>
        </w:rPr>
        <w:t xml:space="preserve"> do umowy nr DIN-</w:t>
      </w:r>
      <w:r w:rsidR="00255B0F" w:rsidRPr="00006F49">
        <w:rPr>
          <w:rFonts w:ascii="Calibri Light" w:hAnsi="Calibri Light" w:cs="Calibri Light"/>
          <w:sz w:val="22"/>
          <w:szCs w:val="22"/>
        </w:rPr>
        <w:t>I</w:t>
      </w:r>
      <w:r w:rsidR="00980953" w:rsidRPr="00006F49">
        <w:rPr>
          <w:rFonts w:ascii="Calibri Light" w:hAnsi="Calibri Light" w:cs="Calibri Light"/>
          <w:sz w:val="22"/>
          <w:szCs w:val="22"/>
        </w:rPr>
        <w:t>I</w:t>
      </w:r>
      <w:r w:rsidR="007B12F2" w:rsidRPr="00006F49">
        <w:rPr>
          <w:rFonts w:ascii="Calibri Light" w:hAnsi="Calibri Light" w:cs="Calibri Light"/>
          <w:sz w:val="22"/>
          <w:szCs w:val="22"/>
        </w:rPr>
        <w:t>I</w:t>
      </w:r>
      <w:r w:rsidR="00980953" w:rsidRPr="00006F49">
        <w:rPr>
          <w:rFonts w:ascii="Calibri Light" w:hAnsi="Calibri Light" w:cs="Calibri Light"/>
          <w:sz w:val="22"/>
          <w:szCs w:val="22"/>
        </w:rPr>
        <w:t>.272. … .202</w:t>
      </w:r>
      <w:r w:rsidR="00237961" w:rsidRPr="00006F49">
        <w:rPr>
          <w:rFonts w:ascii="Calibri Light" w:hAnsi="Calibri Light" w:cs="Calibri Light"/>
          <w:sz w:val="22"/>
          <w:szCs w:val="22"/>
        </w:rPr>
        <w:t>5</w:t>
      </w:r>
    </w:p>
    <w:p w14:paraId="6BB501E2" w14:textId="77777777" w:rsidR="00980953" w:rsidRPr="00006F49" w:rsidRDefault="00980953" w:rsidP="00085E1C">
      <w:pPr>
        <w:jc w:val="both"/>
        <w:rPr>
          <w:rFonts w:ascii="Calibri Light" w:hAnsi="Calibri Light" w:cs="Calibri Light"/>
          <w:sz w:val="22"/>
          <w:szCs w:val="22"/>
        </w:rPr>
      </w:pPr>
    </w:p>
    <w:p w14:paraId="1A161BC3" w14:textId="77777777" w:rsidR="00980953" w:rsidRPr="00006F49" w:rsidRDefault="00980953" w:rsidP="00085E1C">
      <w:pPr>
        <w:jc w:val="both"/>
        <w:rPr>
          <w:rFonts w:ascii="Calibri Light" w:hAnsi="Calibri Light" w:cs="Calibri Light"/>
          <w:sz w:val="22"/>
          <w:szCs w:val="22"/>
        </w:rPr>
      </w:pPr>
    </w:p>
    <w:p w14:paraId="5D33C79A" w14:textId="77777777" w:rsidR="00980953" w:rsidRPr="00006F49" w:rsidRDefault="00980953" w:rsidP="00E845C6">
      <w:pPr>
        <w:jc w:val="right"/>
        <w:rPr>
          <w:rFonts w:ascii="Calibri Light" w:hAnsi="Calibri Light" w:cs="Calibri Light"/>
          <w:sz w:val="22"/>
          <w:szCs w:val="22"/>
        </w:rPr>
      </w:pPr>
      <w:r w:rsidRPr="00006F49">
        <w:rPr>
          <w:rFonts w:ascii="Calibri Light" w:hAnsi="Calibri Light" w:cs="Calibri Light"/>
          <w:sz w:val="22"/>
          <w:szCs w:val="22"/>
        </w:rPr>
        <w:t>........................... dnia, .............................. r.</w:t>
      </w:r>
    </w:p>
    <w:p w14:paraId="267D4EE4" w14:textId="77777777" w:rsidR="00980953" w:rsidRPr="00006F49" w:rsidRDefault="00980953" w:rsidP="00085E1C">
      <w:pPr>
        <w:jc w:val="both"/>
        <w:rPr>
          <w:rFonts w:ascii="Calibri Light" w:hAnsi="Calibri Light" w:cs="Calibri Light"/>
          <w:sz w:val="22"/>
          <w:szCs w:val="22"/>
        </w:rPr>
      </w:pPr>
    </w:p>
    <w:p w14:paraId="1330941C" w14:textId="77777777" w:rsidR="00E845C6" w:rsidRPr="00006F49" w:rsidRDefault="00980953" w:rsidP="00085E1C">
      <w:pPr>
        <w:jc w:val="both"/>
        <w:rPr>
          <w:rFonts w:ascii="Calibri Light" w:hAnsi="Calibri Light" w:cs="Calibri Light"/>
          <w:sz w:val="22"/>
          <w:szCs w:val="22"/>
        </w:rPr>
      </w:pPr>
      <w:r w:rsidRPr="00006F49">
        <w:rPr>
          <w:rFonts w:ascii="Calibri Light" w:hAnsi="Calibri Light" w:cs="Calibri Light"/>
          <w:sz w:val="22"/>
          <w:szCs w:val="22"/>
        </w:rPr>
        <w:t>.............................</w:t>
      </w:r>
    </w:p>
    <w:p w14:paraId="5F2D8D6F" w14:textId="09ACF216" w:rsidR="00980953" w:rsidRPr="00006F49" w:rsidRDefault="00E845C6" w:rsidP="00085E1C">
      <w:pPr>
        <w:jc w:val="both"/>
        <w:rPr>
          <w:rFonts w:ascii="Calibri Light" w:hAnsi="Calibri Light" w:cs="Calibri Light"/>
          <w:sz w:val="22"/>
          <w:szCs w:val="22"/>
        </w:rPr>
      </w:pPr>
      <w:r w:rsidRPr="00006F49">
        <w:rPr>
          <w:rFonts w:ascii="Calibri Light" w:hAnsi="Calibri Light" w:cs="Calibri Light"/>
          <w:i/>
          <w:iCs/>
          <w:sz w:val="22"/>
          <w:szCs w:val="22"/>
          <w:vertAlign w:val="superscript"/>
        </w:rPr>
        <w:t xml:space="preserve"> ( nazwa P</w:t>
      </w:r>
      <w:r w:rsidR="00980953" w:rsidRPr="00006F49">
        <w:rPr>
          <w:rFonts w:ascii="Calibri Light" w:hAnsi="Calibri Light" w:cs="Calibri Light"/>
          <w:i/>
          <w:iCs/>
          <w:sz w:val="22"/>
          <w:szCs w:val="22"/>
          <w:vertAlign w:val="superscript"/>
        </w:rPr>
        <w:t>odwykonawcy)</w:t>
      </w:r>
    </w:p>
    <w:p w14:paraId="52691AC2" w14:textId="77777777" w:rsidR="007B12F2" w:rsidRPr="00006F49" w:rsidRDefault="00980953" w:rsidP="00085E1C">
      <w:pPr>
        <w:jc w:val="both"/>
        <w:rPr>
          <w:rFonts w:ascii="Calibri Light" w:hAnsi="Calibri Light" w:cs="Calibri Light"/>
          <w:bCs/>
          <w:sz w:val="22"/>
          <w:szCs w:val="22"/>
        </w:rPr>
      </w:pPr>
      <w:r w:rsidRPr="00006F49">
        <w:rPr>
          <w:rFonts w:ascii="Calibri Light" w:hAnsi="Calibri Light" w:cs="Calibri Light"/>
          <w:bCs/>
          <w:sz w:val="22"/>
          <w:szCs w:val="22"/>
        </w:rPr>
        <w:tab/>
      </w:r>
    </w:p>
    <w:p w14:paraId="74CD7EF1" w14:textId="6CE2C33E" w:rsidR="003314C8" w:rsidRPr="00006F49" w:rsidRDefault="003314C8" w:rsidP="00E845C6">
      <w:pPr>
        <w:pStyle w:val="Nagwek1"/>
        <w:rPr>
          <w:rFonts w:ascii="Calibri Light" w:hAnsi="Calibri Light" w:cs="Calibri Light"/>
        </w:rPr>
      </w:pPr>
      <w:r w:rsidRPr="00006F49">
        <w:rPr>
          <w:rFonts w:ascii="Calibri Light" w:hAnsi="Calibri Light" w:cs="Calibri Light"/>
        </w:rPr>
        <w:t>PRZEJŚCIOWE OŚWIADCZENIE PODWYKONAWCY/DALSZEGO PODWYKONAWCY*</w:t>
      </w:r>
    </w:p>
    <w:p w14:paraId="0A8BDAD7" w14:textId="77777777" w:rsidR="003314C8" w:rsidRPr="00006F49" w:rsidRDefault="003314C8" w:rsidP="00E845C6">
      <w:pPr>
        <w:pStyle w:val="Nagwek1"/>
        <w:rPr>
          <w:rFonts w:ascii="Calibri Light" w:hAnsi="Calibri Light" w:cs="Calibri Light"/>
        </w:rPr>
      </w:pPr>
      <w:r w:rsidRPr="00006F49">
        <w:rPr>
          <w:rFonts w:ascii="Calibri Light" w:hAnsi="Calibri Light" w:cs="Calibri Light"/>
        </w:rPr>
        <w:t>ROBÓT/USŁUG/DOSTAW*</w:t>
      </w:r>
    </w:p>
    <w:p w14:paraId="7197CB57" w14:textId="31FDE882" w:rsidR="00980953" w:rsidRPr="00006F49" w:rsidRDefault="00980953" w:rsidP="00085E1C">
      <w:pPr>
        <w:jc w:val="both"/>
        <w:rPr>
          <w:rFonts w:ascii="Calibri Light" w:hAnsi="Calibri Light" w:cs="Calibri Light"/>
          <w:sz w:val="22"/>
          <w:szCs w:val="22"/>
        </w:rPr>
      </w:pPr>
    </w:p>
    <w:p w14:paraId="6760B7A6" w14:textId="77777777" w:rsidR="00980953" w:rsidRPr="00006F49" w:rsidRDefault="00980953" w:rsidP="00085E1C">
      <w:pPr>
        <w:jc w:val="both"/>
        <w:rPr>
          <w:rFonts w:ascii="Calibri Light" w:hAnsi="Calibri Light" w:cs="Calibri Light"/>
          <w:i/>
          <w:iCs/>
          <w:sz w:val="22"/>
          <w:szCs w:val="22"/>
        </w:rPr>
      </w:pPr>
    </w:p>
    <w:p w14:paraId="5EA98DC7" w14:textId="4EDCE8B9" w:rsidR="00AD0FFA" w:rsidRPr="00006F49" w:rsidRDefault="00823A32" w:rsidP="00AD0FFA">
      <w:pPr>
        <w:jc w:val="both"/>
        <w:rPr>
          <w:rFonts w:ascii="Calibri Light" w:hAnsi="Calibri Light" w:cs="Calibri Light"/>
          <w:iCs/>
          <w:sz w:val="22"/>
          <w:szCs w:val="22"/>
        </w:rPr>
      </w:pPr>
      <w:r w:rsidRPr="00006F49">
        <w:rPr>
          <w:rFonts w:ascii="Calibri Light" w:hAnsi="Calibri Light" w:cs="Calibri Light"/>
          <w:iCs/>
          <w:sz w:val="22"/>
          <w:szCs w:val="22"/>
        </w:rPr>
        <w:t>Dotyczy</w:t>
      </w:r>
      <w:r w:rsidR="00B116B5" w:rsidRPr="00006F49">
        <w:rPr>
          <w:rFonts w:ascii="Calibri Light" w:hAnsi="Calibri Light" w:cs="Calibri Light"/>
          <w:iCs/>
          <w:sz w:val="22"/>
          <w:szCs w:val="22"/>
        </w:rPr>
        <w:t xml:space="preserve"> umowy nr DIN-I</w:t>
      </w:r>
      <w:r w:rsidR="007B12F2" w:rsidRPr="00006F49">
        <w:rPr>
          <w:rFonts w:ascii="Calibri Light" w:hAnsi="Calibri Light" w:cs="Calibri Light"/>
          <w:iCs/>
          <w:sz w:val="22"/>
          <w:szCs w:val="22"/>
        </w:rPr>
        <w:t>I</w:t>
      </w:r>
      <w:r w:rsidR="00255B0F" w:rsidRPr="00006F49">
        <w:rPr>
          <w:rFonts w:ascii="Calibri Light" w:hAnsi="Calibri Light" w:cs="Calibri Light"/>
          <w:iCs/>
          <w:sz w:val="22"/>
          <w:szCs w:val="22"/>
        </w:rPr>
        <w:t>I</w:t>
      </w:r>
      <w:r w:rsidR="00980953" w:rsidRPr="00006F49">
        <w:rPr>
          <w:rFonts w:ascii="Calibri Light" w:hAnsi="Calibri Light" w:cs="Calibri Light"/>
          <w:iCs/>
          <w:sz w:val="22"/>
          <w:szCs w:val="22"/>
        </w:rPr>
        <w:t>.272. ….. .202</w:t>
      </w:r>
      <w:r w:rsidR="00237961" w:rsidRPr="00006F49">
        <w:rPr>
          <w:rFonts w:ascii="Calibri Light" w:hAnsi="Calibri Light" w:cs="Calibri Light"/>
          <w:iCs/>
          <w:sz w:val="22"/>
          <w:szCs w:val="22"/>
        </w:rPr>
        <w:t>5</w:t>
      </w:r>
      <w:r w:rsidR="00E845C6" w:rsidRPr="00006F49">
        <w:rPr>
          <w:rFonts w:ascii="Calibri Light" w:hAnsi="Calibri Light" w:cs="Calibri Light"/>
          <w:iCs/>
          <w:sz w:val="22"/>
          <w:szCs w:val="22"/>
        </w:rPr>
        <w:t xml:space="preserve"> pn.:</w:t>
      </w:r>
      <w:r w:rsidR="00AD0FFA" w:rsidRPr="00006F49">
        <w:rPr>
          <w:rFonts w:ascii="Calibri Light" w:hAnsi="Calibri Light" w:cs="Calibri Light"/>
          <w:iCs/>
          <w:sz w:val="22"/>
          <w:szCs w:val="22"/>
        </w:rPr>
        <w:t xml:space="preserve"> </w:t>
      </w:r>
      <w:r w:rsidR="00D055B0" w:rsidRPr="00006F49">
        <w:rPr>
          <w:rStyle w:val="TytuZnak"/>
          <w:rFonts w:ascii="Calibri Light" w:hAnsi="Calibri Light" w:cs="Calibri Light"/>
          <w:i/>
          <w:iCs/>
          <w:sz w:val="22"/>
          <w:szCs w:val="22"/>
        </w:rPr>
        <w:t>Poprawa efektywności energetycznej Przedszkola Samorządowego Nr 39, ul. Witosa 22 – termomodernizacja i roboty ogólnobudowlane.</w:t>
      </w:r>
    </w:p>
    <w:p w14:paraId="1618808E" w14:textId="77777777" w:rsidR="00903AC5" w:rsidRPr="00006F49" w:rsidRDefault="00903AC5" w:rsidP="00085E1C">
      <w:pPr>
        <w:jc w:val="both"/>
        <w:rPr>
          <w:rFonts w:ascii="Calibri Light" w:hAnsi="Calibri Light" w:cs="Calibri Light"/>
          <w:sz w:val="22"/>
          <w:szCs w:val="22"/>
        </w:rPr>
      </w:pPr>
    </w:p>
    <w:p w14:paraId="793B8199" w14:textId="77777777" w:rsidR="00980953" w:rsidRPr="00006F49" w:rsidRDefault="00980953" w:rsidP="00085E1C">
      <w:pPr>
        <w:jc w:val="both"/>
        <w:rPr>
          <w:rFonts w:ascii="Calibri Light" w:hAnsi="Calibri Light" w:cs="Calibri Light"/>
          <w:bCs/>
          <w:sz w:val="22"/>
          <w:szCs w:val="22"/>
        </w:rPr>
      </w:pPr>
    </w:p>
    <w:p w14:paraId="71D1307B" w14:textId="734867C0" w:rsidR="003314C8" w:rsidRPr="00006F49" w:rsidRDefault="003314C8" w:rsidP="00E845C6">
      <w:pPr>
        <w:ind w:firstLine="709"/>
        <w:jc w:val="both"/>
        <w:rPr>
          <w:rFonts w:ascii="Calibri Light" w:hAnsi="Calibri Light" w:cs="Calibri Light"/>
          <w:sz w:val="22"/>
          <w:szCs w:val="22"/>
        </w:rPr>
      </w:pPr>
      <w:r w:rsidRPr="00006F49">
        <w:rPr>
          <w:rFonts w:ascii="Calibri Light" w:hAnsi="Calibri Light" w:cs="Calibri Light"/>
          <w:sz w:val="22"/>
          <w:szCs w:val="22"/>
        </w:rPr>
        <w:t>Będąc należycie upoważnionym i reprezentując Podwy</w:t>
      </w:r>
      <w:r w:rsidR="001A0217" w:rsidRPr="00006F49">
        <w:rPr>
          <w:rFonts w:ascii="Calibri Light" w:hAnsi="Calibri Light" w:cs="Calibri Light"/>
          <w:sz w:val="22"/>
          <w:szCs w:val="22"/>
        </w:rPr>
        <w:t>konawcę/Dalszego Podwykonawcę*,</w:t>
      </w:r>
      <w:r w:rsidR="001A0217" w:rsidRPr="00006F49">
        <w:rPr>
          <w:rFonts w:ascii="Calibri Light" w:hAnsi="Calibri Light" w:cs="Calibri Light"/>
          <w:sz w:val="22"/>
          <w:szCs w:val="22"/>
        </w:rPr>
        <w:br/>
      </w:r>
      <w:r w:rsidRPr="00006F49">
        <w:rPr>
          <w:rFonts w:ascii="Calibri Light" w:hAnsi="Calibri Light" w:cs="Calibri Light"/>
          <w:sz w:val="22"/>
          <w:szCs w:val="22"/>
        </w:rPr>
        <w:t>tj. ……………….………. z siedzibą w ……………..…, oświadczam, iż wymagalne wynagrodzenie należne Podwykonawcy/Dalszemu Podwykonawcy*z tytułu robót/usług/dostaw*, wykonanych  i odeb</w:t>
      </w:r>
      <w:r w:rsidR="00255B0F" w:rsidRPr="00006F49">
        <w:rPr>
          <w:rFonts w:ascii="Calibri Light" w:hAnsi="Calibri Light" w:cs="Calibri Light"/>
          <w:sz w:val="22"/>
          <w:szCs w:val="22"/>
        </w:rPr>
        <w:t xml:space="preserve">ranych przez …………..………. (dalej: </w:t>
      </w:r>
      <w:r w:rsidRPr="00006F49">
        <w:rPr>
          <w:rFonts w:ascii="Calibri Light" w:hAnsi="Calibri Light" w:cs="Calibri Light"/>
          <w:sz w:val="22"/>
          <w:szCs w:val="22"/>
        </w:rPr>
        <w:t>Wykonawca/Podwykonawca*) w ramach umowy nr</w:t>
      </w:r>
      <w:r w:rsidR="00255B0F" w:rsidRPr="00006F49">
        <w:rPr>
          <w:rFonts w:ascii="Calibri Light" w:hAnsi="Calibri Light" w:cs="Calibri Light"/>
          <w:sz w:val="22"/>
          <w:szCs w:val="22"/>
        </w:rPr>
        <w:t xml:space="preserve"> ……………………..……. z dnia ………………</w:t>
      </w:r>
      <w:r w:rsidRPr="00006F49">
        <w:rPr>
          <w:rFonts w:ascii="Calibri Light" w:hAnsi="Calibri Light" w:cs="Calibri Light"/>
          <w:sz w:val="22"/>
          <w:szCs w:val="22"/>
        </w:rPr>
        <w:t>, (dalej: Umowa), zawartych w fakturze nr …………….….. z dnia …………………. o wartości ………………….. wystawionej za okres od dnia ………………. do dni</w:t>
      </w:r>
      <w:r w:rsidR="00255B0F" w:rsidRPr="00006F49">
        <w:rPr>
          <w:rFonts w:ascii="Calibri Light" w:hAnsi="Calibri Light" w:cs="Calibri Light"/>
          <w:sz w:val="22"/>
          <w:szCs w:val="22"/>
        </w:rPr>
        <w:t>a …………..……. zostało uregulowan</w:t>
      </w:r>
      <w:r w:rsidR="00E845C6" w:rsidRPr="00006F49">
        <w:rPr>
          <w:rFonts w:ascii="Calibri Light" w:hAnsi="Calibri Light" w:cs="Calibri Light"/>
          <w:sz w:val="22"/>
          <w:szCs w:val="22"/>
        </w:rPr>
        <w:t xml:space="preserve">e przez Wykonawcę/Podwykonawcę* </w:t>
      </w:r>
      <w:r w:rsidRPr="00006F49">
        <w:rPr>
          <w:rFonts w:ascii="Calibri Light" w:hAnsi="Calibri Light" w:cs="Calibri Light"/>
          <w:sz w:val="22"/>
          <w:szCs w:val="22"/>
        </w:rPr>
        <w:t>w całości, zgodnie z postanowieniami Umowy i wyczerpuje wszelkie roszczenia Podwykonawcy/Dalszego Podwykonawcy* z tytułu wymagalnych płatności.</w:t>
      </w:r>
    </w:p>
    <w:p w14:paraId="013DD0BB" w14:textId="77777777" w:rsidR="003314C8" w:rsidRPr="00006F49" w:rsidRDefault="003314C8" w:rsidP="00085E1C">
      <w:pPr>
        <w:jc w:val="both"/>
        <w:rPr>
          <w:rFonts w:ascii="Calibri Light" w:hAnsi="Calibri Light" w:cs="Calibri Light"/>
          <w:sz w:val="22"/>
          <w:szCs w:val="22"/>
        </w:rPr>
      </w:pPr>
    </w:p>
    <w:p w14:paraId="3B7D34BB" w14:textId="77777777" w:rsidR="003314C8" w:rsidRPr="00006F49" w:rsidRDefault="003314C8" w:rsidP="00085E1C">
      <w:pPr>
        <w:jc w:val="both"/>
        <w:rPr>
          <w:rFonts w:ascii="Calibri Light" w:hAnsi="Calibri Light" w:cs="Calibri Light"/>
          <w:sz w:val="22"/>
          <w:szCs w:val="22"/>
        </w:rPr>
      </w:pPr>
      <w:r w:rsidRPr="00006F49">
        <w:rPr>
          <w:rFonts w:ascii="Calibri Light" w:hAnsi="Calibri Light" w:cs="Calibri Light"/>
          <w:sz w:val="22"/>
          <w:szCs w:val="22"/>
        </w:rPr>
        <w:t>Oświadczam, iż:</w:t>
      </w:r>
    </w:p>
    <w:p w14:paraId="4DAD4862" w14:textId="77777777" w:rsidR="00E845C6" w:rsidRPr="00006F49" w:rsidRDefault="003314C8" w:rsidP="00134300">
      <w:pPr>
        <w:pStyle w:val="Akapitzlist"/>
        <w:numPr>
          <w:ilvl w:val="0"/>
          <w:numId w:val="57"/>
        </w:numPr>
        <w:jc w:val="both"/>
        <w:rPr>
          <w:rFonts w:ascii="Calibri Light" w:hAnsi="Calibri Light" w:cs="Calibri Light"/>
          <w:sz w:val="22"/>
          <w:szCs w:val="22"/>
        </w:rPr>
      </w:pPr>
      <w:r w:rsidRPr="00006F49">
        <w:rPr>
          <w:rFonts w:ascii="Calibri Light" w:hAnsi="Calibri Light" w:cs="Calibri Light"/>
          <w:sz w:val="22"/>
          <w:szCs w:val="22"/>
        </w:rPr>
        <w:t xml:space="preserve">Podwykonawca/Dalszy Podwykonawca* nie składa zastrzeżeń co do wysokości, terminu, sposobu </w:t>
      </w:r>
      <w:r w:rsidR="00B116B5" w:rsidRPr="00006F49">
        <w:rPr>
          <w:rFonts w:ascii="Calibri Light" w:hAnsi="Calibri Light" w:cs="Calibri Light"/>
          <w:sz w:val="22"/>
          <w:szCs w:val="22"/>
        </w:rPr>
        <w:br/>
      </w:r>
      <w:r w:rsidRPr="00006F49">
        <w:rPr>
          <w:rFonts w:ascii="Calibri Light" w:hAnsi="Calibri Light" w:cs="Calibri Light"/>
          <w:sz w:val="22"/>
          <w:szCs w:val="22"/>
        </w:rPr>
        <w:t>i zakresu rozliczeń dokonanych pomiędzy Wykonawcą/Podwykonawcą*, a Podwykonawcą/Dal</w:t>
      </w:r>
      <w:r w:rsidR="00255B0F" w:rsidRPr="00006F49">
        <w:rPr>
          <w:rFonts w:ascii="Calibri Light" w:hAnsi="Calibri Light" w:cs="Calibri Light"/>
          <w:sz w:val="22"/>
          <w:szCs w:val="22"/>
        </w:rPr>
        <w:t xml:space="preserve">szym </w:t>
      </w:r>
      <w:r w:rsidRPr="00006F49">
        <w:rPr>
          <w:rFonts w:ascii="Calibri Light" w:hAnsi="Calibri Light" w:cs="Calibri Light"/>
          <w:sz w:val="22"/>
          <w:szCs w:val="22"/>
        </w:rPr>
        <w:t>Podwykonawcą* w ramach zapłaty wymagaln</w:t>
      </w:r>
      <w:r w:rsidR="00E845C6" w:rsidRPr="00006F49">
        <w:rPr>
          <w:rFonts w:ascii="Calibri Light" w:hAnsi="Calibri Light" w:cs="Calibri Light"/>
          <w:sz w:val="22"/>
          <w:szCs w:val="22"/>
        </w:rPr>
        <w:t>ych należności wykonania Umowy.</w:t>
      </w:r>
    </w:p>
    <w:p w14:paraId="78D296F4" w14:textId="2D5BC3A4" w:rsidR="003314C8" w:rsidRPr="00006F49" w:rsidRDefault="003314C8" w:rsidP="00134300">
      <w:pPr>
        <w:pStyle w:val="Akapitzlist"/>
        <w:numPr>
          <w:ilvl w:val="0"/>
          <w:numId w:val="57"/>
        </w:numPr>
        <w:jc w:val="both"/>
        <w:rPr>
          <w:rFonts w:ascii="Calibri Light" w:hAnsi="Calibri Light" w:cs="Calibri Light"/>
          <w:sz w:val="22"/>
          <w:szCs w:val="22"/>
        </w:rPr>
      </w:pPr>
      <w:r w:rsidRPr="00006F49">
        <w:rPr>
          <w:rFonts w:ascii="Calibri Light" w:hAnsi="Calibri Light" w:cs="Calibri Light"/>
          <w:sz w:val="22"/>
          <w:szCs w:val="22"/>
        </w:rPr>
        <w:t xml:space="preserve">Na dzień złożenia niniejszego oświadczenia Wykonawca/Podwykonawca* nie zalega względem Podwykonawcy/Dalszy Podwykonawca* z zapłatą wymagalnego wynagrodzenia z tytułu </w:t>
      </w:r>
      <w:r w:rsidR="00EA4F23" w:rsidRPr="00006F49">
        <w:rPr>
          <w:rFonts w:ascii="Calibri Light" w:hAnsi="Calibri Light" w:cs="Calibri Light"/>
          <w:sz w:val="22"/>
          <w:szCs w:val="22"/>
        </w:rPr>
        <w:br/>
      </w:r>
      <w:r w:rsidRPr="00006F49">
        <w:rPr>
          <w:rFonts w:ascii="Calibri Light" w:hAnsi="Calibri Light" w:cs="Calibri Light"/>
          <w:sz w:val="22"/>
          <w:szCs w:val="22"/>
        </w:rPr>
        <w:t>realizacji Umowy, ani nie przypadają terminy wymagalności jakichkolwiek zobowiązań Wykonawcy/Podwykonawcy* wobec Podwykonawcy/Dalszego Podwykonawcy* z tytułu realizacji Umowy.</w:t>
      </w:r>
    </w:p>
    <w:p w14:paraId="41F606E7" w14:textId="77777777" w:rsidR="003314C8" w:rsidRPr="00006F49" w:rsidRDefault="003314C8" w:rsidP="00085E1C">
      <w:pPr>
        <w:jc w:val="both"/>
        <w:rPr>
          <w:rFonts w:ascii="Calibri Light" w:hAnsi="Calibri Light" w:cs="Calibri Light"/>
          <w:sz w:val="22"/>
          <w:szCs w:val="22"/>
        </w:rPr>
      </w:pPr>
    </w:p>
    <w:p w14:paraId="167393ED" w14:textId="792B3763" w:rsidR="003314C8" w:rsidRPr="00006F49" w:rsidRDefault="003314C8" w:rsidP="00EA4F23">
      <w:pPr>
        <w:ind w:firstLine="709"/>
        <w:jc w:val="both"/>
        <w:rPr>
          <w:rFonts w:ascii="Calibri Light" w:hAnsi="Calibri Light" w:cs="Calibri Light"/>
          <w:sz w:val="22"/>
          <w:szCs w:val="22"/>
        </w:rPr>
      </w:pPr>
      <w:r w:rsidRPr="00006F49">
        <w:rPr>
          <w:rFonts w:ascii="Calibri Light" w:hAnsi="Calibri Light" w:cs="Calibri Light"/>
          <w:sz w:val="22"/>
          <w:szCs w:val="22"/>
        </w:rPr>
        <w:t xml:space="preserve">W załączeniu przekazuję podpisaną za zgodność z oryginałem kopię dowodu zapłaty wynagrodzenia przysługującego Podwykonawcy/Dalszego Podwykonawcy* tytułem wystawionej faktury nr ………………… </w:t>
      </w:r>
      <w:r w:rsidR="00EA4F23" w:rsidRPr="00006F49">
        <w:rPr>
          <w:rFonts w:ascii="Calibri Light" w:hAnsi="Calibri Light" w:cs="Calibri Light"/>
          <w:sz w:val="22"/>
          <w:szCs w:val="22"/>
        </w:rPr>
        <w:t>.</w:t>
      </w:r>
    </w:p>
    <w:p w14:paraId="45E27835" w14:textId="418D8F84" w:rsidR="003314C8" w:rsidRPr="00006F49" w:rsidRDefault="003314C8" w:rsidP="00085E1C">
      <w:pPr>
        <w:jc w:val="both"/>
        <w:rPr>
          <w:rFonts w:ascii="Calibri Light" w:hAnsi="Calibri Light" w:cs="Calibri Light"/>
          <w:sz w:val="22"/>
          <w:szCs w:val="22"/>
        </w:rPr>
      </w:pPr>
    </w:p>
    <w:p w14:paraId="1F9783A3" w14:textId="1A904ED3" w:rsidR="003314C8" w:rsidRPr="00006F49" w:rsidRDefault="003314C8" w:rsidP="00085E1C">
      <w:pPr>
        <w:jc w:val="both"/>
        <w:rPr>
          <w:rFonts w:ascii="Calibri Light" w:hAnsi="Calibri Light" w:cs="Calibri Light"/>
          <w:sz w:val="22"/>
          <w:szCs w:val="22"/>
        </w:rPr>
      </w:pPr>
    </w:p>
    <w:p w14:paraId="2CD38576" w14:textId="2BFB46A9" w:rsidR="00255B0F" w:rsidRPr="00006F49" w:rsidRDefault="00255B0F" w:rsidP="00085E1C">
      <w:pPr>
        <w:jc w:val="both"/>
        <w:rPr>
          <w:rFonts w:ascii="Calibri Light" w:hAnsi="Calibri Light" w:cs="Calibri Light"/>
          <w:sz w:val="22"/>
          <w:szCs w:val="22"/>
        </w:rPr>
      </w:pPr>
    </w:p>
    <w:p w14:paraId="55ADA448" w14:textId="44FA221A" w:rsidR="00D23E9E" w:rsidRPr="00006F49" w:rsidRDefault="00D23E9E" w:rsidP="00EA4F23">
      <w:pPr>
        <w:jc w:val="right"/>
        <w:rPr>
          <w:rFonts w:ascii="Calibri Light" w:hAnsi="Calibri Light" w:cs="Calibri Light"/>
          <w:sz w:val="22"/>
          <w:szCs w:val="22"/>
        </w:rPr>
      </w:pPr>
      <w:r w:rsidRPr="00006F49">
        <w:rPr>
          <w:rFonts w:ascii="Calibri Light" w:hAnsi="Calibri Light" w:cs="Calibri Light"/>
          <w:sz w:val="22"/>
          <w:szCs w:val="22"/>
        </w:rPr>
        <w:t>………</w:t>
      </w:r>
      <w:r w:rsidR="00EA4F23" w:rsidRPr="00006F49">
        <w:rPr>
          <w:rFonts w:ascii="Calibri Light" w:hAnsi="Calibri Light" w:cs="Calibri Light"/>
          <w:sz w:val="22"/>
          <w:szCs w:val="22"/>
        </w:rPr>
        <w:t>……..</w:t>
      </w:r>
      <w:r w:rsidRPr="00006F49">
        <w:rPr>
          <w:rFonts w:ascii="Calibri Light" w:hAnsi="Calibri Light" w:cs="Calibri Light"/>
          <w:sz w:val="22"/>
          <w:szCs w:val="22"/>
        </w:rPr>
        <w:t>…………..…………………..………...</w:t>
      </w:r>
    </w:p>
    <w:p w14:paraId="60D20A5B" w14:textId="29D9B05F" w:rsidR="00255B0F" w:rsidRPr="00006F49" w:rsidRDefault="00D23E9E" w:rsidP="00EA4F23">
      <w:pPr>
        <w:jc w:val="right"/>
        <w:rPr>
          <w:rFonts w:ascii="Calibri Light" w:hAnsi="Calibri Light" w:cs="Calibri Light"/>
          <w:sz w:val="22"/>
          <w:szCs w:val="22"/>
        </w:rPr>
      </w:pPr>
      <w:r w:rsidRPr="00006F49">
        <w:rPr>
          <w:rFonts w:ascii="Calibri Light" w:hAnsi="Calibri Light" w:cs="Calibri Light"/>
          <w:sz w:val="22"/>
          <w:szCs w:val="22"/>
        </w:rPr>
        <w:t>(podpis i pieczęć Podw</w:t>
      </w:r>
      <w:r w:rsidR="00AB15E3" w:rsidRPr="00006F49">
        <w:rPr>
          <w:rFonts w:ascii="Calibri Light" w:hAnsi="Calibri Light" w:cs="Calibri Light"/>
          <w:sz w:val="22"/>
          <w:szCs w:val="22"/>
        </w:rPr>
        <w:t>ykonawcy/Dalszego Podwykonawcy*</w:t>
      </w:r>
    </w:p>
    <w:p w14:paraId="2D44328E" w14:textId="14488448" w:rsidR="00255B0F" w:rsidRPr="00006F49" w:rsidRDefault="00255B0F" w:rsidP="00085E1C">
      <w:pPr>
        <w:jc w:val="both"/>
        <w:rPr>
          <w:rFonts w:ascii="Calibri Light" w:hAnsi="Calibri Light" w:cs="Calibri Light"/>
          <w:sz w:val="22"/>
          <w:szCs w:val="22"/>
        </w:rPr>
      </w:pPr>
    </w:p>
    <w:p w14:paraId="611C5274" w14:textId="77777777" w:rsidR="003314C8" w:rsidRPr="00006F49" w:rsidRDefault="003314C8" w:rsidP="00085E1C">
      <w:pPr>
        <w:jc w:val="both"/>
        <w:rPr>
          <w:rFonts w:ascii="Calibri Light" w:hAnsi="Calibri Light" w:cs="Calibri Light"/>
          <w:sz w:val="22"/>
          <w:szCs w:val="22"/>
        </w:rPr>
      </w:pPr>
    </w:p>
    <w:p w14:paraId="795F72F2" w14:textId="77777777" w:rsidR="00EA4F23" w:rsidRPr="00006F49" w:rsidRDefault="00EA4F23" w:rsidP="00085E1C">
      <w:pPr>
        <w:jc w:val="both"/>
        <w:rPr>
          <w:rFonts w:ascii="Calibri Light" w:hAnsi="Calibri Light" w:cs="Calibri Light"/>
          <w:sz w:val="22"/>
          <w:szCs w:val="22"/>
        </w:rPr>
      </w:pPr>
    </w:p>
    <w:p w14:paraId="5DC9A520" w14:textId="77777777" w:rsidR="00EA4F23" w:rsidRPr="00006F49" w:rsidRDefault="00EA4F23" w:rsidP="00085E1C">
      <w:pPr>
        <w:jc w:val="both"/>
        <w:rPr>
          <w:rFonts w:ascii="Calibri Light" w:hAnsi="Calibri Light" w:cs="Calibri Light"/>
          <w:sz w:val="22"/>
          <w:szCs w:val="22"/>
        </w:rPr>
      </w:pPr>
    </w:p>
    <w:p w14:paraId="59057F21" w14:textId="0F418E6B" w:rsidR="008D7111" w:rsidRPr="00006F49" w:rsidRDefault="003314C8" w:rsidP="00085E1C">
      <w:pPr>
        <w:jc w:val="both"/>
        <w:rPr>
          <w:rFonts w:ascii="Calibri Light" w:hAnsi="Calibri Light" w:cs="Calibri Light"/>
          <w:sz w:val="22"/>
          <w:szCs w:val="22"/>
        </w:rPr>
      </w:pPr>
      <w:r w:rsidRPr="00006F49">
        <w:rPr>
          <w:rFonts w:ascii="Calibri Light" w:hAnsi="Calibri Light" w:cs="Calibri Light"/>
          <w:sz w:val="22"/>
          <w:szCs w:val="22"/>
        </w:rPr>
        <w:t>*niepotrzebne skreślić lub wybrać odpowiednie</w:t>
      </w:r>
      <w:r w:rsidR="008D7111" w:rsidRPr="00006F49">
        <w:rPr>
          <w:rFonts w:ascii="Calibri Light" w:hAnsi="Calibri Light" w:cs="Calibri Light"/>
          <w:sz w:val="22"/>
          <w:szCs w:val="22"/>
        </w:rPr>
        <w:br w:type="page"/>
      </w:r>
    </w:p>
    <w:p w14:paraId="250B2135" w14:textId="56444901" w:rsidR="002F0829" w:rsidRPr="00006F49" w:rsidRDefault="00903AC5" w:rsidP="00EA4F23">
      <w:pPr>
        <w:jc w:val="right"/>
        <w:rPr>
          <w:rFonts w:ascii="Calibri Light" w:hAnsi="Calibri Light" w:cs="Calibri Light"/>
          <w:sz w:val="22"/>
          <w:szCs w:val="22"/>
        </w:rPr>
      </w:pPr>
      <w:r w:rsidRPr="00006F49">
        <w:rPr>
          <w:rFonts w:ascii="Calibri Light" w:hAnsi="Calibri Light" w:cs="Calibri Light"/>
          <w:sz w:val="22"/>
          <w:szCs w:val="22"/>
        </w:rPr>
        <w:lastRenderedPageBreak/>
        <w:t xml:space="preserve">Załącznik nr </w:t>
      </w:r>
      <w:r w:rsidR="006B7C63" w:rsidRPr="00006F49">
        <w:rPr>
          <w:rFonts w:ascii="Calibri Light" w:hAnsi="Calibri Light" w:cs="Calibri Light"/>
          <w:sz w:val="22"/>
          <w:szCs w:val="22"/>
        </w:rPr>
        <w:t>6</w:t>
      </w:r>
      <w:r w:rsidR="002F0829" w:rsidRPr="00006F49">
        <w:rPr>
          <w:rFonts w:ascii="Calibri Light" w:hAnsi="Calibri Light" w:cs="Calibri Light"/>
          <w:sz w:val="22"/>
          <w:szCs w:val="22"/>
        </w:rPr>
        <w:t xml:space="preserve"> do umowy nr DIN-I</w:t>
      </w:r>
      <w:r w:rsidR="007B12F2" w:rsidRPr="00006F49">
        <w:rPr>
          <w:rFonts w:ascii="Calibri Light" w:hAnsi="Calibri Light" w:cs="Calibri Light"/>
          <w:sz w:val="22"/>
          <w:szCs w:val="22"/>
        </w:rPr>
        <w:t>I</w:t>
      </w:r>
      <w:r w:rsidR="002F0829" w:rsidRPr="00006F49">
        <w:rPr>
          <w:rFonts w:ascii="Calibri Light" w:hAnsi="Calibri Light" w:cs="Calibri Light"/>
          <w:sz w:val="22"/>
          <w:szCs w:val="22"/>
        </w:rPr>
        <w:t>I.272. …… .202</w:t>
      </w:r>
      <w:r w:rsidR="00237961" w:rsidRPr="00006F49">
        <w:rPr>
          <w:rFonts w:ascii="Calibri Light" w:hAnsi="Calibri Light" w:cs="Calibri Light"/>
          <w:sz w:val="22"/>
          <w:szCs w:val="22"/>
        </w:rPr>
        <w:t>5</w:t>
      </w:r>
    </w:p>
    <w:p w14:paraId="3705B583" w14:textId="77777777" w:rsidR="002F0829" w:rsidRPr="00006F49" w:rsidRDefault="002F0829" w:rsidP="00085E1C">
      <w:pPr>
        <w:jc w:val="both"/>
        <w:rPr>
          <w:rFonts w:ascii="Calibri Light" w:hAnsi="Calibri Light" w:cs="Calibri Light"/>
          <w:sz w:val="22"/>
          <w:szCs w:val="22"/>
        </w:rPr>
      </w:pPr>
    </w:p>
    <w:p w14:paraId="71113276" w14:textId="77777777" w:rsidR="002F0829" w:rsidRPr="00006F49" w:rsidRDefault="002F0829" w:rsidP="00085E1C">
      <w:pPr>
        <w:jc w:val="both"/>
        <w:rPr>
          <w:rFonts w:ascii="Calibri Light" w:hAnsi="Calibri Light" w:cs="Calibri Light"/>
          <w:sz w:val="22"/>
          <w:szCs w:val="22"/>
        </w:rPr>
      </w:pPr>
    </w:p>
    <w:p w14:paraId="3BC9CAD5" w14:textId="77777777" w:rsidR="002F0829" w:rsidRPr="00006F49" w:rsidRDefault="002F0829" w:rsidP="00EA4F23">
      <w:pPr>
        <w:jc w:val="right"/>
        <w:rPr>
          <w:rFonts w:ascii="Calibri Light" w:hAnsi="Calibri Light" w:cs="Calibri Light"/>
          <w:sz w:val="22"/>
          <w:szCs w:val="22"/>
        </w:rPr>
      </w:pPr>
      <w:r w:rsidRPr="00006F49">
        <w:rPr>
          <w:rFonts w:ascii="Calibri Light" w:hAnsi="Calibri Light" w:cs="Calibri Light"/>
          <w:sz w:val="22"/>
          <w:szCs w:val="22"/>
        </w:rPr>
        <w:t>........................... dnia, .............................. r.</w:t>
      </w:r>
    </w:p>
    <w:p w14:paraId="477731DC" w14:textId="77777777" w:rsidR="002F0829" w:rsidRPr="00006F49" w:rsidRDefault="002F0829" w:rsidP="00085E1C">
      <w:pPr>
        <w:jc w:val="both"/>
        <w:rPr>
          <w:rFonts w:ascii="Calibri Light" w:hAnsi="Calibri Light" w:cs="Calibri Light"/>
          <w:sz w:val="22"/>
          <w:szCs w:val="22"/>
        </w:rPr>
      </w:pPr>
    </w:p>
    <w:p w14:paraId="70F2693F" w14:textId="77777777" w:rsidR="00EA4F23" w:rsidRPr="00006F49" w:rsidRDefault="002F0829" w:rsidP="00085E1C">
      <w:pPr>
        <w:jc w:val="both"/>
        <w:rPr>
          <w:rFonts w:ascii="Calibri Light" w:hAnsi="Calibri Light" w:cs="Calibri Light"/>
          <w:sz w:val="22"/>
          <w:szCs w:val="22"/>
        </w:rPr>
      </w:pPr>
      <w:r w:rsidRPr="00006F49">
        <w:rPr>
          <w:rFonts w:ascii="Calibri Light" w:hAnsi="Calibri Light" w:cs="Calibri Light"/>
          <w:sz w:val="22"/>
          <w:szCs w:val="22"/>
        </w:rPr>
        <w:t>.............................</w:t>
      </w:r>
    </w:p>
    <w:p w14:paraId="702D6C50" w14:textId="1EBC8A7A" w:rsidR="002F0829" w:rsidRPr="00006F49" w:rsidRDefault="00911953" w:rsidP="00085E1C">
      <w:pPr>
        <w:jc w:val="both"/>
        <w:rPr>
          <w:rFonts w:ascii="Calibri Light" w:hAnsi="Calibri Light" w:cs="Calibri Light"/>
          <w:sz w:val="22"/>
          <w:szCs w:val="22"/>
        </w:rPr>
      </w:pPr>
      <w:r w:rsidRPr="00006F49">
        <w:rPr>
          <w:rFonts w:ascii="Calibri Light" w:hAnsi="Calibri Light" w:cs="Calibri Light"/>
          <w:i/>
          <w:iCs/>
          <w:sz w:val="22"/>
          <w:szCs w:val="22"/>
          <w:vertAlign w:val="superscript"/>
        </w:rPr>
        <w:t xml:space="preserve">  (</w:t>
      </w:r>
      <w:r w:rsidR="00EA4F23" w:rsidRPr="00006F49">
        <w:rPr>
          <w:rFonts w:ascii="Calibri Light" w:hAnsi="Calibri Light" w:cs="Calibri Light"/>
          <w:i/>
          <w:iCs/>
          <w:sz w:val="22"/>
          <w:szCs w:val="22"/>
          <w:vertAlign w:val="superscript"/>
        </w:rPr>
        <w:t xml:space="preserve"> nazwa P</w:t>
      </w:r>
      <w:r w:rsidR="002F0829" w:rsidRPr="00006F49">
        <w:rPr>
          <w:rFonts w:ascii="Calibri Light" w:hAnsi="Calibri Light" w:cs="Calibri Light"/>
          <w:i/>
          <w:iCs/>
          <w:sz w:val="22"/>
          <w:szCs w:val="22"/>
          <w:vertAlign w:val="superscript"/>
        </w:rPr>
        <w:t>odwykonawcy)</w:t>
      </w:r>
    </w:p>
    <w:p w14:paraId="19A13C7D" w14:textId="77777777" w:rsidR="002F0829" w:rsidRPr="00006F49" w:rsidRDefault="002F0829" w:rsidP="00085E1C">
      <w:pPr>
        <w:jc w:val="both"/>
        <w:rPr>
          <w:rFonts w:ascii="Calibri Light" w:hAnsi="Calibri Light" w:cs="Calibri Light"/>
          <w:sz w:val="22"/>
          <w:szCs w:val="22"/>
        </w:rPr>
      </w:pPr>
    </w:p>
    <w:p w14:paraId="2492DA3C" w14:textId="77777777" w:rsidR="007B12F2" w:rsidRPr="00006F49" w:rsidRDefault="007B12F2" w:rsidP="00085E1C">
      <w:pPr>
        <w:jc w:val="both"/>
        <w:rPr>
          <w:rFonts w:ascii="Calibri Light" w:hAnsi="Calibri Light" w:cs="Calibri Light"/>
          <w:sz w:val="22"/>
          <w:szCs w:val="22"/>
        </w:rPr>
      </w:pPr>
    </w:p>
    <w:p w14:paraId="239008AD" w14:textId="2E058382" w:rsidR="003314C8" w:rsidRPr="00006F49" w:rsidRDefault="003314C8" w:rsidP="00EA4F23">
      <w:pPr>
        <w:jc w:val="center"/>
        <w:rPr>
          <w:rFonts w:ascii="Calibri Light" w:hAnsi="Calibri Light" w:cs="Calibri Light"/>
          <w:b/>
          <w:sz w:val="22"/>
          <w:szCs w:val="22"/>
        </w:rPr>
      </w:pPr>
      <w:r w:rsidRPr="00006F49">
        <w:rPr>
          <w:rFonts w:ascii="Calibri Light" w:hAnsi="Calibri Light" w:cs="Calibri Light"/>
          <w:b/>
          <w:sz w:val="22"/>
          <w:szCs w:val="22"/>
        </w:rPr>
        <w:t>KOŃCOWE OŚWIADCZENIE PODWYKONAWCY/DALSZEGO PODWYKONAWCY*</w:t>
      </w:r>
    </w:p>
    <w:p w14:paraId="67A98CBE" w14:textId="77777777" w:rsidR="003314C8" w:rsidRPr="00006F49" w:rsidRDefault="003314C8" w:rsidP="00EA4F23">
      <w:pPr>
        <w:jc w:val="center"/>
        <w:rPr>
          <w:rFonts w:ascii="Calibri Light" w:hAnsi="Calibri Light" w:cs="Calibri Light"/>
          <w:b/>
          <w:sz w:val="22"/>
          <w:szCs w:val="22"/>
        </w:rPr>
      </w:pPr>
      <w:r w:rsidRPr="00006F49">
        <w:rPr>
          <w:rFonts w:ascii="Calibri Light" w:hAnsi="Calibri Light" w:cs="Calibri Light"/>
          <w:b/>
          <w:sz w:val="22"/>
          <w:szCs w:val="22"/>
        </w:rPr>
        <w:t>ROBÓT/USŁUG/DOSTAW*</w:t>
      </w:r>
    </w:p>
    <w:p w14:paraId="70118658" w14:textId="1A2E8EB8" w:rsidR="00255B0F" w:rsidRPr="00006F49" w:rsidRDefault="00255B0F" w:rsidP="00085E1C">
      <w:pPr>
        <w:jc w:val="both"/>
        <w:rPr>
          <w:rFonts w:ascii="Calibri Light" w:hAnsi="Calibri Light" w:cs="Calibri Light"/>
          <w:sz w:val="22"/>
          <w:szCs w:val="22"/>
        </w:rPr>
      </w:pPr>
    </w:p>
    <w:p w14:paraId="001AB3DD" w14:textId="5573D547" w:rsidR="00AD0FFA" w:rsidRPr="00006F49" w:rsidRDefault="007B12F2" w:rsidP="00AD0FFA">
      <w:pPr>
        <w:jc w:val="both"/>
        <w:rPr>
          <w:rFonts w:ascii="Calibri Light" w:hAnsi="Calibri Light" w:cs="Calibri Light"/>
          <w:iCs/>
          <w:sz w:val="22"/>
          <w:szCs w:val="22"/>
        </w:rPr>
      </w:pPr>
      <w:r w:rsidRPr="00006F49">
        <w:rPr>
          <w:rFonts w:ascii="Calibri Light" w:hAnsi="Calibri Light" w:cs="Calibri Light"/>
          <w:iCs/>
          <w:sz w:val="22"/>
          <w:szCs w:val="22"/>
        </w:rPr>
        <w:t xml:space="preserve">Dotyczy umowy nr </w:t>
      </w:r>
      <w:r w:rsidR="00EA4F23" w:rsidRPr="00006F49">
        <w:rPr>
          <w:rFonts w:ascii="Calibri Light" w:hAnsi="Calibri Light" w:cs="Calibri Light"/>
          <w:iCs/>
          <w:sz w:val="22"/>
          <w:szCs w:val="22"/>
        </w:rPr>
        <w:t>DIN-III.272. ….. .202</w:t>
      </w:r>
      <w:r w:rsidR="00237961" w:rsidRPr="00006F49">
        <w:rPr>
          <w:rFonts w:ascii="Calibri Light" w:hAnsi="Calibri Light" w:cs="Calibri Light"/>
          <w:iCs/>
          <w:sz w:val="22"/>
          <w:szCs w:val="22"/>
        </w:rPr>
        <w:t>5</w:t>
      </w:r>
      <w:r w:rsidR="00EA4F23" w:rsidRPr="00006F49">
        <w:rPr>
          <w:rFonts w:ascii="Calibri Light" w:hAnsi="Calibri Light" w:cs="Calibri Light"/>
          <w:iCs/>
          <w:sz w:val="22"/>
          <w:szCs w:val="22"/>
        </w:rPr>
        <w:t xml:space="preserve"> pn.:</w:t>
      </w:r>
      <w:r w:rsidR="00AD0FFA" w:rsidRPr="00006F49">
        <w:rPr>
          <w:rFonts w:ascii="Calibri Light" w:hAnsi="Calibri Light" w:cs="Calibri Light"/>
          <w:iCs/>
          <w:sz w:val="22"/>
          <w:szCs w:val="22"/>
        </w:rPr>
        <w:t xml:space="preserve"> </w:t>
      </w:r>
      <w:r w:rsidR="00D055B0" w:rsidRPr="00006F49">
        <w:rPr>
          <w:rStyle w:val="TytuZnak"/>
          <w:rFonts w:ascii="Calibri Light" w:hAnsi="Calibri Light" w:cs="Calibri Light"/>
          <w:i/>
          <w:iCs/>
          <w:sz w:val="22"/>
          <w:szCs w:val="22"/>
        </w:rPr>
        <w:t>Poprawa efektywności energetycznej Przedszkola Samorządowego Nr 39, ul. Witosa 22 – termomodernizacja i roboty ogólnobudowlane.</w:t>
      </w:r>
    </w:p>
    <w:p w14:paraId="5E9BF0DB" w14:textId="77777777" w:rsidR="00255B0F" w:rsidRPr="00006F49" w:rsidRDefault="00255B0F" w:rsidP="00085E1C">
      <w:pPr>
        <w:jc w:val="both"/>
        <w:rPr>
          <w:rFonts w:ascii="Calibri Light" w:hAnsi="Calibri Light" w:cs="Calibri Light"/>
          <w:sz w:val="22"/>
          <w:szCs w:val="22"/>
        </w:rPr>
      </w:pPr>
    </w:p>
    <w:p w14:paraId="0C30ABD6" w14:textId="79A3FB9E" w:rsidR="003314C8" w:rsidRPr="00006F49" w:rsidRDefault="003314C8" w:rsidP="00EA4F23">
      <w:pPr>
        <w:ind w:firstLine="709"/>
        <w:jc w:val="both"/>
        <w:rPr>
          <w:rFonts w:ascii="Calibri Light" w:hAnsi="Calibri Light" w:cs="Calibri Light"/>
          <w:sz w:val="22"/>
          <w:szCs w:val="22"/>
        </w:rPr>
      </w:pPr>
      <w:r w:rsidRPr="00006F49">
        <w:rPr>
          <w:rFonts w:ascii="Calibri Light" w:hAnsi="Calibri Light" w:cs="Calibri Light"/>
          <w:sz w:val="22"/>
          <w:szCs w:val="22"/>
        </w:rPr>
        <w:t>Będąc należycie upoważnionym i reprezentując Podwy</w:t>
      </w:r>
      <w:r w:rsidR="00255B0F" w:rsidRPr="00006F49">
        <w:rPr>
          <w:rFonts w:ascii="Calibri Light" w:hAnsi="Calibri Light" w:cs="Calibri Light"/>
          <w:sz w:val="22"/>
          <w:szCs w:val="22"/>
        </w:rPr>
        <w:t>konawcę/Dalszego Podwykonawcę*,</w:t>
      </w:r>
      <w:r w:rsidR="00255B0F" w:rsidRPr="00006F49">
        <w:rPr>
          <w:rFonts w:ascii="Calibri Light" w:hAnsi="Calibri Light" w:cs="Calibri Light"/>
          <w:sz w:val="22"/>
          <w:szCs w:val="22"/>
        </w:rPr>
        <w:br/>
      </w:r>
      <w:r w:rsidRPr="00006F49">
        <w:rPr>
          <w:rFonts w:ascii="Calibri Light" w:hAnsi="Calibri Light" w:cs="Calibri Light"/>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006F49">
        <w:rPr>
          <w:rFonts w:ascii="Calibri Light" w:hAnsi="Calibri Light" w:cs="Calibri Light"/>
          <w:sz w:val="22"/>
          <w:szCs w:val="22"/>
        </w:rPr>
        <w:t>ałości, zgodnie</w:t>
      </w:r>
      <w:r w:rsidR="00255B0F" w:rsidRPr="00006F49">
        <w:rPr>
          <w:rFonts w:ascii="Calibri Light" w:hAnsi="Calibri Light" w:cs="Calibri Light"/>
          <w:sz w:val="22"/>
          <w:szCs w:val="22"/>
        </w:rPr>
        <w:br/>
      </w:r>
      <w:r w:rsidRPr="00006F49">
        <w:rPr>
          <w:rFonts w:ascii="Calibri Light" w:hAnsi="Calibri Light" w:cs="Calibri Light"/>
          <w:sz w:val="22"/>
          <w:szCs w:val="22"/>
        </w:rPr>
        <w:t>z postanowieniami Umowy i wyczerpuje wszelkie roszczenia Podw</w:t>
      </w:r>
      <w:r w:rsidR="00255B0F" w:rsidRPr="00006F49">
        <w:rPr>
          <w:rFonts w:ascii="Calibri Light" w:hAnsi="Calibri Light" w:cs="Calibri Light"/>
          <w:sz w:val="22"/>
          <w:szCs w:val="22"/>
        </w:rPr>
        <w:t>ykonawcy/Dalszego Podwykonawcy*</w:t>
      </w:r>
      <w:r w:rsidR="00255B0F" w:rsidRPr="00006F49">
        <w:rPr>
          <w:rFonts w:ascii="Calibri Light" w:hAnsi="Calibri Light" w:cs="Calibri Light"/>
          <w:sz w:val="22"/>
          <w:szCs w:val="22"/>
        </w:rPr>
        <w:br/>
      </w:r>
      <w:r w:rsidRPr="00006F49">
        <w:rPr>
          <w:rFonts w:ascii="Calibri Light" w:hAnsi="Calibri Light" w:cs="Calibri Light"/>
          <w:sz w:val="22"/>
          <w:szCs w:val="22"/>
        </w:rPr>
        <w:t>z tytułu jej realizacji.</w:t>
      </w:r>
    </w:p>
    <w:p w14:paraId="423CF467" w14:textId="77777777" w:rsidR="003314C8" w:rsidRPr="00006F49" w:rsidRDefault="003314C8" w:rsidP="00085E1C">
      <w:pPr>
        <w:jc w:val="both"/>
        <w:rPr>
          <w:rFonts w:ascii="Calibri Light" w:hAnsi="Calibri Light" w:cs="Calibri Light"/>
          <w:sz w:val="22"/>
          <w:szCs w:val="22"/>
        </w:rPr>
      </w:pPr>
    </w:p>
    <w:p w14:paraId="3778EE15" w14:textId="3FECE090" w:rsidR="003314C8" w:rsidRPr="00006F49" w:rsidRDefault="003314C8" w:rsidP="00EA4F23">
      <w:pPr>
        <w:ind w:firstLine="709"/>
        <w:jc w:val="both"/>
        <w:rPr>
          <w:rFonts w:ascii="Calibri Light" w:hAnsi="Calibri Light" w:cs="Calibri Light"/>
          <w:sz w:val="22"/>
          <w:szCs w:val="22"/>
        </w:rPr>
      </w:pPr>
      <w:r w:rsidRPr="00006F49">
        <w:rPr>
          <w:rFonts w:ascii="Calibri Light" w:hAnsi="Calibri Light" w:cs="Calibri Light"/>
          <w:sz w:val="22"/>
          <w:szCs w:val="22"/>
        </w:rPr>
        <w:t>W związku z powyższym Zamawiający tj. Miasto Białystok nie posiada żadnych zobowiązań wobec Podwykonawcy/Dalszego Podwykonawcy*, a Podwykonawca/Dal</w:t>
      </w:r>
      <w:r w:rsidR="00EA4F23" w:rsidRPr="00006F49">
        <w:rPr>
          <w:rFonts w:ascii="Calibri Light" w:hAnsi="Calibri Light" w:cs="Calibri Light"/>
          <w:sz w:val="22"/>
          <w:szCs w:val="22"/>
        </w:rPr>
        <w:t xml:space="preserve">szy Podwykonawca* nieodwołalnie </w:t>
      </w:r>
      <w:r w:rsidRPr="00006F49">
        <w:rPr>
          <w:rFonts w:ascii="Calibri Light" w:hAnsi="Calibri Light" w:cs="Calibri Light"/>
          <w:sz w:val="22"/>
          <w:szCs w:val="22"/>
        </w:rPr>
        <w:t>i bezwarunkowo zrzeka się i zobowiązuje nie podnosić żadnych ros</w:t>
      </w:r>
      <w:r w:rsidR="00EA4F23" w:rsidRPr="00006F49">
        <w:rPr>
          <w:rFonts w:ascii="Calibri Light" w:hAnsi="Calibri Light" w:cs="Calibri Light"/>
          <w:sz w:val="22"/>
          <w:szCs w:val="22"/>
        </w:rPr>
        <w:t xml:space="preserve">zczeń z tytułu Umowy w stosunku </w:t>
      </w:r>
      <w:r w:rsidRPr="00006F49">
        <w:rPr>
          <w:rFonts w:ascii="Calibri Light" w:hAnsi="Calibri Light" w:cs="Calibri Light"/>
          <w:sz w:val="22"/>
          <w:szCs w:val="22"/>
        </w:rPr>
        <w:t>do Zamawiającego, zarówno obecnie jak i w przyszłości.</w:t>
      </w:r>
    </w:p>
    <w:p w14:paraId="35526D3A" w14:textId="77777777" w:rsidR="003314C8" w:rsidRPr="00006F49" w:rsidRDefault="003314C8" w:rsidP="00085E1C">
      <w:pPr>
        <w:jc w:val="both"/>
        <w:rPr>
          <w:rFonts w:ascii="Calibri Light" w:hAnsi="Calibri Light" w:cs="Calibri Light"/>
          <w:sz w:val="22"/>
          <w:szCs w:val="22"/>
        </w:rPr>
      </w:pPr>
    </w:p>
    <w:p w14:paraId="36351C7E" w14:textId="25F312F6" w:rsidR="003314C8" w:rsidRPr="00006F49" w:rsidRDefault="003314C8" w:rsidP="00EA4F23">
      <w:pPr>
        <w:ind w:firstLine="709"/>
        <w:jc w:val="both"/>
        <w:rPr>
          <w:rFonts w:ascii="Calibri Light" w:hAnsi="Calibri Light" w:cs="Calibri Light"/>
          <w:sz w:val="22"/>
          <w:szCs w:val="22"/>
        </w:rPr>
      </w:pPr>
      <w:r w:rsidRPr="00006F49">
        <w:rPr>
          <w:rFonts w:ascii="Calibri Light" w:hAnsi="Calibri Light" w:cs="Calibri Light"/>
          <w:sz w:val="22"/>
          <w:szCs w:val="22"/>
        </w:rPr>
        <w:t>W załączeniu przekazuję podpisaną za zgodność z oryginałem kopię dowodu zapłaty wynagrodzenia przysługującego Podwykonawcy/Dalszemu Podwykonawcy* tytuł</w:t>
      </w:r>
      <w:r w:rsidR="00EA4F23" w:rsidRPr="00006F49">
        <w:rPr>
          <w:rFonts w:ascii="Calibri Light" w:hAnsi="Calibri Light" w:cs="Calibri Light"/>
          <w:sz w:val="22"/>
          <w:szCs w:val="22"/>
        </w:rPr>
        <w:t xml:space="preserve">em wystawionej faktury końcowej </w:t>
      </w:r>
      <w:r w:rsidRPr="00006F49">
        <w:rPr>
          <w:rFonts w:ascii="Calibri Light" w:hAnsi="Calibri Light" w:cs="Calibri Light"/>
          <w:sz w:val="22"/>
          <w:szCs w:val="22"/>
        </w:rPr>
        <w:t>(i ostatecznej) nr ………………… z dnia ………………… o wartości ………………………..</w:t>
      </w:r>
      <w:r w:rsidR="00EA4F23" w:rsidRPr="00006F49">
        <w:rPr>
          <w:rFonts w:ascii="Calibri Light" w:hAnsi="Calibri Light" w:cs="Calibri Light"/>
          <w:sz w:val="22"/>
          <w:szCs w:val="22"/>
        </w:rPr>
        <w:t xml:space="preserve"> .</w:t>
      </w:r>
    </w:p>
    <w:p w14:paraId="2E92E01F" w14:textId="77777777" w:rsidR="003314C8" w:rsidRPr="00006F49" w:rsidRDefault="003314C8" w:rsidP="00085E1C">
      <w:pPr>
        <w:jc w:val="both"/>
        <w:rPr>
          <w:rFonts w:ascii="Calibri Light" w:hAnsi="Calibri Light" w:cs="Calibri Light"/>
          <w:sz w:val="22"/>
          <w:szCs w:val="22"/>
        </w:rPr>
      </w:pPr>
    </w:p>
    <w:p w14:paraId="53ACD0A4" w14:textId="77777777" w:rsidR="003314C8" w:rsidRPr="00006F49" w:rsidRDefault="003314C8" w:rsidP="00085E1C">
      <w:pPr>
        <w:jc w:val="both"/>
        <w:rPr>
          <w:rFonts w:ascii="Calibri Light" w:hAnsi="Calibri Light" w:cs="Calibri Light"/>
          <w:sz w:val="22"/>
          <w:szCs w:val="22"/>
        </w:rPr>
      </w:pPr>
    </w:p>
    <w:p w14:paraId="27CCF314" w14:textId="77777777" w:rsidR="003314C8" w:rsidRPr="00006F49" w:rsidRDefault="003314C8" w:rsidP="00085E1C">
      <w:pPr>
        <w:jc w:val="both"/>
        <w:rPr>
          <w:rFonts w:ascii="Calibri Light" w:hAnsi="Calibri Light" w:cs="Calibri Light"/>
          <w:sz w:val="22"/>
          <w:szCs w:val="22"/>
        </w:rPr>
      </w:pPr>
    </w:p>
    <w:p w14:paraId="5F378AC8" w14:textId="667465AF" w:rsidR="003314C8" w:rsidRPr="00006F49" w:rsidRDefault="003314C8" w:rsidP="00085E1C">
      <w:pPr>
        <w:jc w:val="both"/>
        <w:rPr>
          <w:rFonts w:ascii="Calibri Light" w:hAnsi="Calibri Light" w:cs="Calibri Light"/>
          <w:sz w:val="22"/>
          <w:szCs w:val="22"/>
        </w:rPr>
      </w:pPr>
    </w:p>
    <w:p w14:paraId="1A6DE216" w14:textId="761BEE8F" w:rsidR="00255B0F" w:rsidRPr="00006F49" w:rsidRDefault="00255B0F" w:rsidP="00085E1C">
      <w:pPr>
        <w:jc w:val="both"/>
        <w:rPr>
          <w:rFonts w:ascii="Calibri Light" w:hAnsi="Calibri Light" w:cs="Calibri Light"/>
          <w:sz w:val="22"/>
          <w:szCs w:val="22"/>
        </w:rPr>
      </w:pPr>
    </w:p>
    <w:p w14:paraId="7CD71675" w14:textId="77777777" w:rsidR="00EA4F23" w:rsidRPr="00006F49" w:rsidRDefault="00EA4F23" w:rsidP="00085E1C">
      <w:pPr>
        <w:jc w:val="both"/>
        <w:rPr>
          <w:rFonts w:ascii="Calibri Light" w:hAnsi="Calibri Light" w:cs="Calibri Light"/>
          <w:sz w:val="22"/>
          <w:szCs w:val="22"/>
        </w:rPr>
      </w:pPr>
    </w:p>
    <w:p w14:paraId="628580C9" w14:textId="77777777" w:rsidR="00EA4F23" w:rsidRPr="00006F49" w:rsidRDefault="00EA4F23" w:rsidP="00085E1C">
      <w:pPr>
        <w:jc w:val="both"/>
        <w:rPr>
          <w:rFonts w:ascii="Calibri Light" w:hAnsi="Calibri Light" w:cs="Calibri Light"/>
          <w:sz w:val="22"/>
          <w:szCs w:val="22"/>
        </w:rPr>
      </w:pPr>
    </w:p>
    <w:p w14:paraId="36AA89A5" w14:textId="77777777" w:rsidR="00EA4F23" w:rsidRPr="00006F49" w:rsidRDefault="00EA4F23" w:rsidP="00085E1C">
      <w:pPr>
        <w:jc w:val="both"/>
        <w:rPr>
          <w:rFonts w:ascii="Calibri Light" w:hAnsi="Calibri Light" w:cs="Calibri Light"/>
          <w:sz w:val="22"/>
          <w:szCs w:val="22"/>
        </w:rPr>
      </w:pPr>
    </w:p>
    <w:p w14:paraId="476F44A0" w14:textId="77777777" w:rsidR="00EA4F23" w:rsidRPr="00006F49" w:rsidRDefault="00EA4F23" w:rsidP="00085E1C">
      <w:pPr>
        <w:jc w:val="both"/>
        <w:rPr>
          <w:rFonts w:ascii="Calibri Light" w:hAnsi="Calibri Light" w:cs="Calibri Light"/>
          <w:sz w:val="22"/>
          <w:szCs w:val="22"/>
        </w:rPr>
      </w:pPr>
    </w:p>
    <w:p w14:paraId="6607A551" w14:textId="77777777" w:rsidR="00EA4F23" w:rsidRPr="00006F49" w:rsidRDefault="00EA4F23" w:rsidP="00085E1C">
      <w:pPr>
        <w:jc w:val="both"/>
        <w:rPr>
          <w:rFonts w:ascii="Calibri Light" w:hAnsi="Calibri Light" w:cs="Calibri Light"/>
          <w:sz w:val="22"/>
          <w:szCs w:val="22"/>
        </w:rPr>
      </w:pPr>
    </w:p>
    <w:p w14:paraId="2FB7B3B1" w14:textId="17D34F00" w:rsidR="00D23E9E" w:rsidRPr="00006F49" w:rsidRDefault="00D23E9E" w:rsidP="00EA4F23">
      <w:pPr>
        <w:jc w:val="right"/>
        <w:rPr>
          <w:rFonts w:ascii="Calibri Light" w:hAnsi="Calibri Light" w:cs="Calibri Light"/>
          <w:sz w:val="22"/>
          <w:szCs w:val="22"/>
        </w:rPr>
      </w:pPr>
      <w:r w:rsidRPr="00006F49">
        <w:rPr>
          <w:rFonts w:ascii="Calibri Light" w:hAnsi="Calibri Light" w:cs="Calibri Light"/>
          <w:sz w:val="22"/>
          <w:szCs w:val="22"/>
        </w:rPr>
        <w:t>……</w:t>
      </w:r>
      <w:r w:rsidR="00EA4F23" w:rsidRPr="00006F49">
        <w:rPr>
          <w:rFonts w:ascii="Calibri Light" w:hAnsi="Calibri Light" w:cs="Calibri Light"/>
          <w:sz w:val="22"/>
          <w:szCs w:val="22"/>
        </w:rPr>
        <w:t>……….</w:t>
      </w:r>
      <w:r w:rsidRPr="00006F49">
        <w:rPr>
          <w:rFonts w:ascii="Calibri Light" w:hAnsi="Calibri Light" w:cs="Calibri Light"/>
          <w:sz w:val="22"/>
          <w:szCs w:val="22"/>
        </w:rPr>
        <w:t>……………..…………………..………...</w:t>
      </w:r>
    </w:p>
    <w:p w14:paraId="35755C5A" w14:textId="77777777" w:rsidR="00D23E9E" w:rsidRPr="00006F49" w:rsidRDefault="00D23E9E" w:rsidP="00EA4F23">
      <w:pPr>
        <w:jc w:val="right"/>
        <w:rPr>
          <w:rFonts w:ascii="Calibri Light" w:hAnsi="Calibri Light" w:cs="Calibri Light"/>
          <w:sz w:val="22"/>
          <w:szCs w:val="22"/>
        </w:rPr>
      </w:pPr>
      <w:r w:rsidRPr="00006F49">
        <w:rPr>
          <w:rFonts w:ascii="Calibri Light" w:hAnsi="Calibri Light" w:cs="Calibri Light"/>
          <w:sz w:val="22"/>
          <w:szCs w:val="22"/>
        </w:rPr>
        <w:t>(podpis i pieczęć Podwykonawcy/Dalszego Podwykonawcy*)</w:t>
      </w:r>
    </w:p>
    <w:p w14:paraId="289BC941" w14:textId="417F9FFC" w:rsidR="00255B0F" w:rsidRPr="00006F49" w:rsidRDefault="00255B0F" w:rsidP="00085E1C">
      <w:pPr>
        <w:jc w:val="both"/>
        <w:rPr>
          <w:rFonts w:ascii="Calibri Light" w:hAnsi="Calibri Light" w:cs="Calibri Light"/>
          <w:sz w:val="22"/>
          <w:szCs w:val="22"/>
        </w:rPr>
      </w:pPr>
    </w:p>
    <w:p w14:paraId="58296F25" w14:textId="136C9584" w:rsidR="00255B0F" w:rsidRPr="00006F49" w:rsidRDefault="00255B0F" w:rsidP="00085E1C">
      <w:pPr>
        <w:jc w:val="both"/>
        <w:rPr>
          <w:rFonts w:ascii="Calibri Light" w:hAnsi="Calibri Light" w:cs="Calibri Light"/>
          <w:sz w:val="22"/>
          <w:szCs w:val="22"/>
        </w:rPr>
      </w:pPr>
    </w:p>
    <w:p w14:paraId="47B09CBA" w14:textId="197F1093" w:rsidR="00255B0F" w:rsidRPr="00006F49" w:rsidRDefault="00255B0F" w:rsidP="00085E1C">
      <w:pPr>
        <w:jc w:val="both"/>
        <w:rPr>
          <w:rFonts w:ascii="Calibri Light" w:hAnsi="Calibri Light" w:cs="Calibri Light"/>
          <w:sz w:val="22"/>
          <w:szCs w:val="22"/>
        </w:rPr>
      </w:pPr>
    </w:p>
    <w:p w14:paraId="3AABA6E7" w14:textId="60F2A2B5" w:rsidR="00255B0F" w:rsidRPr="00006F49" w:rsidRDefault="00255B0F" w:rsidP="00085E1C">
      <w:pPr>
        <w:jc w:val="both"/>
        <w:rPr>
          <w:rFonts w:ascii="Calibri Light" w:hAnsi="Calibri Light" w:cs="Calibri Light"/>
          <w:sz w:val="22"/>
          <w:szCs w:val="22"/>
        </w:rPr>
      </w:pPr>
    </w:p>
    <w:p w14:paraId="5758E965" w14:textId="52B8A28D" w:rsidR="00255B0F" w:rsidRPr="00006F49" w:rsidRDefault="00255B0F" w:rsidP="00085E1C">
      <w:pPr>
        <w:jc w:val="both"/>
        <w:rPr>
          <w:rFonts w:ascii="Calibri Light" w:hAnsi="Calibri Light" w:cs="Calibri Light"/>
          <w:sz w:val="22"/>
          <w:szCs w:val="22"/>
        </w:rPr>
      </w:pPr>
    </w:p>
    <w:p w14:paraId="337272A9" w14:textId="51572EB3" w:rsidR="003314C8" w:rsidRPr="00006F49" w:rsidRDefault="003314C8" w:rsidP="00085E1C">
      <w:pPr>
        <w:jc w:val="both"/>
        <w:rPr>
          <w:rFonts w:ascii="Calibri Light" w:hAnsi="Calibri Light" w:cs="Calibri Light"/>
          <w:sz w:val="22"/>
          <w:szCs w:val="22"/>
        </w:rPr>
      </w:pPr>
    </w:p>
    <w:p w14:paraId="6D03B86C" w14:textId="77777777" w:rsidR="00EA4F23" w:rsidRPr="00006F49" w:rsidRDefault="003314C8" w:rsidP="00EA4F23">
      <w:pPr>
        <w:jc w:val="both"/>
        <w:rPr>
          <w:rFonts w:ascii="Calibri Light" w:hAnsi="Calibri Light" w:cs="Calibri Light"/>
          <w:sz w:val="22"/>
          <w:szCs w:val="22"/>
        </w:rPr>
      </w:pPr>
      <w:r w:rsidRPr="00006F49">
        <w:rPr>
          <w:rFonts w:ascii="Calibri Light" w:hAnsi="Calibri Light" w:cs="Calibri Light"/>
          <w:sz w:val="22"/>
          <w:szCs w:val="22"/>
        </w:rPr>
        <w:t>*niepotrzebne skreślić lub wybrać odpowiednie</w:t>
      </w:r>
    </w:p>
    <w:p w14:paraId="33E50488" w14:textId="77777777" w:rsidR="00BB584C" w:rsidRPr="00006F49" w:rsidRDefault="00BB584C" w:rsidP="00EA4F23">
      <w:pPr>
        <w:jc w:val="right"/>
        <w:rPr>
          <w:rFonts w:ascii="Calibri Light" w:hAnsi="Calibri Light" w:cs="Calibri Light"/>
          <w:sz w:val="22"/>
          <w:szCs w:val="22"/>
        </w:rPr>
      </w:pPr>
    </w:p>
    <w:p w14:paraId="790F6042" w14:textId="77777777" w:rsidR="00D055B0" w:rsidRPr="00006F49" w:rsidRDefault="00D055B0" w:rsidP="00EA4F23">
      <w:pPr>
        <w:jc w:val="right"/>
        <w:rPr>
          <w:rFonts w:ascii="Calibri Light" w:hAnsi="Calibri Light" w:cs="Calibri Light"/>
          <w:sz w:val="22"/>
          <w:szCs w:val="22"/>
        </w:rPr>
      </w:pPr>
    </w:p>
    <w:p w14:paraId="15C59067" w14:textId="656FF8F8" w:rsidR="00A3569E" w:rsidRPr="00006F49" w:rsidRDefault="00A3569E" w:rsidP="00EA4F23">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w:t>
      </w:r>
      <w:r w:rsidR="006B7C63" w:rsidRPr="00006F49">
        <w:rPr>
          <w:rFonts w:ascii="Calibri Light" w:hAnsi="Calibri Light" w:cs="Calibri Light"/>
          <w:sz w:val="22"/>
          <w:szCs w:val="22"/>
        </w:rPr>
        <w:t xml:space="preserve"> 7</w:t>
      </w:r>
      <w:r w:rsidRPr="00006F49">
        <w:rPr>
          <w:rFonts w:ascii="Calibri Light" w:hAnsi="Calibri Light" w:cs="Calibri Light"/>
          <w:sz w:val="22"/>
          <w:szCs w:val="22"/>
        </w:rPr>
        <w:t xml:space="preserve"> do umowy nr DIN-</w:t>
      </w:r>
      <w:r w:rsidR="00255B0F" w:rsidRPr="00006F49">
        <w:rPr>
          <w:rFonts w:ascii="Calibri Light" w:hAnsi="Calibri Light" w:cs="Calibri Light"/>
          <w:sz w:val="22"/>
          <w:szCs w:val="22"/>
        </w:rPr>
        <w:t>I</w:t>
      </w:r>
      <w:r w:rsidR="007B12F2" w:rsidRPr="00006F49">
        <w:rPr>
          <w:rFonts w:ascii="Calibri Light" w:hAnsi="Calibri Light" w:cs="Calibri Light"/>
          <w:sz w:val="22"/>
          <w:szCs w:val="22"/>
        </w:rPr>
        <w:t>I</w:t>
      </w:r>
      <w:r w:rsidRPr="00006F49">
        <w:rPr>
          <w:rFonts w:ascii="Calibri Light" w:hAnsi="Calibri Light" w:cs="Calibri Light"/>
          <w:sz w:val="22"/>
          <w:szCs w:val="22"/>
        </w:rPr>
        <w:t>I.272. … .202</w:t>
      </w:r>
      <w:r w:rsidR="00237961" w:rsidRPr="00006F49">
        <w:rPr>
          <w:rFonts w:ascii="Calibri Light" w:hAnsi="Calibri Light" w:cs="Calibri Light"/>
          <w:sz w:val="22"/>
          <w:szCs w:val="22"/>
        </w:rPr>
        <w:t>5</w:t>
      </w:r>
    </w:p>
    <w:p w14:paraId="6AD42EB3" w14:textId="77777777" w:rsidR="0023610E" w:rsidRPr="00006F49" w:rsidRDefault="0023610E" w:rsidP="00085E1C">
      <w:pPr>
        <w:jc w:val="both"/>
        <w:rPr>
          <w:rFonts w:ascii="Calibri Light" w:hAnsi="Calibri Light" w:cs="Calibri Light"/>
          <w:sz w:val="22"/>
          <w:szCs w:val="22"/>
        </w:rPr>
      </w:pPr>
    </w:p>
    <w:p w14:paraId="03FE7715" w14:textId="4ED7F444"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 xml:space="preserve">Budowa: </w:t>
      </w:r>
      <w:r w:rsidRPr="00006F49">
        <w:rPr>
          <w:rFonts w:ascii="Calibri Light" w:hAnsi="Calibri Light" w:cs="Calibri Light"/>
          <w:bCs/>
          <w:i/>
          <w:iCs/>
          <w:sz w:val="22"/>
          <w:szCs w:val="22"/>
        </w:rPr>
        <w:t>umowa nr DIN-</w:t>
      </w:r>
      <w:r w:rsidR="007B12F2" w:rsidRPr="00006F49">
        <w:rPr>
          <w:rFonts w:ascii="Calibri Light" w:hAnsi="Calibri Light" w:cs="Calibri Light"/>
          <w:bCs/>
          <w:i/>
          <w:iCs/>
          <w:sz w:val="22"/>
          <w:szCs w:val="22"/>
        </w:rPr>
        <w:t>I</w:t>
      </w:r>
      <w:r w:rsidRPr="00006F49">
        <w:rPr>
          <w:rFonts w:ascii="Calibri Light" w:hAnsi="Calibri Light" w:cs="Calibri Light"/>
          <w:bCs/>
          <w:i/>
          <w:iCs/>
          <w:sz w:val="22"/>
          <w:szCs w:val="22"/>
        </w:rPr>
        <w:t>II.272. ….. .202</w:t>
      </w:r>
      <w:r w:rsidR="00237961" w:rsidRPr="00006F49">
        <w:rPr>
          <w:rFonts w:ascii="Calibri Light" w:hAnsi="Calibri Light" w:cs="Calibri Light"/>
          <w:bCs/>
          <w:i/>
          <w:iCs/>
          <w:sz w:val="22"/>
          <w:szCs w:val="22"/>
        </w:rPr>
        <w:t>5</w:t>
      </w:r>
      <w:r w:rsidRPr="00006F49">
        <w:rPr>
          <w:rFonts w:ascii="Calibri Light" w:hAnsi="Calibri Light" w:cs="Calibri Light"/>
          <w:bCs/>
          <w:i/>
          <w:iCs/>
          <w:sz w:val="22"/>
          <w:szCs w:val="22"/>
        </w:rPr>
        <w:t xml:space="preserve"> z dnia …………………………. 20</w:t>
      </w:r>
      <w:r w:rsidR="007E3FEF" w:rsidRPr="00006F49">
        <w:rPr>
          <w:rFonts w:ascii="Calibri Light" w:hAnsi="Calibri Light" w:cs="Calibri Light"/>
          <w:bCs/>
          <w:i/>
          <w:iCs/>
          <w:sz w:val="22"/>
          <w:szCs w:val="22"/>
        </w:rPr>
        <w:t>2</w:t>
      </w:r>
      <w:r w:rsidR="00237961" w:rsidRPr="00006F49">
        <w:rPr>
          <w:rFonts w:ascii="Calibri Light" w:hAnsi="Calibri Light" w:cs="Calibri Light"/>
          <w:bCs/>
          <w:i/>
          <w:iCs/>
          <w:sz w:val="22"/>
          <w:szCs w:val="22"/>
        </w:rPr>
        <w:t>5</w:t>
      </w:r>
      <w:r w:rsidRPr="00006F49">
        <w:rPr>
          <w:rFonts w:ascii="Calibri Light" w:hAnsi="Calibri Light" w:cs="Calibri Light"/>
          <w:bCs/>
          <w:i/>
          <w:iCs/>
          <w:sz w:val="22"/>
          <w:szCs w:val="22"/>
        </w:rPr>
        <w:t xml:space="preserve"> r.</w:t>
      </w:r>
    </w:p>
    <w:p w14:paraId="542B2650" w14:textId="479B78D5" w:rsidR="00A3569E" w:rsidRPr="00006F49" w:rsidRDefault="00A3569E" w:rsidP="00903AC5">
      <w:pPr>
        <w:jc w:val="center"/>
        <w:rPr>
          <w:rFonts w:ascii="Calibri Light" w:hAnsi="Calibri Light" w:cs="Calibri Light"/>
          <w:sz w:val="22"/>
          <w:szCs w:val="22"/>
        </w:rPr>
      </w:pPr>
    </w:p>
    <w:p w14:paraId="24575726" w14:textId="57082152" w:rsidR="00AD0FFA" w:rsidRPr="00006F49" w:rsidRDefault="00D055B0" w:rsidP="00AD0FFA">
      <w:pPr>
        <w:pStyle w:val="Tytu"/>
        <w:ind w:left="284"/>
        <w:rPr>
          <w:rFonts w:ascii="Calibri Light" w:hAnsi="Calibri Light" w:cs="Calibri Light"/>
          <w:sz w:val="22"/>
          <w:szCs w:val="22"/>
        </w:rPr>
      </w:pPr>
      <w:r w:rsidRPr="00006F49">
        <w:rPr>
          <w:rFonts w:ascii="Calibri Light" w:hAnsi="Calibri Light" w:cs="Calibri Light"/>
          <w:sz w:val="22"/>
          <w:szCs w:val="22"/>
        </w:rPr>
        <w:t>Poprawa efektywności energetycznej Przedszkola Samorządowego Nr 39, ul. Witosa 22 – termomodernizacja i roboty ogólnobudowlane</w:t>
      </w:r>
    </w:p>
    <w:p w14:paraId="6949BDCF" w14:textId="77777777" w:rsidR="007B12F2" w:rsidRPr="00006F49" w:rsidRDefault="007B12F2" w:rsidP="00085E1C">
      <w:pPr>
        <w:jc w:val="both"/>
        <w:rPr>
          <w:rFonts w:ascii="Calibri Light" w:hAnsi="Calibri Light" w:cs="Calibri Light"/>
          <w:iCs/>
          <w:sz w:val="22"/>
          <w:szCs w:val="22"/>
        </w:rPr>
      </w:pPr>
    </w:p>
    <w:p w14:paraId="1A6AD967" w14:textId="3F0FF028" w:rsidR="00A3569E" w:rsidRPr="00006F49" w:rsidRDefault="00A3569E" w:rsidP="00EA4F23">
      <w:pPr>
        <w:pStyle w:val="Nagwek1"/>
        <w:rPr>
          <w:rFonts w:ascii="Calibri Light" w:hAnsi="Calibri Light" w:cs="Calibri Light"/>
        </w:rPr>
      </w:pPr>
      <w:r w:rsidRPr="00006F49">
        <w:rPr>
          <w:rFonts w:ascii="Calibri Light" w:hAnsi="Calibri Light" w:cs="Calibri Light"/>
        </w:rPr>
        <w:t>PROTOKÓŁ ODBIORU WYKONANYCH ROBÓT - WZÓR</w:t>
      </w:r>
    </w:p>
    <w:p w14:paraId="1023047C" w14:textId="77777777" w:rsidR="00A3569E" w:rsidRPr="00006F49" w:rsidRDefault="00A3569E" w:rsidP="00085E1C">
      <w:pPr>
        <w:jc w:val="both"/>
        <w:rPr>
          <w:rFonts w:ascii="Calibri Light" w:hAnsi="Calibri Light" w:cs="Calibri Light"/>
          <w:sz w:val="22"/>
          <w:szCs w:val="22"/>
        </w:rPr>
      </w:pPr>
    </w:p>
    <w:p w14:paraId="2A6FC823"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Prowadzonych w okresie od dnia ……………  do dnia ……………………</w:t>
      </w:r>
    </w:p>
    <w:p w14:paraId="1D5DBE4F"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sporządzony dnia ……….  przy udziale przedstawicieli:</w:t>
      </w:r>
    </w:p>
    <w:p w14:paraId="305A9D24"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 xml:space="preserve">Inwestor: ………………………………………………………                         </w:t>
      </w:r>
    </w:p>
    <w:p w14:paraId="1F4B29A6"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w:t>
      </w:r>
      <w:r w:rsidRPr="00006F49">
        <w:rPr>
          <w:rFonts w:ascii="Calibri Light" w:hAnsi="Calibri Light" w:cs="Calibri Light"/>
          <w:sz w:val="22"/>
          <w:szCs w:val="22"/>
        </w:rPr>
        <w:tab/>
        <w:t>- inspektor nadzoru branża budowlana</w:t>
      </w:r>
    </w:p>
    <w:p w14:paraId="2189884B" w14:textId="173E08AF"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w:t>
      </w:r>
      <w:r w:rsidRPr="00006F49">
        <w:rPr>
          <w:rFonts w:ascii="Calibri Light" w:hAnsi="Calibri Light" w:cs="Calibri Light"/>
          <w:sz w:val="22"/>
          <w:szCs w:val="22"/>
        </w:rPr>
        <w:tab/>
        <w:t>- inspektor nadzoru branża elektryczna</w:t>
      </w:r>
    </w:p>
    <w:p w14:paraId="41DFDD11" w14:textId="49DD182A" w:rsidR="00B116B5" w:rsidRPr="00006F49" w:rsidRDefault="00B116B5" w:rsidP="00085E1C">
      <w:pPr>
        <w:jc w:val="both"/>
        <w:rPr>
          <w:rFonts w:ascii="Calibri Light" w:hAnsi="Calibri Light" w:cs="Calibri Light"/>
          <w:sz w:val="22"/>
          <w:szCs w:val="22"/>
        </w:rPr>
      </w:pPr>
      <w:r w:rsidRPr="00006F49">
        <w:rPr>
          <w:rFonts w:ascii="Calibri Light" w:hAnsi="Calibri Light" w:cs="Calibri Light"/>
          <w:sz w:val="22"/>
          <w:szCs w:val="22"/>
        </w:rPr>
        <w:t>……………………………………..</w:t>
      </w:r>
      <w:r w:rsidRPr="00006F49">
        <w:rPr>
          <w:rFonts w:ascii="Calibri Light" w:hAnsi="Calibri Light" w:cs="Calibri Light"/>
          <w:sz w:val="22"/>
          <w:szCs w:val="22"/>
        </w:rPr>
        <w:tab/>
        <w:t>- inspektor nadzoru branża sanitarna</w:t>
      </w:r>
    </w:p>
    <w:p w14:paraId="5917A945"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 xml:space="preserve">Generalny Wykonawca: </w:t>
      </w:r>
      <w:r w:rsidRPr="00006F49">
        <w:rPr>
          <w:rFonts w:ascii="Calibri Light" w:hAnsi="Calibri Light" w:cs="Calibri Light"/>
          <w:sz w:val="22"/>
          <w:szCs w:val="22"/>
        </w:rPr>
        <w:tab/>
      </w:r>
    </w:p>
    <w:p w14:paraId="7BC5B17A"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w:t>
      </w:r>
      <w:r w:rsidRPr="00006F49">
        <w:rPr>
          <w:rFonts w:ascii="Calibri Light" w:hAnsi="Calibri Light" w:cs="Calibri Light"/>
          <w:sz w:val="22"/>
          <w:szCs w:val="22"/>
        </w:rPr>
        <w:tab/>
        <w:t>-  kierownik budowy</w:t>
      </w:r>
      <w:r w:rsidRPr="00006F49">
        <w:rPr>
          <w:rFonts w:ascii="Calibri Light" w:hAnsi="Calibri Light" w:cs="Calibri Light"/>
          <w:sz w:val="22"/>
          <w:szCs w:val="22"/>
        </w:rPr>
        <w:tab/>
      </w:r>
      <w:r w:rsidRPr="00006F49">
        <w:rPr>
          <w:rFonts w:ascii="Calibri Light" w:hAnsi="Calibri Light" w:cs="Calibri Light"/>
          <w:sz w:val="22"/>
          <w:szCs w:val="22"/>
        </w:rPr>
        <w:tab/>
      </w:r>
      <w:r w:rsidRPr="00006F49">
        <w:rPr>
          <w:rFonts w:ascii="Calibri Light" w:hAnsi="Calibri Light" w:cs="Calibri Light"/>
          <w:sz w:val="22"/>
          <w:szCs w:val="22"/>
        </w:rPr>
        <w:tab/>
      </w:r>
    </w:p>
    <w:p w14:paraId="6A36875C" w14:textId="77777777" w:rsidR="00A3569E" w:rsidRPr="00006F49" w:rsidRDefault="00A3569E" w:rsidP="00085E1C">
      <w:pPr>
        <w:jc w:val="both"/>
        <w:rPr>
          <w:rFonts w:ascii="Calibri Light" w:hAnsi="Calibri Light" w:cs="Calibri Light"/>
          <w:sz w:val="22"/>
          <w:szCs w:val="22"/>
        </w:rPr>
      </w:pPr>
      <w:r w:rsidRPr="00006F49">
        <w:rPr>
          <w:rFonts w:ascii="Calibri Light" w:hAnsi="Calibri Light" w:cs="Calibri Light"/>
          <w:sz w:val="22"/>
          <w:szCs w:val="22"/>
        </w:rPr>
        <w:t>Komisja stwierdza co następuje:</w:t>
      </w:r>
    </w:p>
    <w:p w14:paraId="6A85C695" w14:textId="77777777" w:rsidR="00EA4F23" w:rsidRPr="00006F49" w:rsidRDefault="00A3569E" w:rsidP="00134300">
      <w:pPr>
        <w:pStyle w:val="Akapitzlist"/>
        <w:numPr>
          <w:ilvl w:val="0"/>
          <w:numId w:val="58"/>
        </w:numPr>
        <w:jc w:val="both"/>
        <w:rPr>
          <w:rFonts w:ascii="Calibri Light" w:hAnsi="Calibri Light" w:cs="Calibri Light"/>
          <w:sz w:val="22"/>
          <w:szCs w:val="22"/>
        </w:rPr>
      </w:pPr>
      <w:r w:rsidRPr="00006F49">
        <w:rPr>
          <w:rFonts w:ascii="Calibri Light" w:hAnsi="Calibri Light" w:cs="Calibri Light"/>
          <w:sz w:val="22"/>
          <w:szCs w:val="22"/>
        </w:rPr>
        <w:t>Zakres wykonanych robót objętych niniejszym protokołem zgodny z umową i kosztorysami ofertowymi.</w:t>
      </w:r>
    </w:p>
    <w:p w14:paraId="4A17737E" w14:textId="29202D34" w:rsidR="00A3569E" w:rsidRPr="00006F49" w:rsidRDefault="00A3569E" w:rsidP="00134300">
      <w:pPr>
        <w:pStyle w:val="Akapitzlist"/>
        <w:numPr>
          <w:ilvl w:val="0"/>
          <w:numId w:val="58"/>
        </w:numPr>
        <w:jc w:val="both"/>
        <w:rPr>
          <w:rFonts w:ascii="Calibri Light" w:hAnsi="Calibri Light" w:cs="Calibri Light"/>
          <w:sz w:val="22"/>
          <w:szCs w:val="22"/>
        </w:rPr>
      </w:pPr>
      <w:r w:rsidRPr="00006F49">
        <w:rPr>
          <w:rFonts w:ascii="Calibri Light" w:hAnsi="Calibri Light" w:cs="Calibri Light"/>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76"/>
        <w:gridCol w:w="1698"/>
        <w:gridCol w:w="1503"/>
        <w:gridCol w:w="1501"/>
        <w:gridCol w:w="1569"/>
      </w:tblGrid>
      <w:tr w:rsidR="00006F49" w:rsidRPr="00006F49" w14:paraId="02C51EFC" w14:textId="77777777" w:rsidTr="00260237">
        <w:trPr>
          <w:trHeight w:val="1200"/>
        </w:trPr>
        <w:tc>
          <w:tcPr>
            <w:tcW w:w="515" w:type="dxa"/>
            <w:vAlign w:val="center"/>
          </w:tcPr>
          <w:p w14:paraId="00B674AE" w14:textId="77777777" w:rsidR="00A3569E" w:rsidRPr="00006F49" w:rsidRDefault="00A3569E" w:rsidP="00EA4F23">
            <w:pPr>
              <w:jc w:val="center"/>
              <w:rPr>
                <w:rFonts w:ascii="Calibri Light" w:hAnsi="Calibri Light" w:cs="Calibri Light"/>
                <w:sz w:val="20"/>
                <w:szCs w:val="20"/>
              </w:rPr>
            </w:pPr>
            <w:r w:rsidRPr="00006F49">
              <w:rPr>
                <w:rFonts w:ascii="Calibri Light" w:hAnsi="Calibri Light" w:cs="Calibri Light"/>
                <w:sz w:val="20"/>
                <w:szCs w:val="20"/>
              </w:rPr>
              <w:t>Nr</w:t>
            </w:r>
          </w:p>
          <w:p w14:paraId="72A6EAC2" w14:textId="77777777" w:rsidR="00A3569E" w:rsidRPr="00006F49" w:rsidRDefault="00A3569E" w:rsidP="00EA4F23">
            <w:pPr>
              <w:jc w:val="center"/>
              <w:rPr>
                <w:rFonts w:ascii="Calibri Light" w:hAnsi="Calibri Light" w:cs="Calibri Light"/>
                <w:sz w:val="20"/>
                <w:szCs w:val="20"/>
              </w:rPr>
            </w:pPr>
          </w:p>
          <w:p w14:paraId="0889137C" w14:textId="77777777" w:rsidR="00A3569E" w:rsidRPr="00006F49" w:rsidRDefault="00A3569E" w:rsidP="00EA4F23">
            <w:pPr>
              <w:jc w:val="center"/>
              <w:rPr>
                <w:rFonts w:ascii="Calibri Light" w:hAnsi="Calibri Light" w:cs="Calibri Light"/>
                <w:sz w:val="20"/>
                <w:szCs w:val="20"/>
              </w:rPr>
            </w:pPr>
          </w:p>
          <w:p w14:paraId="0DBD3692" w14:textId="77777777" w:rsidR="00A3569E" w:rsidRPr="00006F49" w:rsidRDefault="00A3569E" w:rsidP="00EA4F23">
            <w:pPr>
              <w:jc w:val="center"/>
              <w:rPr>
                <w:rFonts w:ascii="Calibri Light" w:hAnsi="Calibri Light" w:cs="Calibri Light"/>
                <w:sz w:val="20"/>
                <w:szCs w:val="20"/>
              </w:rPr>
            </w:pPr>
          </w:p>
          <w:p w14:paraId="2EE32D32" w14:textId="77777777" w:rsidR="00A3569E" w:rsidRPr="00006F49" w:rsidRDefault="00A3569E" w:rsidP="00EA4F23">
            <w:pPr>
              <w:jc w:val="center"/>
              <w:rPr>
                <w:rFonts w:ascii="Calibri Light" w:hAnsi="Calibri Light" w:cs="Calibri Light"/>
                <w:sz w:val="20"/>
                <w:szCs w:val="20"/>
              </w:rPr>
            </w:pPr>
          </w:p>
        </w:tc>
        <w:tc>
          <w:tcPr>
            <w:tcW w:w="2278" w:type="dxa"/>
            <w:vAlign w:val="center"/>
          </w:tcPr>
          <w:p w14:paraId="5C49ACCE" w14:textId="77777777" w:rsidR="00A3569E" w:rsidRPr="00006F49" w:rsidRDefault="00A3569E" w:rsidP="00EA4F23">
            <w:pPr>
              <w:jc w:val="center"/>
              <w:rPr>
                <w:rFonts w:ascii="Calibri Light" w:hAnsi="Calibri Light" w:cs="Calibri Light"/>
                <w:sz w:val="20"/>
                <w:szCs w:val="20"/>
              </w:rPr>
            </w:pPr>
            <w:r w:rsidRPr="00006F49">
              <w:rPr>
                <w:rFonts w:ascii="Calibri Light" w:hAnsi="Calibri Light" w:cs="Calibri Light"/>
                <w:sz w:val="20"/>
                <w:szCs w:val="20"/>
              </w:rPr>
              <w:t>Nazwa rodzajów robót lub asortymentów</w:t>
            </w:r>
          </w:p>
          <w:p w14:paraId="11774C48" w14:textId="77777777" w:rsidR="00A3569E" w:rsidRPr="00006F49" w:rsidRDefault="00A3569E" w:rsidP="00EA4F23">
            <w:pPr>
              <w:jc w:val="center"/>
              <w:rPr>
                <w:rFonts w:ascii="Calibri Light" w:hAnsi="Calibri Light" w:cs="Calibri Light"/>
                <w:sz w:val="20"/>
                <w:szCs w:val="20"/>
              </w:rPr>
            </w:pPr>
          </w:p>
          <w:p w14:paraId="28B619C9" w14:textId="77777777" w:rsidR="00A3569E" w:rsidRPr="00006F49" w:rsidRDefault="00A3569E" w:rsidP="00EA4F23">
            <w:pPr>
              <w:jc w:val="center"/>
              <w:rPr>
                <w:rFonts w:ascii="Calibri Light" w:hAnsi="Calibri Light" w:cs="Calibri Light"/>
                <w:sz w:val="20"/>
                <w:szCs w:val="20"/>
              </w:rPr>
            </w:pPr>
          </w:p>
          <w:p w14:paraId="6D07ED43" w14:textId="77777777" w:rsidR="00A3569E" w:rsidRPr="00006F49" w:rsidRDefault="00A3569E" w:rsidP="00EA4F23">
            <w:pPr>
              <w:jc w:val="center"/>
              <w:rPr>
                <w:rFonts w:ascii="Calibri Light" w:hAnsi="Calibri Light" w:cs="Calibri Light"/>
                <w:sz w:val="20"/>
                <w:szCs w:val="20"/>
              </w:rPr>
            </w:pPr>
          </w:p>
        </w:tc>
        <w:tc>
          <w:tcPr>
            <w:tcW w:w="1699" w:type="dxa"/>
            <w:vAlign w:val="center"/>
          </w:tcPr>
          <w:p w14:paraId="64261AD9" w14:textId="77777777" w:rsidR="00A3569E" w:rsidRPr="00006F49" w:rsidRDefault="00A3569E" w:rsidP="00EA4F23">
            <w:pPr>
              <w:jc w:val="center"/>
              <w:rPr>
                <w:rFonts w:ascii="Calibri Light" w:hAnsi="Calibri Light" w:cs="Calibri Light"/>
                <w:sz w:val="20"/>
                <w:szCs w:val="20"/>
              </w:rPr>
            </w:pPr>
            <w:r w:rsidRPr="00006F49">
              <w:rPr>
                <w:rFonts w:ascii="Calibri Light" w:hAnsi="Calibri Light" w:cs="Calibri Light"/>
                <w:sz w:val="20"/>
                <w:szCs w:val="20"/>
              </w:rPr>
              <w:t>Wartość</w:t>
            </w:r>
          </w:p>
          <w:p w14:paraId="63D3F890" w14:textId="0549C228" w:rsidR="00A3569E" w:rsidRPr="00006F49" w:rsidRDefault="00A3569E" w:rsidP="00EA4F23">
            <w:pPr>
              <w:jc w:val="center"/>
              <w:rPr>
                <w:rFonts w:ascii="Calibri Light" w:hAnsi="Calibri Light" w:cs="Calibri Light"/>
                <w:sz w:val="20"/>
                <w:szCs w:val="20"/>
              </w:rPr>
            </w:pPr>
            <w:r w:rsidRPr="00006F49">
              <w:rPr>
                <w:rFonts w:ascii="Calibri Light" w:hAnsi="Calibri Light" w:cs="Calibri Light"/>
                <w:sz w:val="20"/>
                <w:szCs w:val="20"/>
              </w:rPr>
              <w:t xml:space="preserve">według  </w:t>
            </w:r>
            <w:r w:rsidR="00D07524" w:rsidRPr="00006F49">
              <w:rPr>
                <w:rFonts w:ascii="Calibri Light" w:hAnsi="Calibri Light" w:cs="Calibri Light"/>
                <w:sz w:val="20"/>
                <w:szCs w:val="20"/>
              </w:rPr>
              <w:t xml:space="preserve">zestawienia kosztów zadania </w:t>
            </w:r>
            <w:r w:rsidR="00EA4F23" w:rsidRPr="00006F49">
              <w:rPr>
                <w:rFonts w:ascii="Calibri Light" w:hAnsi="Calibri Light" w:cs="Calibri Light"/>
                <w:sz w:val="20"/>
                <w:szCs w:val="20"/>
              </w:rPr>
              <w:t xml:space="preserve">– zał. 1 do </w:t>
            </w:r>
            <w:r w:rsidR="00D07524" w:rsidRPr="00006F49">
              <w:rPr>
                <w:rFonts w:ascii="Calibri Light" w:hAnsi="Calibri Light" w:cs="Calibri Light"/>
                <w:sz w:val="20"/>
                <w:szCs w:val="20"/>
              </w:rPr>
              <w:t>umowy (uwzględniając zmiany)</w:t>
            </w:r>
          </w:p>
        </w:tc>
        <w:tc>
          <w:tcPr>
            <w:tcW w:w="1503" w:type="dxa"/>
            <w:vAlign w:val="center"/>
          </w:tcPr>
          <w:p w14:paraId="55F397AF" w14:textId="3122E8C6" w:rsidR="00A3569E" w:rsidRPr="00006F49" w:rsidRDefault="00A3569E" w:rsidP="00903AC5">
            <w:pPr>
              <w:jc w:val="center"/>
              <w:rPr>
                <w:rFonts w:ascii="Calibri Light" w:hAnsi="Calibri Light" w:cs="Calibri Light"/>
                <w:sz w:val="20"/>
                <w:szCs w:val="20"/>
              </w:rPr>
            </w:pPr>
            <w:r w:rsidRPr="00006F49">
              <w:rPr>
                <w:rFonts w:ascii="Calibri Light" w:hAnsi="Calibri Light" w:cs="Calibri Light"/>
                <w:sz w:val="20"/>
                <w:szCs w:val="20"/>
              </w:rPr>
              <w:t>Potrącono</w:t>
            </w:r>
            <w:r w:rsidR="0026139D" w:rsidRPr="00006F49">
              <w:rPr>
                <w:rFonts w:ascii="Calibri Light" w:hAnsi="Calibri Light" w:cs="Calibri Light"/>
                <w:sz w:val="20"/>
                <w:szCs w:val="20"/>
              </w:rPr>
              <w:t xml:space="preserve"> w kosztorysie wykonawczym</w:t>
            </w:r>
            <w:r w:rsidRPr="00006F49">
              <w:rPr>
                <w:rFonts w:ascii="Calibri Light" w:hAnsi="Calibri Light" w:cs="Calibri Light"/>
                <w:sz w:val="20"/>
                <w:szCs w:val="20"/>
              </w:rPr>
              <w:br/>
              <w:t>z tytułu wad trwałych</w:t>
            </w:r>
          </w:p>
        </w:tc>
        <w:tc>
          <w:tcPr>
            <w:tcW w:w="1502" w:type="dxa"/>
            <w:vAlign w:val="center"/>
          </w:tcPr>
          <w:p w14:paraId="7D0EF993" w14:textId="77777777" w:rsidR="00A3569E" w:rsidRPr="00006F49" w:rsidRDefault="00A3569E" w:rsidP="00EA4F23">
            <w:pPr>
              <w:jc w:val="center"/>
              <w:rPr>
                <w:rFonts w:ascii="Calibri Light" w:hAnsi="Calibri Light" w:cs="Calibri Light"/>
                <w:sz w:val="20"/>
                <w:szCs w:val="20"/>
              </w:rPr>
            </w:pPr>
            <w:r w:rsidRPr="00006F49">
              <w:rPr>
                <w:rFonts w:ascii="Calibri Light" w:hAnsi="Calibri Light" w:cs="Calibri Light"/>
                <w:sz w:val="20"/>
                <w:szCs w:val="20"/>
              </w:rPr>
              <w:t>Jakość wykonanych robót</w:t>
            </w:r>
          </w:p>
          <w:p w14:paraId="428976E9" w14:textId="77777777" w:rsidR="00A3569E" w:rsidRPr="00006F49" w:rsidRDefault="00A3569E" w:rsidP="00EA4F23">
            <w:pPr>
              <w:jc w:val="center"/>
              <w:rPr>
                <w:rFonts w:ascii="Calibri Light" w:hAnsi="Calibri Light" w:cs="Calibri Light"/>
                <w:sz w:val="20"/>
                <w:szCs w:val="20"/>
              </w:rPr>
            </w:pPr>
          </w:p>
          <w:p w14:paraId="2EA3A1E3" w14:textId="77777777" w:rsidR="00A3569E" w:rsidRPr="00006F49" w:rsidRDefault="00A3569E" w:rsidP="00EA4F23">
            <w:pPr>
              <w:jc w:val="center"/>
              <w:rPr>
                <w:rFonts w:ascii="Calibri Light" w:hAnsi="Calibri Light" w:cs="Calibri Light"/>
                <w:sz w:val="20"/>
                <w:szCs w:val="20"/>
              </w:rPr>
            </w:pPr>
          </w:p>
        </w:tc>
        <w:tc>
          <w:tcPr>
            <w:tcW w:w="1570" w:type="dxa"/>
            <w:vAlign w:val="center"/>
          </w:tcPr>
          <w:p w14:paraId="568641C1" w14:textId="77777777" w:rsidR="00A3569E" w:rsidRPr="00006F49" w:rsidRDefault="00A3569E" w:rsidP="00EA4F23">
            <w:pPr>
              <w:jc w:val="center"/>
              <w:rPr>
                <w:rFonts w:ascii="Calibri Light" w:hAnsi="Calibri Light" w:cs="Calibri Light"/>
                <w:sz w:val="20"/>
                <w:szCs w:val="20"/>
              </w:rPr>
            </w:pPr>
            <w:r w:rsidRPr="00006F49">
              <w:rPr>
                <w:rFonts w:ascii="Calibri Light" w:hAnsi="Calibri Light" w:cs="Calibri Light"/>
                <w:sz w:val="20"/>
                <w:szCs w:val="20"/>
              </w:rPr>
              <w:t>Uwagi</w:t>
            </w:r>
            <w:r w:rsidRPr="00006F49">
              <w:rPr>
                <w:rFonts w:ascii="Calibri Light" w:hAnsi="Calibri Light" w:cs="Calibri Light"/>
                <w:sz w:val="20"/>
                <w:szCs w:val="20"/>
              </w:rPr>
              <w:br/>
              <w:t>i zastrzeżenia stron</w:t>
            </w:r>
          </w:p>
          <w:p w14:paraId="77955D1B" w14:textId="77777777" w:rsidR="00A3569E" w:rsidRPr="00006F49" w:rsidRDefault="00A3569E" w:rsidP="00EA4F23">
            <w:pPr>
              <w:jc w:val="center"/>
              <w:rPr>
                <w:rFonts w:ascii="Calibri Light" w:hAnsi="Calibri Light" w:cs="Calibri Light"/>
                <w:sz w:val="20"/>
                <w:szCs w:val="20"/>
              </w:rPr>
            </w:pPr>
          </w:p>
          <w:p w14:paraId="3821C667" w14:textId="77777777" w:rsidR="00A3569E" w:rsidRPr="00006F49" w:rsidRDefault="00A3569E" w:rsidP="00EA4F23">
            <w:pPr>
              <w:jc w:val="center"/>
              <w:rPr>
                <w:rFonts w:ascii="Calibri Light" w:hAnsi="Calibri Light" w:cs="Calibri Light"/>
                <w:sz w:val="20"/>
                <w:szCs w:val="20"/>
              </w:rPr>
            </w:pPr>
          </w:p>
        </w:tc>
      </w:tr>
      <w:tr w:rsidR="00006F49" w:rsidRPr="00006F49" w14:paraId="72C352CB" w14:textId="77777777" w:rsidTr="00260237">
        <w:tc>
          <w:tcPr>
            <w:tcW w:w="515" w:type="dxa"/>
          </w:tcPr>
          <w:p w14:paraId="5F425A8C" w14:textId="77777777" w:rsidR="00A3569E" w:rsidRPr="00006F49" w:rsidRDefault="00A3569E" w:rsidP="00EA4F23">
            <w:pPr>
              <w:jc w:val="center"/>
              <w:rPr>
                <w:rFonts w:ascii="Calibri Light" w:hAnsi="Calibri Light" w:cs="Calibri Light"/>
                <w:i/>
                <w:iCs/>
                <w:sz w:val="22"/>
                <w:szCs w:val="22"/>
              </w:rPr>
            </w:pPr>
            <w:r w:rsidRPr="00006F49">
              <w:rPr>
                <w:rFonts w:ascii="Calibri Light" w:hAnsi="Calibri Light" w:cs="Calibri Light"/>
                <w:i/>
                <w:iCs/>
                <w:sz w:val="22"/>
                <w:szCs w:val="22"/>
              </w:rPr>
              <w:t>1</w:t>
            </w:r>
          </w:p>
        </w:tc>
        <w:tc>
          <w:tcPr>
            <w:tcW w:w="2278" w:type="dxa"/>
          </w:tcPr>
          <w:p w14:paraId="0F98A520" w14:textId="77777777" w:rsidR="00A3569E" w:rsidRPr="00006F49" w:rsidRDefault="00A3569E" w:rsidP="00EA4F23">
            <w:pPr>
              <w:jc w:val="center"/>
              <w:rPr>
                <w:rFonts w:ascii="Calibri Light" w:hAnsi="Calibri Light" w:cs="Calibri Light"/>
                <w:i/>
                <w:iCs/>
                <w:sz w:val="22"/>
                <w:szCs w:val="22"/>
              </w:rPr>
            </w:pPr>
            <w:r w:rsidRPr="00006F49">
              <w:rPr>
                <w:rFonts w:ascii="Calibri Light" w:hAnsi="Calibri Light" w:cs="Calibri Light"/>
                <w:i/>
                <w:iCs/>
                <w:sz w:val="22"/>
                <w:szCs w:val="22"/>
              </w:rPr>
              <w:t>2</w:t>
            </w:r>
          </w:p>
        </w:tc>
        <w:tc>
          <w:tcPr>
            <w:tcW w:w="1699" w:type="dxa"/>
          </w:tcPr>
          <w:p w14:paraId="6E037532" w14:textId="77777777" w:rsidR="00A3569E" w:rsidRPr="00006F49" w:rsidRDefault="00A3569E" w:rsidP="00EA4F23">
            <w:pPr>
              <w:jc w:val="center"/>
              <w:rPr>
                <w:rFonts w:ascii="Calibri Light" w:hAnsi="Calibri Light" w:cs="Calibri Light"/>
                <w:i/>
                <w:iCs/>
                <w:sz w:val="22"/>
                <w:szCs w:val="22"/>
              </w:rPr>
            </w:pPr>
            <w:r w:rsidRPr="00006F49">
              <w:rPr>
                <w:rFonts w:ascii="Calibri Light" w:hAnsi="Calibri Light" w:cs="Calibri Light"/>
                <w:i/>
                <w:iCs/>
                <w:sz w:val="22"/>
                <w:szCs w:val="22"/>
              </w:rPr>
              <w:t>3</w:t>
            </w:r>
          </w:p>
        </w:tc>
        <w:tc>
          <w:tcPr>
            <w:tcW w:w="1503" w:type="dxa"/>
          </w:tcPr>
          <w:p w14:paraId="15B3DE53" w14:textId="77777777" w:rsidR="00A3569E" w:rsidRPr="00006F49" w:rsidRDefault="00A3569E" w:rsidP="00EA4F23">
            <w:pPr>
              <w:jc w:val="center"/>
              <w:rPr>
                <w:rFonts w:ascii="Calibri Light" w:hAnsi="Calibri Light" w:cs="Calibri Light"/>
                <w:i/>
                <w:iCs/>
                <w:sz w:val="22"/>
                <w:szCs w:val="22"/>
              </w:rPr>
            </w:pPr>
            <w:r w:rsidRPr="00006F49">
              <w:rPr>
                <w:rFonts w:ascii="Calibri Light" w:hAnsi="Calibri Light" w:cs="Calibri Light"/>
                <w:i/>
                <w:iCs/>
                <w:sz w:val="22"/>
                <w:szCs w:val="22"/>
              </w:rPr>
              <w:t>4</w:t>
            </w:r>
          </w:p>
        </w:tc>
        <w:tc>
          <w:tcPr>
            <w:tcW w:w="1502" w:type="dxa"/>
          </w:tcPr>
          <w:p w14:paraId="3064E401" w14:textId="77777777" w:rsidR="00A3569E" w:rsidRPr="00006F49" w:rsidRDefault="00A3569E" w:rsidP="00EA4F23">
            <w:pPr>
              <w:jc w:val="center"/>
              <w:rPr>
                <w:rFonts w:ascii="Calibri Light" w:hAnsi="Calibri Light" w:cs="Calibri Light"/>
                <w:i/>
                <w:iCs/>
                <w:sz w:val="22"/>
                <w:szCs w:val="22"/>
              </w:rPr>
            </w:pPr>
            <w:r w:rsidRPr="00006F49">
              <w:rPr>
                <w:rFonts w:ascii="Calibri Light" w:hAnsi="Calibri Light" w:cs="Calibri Light"/>
                <w:i/>
                <w:iCs/>
                <w:sz w:val="22"/>
                <w:szCs w:val="22"/>
              </w:rPr>
              <w:t>5</w:t>
            </w:r>
          </w:p>
        </w:tc>
        <w:tc>
          <w:tcPr>
            <w:tcW w:w="1570" w:type="dxa"/>
          </w:tcPr>
          <w:p w14:paraId="298BC9A4" w14:textId="77777777" w:rsidR="00A3569E" w:rsidRPr="00006F49" w:rsidRDefault="00A3569E" w:rsidP="00EA4F23">
            <w:pPr>
              <w:jc w:val="center"/>
              <w:rPr>
                <w:rFonts w:ascii="Calibri Light" w:hAnsi="Calibri Light" w:cs="Calibri Light"/>
                <w:i/>
                <w:iCs/>
                <w:sz w:val="22"/>
                <w:szCs w:val="22"/>
              </w:rPr>
            </w:pPr>
            <w:r w:rsidRPr="00006F49">
              <w:rPr>
                <w:rFonts w:ascii="Calibri Light" w:hAnsi="Calibri Light" w:cs="Calibri Light"/>
                <w:i/>
                <w:iCs/>
                <w:sz w:val="22"/>
                <w:szCs w:val="22"/>
              </w:rPr>
              <w:t>6</w:t>
            </w:r>
          </w:p>
        </w:tc>
      </w:tr>
      <w:tr w:rsidR="00006F49" w:rsidRPr="00006F49" w14:paraId="01D2B257" w14:textId="77777777" w:rsidTr="00260237">
        <w:trPr>
          <w:trHeight w:val="341"/>
        </w:trPr>
        <w:tc>
          <w:tcPr>
            <w:tcW w:w="515" w:type="dxa"/>
          </w:tcPr>
          <w:p w14:paraId="4A4C3B1E" w14:textId="77777777" w:rsidR="00A3569E" w:rsidRPr="00006F49" w:rsidRDefault="00A3569E" w:rsidP="00EA4F23">
            <w:pPr>
              <w:jc w:val="center"/>
              <w:rPr>
                <w:rFonts w:ascii="Calibri Light" w:hAnsi="Calibri Light" w:cs="Calibri Light"/>
                <w:sz w:val="22"/>
                <w:szCs w:val="22"/>
              </w:rPr>
            </w:pPr>
            <w:r w:rsidRPr="00006F49">
              <w:rPr>
                <w:rFonts w:ascii="Calibri Light" w:hAnsi="Calibri Light" w:cs="Calibri Light"/>
                <w:sz w:val="22"/>
                <w:szCs w:val="22"/>
              </w:rPr>
              <w:t>1.</w:t>
            </w:r>
          </w:p>
          <w:p w14:paraId="6984D406" w14:textId="77777777" w:rsidR="00A3569E" w:rsidRPr="00006F49" w:rsidRDefault="00A3569E" w:rsidP="00085E1C">
            <w:pPr>
              <w:jc w:val="both"/>
              <w:rPr>
                <w:rFonts w:ascii="Calibri Light" w:hAnsi="Calibri Light" w:cs="Calibri Light"/>
                <w:sz w:val="22"/>
                <w:szCs w:val="22"/>
              </w:rPr>
            </w:pPr>
          </w:p>
        </w:tc>
        <w:tc>
          <w:tcPr>
            <w:tcW w:w="2278" w:type="dxa"/>
          </w:tcPr>
          <w:p w14:paraId="27C6DA20" w14:textId="77777777" w:rsidR="00A3569E" w:rsidRPr="00006F49" w:rsidRDefault="00A3569E" w:rsidP="00085E1C">
            <w:pPr>
              <w:jc w:val="both"/>
              <w:rPr>
                <w:rFonts w:ascii="Calibri Light" w:hAnsi="Calibri Light" w:cs="Calibri Light"/>
                <w:sz w:val="22"/>
                <w:szCs w:val="22"/>
              </w:rPr>
            </w:pPr>
          </w:p>
          <w:p w14:paraId="12AABF57" w14:textId="77777777" w:rsidR="00A3569E" w:rsidRPr="00006F49" w:rsidRDefault="00A3569E" w:rsidP="00085E1C">
            <w:pPr>
              <w:jc w:val="both"/>
              <w:rPr>
                <w:rFonts w:ascii="Calibri Light" w:hAnsi="Calibri Light" w:cs="Calibri Light"/>
                <w:sz w:val="22"/>
                <w:szCs w:val="22"/>
              </w:rPr>
            </w:pPr>
          </w:p>
        </w:tc>
        <w:tc>
          <w:tcPr>
            <w:tcW w:w="1699" w:type="dxa"/>
          </w:tcPr>
          <w:p w14:paraId="3B7B2B8C" w14:textId="77777777" w:rsidR="00A3569E" w:rsidRPr="00006F49" w:rsidRDefault="00A3569E" w:rsidP="00085E1C">
            <w:pPr>
              <w:jc w:val="both"/>
              <w:rPr>
                <w:rFonts w:ascii="Calibri Light" w:hAnsi="Calibri Light" w:cs="Calibri Light"/>
                <w:sz w:val="22"/>
                <w:szCs w:val="22"/>
              </w:rPr>
            </w:pPr>
          </w:p>
          <w:p w14:paraId="7F426383" w14:textId="77777777" w:rsidR="00A3569E" w:rsidRPr="00006F49" w:rsidRDefault="00A3569E" w:rsidP="00085E1C">
            <w:pPr>
              <w:jc w:val="both"/>
              <w:rPr>
                <w:rFonts w:ascii="Calibri Light" w:hAnsi="Calibri Light" w:cs="Calibri Light"/>
                <w:sz w:val="22"/>
                <w:szCs w:val="22"/>
              </w:rPr>
            </w:pPr>
          </w:p>
        </w:tc>
        <w:tc>
          <w:tcPr>
            <w:tcW w:w="1503" w:type="dxa"/>
          </w:tcPr>
          <w:p w14:paraId="30F087A3" w14:textId="77777777" w:rsidR="00A3569E" w:rsidRPr="00006F49" w:rsidRDefault="00A3569E" w:rsidP="00085E1C">
            <w:pPr>
              <w:jc w:val="both"/>
              <w:rPr>
                <w:rFonts w:ascii="Calibri Light" w:hAnsi="Calibri Light" w:cs="Calibri Light"/>
                <w:sz w:val="22"/>
                <w:szCs w:val="22"/>
              </w:rPr>
            </w:pPr>
          </w:p>
        </w:tc>
        <w:tc>
          <w:tcPr>
            <w:tcW w:w="1502" w:type="dxa"/>
          </w:tcPr>
          <w:p w14:paraId="16903330" w14:textId="77777777" w:rsidR="00A3569E" w:rsidRPr="00006F49" w:rsidRDefault="00A3569E" w:rsidP="00085E1C">
            <w:pPr>
              <w:jc w:val="both"/>
              <w:rPr>
                <w:rFonts w:ascii="Calibri Light" w:hAnsi="Calibri Light" w:cs="Calibri Light"/>
                <w:sz w:val="22"/>
                <w:szCs w:val="22"/>
              </w:rPr>
            </w:pPr>
          </w:p>
          <w:p w14:paraId="35086A0B" w14:textId="77777777" w:rsidR="00A3569E" w:rsidRPr="00006F49" w:rsidRDefault="00A3569E" w:rsidP="00085E1C">
            <w:pPr>
              <w:jc w:val="both"/>
              <w:rPr>
                <w:rFonts w:ascii="Calibri Light" w:hAnsi="Calibri Light" w:cs="Calibri Light"/>
                <w:sz w:val="22"/>
                <w:szCs w:val="22"/>
              </w:rPr>
            </w:pPr>
          </w:p>
        </w:tc>
        <w:tc>
          <w:tcPr>
            <w:tcW w:w="1570" w:type="dxa"/>
          </w:tcPr>
          <w:p w14:paraId="1ED8E4EA" w14:textId="77777777" w:rsidR="00A3569E" w:rsidRPr="00006F49" w:rsidRDefault="00A3569E" w:rsidP="00085E1C">
            <w:pPr>
              <w:jc w:val="both"/>
              <w:rPr>
                <w:rFonts w:ascii="Calibri Light" w:hAnsi="Calibri Light" w:cs="Calibri Light"/>
                <w:sz w:val="22"/>
                <w:szCs w:val="22"/>
              </w:rPr>
            </w:pPr>
          </w:p>
        </w:tc>
      </w:tr>
    </w:tbl>
    <w:p w14:paraId="4D965212" w14:textId="54BDB697" w:rsidR="00EA4F23" w:rsidRPr="00006F49" w:rsidRDefault="00EA4F23" w:rsidP="00522CA3">
      <w:pPr>
        <w:jc w:val="both"/>
        <w:rPr>
          <w:rFonts w:ascii="Calibri Light" w:hAnsi="Calibri Light" w:cs="Calibri Light"/>
          <w:sz w:val="22"/>
          <w:szCs w:val="22"/>
        </w:rPr>
      </w:pPr>
    </w:p>
    <w:p w14:paraId="2AEC2136" w14:textId="2367CA8C" w:rsidR="00EA4F23" w:rsidRPr="00006F49" w:rsidRDefault="00A3569E" w:rsidP="00134300">
      <w:pPr>
        <w:pStyle w:val="Akapitzlist"/>
        <w:numPr>
          <w:ilvl w:val="0"/>
          <w:numId w:val="58"/>
        </w:numPr>
        <w:jc w:val="both"/>
        <w:rPr>
          <w:rFonts w:ascii="Calibri Light" w:hAnsi="Calibri Light" w:cs="Calibri Light"/>
          <w:sz w:val="22"/>
          <w:szCs w:val="22"/>
        </w:rPr>
      </w:pPr>
      <w:r w:rsidRPr="00006F49">
        <w:rPr>
          <w:rFonts w:ascii="Calibri Light" w:hAnsi="Calibri Light" w:cs="Calibri Light"/>
          <w:sz w:val="22"/>
          <w:szCs w:val="22"/>
        </w:rPr>
        <w:t xml:space="preserve">Ogólny stan i wartość robót wykonanych na dzień sporządzenia protokołu określa zestawienie wartości robót wykonanych od początku budowy, podane w ust. </w:t>
      </w:r>
      <w:r w:rsidR="0089093E" w:rsidRPr="00006F49">
        <w:rPr>
          <w:rFonts w:ascii="Calibri Light" w:hAnsi="Calibri Light" w:cs="Calibri Light"/>
          <w:sz w:val="22"/>
          <w:szCs w:val="22"/>
        </w:rPr>
        <w:t>4</w:t>
      </w:r>
      <w:r w:rsidRPr="00006F49">
        <w:rPr>
          <w:rFonts w:ascii="Calibri Light" w:hAnsi="Calibri Light" w:cs="Calibri Light"/>
          <w:sz w:val="22"/>
          <w:szCs w:val="22"/>
        </w:rPr>
        <w:t>.</w:t>
      </w:r>
    </w:p>
    <w:p w14:paraId="38510A8D" w14:textId="3FC2D98D" w:rsidR="00A3569E" w:rsidRPr="00006F49" w:rsidRDefault="00A3569E" w:rsidP="00134300">
      <w:pPr>
        <w:pStyle w:val="Akapitzlist"/>
        <w:numPr>
          <w:ilvl w:val="0"/>
          <w:numId w:val="58"/>
        </w:numPr>
        <w:jc w:val="both"/>
        <w:rPr>
          <w:rFonts w:ascii="Calibri Light" w:hAnsi="Calibri Light" w:cs="Calibri Light"/>
          <w:sz w:val="22"/>
          <w:szCs w:val="22"/>
        </w:rPr>
      </w:pPr>
      <w:r w:rsidRPr="00006F49">
        <w:rPr>
          <w:rFonts w:ascii="Calibri Light" w:hAnsi="Calibri Light" w:cs="Calibri Light"/>
          <w:sz w:val="22"/>
          <w:szCs w:val="22"/>
        </w:rPr>
        <w:t>Zestawienie wartości wykonanych robót.</w:t>
      </w:r>
    </w:p>
    <w:tbl>
      <w:tblPr>
        <w:tblpPr w:leftFromText="141" w:rightFromText="141" w:vertAnchor="text" w:horzAnchor="margin" w:tblpY="116"/>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
        <w:gridCol w:w="1310"/>
        <w:gridCol w:w="1966"/>
        <w:gridCol w:w="1224"/>
        <w:gridCol w:w="1414"/>
        <w:gridCol w:w="1963"/>
        <w:gridCol w:w="1551"/>
      </w:tblGrid>
      <w:tr w:rsidR="00006F49" w:rsidRPr="00006F49" w14:paraId="7A25D46D" w14:textId="77777777" w:rsidTr="00543238">
        <w:trPr>
          <w:trHeight w:val="1733"/>
        </w:trPr>
        <w:tc>
          <w:tcPr>
            <w:tcW w:w="456" w:type="dxa"/>
            <w:shd w:val="clear" w:color="auto" w:fill="auto"/>
            <w:noWrap/>
            <w:vAlign w:val="center"/>
          </w:tcPr>
          <w:p w14:paraId="42C50160"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L.p.</w:t>
            </w:r>
          </w:p>
          <w:p w14:paraId="1AD28ABB" w14:textId="77777777" w:rsidR="00543238" w:rsidRPr="00006F49" w:rsidRDefault="00543238" w:rsidP="00EA4F23">
            <w:pPr>
              <w:jc w:val="center"/>
              <w:rPr>
                <w:rFonts w:ascii="Calibri Light" w:hAnsi="Calibri Light" w:cs="Calibri Light"/>
                <w:b/>
                <w:bCs/>
                <w:sz w:val="22"/>
                <w:szCs w:val="22"/>
              </w:rPr>
            </w:pPr>
          </w:p>
          <w:p w14:paraId="1A20ED05" w14:textId="77777777" w:rsidR="00543238" w:rsidRPr="00006F49" w:rsidRDefault="00543238" w:rsidP="00EA4F23">
            <w:pPr>
              <w:jc w:val="center"/>
              <w:rPr>
                <w:rFonts w:ascii="Calibri Light" w:hAnsi="Calibri Light" w:cs="Calibri Light"/>
                <w:b/>
                <w:bCs/>
                <w:sz w:val="22"/>
                <w:szCs w:val="22"/>
              </w:rPr>
            </w:pPr>
          </w:p>
          <w:p w14:paraId="7C319E6C" w14:textId="77777777" w:rsidR="00543238" w:rsidRPr="00006F49" w:rsidRDefault="00543238" w:rsidP="00EA4F23">
            <w:pPr>
              <w:jc w:val="center"/>
              <w:rPr>
                <w:rFonts w:ascii="Calibri Light" w:hAnsi="Calibri Light" w:cs="Calibri Light"/>
                <w:b/>
                <w:bCs/>
                <w:sz w:val="22"/>
                <w:szCs w:val="22"/>
              </w:rPr>
            </w:pPr>
          </w:p>
          <w:p w14:paraId="16978BA0" w14:textId="77777777" w:rsidR="00543238" w:rsidRPr="00006F49" w:rsidRDefault="00543238" w:rsidP="00EA4F23">
            <w:pPr>
              <w:jc w:val="center"/>
              <w:rPr>
                <w:rFonts w:ascii="Calibri Light" w:hAnsi="Calibri Light" w:cs="Calibri Light"/>
                <w:b/>
                <w:bCs/>
                <w:sz w:val="22"/>
                <w:szCs w:val="22"/>
              </w:rPr>
            </w:pPr>
          </w:p>
        </w:tc>
        <w:tc>
          <w:tcPr>
            <w:tcW w:w="1214" w:type="dxa"/>
            <w:shd w:val="clear" w:color="auto" w:fill="auto"/>
            <w:vAlign w:val="center"/>
          </w:tcPr>
          <w:p w14:paraId="4ED42C4D"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Rodzaje robót, asortymenty, elementy</w:t>
            </w:r>
          </w:p>
          <w:p w14:paraId="3CB46223" w14:textId="77777777" w:rsidR="00543238" w:rsidRPr="00006F49" w:rsidRDefault="00543238" w:rsidP="00EA4F23">
            <w:pPr>
              <w:jc w:val="center"/>
              <w:rPr>
                <w:rFonts w:ascii="Calibri Light" w:hAnsi="Calibri Light" w:cs="Calibri Light"/>
                <w:b/>
                <w:bCs/>
                <w:sz w:val="22"/>
                <w:szCs w:val="22"/>
              </w:rPr>
            </w:pPr>
          </w:p>
          <w:p w14:paraId="6F259C39" w14:textId="77777777" w:rsidR="00543238" w:rsidRPr="00006F49" w:rsidRDefault="00543238" w:rsidP="00EA4F23">
            <w:pPr>
              <w:jc w:val="center"/>
              <w:rPr>
                <w:rFonts w:ascii="Calibri Light" w:hAnsi="Calibri Light" w:cs="Calibri Light"/>
                <w:b/>
                <w:bCs/>
                <w:sz w:val="22"/>
                <w:szCs w:val="22"/>
              </w:rPr>
            </w:pPr>
          </w:p>
          <w:p w14:paraId="10E729CD" w14:textId="77777777" w:rsidR="00543238" w:rsidRPr="00006F49" w:rsidRDefault="00543238" w:rsidP="00EA4F23">
            <w:pPr>
              <w:jc w:val="center"/>
              <w:rPr>
                <w:rFonts w:ascii="Calibri Light" w:hAnsi="Calibri Light" w:cs="Calibri Light"/>
                <w:b/>
                <w:bCs/>
                <w:sz w:val="22"/>
                <w:szCs w:val="22"/>
              </w:rPr>
            </w:pPr>
          </w:p>
        </w:tc>
        <w:tc>
          <w:tcPr>
            <w:tcW w:w="2065" w:type="dxa"/>
            <w:shd w:val="clear" w:color="auto" w:fill="auto"/>
            <w:vAlign w:val="center"/>
          </w:tcPr>
          <w:p w14:paraId="4622EA8A" w14:textId="77777777" w:rsidR="00B85C15" w:rsidRPr="00006F49" w:rsidRDefault="00B85C15" w:rsidP="00B85C15">
            <w:pPr>
              <w:jc w:val="center"/>
              <w:rPr>
                <w:rFonts w:ascii="Calibri Light" w:hAnsi="Calibri Light" w:cs="Calibri Light"/>
                <w:b/>
                <w:bCs/>
                <w:sz w:val="20"/>
                <w:szCs w:val="20"/>
              </w:rPr>
            </w:pPr>
            <w:r w:rsidRPr="00006F49">
              <w:rPr>
                <w:rFonts w:ascii="Calibri Light" w:hAnsi="Calibri Light" w:cs="Calibri Light"/>
                <w:b/>
                <w:bCs/>
                <w:sz w:val="20"/>
                <w:szCs w:val="20"/>
              </w:rPr>
              <w:t>Wartość</w:t>
            </w:r>
          </w:p>
          <w:p w14:paraId="719D4BF2" w14:textId="03D4131B" w:rsidR="00543238" w:rsidRPr="00006F49" w:rsidRDefault="00B85C15" w:rsidP="00B85C15">
            <w:pPr>
              <w:jc w:val="center"/>
              <w:rPr>
                <w:rFonts w:ascii="Calibri Light" w:hAnsi="Calibri Light" w:cs="Calibri Light"/>
                <w:b/>
                <w:bCs/>
                <w:sz w:val="22"/>
                <w:szCs w:val="22"/>
              </w:rPr>
            </w:pPr>
            <w:r w:rsidRPr="00006F49">
              <w:rPr>
                <w:rFonts w:ascii="Calibri Light" w:hAnsi="Calibri Light" w:cs="Calibri Light"/>
                <w:b/>
                <w:bCs/>
                <w:sz w:val="20"/>
                <w:szCs w:val="20"/>
              </w:rPr>
              <w:t xml:space="preserve">według  </w:t>
            </w:r>
            <w:r w:rsidR="00C61BEA" w:rsidRPr="00006F49">
              <w:rPr>
                <w:rFonts w:ascii="Calibri Light" w:hAnsi="Calibri Light"/>
                <w:b/>
                <w:bCs/>
                <w:sz w:val="20"/>
                <w:szCs w:val="20"/>
              </w:rPr>
              <w:t xml:space="preserve">zestawienia kosztów zadania – zał. 1 </w:t>
            </w:r>
            <w:r w:rsidRPr="00006F49">
              <w:rPr>
                <w:rFonts w:ascii="Calibri Light" w:hAnsi="Calibri Light" w:cs="Calibri Light"/>
                <w:b/>
                <w:bCs/>
                <w:sz w:val="20"/>
                <w:szCs w:val="20"/>
              </w:rPr>
              <w:t>do umowy (uwzględniając zmiany)</w:t>
            </w:r>
          </w:p>
        </w:tc>
        <w:tc>
          <w:tcPr>
            <w:tcW w:w="1269" w:type="dxa"/>
            <w:shd w:val="clear" w:color="auto" w:fill="auto"/>
            <w:vAlign w:val="center"/>
          </w:tcPr>
          <w:p w14:paraId="3A7782AB"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Wartość robót od początku budowy</w:t>
            </w:r>
          </w:p>
          <w:p w14:paraId="15DCA86D" w14:textId="77777777" w:rsidR="00543238" w:rsidRPr="00006F49" w:rsidRDefault="00543238" w:rsidP="00EA4F23">
            <w:pPr>
              <w:jc w:val="center"/>
              <w:rPr>
                <w:rFonts w:ascii="Calibri Light" w:hAnsi="Calibri Light" w:cs="Calibri Light"/>
                <w:b/>
                <w:bCs/>
                <w:sz w:val="22"/>
                <w:szCs w:val="22"/>
              </w:rPr>
            </w:pPr>
          </w:p>
        </w:tc>
        <w:tc>
          <w:tcPr>
            <w:tcW w:w="1423" w:type="dxa"/>
            <w:shd w:val="clear" w:color="auto" w:fill="auto"/>
            <w:vAlign w:val="center"/>
          </w:tcPr>
          <w:p w14:paraId="4D3609F4"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Wartość robót wykonanych</w:t>
            </w:r>
          </w:p>
          <w:p w14:paraId="2D28C3DD"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według poprzedniego protokołu</w:t>
            </w:r>
          </w:p>
        </w:tc>
        <w:tc>
          <w:tcPr>
            <w:tcW w:w="2034" w:type="dxa"/>
            <w:shd w:val="clear" w:color="auto" w:fill="auto"/>
            <w:vAlign w:val="center"/>
          </w:tcPr>
          <w:p w14:paraId="0FEEB02F"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Wartość robót wykonanych</w:t>
            </w:r>
          </w:p>
          <w:p w14:paraId="52E9A5B5"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w okresie rozliczeniowym</w:t>
            </w:r>
          </w:p>
        </w:tc>
        <w:tc>
          <w:tcPr>
            <w:tcW w:w="1423" w:type="dxa"/>
          </w:tcPr>
          <w:p w14:paraId="6886F827" w14:textId="77777777" w:rsidR="00543238" w:rsidRPr="00006F49" w:rsidRDefault="00543238" w:rsidP="00EA4F23">
            <w:pPr>
              <w:jc w:val="center"/>
              <w:rPr>
                <w:rFonts w:ascii="Calibri Light" w:hAnsi="Calibri Light" w:cs="Calibri Light"/>
                <w:b/>
                <w:bCs/>
                <w:sz w:val="22"/>
                <w:szCs w:val="22"/>
              </w:rPr>
            </w:pPr>
          </w:p>
          <w:p w14:paraId="1CEAE37C" w14:textId="77777777" w:rsidR="00543238" w:rsidRPr="00006F49" w:rsidRDefault="00543238" w:rsidP="00EA4F23">
            <w:pPr>
              <w:jc w:val="center"/>
              <w:rPr>
                <w:rFonts w:ascii="Calibri Light" w:hAnsi="Calibri Light" w:cs="Calibri Light"/>
                <w:b/>
                <w:bCs/>
                <w:sz w:val="22"/>
                <w:szCs w:val="22"/>
              </w:rPr>
            </w:pPr>
            <w:r w:rsidRPr="00006F49">
              <w:rPr>
                <w:rFonts w:ascii="Calibri Light" w:hAnsi="Calibri Light" w:cs="Calibri Light"/>
                <w:b/>
                <w:bCs/>
                <w:sz w:val="22"/>
                <w:szCs w:val="22"/>
              </w:rPr>
              <w:t>Zaawansowanie robót %</w:t>
            </w:r>
          </w:p>
        </w:tc>
      </w:tr>
      <w:tr w:rsidR="00006F49" w:rsidRPr="00006F49" w14:paraId="62DD338A" w14:textId="77777777" w:rsidTr="00543238">
        <w:trPr>
          <w:trHeight w:val="248"/>
        </w:trPr>
        <w:tc>
          <w:tcPr>
            <w:tcW w:w="456" w:type="dxa"/>
            <w:shd w:val="clear" w:color="auto" w:fill="auto"/>
            <w:noWrap/>
            <w:vAlign w:val="center"/>
          </w:tcPr>
          <w:p w14:paraId="18534546" w14:textId="77777777" w:rsidR="00543238" w:rsidRPr="00006F49" w:rsidRDefault="00543238" w:rsidP="00085E1C">
            <w:pPr>
              <w:jc w:val="both"/>
              <w:rPr>
                <w:rFonts w:ascii="Calibri Light" w:hAnsi="Calibri Light" w:cs="Calibri Light"/>
                <w:bCs/>
                <w:sz w:val="22"/>
                <w:szCs w:val="22"/>
              </w:rPr>
            </w:pPr>
            <w:r w:rsidRPr="00006F49">
              <w:rPr>
                <w:rFonts w:ascii="Calibri Light" w:hAnsi="Calibri Light" w:cs="Calibri Light"/>
                <w:bCs/>
                <w:sz w:val="22"/>
                <w:szCs w:val="22"/>
              </w:rPr>
              <w:t>1.</w:t>
            </w:r>
          </w:p>
        </w:tc>
        <w:tc>
          <w:tcPr>
            <w:tcW w:w="1214" w:type="dxa"/>
            <w:shd w:val="clear" w:color="auto" w:fill="auto"/>
            <w:vAlign w:val="center"/>
          </w:tcPr>
          <w:p w14:paraId="4D9542A7" w14:textId="77777777" w:rsidR="00543238" w:rsidRPr="00006F49" w:rsidRDefault="00543238" w:rsidP="00085E1C">
            <w:pPr>
              <w:jc w:val="both"/>
              <w:rPr>
                <w:rFonts w:ascii="Calibri Light" w:hAnsi="Calibri Light" w:cs="Calibri Light"/>
                <w:sz w:val="22"/>
                <w:szCs w:val="22"/>
              </w:rPr>
            </w:pPr>
          </w:p>
        </w:tc>
        <w:tc>
          <w:tcPr>
            <w:tcW w:w="2065" w:type="dxa"/>
            <w:shd w:val="clear" w:color="auto" w:fill="auto"/>
            <w:vAlign w:val="center"/>
          </w:tcPr>
          <w:p w14:paraId="722AF1A8" w14:textId="77777777" w:rsidR="00543238" w:rsidRPr="00006F49" w:rsidRDefault="00543238" w:rsidP="00085E1C">
            <w:pPr>
              <w:jc w:val="both"/>
              <w:rPr>
                <w:rFonts w:ascii="Calibri Light" w:hAnsi="Calibri Light" w:cs="Calibri Light"/>
                <w:sz w:val="22"/>
                <w:szCs w:val="22"/>
              </w:rPr>
            </w:pPr>
          </w:p>
        </w:tc>
        <w:tc>
          <w:tcPr>
            <w:tcW w:w="1269" w:type="dxa"/>
            <w:shd w:val="clear" w:color="auto" w:fill="auto"/>
            <w:vAlign w:val="center"/>
          </w:tcPr>
          <w:p w14:paraId="7485B6EF" w14:textId="77777777" w:rsidR="00543238" w:rsidRPr="00006F49" w:rsidRDefault="00543238" w:rsidP="00085E1C">
            <w:pPr>
              <w:jc w:val="both"/>
              <w:rPr>
                <w:rFonts w:ascii="Calibri Light" w:hAnsi="Calibri Light" w:cs="Calibri Light"/>
                <w:sz w:val="22"/>
                <w:szCs w:val="22"/>
              </w:rPr>
            </w:pPr>
          </w:p>
        </w:tc>
        <w:tc>
          <w:tcPr>
            <w:tcW w:w="1423" w:type="dxa"/>
            <w:shd w:val="clear" w:color="auto" w:fill="auto"/>
            <w:vAlign w:val="bottom"/>
          </w:tcPr>
          <w:p w14:paraId="48C7E73C" w14:textId="77777777" w:rsidR="00543238" w:rsidRPr="00006F49" w:rsidRDefault="00543238" w:rsidP="00085E1C">
            <w:pPr>
              <w:jc w:val="both"/>
              <w:rPr>
                <w:rFonts w:ascii="Calibri Light" w:hAnsi="Calibri Light" w:cs="Calibri Light"/>
                <w:sz w:val="22"/>
                <w:szCs w:val="22"/>
              </w:rPr>
            </w:pPr>
          </w:p>
        </w:tc>
        <w:tc>
          <w:tcPr>
            <w:tcW w:w="2034" w:type="dxa"/>
            <w:shd w:val="clear" w:color="auto" w:fill="auto"/>
            <w:vAlign w:val="center"/>
          </w:tcPr>
          <w:p w14:paraId="37FEBEBE" w14:textId="77777777" w:rsidR="00543238" w:rsidRPr="00006F49" w:rsidRDefault="00543238" w:rsidP="00085E1C">
            <w:pPr>
              <w:jc w:val="both"/>
              <w:rPr>
                <w:rFonts w:ascii="Calibri Light" w:hAnsi="Calibri Light" w:cs="Calibri Light"/>
                <w:sz w:val="22"/>
                <w:szCs w:val="22"/>
              </w:rPr>
            </w:pPr>
          </w:p>
        </w:tc>
        <w:tc>
          <w:tcPr>
            <w:tcW w:w="1423" w:type="dxa"/>
          </w:tcPr>
          <w:p w14:paraId="42E83F9D" w14:textId="77777777" w:rsidR="00543238" w:rsidRPr="00006F49" w:rsidRDefault="00543238" w:rsidP="00085E1C">
            <w:pPr>
              <w:jc w:val="both"/>
              <w:rPr>
                <w:rFonts w:ascii="Calibri Light" w:hAnsi="Calibri Light" w:cs="Calibri Light"/>
                <w:sz w:val="22"/>
                <w:szCs w:val="22"/>
              </w:rPr>
            </w:pPr>
          </w:p>
        </w:tc>
      </w:tr>
      <w:tr w:rsidR="00006F49" w:rsidRPr="00006F49" w14:paraId="537D731C" w14:textId="77777777" w:rsidTr="00543238">
        <w:trPr>
          <w:trHeight w:val="251"/>
        </w:trPr>
        <w:tc>
          <w:tcPr>
            <w:tcW w:w="456" w:type="dxa"/>
            <w:shd w:val="clear" w:color="auto" w:fill="auto"/>
            <w:noWrap/>
            <w:vAlign w:val="center"/>
          </w:tcPr>
          <w:p w14:paraId="5B0F163D" w14:textId="77777777" w:rsidR="00543238" w:rsidRPr="00006F49" w:rsidRDefault="00543238" w:rsidP="00085E1C">
            <w:pPr>
              <w:jc w:val="both"/>
              <w:rPr>
                <w:rFonts w:ascii="Calibri Light" w:hAnsi="Calibri Light" w:cs="Calibri Light"/>
                <w:bCs/>
                <w:sz w:val="22"/>
                <w:szCs w:val="22"/>
              </w:rPr>
            </w:pPr>
            <w:r w:rsidRPr="00006F49">
              <w:rPr>
                <w:rFonts w:ascii="Calibri Light" w:hAnsi="Calibri Light" w:cs="Calibri Light"/>
                <w:sz w:val="22"/>
                <w:szCs w:val="22"/>
              </w:rPr>
              <w:t>2.</w:t>
            </w:r>
          </w:p>
        </w:tc>
        <w:tc>
          <w:tcPr>
            <w:tcW w:w="1214" w:type="dxa"/>
            <w:shd w:val="clear" w:color="auto" w:fill="auto"/>
            <w:vAlign w:val="center"/>
          </w:tcPr>
          <w:p w14:paraId="6CD50B95" w14:textId="77777777" w:rsidR="00543238" w:rsidRPr="00006F49" w:rsidRDefault="00543238" w:rsidP="00085E1C">
            <w:pPr>
              <w:jc w:val="both"/>
              <w:rPr>
                <w:rFonts w:ascii="Calibri Light" w:hAnsi="Calibri Light" w:cs="Calibri Light"/>
                <w:bCs/>
                <w:sz w:val="22"/>
                <w:szCs w:val="22"/>
              </w:rPr>
            </w:pPr>
          </w:p>
        </w:tc>
        <w:tc>
          <w:tcPr>
            <w:tcW w:w="2065" w:type="dxa"/>
            <w:shd w:val="clear" w:color="auto" w:fill="auto"/>
            <w:vAlign w:val="center"/>
          </w:tcPr>
          <w:p w14:paraId="442A42C6" w14:textId="77777777" w:rsidR="00543238" w:rsidRPr="00006F49" w:rsidRDefault="00543238" w:rsidP="00085E1C">
            <w:pPr>
              <w:jc w:val="both"/>
              <w:rPr>
                <w:rFonts w:ascii="Calibri Light" w:hAnsi="Calibri Light" w:cs="Calibri Light"/>
                <w:bCs/>
                <w:sz w:val="22"/>
                <w:szCs w:val="22"/>
              </w:rPr>
            </w:pPr>
          </w:p>
        </w:tc>
        <w:tc>
          <w:tcPr>
            <w:tcW w:w="1269" w:type="dxa"/>
            <w:shd w:val="clear" w:color="auto" w:fill="auto"/>
            <w:vAlign w:val="center"/>
          </w:tcPr>
          <w:p w14:paraId="24507249" w14:textId="77777777" w:rsidR="00543238" w:rsidRPr="00006F49" w:rsidRDefault="00543238" w:rsidP="00085E1C">
            <w:pPr>
              <w:jc w:val="both"/>
              <w:rPr>
                <w:rFonts w:ascii="Calibri Light" w:hAnsi="Calibri Light" w:cs="Calibri Light"/>
                <w:bCs/>
                <w:sz w:val="22"/>
                <w:szCs w:val="22"/>
              </w:rPr>
            </w:pPr>
          </w:p>
        </w:tc>
        <w:tc>
          <w:tcPr>
            <w:tcW w:w="1423" w:type="dxa"/>
            <w:shd w:val="clear" w:color="auto" w:fill="auto"/>
            <w:vAlign w:val="center"/>
          </w:tcPr>
          <w:p w14:paraId="3D3D1184" w14:textId="77777777" w:rsidR="00543238" w:rsidRPr="00006F49" w:rsidRDefault="00543238" w:rsidP="00085E1C">
            <w:pPr>
              <w:jc w:val="both"/>
              <w:rPr>
                <w:rFonts w:ascii="Calibri Light" w:hAnsi="Calibri Light" w:cs="Calibri Light"/>
                <w:bCs/>
                <w:sz w:val="22"/>
                <w:szCs w:val="22"/>
              </w:rPr>
            </w:pPr>
          </w:p>
        </w:tc>
        <w:tc>
          <w:tcPr>
            <w:tcW w:w="2034" w:type="dxa"/>
            <w:shd w:val="clear" w:color="auto" w:fill="auto"/>
            <w:vAlign w:val="center"/>
          </w:tcPr>
          <w:p w14:paraId="6AD5DB3A" w14:textId="77777777" w:rsidR="00543238" w:rsidRPr="00006F49" w:rsidRDefault="00543238" w:rsidP="00085E1C">
            <w:pPr>
              <w:jc w:val="both"/>
              <w:rPr>
                <w:rFonts w:ascii="Calibri Light" w:hAnsi="Calibri Light" w:cs="Calibri Light"/>
                <w:bCs/>
                <w:sz w:val="22"/>
                <w:szCs w:val="22"/>
              </w:rPr>
            </w:pPr>
          </w:p>
        </w:tc>
        <w:tc>
          <w:tcPr>
            <w:tcW w:w="1423" w:type="dxa"/>
          </w:tcPr>
          <w:p w14:paraId="29483DF4" w14:textId="77777777" w:rsidR="00543238" w:rsidRPr="00006F49" w:rsidRDefault="00543238" w:rsidP="00085E1C">
            <w:pPr>
              <w:jc w:val="both"/>
              <w:rPr>
                <w:rFonts w:ascii="Calibri Light" w:hAnsi="Calibri Light" w:cs="Calibri Light"/>
                <w:bCs/>
                <w:sz w:val="22"/>
                <w:szCs w:val="22"/>
              </w:rPr>
            </w:pPr>
          </w:p>
        </w:tc>
      </w:tr>
      <w:tr w:rsidR="00006F49" w:rsidRPr="00006F49" w14:paraId="55A4C3B5" w14:textId="77777777" w:rsidTr="00543238">
        <w:trPr>
          <w:trHeight w:val="256"/>
        </w:trPr>
        <w:tc>
          <w:tcPr>
            <w:tcW w:w="456" w:type="dxa"/>
            <w:shd w:val="clear" w:color="auto" w:fill="auto"/>
            <w:noWrap/>
            <w:vAlign w:val="center"/>
          </w:tcPr>
          <w:p w14:paraId="0EB5DF3A" w14:textId="77777777" w:rsidR="00543238" w:rsidRPr="00006F49" w:rsidRDefault="00543238" w:rsidP="00085E1C">
            <w:pPr>
              <w:jc w:val="both"/>
              <w:rPr>
                <w:rFonts w:ascii="Calibri Light" w:hAnsi="Calibri Light" w:cs="Calibri Light"/>
                <w:bCs/>
                <w:sz w:val="22"/>
                <w:szCs w:val="22"/>
              </w:rPr>
            </w:pPr>
          </w:p>
        </w:tc>
        <w:tc>
          <w:tcPr>
            <w:tcW w:w="8005" w:type="dxa"/>
            <w:gridSpan w:val="5"/>
            <w:shd w:val="clear" w:color="auto" w:fill="auto"/>
            <w:vAlign w:val="center"/>
          </w:tcPr>
          <w:p w14:paraId="724176AE" w14:textId="77777777" w:rsidR="00543238" w:rsidRPr="00006F49" w:rsidRDefault="00543238" w:rsidP="00085E1C">
            <w:pPr>
              <w:jc w:val="both"/>
              <w:rPr>
                <w:rFonts w:ascii="Calibri Light" w:hAnsi="Calibri Light" w:cs="Calibri Light"/>
                <w:bCs/>
                <w:sz w:val="22"/>
                <w:szCs w:val="22"/>
              </w:rPr>
            </w:pPr>
          </w:p>
        </w:tc>
        <w:tc>
          <w:tcPr>
            <w:tcW w:w="1423" w:type="dxa"/>
          </w:tcPr>
          <w:p w14:paraId="5472DD68" w14:textId="77777777" w:rsidR="00543238" w:rsidRPr="00006F49" w:rsidRDefault="00543238" w:rsidP="00085E1C">
            <w:pPr>
              <w:jc w:val="both"/>
              <w:rPr>
                <w:rFonts w:ascii="Calibri Light" w:hAnsi="Calibri Light" w:cs="Calibri Light"/>
                <w:bCs/>
                <w:sz w:val="22"/>
                <w:szCs w:val="22"/>
              </w:rPr>
            </w:pPr>
          </w:p>
        </w:tc>
      </w:tr>
      <w:tr w:rsidR="00006F49" w:rsidRPr="00006F49" w14:paraId="28F1B648" w14:textId="77777777" w:rsidTr="00543238">
        <w:trPr>
          <w:trHeight w:val="122"/>
        </w:trPr>
        <w:tc>
          <w:tcPr>
            <w:tcW w:w="456" w:type="dxa"/>
            <w:shd w:val="clear" w:color="auto" w:fill="auto"/>
            <w:noWrap/>
            <w:vAlign w:val="center"/>
          </w:tcPr>
          <w:p w14:paraId="2CF4EA4B" w14:textId="77777777" w:rsidR="00543238" w:rsidRPr="00006F49" w:rsidRDefault="00543238" w:rsidP="00085E1C">
            <w:pPr>
              <w:jc w:val="both"/>
              <w:rPr>
                <w:rFonts w:ascii="Calibri Light" w:hAnsi="Calibri Light" w:cs="Calibri Light"/>
                <w:bCs/>
                <w:sz w:val="22"/>
                <w:szCs w:val="22"/>
              </w:rPr>
            </w:pPr>
          </w:p>
        </w:tc>
        <w:tc>
          <w:tcPr>
            <w:tcW w:w="1214" w:type="dxa"/>
            <w:shd w:val="clear" w:color="auto" w:fill="auto"/>
            <w:vAlign w:val="center"/>
          </w:tcPr>
          <w:p w14:paraId="4ACD1C88" w14:textId="77777777" w:rsidR="00543238" w:rsidRPr="00006F49" w:rsidRDefault="00543238" w:rsidP="00085E1C">
            <w:pPr>
              <w:jc w:val="both"/>
              <w:rPr>
                <w:rFonts w:ascii="Calibri Light" w:hAnsi="Calibri Light" w:cs="Calibri Light"/>
                <w:b/>
                <w:bCs/>
                <w:sz w:val="22"/>
                <w:szCs w:val="22"/>
              </w:rPr>
            </w:pPr>
            <w:r w:rsidRPr="00006F49">
              <w:rPr>
                <w:rFonts w:ascii="Calibri Light" w:hAnsi="Calibri Light" w:cs="Calibri Light"/>
                <w:b/>
                <w:bCs/>
                <w:sz w:val="22"/>
                <w:szCs w:val="22"/>
              </w:rPr>
              <w:t>Razem netto</w:t>
            </w:r>
          </w:p>
        </w:tc>
        <w:tc>
          <w:tcPr>
            <w:tcW w:w="2065" w:type="dxa"/>
            <w:shd w:val="clear" w:color="auto" w:fill="auto"/>
            <w:vAlign w:val="center"/>
          </w:tcPr>
          <w:p w14:paraId="39CC6CB7" w14:textId="77777777" w:rsidR="00543238" w:rsidRPr="00006F49" w:rsidRDefault="00543238" w:rsidP="00085E1C">
            <w:pPr>
              <w:jc w:val="both"/>
              <w:rPr>
                <w:rFonts w:ascii="Calibri Light" w:hAnsi="Calibri Light" w:cs="Calibri Light"/>
                <w:bCs/>
                <w:sz w:val="22"/>
                <w:szCs w:val="22"/>
              </w:rPr>
            </w:pPr>
          </w:p>
        </w:tc>
        <w:tc>
          <w:tcPr>
            <w:tcW w:w="1269" w:type="dxa"/>
            <w:shd w:val="clear" w:color="auto" w:fill="auto"/>
            <w:vAlign w:val="center"/>
          </w:tcPr>
          <w:p w14:paraId="7273841D" w14:textId="77777777" w:rsidR="00543238" w:rsidRPr="00006F49" w:rsidRDefault="00543238" w:rsidP="00085E1C">
            <w:pPr>
              <w:jc w:val="both"/>
              <w:rPr>
                <w:rFonts w:ascii="Calibri Light" w:hAnsi="Calibri Light" w:cs="Calibri Light"/>
                <w:bCs/>
                <w:sz w:val="22"/>
                <w:szCs w:val="22"/>
              </w:rPr>
            </w:pPr>
          </w:p>
        </w:tc>
        <w:tc>
          <w:tcPr>
            <w:tcW w:w="1423" w:type="dxa"/>
            <w:shd w:val="clear" w:color="auto" w:fill="auto"/>
            <w:vAlign w:val="center"/>
          </w:tcPr>
          <w:p w14:paraId="54A0525B" w14:textId="77777777" w:rsidR="00543238" w:rsidRPr="00006F49" w:rsidRDefault="00543238" w:rsidP="00085E1C">
            <w:pPr>
              <w:jc w:val="both"/>
              <w:rPr>
                <w:rFonts w:ascii="Calibri Light" w:hAnsi="Calibri Light" w:cs="Calibri Light"/>
                <w:bCs/>
                <w:sz w:val="22"/>
                <w:szCs w:val="22"/>
              </w:rPr>
            </w:pPr>
          </w:p>
        </w:tc>
        <w:tc>
          <w:tcPr>
            <w:tcW w:w="2034" w:type="dxa"/>
            <w:shd w:val="clear" w:color="auto" w:fill="auto"/>
            <w:vAlign w:val="center"/>
          </w:tcPr>
          <w:p w14:paraId="258456C9" w14:textId="77777777" w:rsidR="00543238" w:rsidRPr="00006F49" w:rsidRDefault="00543238" w:rsidP="00085E1C">
            <w:pPr>
              <w:jc w:val="both"/>
              <w:rPr>
                <w:rFonts w:ascii="Calibri Light" w:hAnsi="Calibri Light" w:cs="Calibri Light"/>
                <w:bCs/>
                <w:sz w:val="22"/>
                <w:szCs w:val="22"/>
              </w:rPr>
            </w:pPr>
          </w:p>
        </w:tc>
        <w:tc>
          <w:tcPr>
            <w:tcW w:w="1423" w:type="dxa"/>
          </w:tcPr>
          <w:p w14:paraId="61021BCF" w14:textId="77777777" w:rsidR="00543238" w:rsidRPr="00006F49" w:rsidRDefault="00543238" w:rsidP="00085E1C">
            <w:pPr>
              <w:jc w:val="both"/>
              <w:rPr>
                <w:rFonts w:ascii="Calibri Light" w:hAnsi="Calibri Light" w:cs="Calibri Light"/>
                <w:bCs/>
                <w:sz w:val="22"/>
                <w:szCs w:val="22"/>
              </w:rPr>
            </w:pPr>
          </w:p>
        </w:tc>
      </w:tr>
    </w:tbl>
    <w:p w14:paraId="614EE724" w14:textId="77777777" w:rsidR="00A3569E" w:rsidRPr="00006F49" w:rsidRDefault="00A3569E" w:rsidP="00085E1C">
      <w:pPr>
        <w:jc w:val="both"/>
        <w:rPr>
          <w:rFonts w:ascii="Calibri Light" w:hAnsi="Calibri Light" w:cs="Calibri Light"/>
          <w:sz w:val="22"/>
          <w:szCs w:val="22"/>
        </w:rPr>
      </w:pPr>
    </w:p>
    <w:p w14:paraId="2A03C5B2" w14:textId="6586A49E" w:rsidR="00A3569E" w:rsidRPr="00006F49" w:rsidRDefault="00A3569E" w:rsidP="00085E1C">
      <w:pPr>
        <w:jc w:val="both"/>
        <w:rPr>
          <w:rFonts w:ascii="Calibri Light" w:hAnsi="Calibri Light" w:cs="Calibri Light"/>
          <w:b/>
          <w:sz w:val="22"/>
          <w:szCs w:val="22"/>
        </w:rPr>
      </w:pPr>
      <w:r w:rsidRPr="00006F49">
        <w:rPr>
          <w:rFonts w:ascii="Calibri Light" w:hAnsi="Calibri Light" w:cs="Calibri Light"/>
          <w:sz w:val="22"/>
          <w:szCs w:val="22"/>
        </w:rPr>
        <w:t xml:space="preserve">                                </w:t>
      </w:r>
      <w:r w:rsidRPr="00006F49">
        <w:rPr>
          <w:rFonts w:ascii="Calibri Light" w:hAnsi="Calibri Light" w:cs="Calibri Light"/>
          <w:b/>
          <w:sz w:val="22"/>
          <w:szCs w:val="22"/>
        </w:rPr>
        <w:t>Inspektor nadzoru                                                       Kierownik budowy</w:t>
      </w:r>
    </w:p>
    <w:p w14:paraId="6DC40345" w14:textId="09BB71D0" w:rsidR="00A3569E" w:rsidRPr="00006F49" w:rsidRDefault="00EA4F23" w:rsidP="00085E1C">
      <w:pPr>
        <w:jc w:val="both"/>
        <w:rPr>
          <w:rFonts w:ascii="Calibri Light" w:hAnsi="Calibri Light" w:cs="Calibri Light"/>
          <w:sz w:val="22"/>
          <w:szCs w:val="22"/>
        </w:rPr>
      </w:pPr>
      <w:r w:rsidRPr="00006F49">
        <w:rPr>
          <w:rFonts w:ascii="Calibri Light" w:hAnsi="Calibri Light" w:cs="Calibri Light"/>
          <w:sz w:val="22"/>
          <w:szCs w:val="22"/>
        </w:rPr>
        <w:t xml:space="preserve">      Data:           </w:t>
      </w:r>
      <w:r w:rsidR="00A3569E" w:rsidRPr="00006F49">
        <w:rPr>
          <w:rFonts w:ascii="Calibri Light" w:hAnsi="Calibri Light" w:cs="Calibri Light"/>
          <w:sz w:val="22"/>
          <w:szCs w:val="22"/>
        </w:rPr>
        <w:t xml:space="preserve">  …………………………………                 </w:t>
      </w:r>
      <w:r w:rsidRPr="00006F49">
        <w:rPr>
          <w:rFonts w:ascii="Calibri Light" w:hAnsi="Calibri Light" w:cs="Calibri Light"/>
          <w:sz w:val="22"/>
          <w:szCs w:val="22"/>
        </w:rPr>
        <w:t xml:space="preserve">                                 </w:t>
      </w:r>
      <w:r w:rsidR="00A3569E" w:rsidRPr="00006F49">
        <w:rPr>
          <w:rFonts w:ascii="Calibri Light" w:hAnsi="Calibri Light" w:cs="Calibri Light"/>
          <w:sz w:val="22"/>
          <w:szCs w:val="22"/>
        </w:rPr>
        <w:t>………………………………..</w:t>
      </w:r>
    </w:p>
    <w:p w14:paraId="22461D07" w14:textId="77777777" w:rsidR="00D055B0" w:rsidRPr="00006F49" w:rsidRDefault="00D055B0" w:rsidP="00EA4F23">
      <w:pPr>
        <w:jc w:val="right"/>
        <w:rPr>
          <w:rFonts w:ascii="Calibri Light" w:hAnsi="Calibri Light" w:cs="Calibri Light"/>
          <w:sz w:val="22"/>
          <w:szCs w:val="22"/>
        </w:rPr>
      </w:pPr>
    </w:p>
    <w:p w14:paraId="0F35680E" w14:textId="77777777" w:rsidR="00012691" w:rsidRPr="00006F49" w:rsidRDefault="00012691" w:rsidP="00EA4F23">
      <w:pPr>
        <w:jc w:val="right"/>
        <w:rPr>
          <w:rFonts w:ascii="Calibri Light" w:hAnsi="Calibri Light" w:cs="Calibri Light"/>
          <w:sz w:val="22"/>
          <w:szCs w:val="22"/>
        </w:rPr>
      </w:pPr>
    </w:p>
    <w:p w14:paraId="4D0A69A4" w14:textId="3DF23058" w:rsidR="009538DF" w:rsidRPr="00006F49" w:rsidRDefault="00903AC5" w:rsidP="00EA4F23">
      <w:pPr>
        <w:jc w:val="right"/>
        <w:rPr>
          <w:rFonts w:ascii="Calibri Light" w:hAnsi="Calibri Light" w:cs="Calibri Light"/>
          <w:sz w:val="22"/>
          <w:szCs w:val="22"/>
        </w:rPr>
      </w:pPr>
      <w:r w:rsidRPr="00006F49">
        <w:rPr>
          <w:rFonts w:ascii="Calibri Light" w:hAnsi="Calibri Light" w:cs="Calibri Light"/>
          <w:sz w:val="22"/>
          <w:szCs w:val="22"/>
        </w:rPr>
        <w:lastRenderedPageBreak/>
        <w:t xml:space="preserve">Załącznik nr </w:t>
      </w:r>
      <w:r w:rsidR="006B7C63" w:rsidRPr="00006F49">
        <w:rPr>
          <w:rFonts w:ascii="Calibri Light" w:hAnsi="Calibri Light" w:cs="Calibri Light"/>
          <w:sz w:val="22"/>
          <w:szCs w:val="22"/>
        </w:rPr>
        <w:t>8</w:t>
      </w:r>
      <w:r w:rsidR="009538DF" w:rsidRPr="00006F49">
        <w:rPr>
          <w:rFonts w:ascii="Calibri Light" w:hAnsi="Calibri Light" w:cs="Calibri Light"/>
          <w:sz w:val="22"/>
          <w:szCs w:val="22"/>
        </w:rPr>
        <w:t xml:space="preserve"> do umowy nr DIN-</w:t>
      </w:r>
      <w:r w:rsidR="00255B0F" w:rsidRPr="00006F49">
        <w:rPr>
          <w:rFonts w:ascii="Calibri Light" w:hAnsi="Calibri Light" w:cs="Calibri Light"/>
          <w:sz w:val="22"/>
          <w:szCs w:val="22"/>
        </w:rPr>
        <w:t>I</w:t>
      </w:r>
      <w:r w:rsidR="009538DF" w:rsidRPr="00006F49">
        <w:rPr>
          <w:rFonts w:ascii="Calibri Light" w:hAnsi="Calibri Light" w:cs="Calibri Light"/>
          <w:sz w:val="22"/>
          <w:szCs w:val="22"/>
        </w:rPr>
        <w:t>I</w:t>
      </w:r>
      <w:r w:rsidR="007B12F2" w:rsidRPr="00006F49">
        <w:rPr>
          <w:rFonts w:ascii="Calibri Light" w:hAnsi="Calibri Light" w:cs="Calibri Light"/>
          <w:sz w:val="22"/>
          <w:szCs w:val="22"/>
        </w:rPr>
        <w:t>I</w:t>
      </w:r>
      <w:r w:rsidR="009538DF" w:rsidRPr="00006F49">
        <w:rPr>
          <w:rFonts w:ascii="Calibri Light" w:hAnsi="Calibri Light" w:cs="Calibri Light"/>
          <w:sz w:val="22"/>
          <w:szCs w:val="22"/>
        </w:rPr>
        <w:t>.272. … .202</w:t>
      </w:r>
      <w:r w:rsidR="00237961" w:rsidRPr="00006F49">
        <w:rPr>
          <w:rFonts w:ascii="Calibri Light" w:hAnsi="Calibri Light" w:cs="Calibri Light"/>
          <w:sz w:val="22"/>
          <w:szCs w:val="22"/>
        </w:rPr>
        <w:t>5</w:t>
      </w:r>
    </w:p>
    <w:p w14:paraId="23838EBF" w14:textId="77777777" w:rsidR="009538DF" w:rsidRPr="00006F49" w:rsidRDefault="009538DF" w:rsidP="00085E1C">
      <w:pPr>
        <w:jc w:val="both"/>
        <w:rPr>
          <w:rFonts w:ascii="Calibri Light" w:hAnsi="Calibri Light" w:cs="Calibri Light"/>
          <w:sz w:val="22"/>
          <w:szCs w:val="22"/>
        </w:rPr>
      </w:pPr>
    </w:p>
    <w:p w14:paraId="09080AE2" w14:textId="77777777" w:rsidR="009538DF" w:rsidRPr="00006F49" w:rsidRDefault="009538DF" w:rsidP="00085E1C">
      <w:pPr>
        <w:jc w:val="both"/>
        <w:rPr>
          <w:rFonts w:ascii="Calibri Light" w:hAnsi="Calibri Light" w:cs="Calibri Light"/>
          <w:b/>
          <w:sz w:val="22"/>
          <w:szCs w:val="22"/>
          <w:u w:val="single"/>
        </w:rPr>
      </w:pPr>
      <w:r w:rsidRPr="00006F49">
        <w:rPr>
          <w:rFonts w:ascii="Calibri Light" w:hAnsi="Calibri Light" w:cs="Calibri Light"/>
          <w:b/>
          <w:sz w:val="22"/>
          <w:szCs w:val="22"/>
          <w:u w:val="single"/>
        </w:rPr>
        <w:t>Lista dokumentów odbiorowych:</w:t>
      </w:r>
    </w:p>
    <w:p w14:paraId="6D6AC20E" w14:textId="77777777" w:rsidR="00517E82" w:rsidRPr="00006F49" w:rsidRDefault="009538DF" w:rsidP="00134300">
      <w:pPr>
        <w:pStyle w:val="Akapitzlist"/>
        <w:numPr>
          <w:ilvl w:val="0"/>
          <w:numId w:val="59"/>
        </w:numPr>
        <w:jc w:val="both"/>
        <w:rPr>
          <w:rFonts w:ascii="Calibri Light" w:hAnsi="Calibri Light" w:cs="Calibri Light"/>
          <w:bCs/>
          <w:sz w:val="22"/>
          <w:szCs w:val="22"/>
        </w:rPr>
      </w:pPr>
      <w:r w:rsidRPr="00006F49">
        <w:rPr>
          <w:rFonts w:ascii="Calibri Light" w:hAnsi="Calibri Light" w:cs="Calibri Light"/>
          <w:bCs/>
          <w:sz w:val="22"/>
          <w:szCs w:val="22"/>
        </w:rPr>
        <w:t>branży budowlanej - załącznik nr 1 a</w:t>
      </w:r>
    </w:p>
    <w:p w14:paraId="0321F4EF" w14:textId="77777777" w:rsidR="00517E82" w:rsidRPr="00006F49" w:rsidRDefault="009538DF" w:rsidP="00134300">
      <w:pPr>
        <w:pStyle w:val="Akapitzlist"/>
        <w:numPr>
          <w:ilvl w:val="0"/>
          <w:numId w:val="59"/>
        </w:numPr>
        <w:jc w:val="both"/>
        <w:rPr>
          <w:rFonts w:ascii="Calibri Light" w:hAnsi="Calibri Light" w:cs="Calibri Light"/>
          <w:bCs/>
          <w:sz w:val="22"/>
          <w:szCs w:val="22"/>
        </w:rPr>
      </w:pPr>
      <w:r w:rsidRPr="00006F49">
        <w:rPr>
          <w:rFonts w:ascii="Calibri Light" w:hAnsi="Calibri Light" w:cs="Calibri Light"/>
          <w:bCs/>
          <w:sz w:val="22"/>
          <w:szCs w:val="22"/>
        </w:rPr>
        <w:t>branży sanitarnej - załącznik nr 1 b</w:t>
      </w:r>
    </w:p>
    <w:p w14:paraId="54BEABF9" w14:textId="48BE3197" w:rsidR="009538DF" w:rsidRPr="00006F49" w:rsidRDefault="009538DF" w:rsidP="00134300">
      <w:pPr>
        <w:pStyle w:val="Akapitzlist"/>
        <w:numPr>
          <w:ilvl w:val="0"/>
          <w:numId w:val="59"/>
        </w:numPr>
        <w:jc w:val="both"/>
        <w:rPr>
          <w:rFonts w:ascii="Calibri Light" w:hAnsi="Calibri Light" w:cs="Calibri Light"/>
          <w:bCs/>
          <w:sz w:val="22"/>
          <w:szCs w:val="22"/>
        </w:rPr>
      </w:pPr>
      <w:r w:rsidRPr="00006F49">
        <w:rPr>
          <w:rFonts w:ascii="Calibri Light" w:hAnsi="Calibri Light" w:cs="Calibri Light"/>
          <w:bCs/>
          <w:sz w:val="22"/>
          <w:szCs w:val="22"/>
        </w:rPr>
        <w:t>branży elektrycznej - załącznik nr 1 c</w:t>
      </w:r>
    </w:p>
    <w:p w14:paraId="31D847A6" w14:textId="77777777" w:rsidR="009538DF" w:rsidRPr="00006F49" w:rsidRDefault="009538DF" w:rsidP="00085E1C">
      <w:pPr>
        <w:jc w:val="both"/>
        <w:rPr>
          <w:rFonts w:ascii="Calibri Light" w:hAnsi="Calibri Light" w:cs="Calibri Light"/>
          <w:b/>
          <w:sz w:val="22"/>
          <w:szCs w:val="22"/>
          <w:u w:val="single"/>
        </w:rPr>
      </w:pPr>
      <w:r w:rsidRPr="00006F49">
        <w:rPr>
          <w:rFonts w:ascii="Calibri Light" w:hAnsi="Calibri Light" w:cs="Calibri Light"/>
          <w:b/>
          <w:sz w:val="22"/>
          <w:szCs w:val="22"/>
          <w:u w:val="single"/>
        </w:rPr>
        <w:t xml:space="preserve">Załącznik 1a - Roboty budowlane: </w:t>
      </w:r>
    </w:p>
    <w:p w14:paraId="6BE96C9F" w14:textId="77777777" w:rsidR="00517E82" w:rsidRPr="00006F49" w:rsidRDefault="009538DF" w:rsidP="00134300">
      <w:pPr>
        <w:pStyle w:val="Akapitzlist"/>
        <w:numPr>
          <w:ilvl w:val="0"/>
          <w:numId w:val="53"/>
        </w:numPr>
        <w:jc w:val="both"/>
        <w:rPr>
          <w:rFonts w:ascii="Calibri Light" w:hAnsi="Calibri Light" w:cs="Calibri Light"/>
          <w:strike/>
          <w:sz w:val="22"/>
          <w:szCs w:val="22"/>
          <w:u w:val="single"/>
        </w:rPr>
      </w:pPr>
      <w:r w:rsidRPr="00006F49">
        <w:rPr>
          <w:rFonts w:ascii="Calibri Light" w:hAnsi="Calibri Light" w:cs="Calibri Light"/>
          <w:sz w:val="22"/>
          <w:szCs w:val="22"/>
        </w:rPr>
        <w:t>inwentaryzacja geodezyjna powykonawcza</w:t>
      </w:r>
    </w:p>
    <w:p w14:paraId="3E177ABB" w14:textId="77777777" w:rsidR="00517E82" w:rsidRPr="00006F49" w:rsidRDefault="009538DF" w:rsidP="00134300">
      <w:pPr>
        <w:pStyle w:val="Akapitzlist"/>
        <w:numPr>
          <w:ilvl w:val="0"/>
          <w:numId w:val="53"/>
        </w:numPr>
        <w:jc w:val="both"/>
        <w:rPr>
          <w:rFonts w:ascii="Calibri Light" w:hAnsi="Calibri Light" w:cs="Calibri Light"/>
          <w:strike/>
          <w:sz w:val="22"/>
          <w:szCs w:val="22"/>
          <w:u w:val="single"/>
        </w:rPr>
      </w:pPr>
      <w:r w:rsidRPr="00006F49">
        <w:rPr>
          <w:rFonts w:ascii="Calibri Light" w:hAnsi="Calibri Light" w:cs="Calibri Light"/>
          <w:sz w:val="22"/>
          <w:szCs w:val="22"/>
        </w:rPr>
        <w:t>badanie czystości powietrza (w przypadku wystąpienia zanieczyszczeń stężenie średniodobowe poniżej stężenia dopuszczalnego)</w:t>
      </w:r>
    </w:p>
    <w:p w14:paraId="3D433F3A" w14:textId="77777777" w:rsidR="00517E82" w:rsidRPr="00006F49" w:rsidRDefault="009538DF" w:rsidP="00134300">
      <w:pPr>
        <w:pStyle w:val="Akapitzlist"/>
        <w:numPr>
          <w:ilvl w:val="0"/>
          <w:numId w:val="53"/>
        </w:numPr>
        <w:jc w:val="both"/>
        <w:rPr>
          <w:rFonts w:ascii="Calibri Light" w:hAnsi="Calibri Light" w:cs="Calibri Light"/>
          <w:strike/>
          <w:sz w:val="22"/>
          <w:szCs w:val="22"/>
          <w:u w:val="single"/>
        </w:rPr>
      </w:pPr>
      <w:r w:rsidRPr="00006F49">
        <w:rPr>
          <w:rFonts w:ascii="Calibri Light" w:hAnsi="Calibri Light" w:cs="Calibri Light"/>
          <w:sz w:val="22"/>
          <w:szCs w:val="22"/>
        </w:rPr>
        <w:t>protokół kominiarski</w:t>
      </w:r>
    </w:p>
    <w:p w14:paraId="0EE47FEF" w14:textId="77777777" w:rsidR="00517E82" w:rsidRPr="00006F49" w:rsidRDefault="009538DF" w:rsidP="00134300">
      <w:pPr>
        <w:pStyle w:val="Akapitzlist"/>
        <w:numPr>
          <w:ilvl w:val="0"/>
          <w:numId w:val="53"/>
        </w:numPr>
        <w:jc w:val="both"/>
        <w:rPr>
          <w:rFonts w:ascii="Calibri Light" w:hAnsi="Calibri Light" w:cs="Calibri Light"/>
          <w:strike/>
          <w:sz w:val="22"/>
          <w:szCs w:val="22"/>
          <w:u w:val="single"/>
        </w:rPr>
      </w:pPr>
      <w:r w:rsidRPr="00006F49">
        <w:rPr>
          <w:rFonts w:ascii="Calibri Light" w:hAnsi="Calibri Light" w:cs="Calibri Light"/>
          <w:sz w:val="22"/>
          <w:szCs w:val="22"/>
        </w:rPr>
        <w:t>decyzje zezwalające na eksploatację urządzeń technicznych objętych dozorem technicznym</w:t>
      </w:r>
    </w:p>
    <w:p w14:paraId="4F2B079C" w14:textId="77777777" w:rsidR="00517E82" w:rsidRPr="00006F49" w:rsidRDefault="009538DF" w:rsidP="00134300">
      <w:pPr>
        <w:pStyle w:val="Akapitzlist"/>
        <w:numPr>
          <w:ilvl w:val="0"/>
          <w:numId w:val="53"/>
        </w:numPr>
        <w:jc w:val="both"/>
        <w:rPr>
          <w:rFonts w:ascii="Calibri Light" w:hAnsi="Calibri Light" w:cs="Calibri Light"/>
          <w:strike/>
          <w:sz w:val="22"/>
          <w:szCs w:val="22"/>
          <w:u w:val="single"/>
        </w:rPr>
      </w:pPr>
      <w:r w:rsidRPr="00006F49">
        <w:rPr>
          <w:rFonts w:ascii="Calibri Light" w:hAnsi="Calibri Light" w:cs="Calibri Light"/>
          <w:spacing w:val="-4"/>
          <w:sz w:val="22"/>
          <w:szCs w:val="22"/>
        </w:rPr>
        <w:t xml:space="preserve">mapa nasadzeń zastępczych zgodnie z wydanymi decyzjami z opisem </w:t>
      </w:r>
      <w:r w:rsidR="00517E82" w:rsidRPr="00006F49">
        <w:rPr>
          <w:rFonts w:ascii="Calibri Light" w:hAnsi="Calibri Light" w:cs="Calibri Light"/>
          <w:spacing w:val="-4"/>
          <w:sz w:val="22"/>
          <w:szCs w:val="22"/>
        </w:rPr>
        <w:t>rodzaju i obwodu na wys. 100 cm</w:t>
      </w:r>
      <w:r w:rsidR="00517E82" w:rsidRPr="00006F49">
        <w:rPr>
          <w:rFonts w:ascii="Calibri Light" w:hAnsi="Calibri Light" w:cs="Calibri Light"/>
          <w:sz w:val="22"/>
          <w:szCs w:val="22"/>
        </w:rPr>
        <w:t xml:space="preserve"> </w:t>
      </w:r>
      <w:r w:rsidRPr="00006F49">
        <w:rPr>
          <w:rFonts w:ascii="Calibri Light" w:hAnsi="Calibri Light" w:cs="Calibri Light"/>
          <w:sz w:val="22"/>
          <w:szCs w:val="22"/>
        </w:rPr>
        <w:t>oraz m</w:t>
      </w:r>
      <w:r w:rsidRPr="00006F49">
        <w:rPr>
          <w:rFonts w:ascii="Calibri Light" w:hAnsi="Calibri Light" w:cs="Calibri Light"/>
          <w:sz w:val="22"/>
          <w:szCs w:val="22"/>
          <w:vertAlign w:val="superscript"/>
        </w:rPr>
        <w:t>2</w:t>
      </w:r>
      <w:r w:rsidRPr="00006F49">
        <w:rPr>
          <w:rFonts w:ascii="Calibri Light" w:hAnsi="Calibri Light" w:cs="Calibri Light"/>
          <w:sz w:val="22"/>
          <w:szCs w:val="22"/>
        </w:rPr>
        <w:t xml:space="preserve"> nasadzonych krzewów,</w:t>
      </w:r>
    </w:p>
    <w:p w14:paraId="56364D24" w14:textId="40CFDD6A" w:rsidR="009538DF" w:rsidRPr="00006F49" w:rsidRDefault="009538DF" w:rsidP="00134300">
      <w:pPr>
        <w:pStyle w:val="Akapitzlist"/>
        <w:numPr>
          <w:ilvl w:val="0"/>
          <w:numId w:val="53"/>
        </w:numPr>
        <w:jc w:val="both"/>
        <w:rPr>
          <w:rFonts w:ascii="Calibri Light" w:hAnsi="Calibri Light" w:cs="Calibri Light"/>
          <w:strike/>
          <w:sz w:val="22"/>
          <w:szCs w:val="22"/>
          <w:u w:val="single"/>
        </w:rPr>
      </w:pPr>
      <w:r w:rsidRPr="00006F49">
        <w:rPr>
          <w:rFonts w:ascii="Calibri Light" w:hAnsi="Calibri Light" w:cs="Calibri Light"/>
          <w:sz w:val="22"/>
          <w:szCs w:val="22"/>
        </w:rPr>
        <w:t>dokumentacja techniczna powykonawcza budowlana</w:t>
      </w:r>
    </w:p>
    <w:p w14:paraId="7C3A3238" w14:textId="77777777" w:rsidR="009538DF" w:rsidRPr="00006F49" w:rsidRDefault="009538DF" w:rsidP="00085E1C">
      <w:pPr>
        <w:jc w:val="both"/>
        <w:rPr>
          <w:rFonts w:ascii="Calibri Light" w:hAnsi="Calibri Light" w:cs="Calibri Light"/>
          <w:b/>
          <w:sz w:val="22"/>
          <w:szCs w:val="22"/>
          <w:u w:val="single"/>
        </w:rPr>
      </w:pPr>
      <w:r w:rsidRPr="00006F49">
        <w:rPr>
          <w:rFonts w:ascii="Calibri Light" w:hAnsi="Calibri Light" w:cs="Calibri Light"/>
          <w:b/>
          <w:sz w:val="22"/>
          <w:szCs w:val="22"/>
          <w:u w:val="single"/>
        </w:rPr>
        <w:t>Załącznik 1b - Roboty sanitarne:</w:t>
      </w:r>
    </w:p>
    <w:p w14:paraId="55216FE1"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badanie bakteriologiczne wody</w:t>
      </w:r>
    </w:p>
    <w:p w14:paraId="2936FA9C"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badanie wydajności hydrantów</w:t>
      </w:r>
    </w:p>
    <w:p w14:paraId="12A6F627"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pomiary wydajności wentylacji</w:t>
      </w:r>
    </w:p>
    <w:p w14:paraId="2479D119"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decyzje zezwalające na eksploatację urządzeń technicznych objętych dozorem technicznym</w:t>
      </w:r>
    </w:p>
    <w:p w14:paraId="4179E770"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protokół z rozruchu urządzeń technicznych, np. centrale wentylacyjne, hydrofornie i inne</w:t>
      </w:r>
    </w:p>
    <w:p w14:paraId="36018710"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protokoły odbiorów technicznych/końcowych przez gestorów sieci, np. przez „Wodociągi Białostockie”, MPEC, gazownia, inne</w:t>
      </w:r>
    </w:p>
    <w:p w14:paraId="70654263"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protokół z próby szczelności instalacji lub/i sieci/przyłącza gazowego</w:t>
      </w:r>
    </w:p>
    <w:p w14:paraId="47480F22"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protokół z próby szczelności wewnętrznej instalacji: gazowej, wodociągowej, hydrantowej,  kanalizacyjnej, centralnego ogrzewania, ciepła technologicznego, szczelności p</w:t>
      </w:r>
      <w:r w:rsidR="00517E82" w:rsidRPr="00006F49">
        <w:rPr>
          <w:rFonts w:ascii="Calibri Light" w:hAnsi="Calibri Light" w:cs="Calibri Light"/>
          <w:sz w:val="22"/>
          <w:szCs w:val="22"/>
        </w:rPr>
        <w:t xml:space="preserve">rzewodów instalacji chłodniczej </w:t>
      </w:r>
      <w:r w:rsidRPr="00006F49">
        <w:rPr>
          <w:rFonts w:ascii="Calibri Light" w:hAnsi="Calibri Light" w:cs="Calibri Light"/>
          <w:sz w:val="22"/>
          <w:szCs w:val="22"/>
        </w:rPr>
        <w:t>(np. freonowej), powietrza sprężonego, gazów medycznych</w:t>
      </w:r>
    </w:p>
    <w:p w14:paraId="4F9A27D1"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protokół z próby szczelności zewnętrznych sieci/instalacji: wodociągowej, sanitarnej, deszczowej,   technologicznej, sieci ciepłowniczej</w:t>
      </w:r>
    </w:p>
    <w:p w14:paraId="6BCD02E0" w14:textId="77777777" w:rsidR="00517E82"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dokumentacja techniczno-ruchowa zamontowanych urządzeń sanitarnych</w:t>
      </w:r>
    </w:p>
    <w:p w14:paraId="720277FF" w14:textId="32F42EBB" w:rsidR="009538DF" w:rsidRPr="00006F49" w:rsidRDefault="009538DF" w:rsidP="00134300">
      <w:pPr>
        <w:pStyle w:val="Akapitzlist"/>
        <w:numPr>
          <w:ilvl w:val="0"/>
          <w:numId w:val="60"/>
        </w:numPr>
        <w:jc w:val="both"/>
        <w:rPr>
          <w:rFonts w:ascii="Calibri Light" w:hAnsi="Calibri Light" w:cs="Calibri Light"/>
          <w:sz w:val="22"/>
          <w:szCs w:val="22"/>
        </w:rPr>
      </w:pPr>
      <w:r w:rsidRPr="00006F49">
        <w:rPr>
          <w:rFonts w:ascii="Calibri Light" w:hAnsi="Calibri Light" w:cs="Calibri Light"/>
          <w:sz w:val="22"/>
          <w:szCs w:val="22"/>
        </w:rPr>
        <w:t>dokumentacja techniczna powykonawcza</w:t>
      </w:r>
    </w:p>
    <w:p w14:paraId="63C27356" w14:textId="77777777" w:rsidR="009538DF" w:rsidRPr="00006F49" w:rsidRDefault="009538DF" w:rsidP="00085E1C">
      <w:pPr>
        <w:jc w:val="both"/>
        <w:rPr>
          <w:rFonts w:ascii="Calibri Light" w:hAnsi="Calibri Light" w:cs="Calibri Light"/>
          <w:b/>
          <w:sz w:val="22"/>
          <w:szCs w:val="22"/>
          <w:u w:val="single"/>
        </w:rPr>
      </w:pPr>
      <w:r w:rsidRPr="00006F49">
        <w:rPr>
          <w:rFonts w:ascii="Calibri Light" w:hAnsi="Calibri Light" w:cs="Calibri Light"/>
          <w:b/>
          <w:sz w:val="22"/>
          <w:szCs w:val="22"/>
          <w:u w:val="single"/>
        </w:rPr>
        <w:t>Załącznik 1c - Roboty elektryczne:</w:t>
      </w:r>
    </w:p>
    <w:p w14:paraId="1BD93586"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protokoły odbioru technicznego z gestorami sieci: PGE , firmy telekomunikacyjne</w:t>
      </w:r>
    </w:p>
    <w:p w14:paraId="1F13D6C2"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protokoły odbioru technicznego instalacji, np. monitoring, CCTV, p.poż., kontrola dostępu itp.</w:t>
      </w:r>
    </w:p>
    <w:p w14:paraId="376E82AA"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okablowania</w:t>
      </w:r>
    </w:p>
    <w:p w14:paraId="2EBF7156"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skuteczności samoczynnego szybkiego wyłączenia (SSW)</w:t>
      </w:r>
    </w:p>
    <w:p w14:paraId="3FCD086D"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izolacji kabli i przewodów</w:t>
      </w:r>
    </w:p>
    <w:p w14:paraId="5D428570"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natężenia oświetlenia</w:t>
      </w:r>
    </w:p>
    <w:p w14:paraId="589719B8"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natężenia oświetlenia awaryjnego (tylko budynki)</w:t>
      </w:r>
    </w:p>
    <w:p w14:paraId="3925ABE9"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wyłączników RCD</w:t>
      </w:r>
    </w:p>
    <w:p w14:paraId="518516F3"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instalacji odgromowej (tylko budynki)</w:t>
      </w:r>
    </w:p>
    <w:p w14:paraId="1FE2044E" w14:textId="77777777" w:rsidR="00517E82"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pomiary połączeń wyrównawczych</w:t>
      </w:r>
    </w:p>
    <w:p w14:paraId="36FB2CB3" w14:textId="3CCBEF91" w:rsidR="009538DF" w:rsidRPr="00006F49" w:rsidRDefault="009538DF" w:rsidP="00134300">
      <w:pPr>
        <w:pStyle w:val="Akapitzlist"/>
        <w:numPr>
          <w:ilvl w:val="0"/>
          <w:numId w:val="61"/>
        </w:numPr>
        <w:jc w:val="both"/>
        <w:rPr>
          <w:rFonts w:ascii="Calibri Light" w:hAnsi="Calibri Light" w:cs="Calibri Light"/>
          <w:sz w:val="22"/>
          <w:szCs w:val="22"/>
        </w:rPr>
      </w:pPr>
      <w:r w:rsidRPr="00006F49">
        <w:rPr>
          <w:rFonts w:ascii="Calibri Light" w:hAnsi="Calibri Light" w:cs="Calibri Light"/>
          <w:sz w:val="22"/>
          <w:szCs w:val="22"/>
        </w:rPr>
        <w:t>dokumentacja techniczna powykonawcza</w:t>
      </w:r>
    </w:p>
    <w:p w14:paraId="67BEEE11" w14:textId="685248BB" w:rsidR="00027F07" w:rsidRPr="00006F49" w:rsidRDefault="00027F07" w:rsidP="00085E1C">
      <w:pPr>
        <w:jc w:val="both"/>
        <w:rPr>
          <w:rFonts w:ascii="Calibri Light" w:hAnsi="Calibri Light" w:cs="Calibri Light"/>
          <w:sz w:val="22"/>
          <w:szCs w:val="22"/>
        </w:rPr>
      </w:pPr>
    </w:p>
    <w:p w14:paraId="37BD1C27" w14:textId="1F673DFD" w:rsidR="0023610E" w:rsidRPr="00006F49" w:rsidRDefault="0023610E" w:rsidP="00085E1C">
      <w:pPr>
        <w:jc w:val="both"/>
        <w:rPr>
          <w:rFonts w:ascii="Calibri Light" w:hAnsi="Calibri Light" w:cs="Calibri Light"/>
          <w:sz w:val="22"/>
          <w:szCs w:val="22"/>
        </w:rPr>
      </w:pPr>
    </w:p>
    <w:p w14:paraId="56C1D452" w14:textId="77FEB93F" w:rsidR="0023610E" w:rsidRPr="00006F49" w:rsidRDefault="0023610E" w:rsidP="00085E1C">
      <w:pPr>
        <w:jc w:val="both"/>
        <w:rPr>
          <w:rFonts w:ascii="Calibri Light" w:hAnsi="Calibri Light" w:cs="Calibri Light"/>
          <w:sz w:val="22"/>
          <w:szCs w:val="22"/>
        </w:rPr>
      </w:pPr>
    </w:p>
    <w:p w14:paraId="5DC49F39" w14:textId="23A2EDC1" w:rsidR="00517E82" w:rsidRPr="00006F49" w:rsidRDefault="00517E82" w:rsidP="00085E1C">
      <w:pPr>
        <w:jc w:val="both"/>
        <w:rPr>
          <w:rFonts w:ascii="Calibri Light" w:hAnsi="Calibri Light" w:cs="Calibri Light"/>
          <w:sz w:val="22"/>
          <w:szCs w:val="22"/>
        </w:rPr>
      </w:pPr>
    </w:p>
    <w:p w14:paraId="3C87CF85" w14:textId="77777777" w:rsidR="006B7C63" w:rsidRPr="00006F49" w:rsidRDefault="006B7C63" w:rsidP="00085E1C">
      <w:pPr>
        <w:jc w:val="both"/>
        <w:rPr>
          <w:rFonts w:ascii="Calibri Light" w:hAnsi="Calibri Light" w:cs="Calibri Light"/>
          <w:sz w:val="22"/>
          <w:szCs w:val="22"/>
        </w:rPr>
      </w:pPr>
    </w:p>
    <w:p w14:paraId="5297C665" w14:textId="77777777" w:rsidR="006B7C63" w:rsidRPr="00006F49" w:rsidRDefault="006B7C63" w:rsidP="00085E1C">
      <w:pPr>
        <w:jc w:val="both"/>
        <w:rPr>
          <w:rFonts w:ascii="Calibri Light" w:hAnsi="Calibri Light" w:cs="Calibri Light"/>
          <w:sz w:val="22"/>
          <w:szCs w:val="22"/>
        </w:rPr>
      </w:pPr>
    </w:p>
    <w:p w14:paraId="2323CAFF" w14:textId="77777777" w:rsidR="004A018D" w:rsidRPr="00006F49" w:rsidRDefault="004A018D" w:rsidP="004A018D">
      <w:pPr>
        <w:rPr>
          <w:rFonts w:ascii="Calibri Light" w:hAnsi="Calibri Light" w:cs="Calibri Light"/>
          <w:sz w:val="22"/>
          <w:szCs w:val="22"/>
        </w:rPr>
      </w:pPr>
    </w:p>
    <w:p w14:paraId="246B4981" w14:textId="08CE3551" w:rsidR="00D045A3" w:rsidRPr="00006F49" w:rsidRDefault="00903AC5" w:rsidP="004A018D">
      <w:pPr>
        <w:jc w:val="right"/>
        <w:rPr>
          <w:rFonts w:ascii="Calibri Light" w:hAnsi="Calibri Light" w:cs="Calibri Light"/>
          <w:sz w:val="22"/>
          <w:szCs w:val="22"/>
        </w:rPr>
      </w:pPr>
      <w:r w:rsidRPr="00006F49">
        <w:rPr>
          <w:rFonts w:ascii="Calibri Light" w:hAnsi="Calibri Light" w:cs="Calibri Light"/>
          <w:sz w:val="22"/>
          <w:szCs w:val="22"/>
        </w:rPr>
        <w:lastRenderedPageBreak/>
        <w:t xml:space="preserve">Załącznik nr </w:t>
      </w:r>
      <w:r w:rsidR="006B7C63" w:rsidRPr="00006F49">
        <w:rPr>
          <w:rFonts w:ascii="Calibri Light" w:hAnsi="Calibri Light" w:cs="Calibri Light"/>
          <w:sz w:val="22"/>
          <w:szCs w:val="22"/>
        </w:rPr>
        <w:t xml:space="preserve">9 </w:t>
      </w:r>
      <w:r w:rsidR="00D045A3" w:rsidRPr="00006F49">
        <w:rPr>
          <w:rFonts w:ascii="Calibri Light" w:hAnsi="Calibri Light" w:cs="Calibri Light"/>
          <w:sz w:val="22"/>
          <w:szCs w:val="22"/>
        </w:rPr>
        <w:t>do umowy nr DIN-</w:t>
      </w:r>
      <w:r w:rsidR="007B12F2" w:rsidRPr="00006F49">
        <w:rPr>
          <w:rFonts w:ascii="Calibri Light" w:hAnsi="Calibri Light" w:cs="Calibri Light"/>
          <w:sz w:val="22"/>
          <w:szCs w:val="22"/>
        </w:rPr>
        <w:t>I</w:t>
      </w:r>
      <w:r w:rsidR="00D045A3" w:rsidRPr="00006F49">
        <w:rPr>
          <w:rFonts w:ascii="Calibri Light" w:hAnsi="Calibri Light" w:cs="Calibri Light"/>
          <w:sz w:val="22"/>
          <w:szCs w:val="22"/>
        </w:rPr>
        <w:t>I</w:t>
      </w:r>
      <w:r w:rsidR="00255B0F" w:rsidRPr="00006F49">
        <w:rPr>
          <w:rFonts w:ascii="Calibri Light" w:hAnsi="Calibri Light" w:cs="Calibri Light"/>
          <w:sz w:val="22"/>
          <w:szCs w:val="22"/>
        </w:rPr>
        <w:t>I</w:t>
      </w:r>
      <w:r w:rsidR="00D045A3" w:rsidRPr="00006F49">
        <w:rPr>
          <w:rFonts w:ascii="Calibri Light" w:hAnsi="Calibri Light" w:cs="Calibri Light"/>
          <w:sz w:val="22"/>
          <w:szCs w:val="22"/>
        </w:rPr>
        <w:t>.272. … .202</w:t>
      </w:r>
      <w:r w:rsidR="00237961" w:rsidRPr="00006F49">
        <w:rPr>
          <w:rFonts w:ascii="Calibri Light" w:hAnsi="Calibri Light" w:cs="Calibri Light"/>
          <w:sz w:val="22"/>
          <w:szCs w:val="22"/>
        </w:rPr>
        <w:t>5</w:t>
      </w:r>
    </w:p>
    <w:p w14:paraId="6C849B27" w14:textId="77777777" w:rsidR="00493B22" w:rsidRPr="00006F49" w:rsidRDefault="00493B22" w:rsidP="00085E1C">
      <w:pPr>
        <w:jc w:val="both"/>
        <w:rPr>
          <w:rFonts w:ascii="Calibri Light" w:hAnsi="Calibri Light" w:cs="Calibri Light"/>
          <w:sz w:val="22"/>
          <w:szCs w:val="22"/>
        </w:rPr>
      </w:pPr>
    </w:p>
    <w:p w14:paraId="45EBCB8F" w14:textId="42CA78AF" w:rsidR="00D045A3" w:rsidRPr="00006F49" w:rsidRDefault="00D045A3" w:rsidP="00517E82">
      <w:pPr>
        <w:pStyle w:val="Nagwek1"/>
        <w:rPr>
          <w:rFonts w:ascii="Calibri Light" w:hAnsi="Calibri Light" w:cs="Calibri Light"/>
        </w:rPr>
      </w:pPr>
      <w:r w:rsidRPr="00006F49">
        <w:rPr>
          <w:rFonts w:ascii="Calibri Light" w:hAnsi="Calibri Light" w:cs="Calibri Light"/>
        </w:rPr>
        <w:t>Wytyczne do sporządzenia dokumentacji powykonawczej</w:t>
      </w:r>
    </w:p>
    <w:p w14:paraId="0738C30A" w14:textId="77777777" w:rsidR="00517E82" w:rsidRPr="00006F49" w:rsidRDefault="00517E82" w:rsidP="00517E82">
      <w:pPr>
        <w:rPr>
          <w:rFonts w:ascii="Calibri Light" w:hAnsi="Calibri Light" w:cs="Calibri Light"/>
          <w:sz w:val="22"/>
          <w:szCs w:val="22"/>
        </w:rPr>
      </w:pPr>
    </w:p>
    <w:p w14:paraId="61BDAE41" w14:textId="101C0DB3" w:rsidR="00517E82" w:rsidRPr="00006F49" w:rsidRDefault="00D045A3" w:rsidP="00134300">
      <w:pPr>
        <w:pStyle w:val="Akapitzlist"/>
        <w:numPr>
          <w:ilvl w:val="0"/>
          <w:numId w:val="62"/>
        </w:numPr>
        <w:jc w:val="both"/>
        <w:rPr>
          <w:rFonts w:ascii="Calibri Light" w:hAnsi="Calibri Light" w:cs="Calibri Light"/>
          <w:sz w:val="22"/>
          <w:szCs w:val="22"/>
        </w:rPr>
      </w:pPr>
      <w:r w:rsidRPr="00006F49">
        <w:rPr>
          <w:rFonts w:ascii="Calibri Light" w:hAnsi="Calibri Light" w:cs="Calibri Light"/>
          <w:sz w:val="22"/>
          <w:szCs w:val="22"/>
        </w:rPr>
        <w:t xml:space="preserve">Uwagi ogólne </w:t>
      </w:r>
      <w:r w:rsidR="00517E82" w:rsidRPr="00006F49">
        <w:rPr>
          <w:rFonts w:ascii="Calibri Light" w:hAnsi="Calibri Light" w:cs="Calibri Light"/>
          <w:sz w:val="22"/>
          <w:szCs w:val="22"/>
        </w:rPr>
        <w:t>–</w:t>
      </w:r>
      <w:r w:rsidRPr="00006F49">
        <w:rPr>
          <w:rFonts w:ascii="Calibri Light" w:hAnsi="Calibri Light" w:cs="Calibri Light"/>
          <w:sz w:val="22"/>
          <w:szCs w:val="22"/>
        </w:rPr>
        <w:t xml:space="preserve"> techniczne</w:t>
      </w:r>
    </w:p>
    <w:p w14:paraId="566EEA2D" w14:textId="77777777" w:rsidR="00517E82" w:rsidRPr="00006F49" w:rsidRDefault="00D045A3" w:rsidP="00134300">
      <w:pPr>
        <w:pStyle w:val="Akapitzlist"/>
        <w:numPr>
          <w:ilvl w:val="0"/>
          <w:numId w:val="63"/>
        </w:numPr>
        <w:ind w:left="714" w:hanging="357"/>
        <w:jc w:val="both"/>
        <w:rPr>
          <w:rFonts w:ascii="Calibri Light" w:hAnsi="Calibri Light" w:cs="Calibri Light"/>
          <w:sz w:val="22"/>
          <w:szCs w:val="22"/>
        </w:rPr>
      </w:pPr>
      <w:r w:rsidRPr="00006F49">
        <w:rPr>
          <w:rFonts w:ascii="Calibri Light" w:hAnsi="Calibri Light" w:cs="Calibri Light"/>
          <w:sz w:val="22"/>
          <w:szCs w:val="22"/>
        </w:rPr>
        <w:t>Dokumentacja powykonawcza (DP) ma być sporządzona w podziale na niżej wymienione tomy.</w:t>
      </w:r>
    </w:p>
    <w:p w14:paraId="59D60BD4" w14:textId="3875D573" w:rsidR="00517E82" w:rsidRPr="00006F49" w:rsidRDefault="00D045A3" w:rsidP="00134300">
      <w:pPr>
        <w:pStyle w:val="Akapitzlist"/>
        <w:numPr>
          <w:ilvl w:val="0"/>
          <w:numId w:val="63"/>
        </w:numPr>
        <w:ind w:left="714" w:hanging="357"/>
        <w:jc w:val="both"/>
        <w:rPr>
          <w:rFonts w:ascii="Calibri Light" w:hAnsi="Calibri Light" w:cs="Calibri Light"/>
          <w:sz w:val="22"/>
          <w:szCs w:val="22"/>
        </w:rPr>
      </w:pPr>
      <w:r w:rsidRPr="00006F49">
        <w:rPr>
          <w:rFonts w:ascii="Calibri Light" w:hAnsi="Calibri Light" w:cs="Calibri Light"/>
          <w:sz w:val="22"/>
          <w:szCs w:val="22"/>
        </w:rPr>
        <w:t>Każdy tom powinien być ujęty w oddzielnym segregatorze. W przypadku, gdy zawartość danego tomu jest większa niż pojemność jednego segregatora - tom podziel</w:t>
      </w:r>
      <w:r w:rsidR="00517E82" w:rsidRPr="00006F49">
        <w:rPr>
          <w:rFonts w:ascii="Calibri Light" w:hAnsi="Calibri Light" w:cs="Calibri Light"/>
          <w:sz w:val="22"/>
          <w:szCs w:val="22"/>
        </w:rPr>
        <w:t xml:space="preserve">ić na taką liczbę segregatorów, </w:t>
      </w:r>
      <w:r w:rsidRPr="00006F49">
        <w:rPr>
          <w:rFonts w:ascii="Calibri Light" w:hAnsi="Calibri Light" w:cs="Calibri Light"/>
          <w:sz w:val="22"/>
          <w:szCs w:val="22"/>
        </w:rPr>
        <w:t>aby dokumenty mogły być przeglądane w sposób nie wpływający destrukcyjne na ich jakość.</w:t>
      </w:r>
    </w:p>
    <w:p w14:paraId="18081948" w14:textId="77777777" w:rsidR="00517E82" w:rsidRPr="00006F49" w:rsidRDefault="00D045A3" w:rsidP="00134300">
      <w:pPr>
        <w:pStyle w:val="Akapitzlist"/>
        <w:numPr>
          <w:ilvl w:val="0"/>
          <w:numId w:val="63"/>
        </w:numPr>
        <w:ind w:left="714" w:hanging="357"/>
        <w:jc w:val="both"/>
        <w:rPr>
          <w:rFonts w:ascii="Calibri Light" w:hAnsi="Calibri Light" w:cs="Calibri Light"/>
          <w:sz w:val="22"/>
          <w:szCs w:val="22"/>
        </w:rPr>
      </w:pPr>
      <w:r w:rsidRPr="00006F49">
        <w:rPr>
          <w:rFonts w:ascii="Calibri Light" w:hAnsi="Calibri Light" w:cs="Calibri Light"/>
          <w:sz w:val="22"/>
          <w:szCs w:val="22"/>
        </w:rPr>
        <w:t>Każdy segregator musi zostać opisany na grzbiecie i na okładce w następujący sposób:</w:t>
      </w:r>
    </w:p>
    <w:p w14:paraId="2625D37D" w14:textId="77777777" w:rsidR="00517E82" w:rsidRPr="00006F49" w:rsidRDefault="00D045A3" w:rsidP="00134300">
      <w:pPr>
        <w:pStyle w:val="Akapitzlist"/>
        <w:numPr>
          <w:ilvl w:val="0"/>
          <w:numId w:val="64"/>
        </w:numPr>
        <w:jc w:val="both"/>
        <w:rPr>
          <w:rFonts w:ascii="Calibri Light" w:hAnsi="Calibri Light" w:cs="Calibri Light"/>
          <w:sz w:val="22"/>
          <w:szCs w:val="22"/>
        </w:rPr>
      </w:pPr>
      <w:r w:rsidRPr="00006F49">
        <w:rPr>
          <w:rFonts w:ascii="Calibri Light" w:hAnsi="Calibri Light" w:cs="Calibri Light"/>
          <w:sz w:val="22"/>
          <w:szCs w:val="22"/>
        </w:rPr>
        <w:t>GRZBIET - DOKUMENTACJA POWYKONAWCZA, Nazwa Wykonawcy (może być nazwa skrócona), Nazwa inwestycji, Nr tomu, Nazwa tomu;</w:t>
      </w:r>
    </w:p>
    <w:p w14:paraId="15F2FE89" w14:textId="142F1DD5" w:rsidR="00517E82" w:rsidRPr="00006F49" w:rsidRDefault="00D045A3" w:rsidP="00134300">
      <w:pPr>
        <w:pStyle w:val="Akapitzlist"/>
        <w:numPr>
          <w:ilvl w:val="0"/>
          <w:numId w:val="64"/>
        </w:numPr>
        <w:jc w:val="both"/>
        <w:rPr>
          <w:rFonts w:ascii="Calibri Light" w:hAnsi="Calibri Light" w:cs="Calibri Light"/>
          <w:sz w:val="22"/>
          <w:szCs w:val="22"/>
        </w:rPr>
      </w:pPr>
      <w:r w:rsidRPr="00006F49">
        <w:rPr>
          <w:rFonts w:ascii="Calibri Light" w:hAnsi="Calibri Light" w:cs="Calibri Light"/>
          <w:sz w:val="22"/>
          <w:szCs w:val="22"/>
        </w:rPr>
        <w:t>OKŁADKA - DOKUMENTACJA POWYKONAWCZA, Nazwa Wykonawcy, Nazwa inwestycji, Nr umowy, Nr tomu, Nazwa tomu, Data wykonania dokumentacji powykonawczej.</w:t>
      </w:r>
    </w:p>
    <w:p w14:paraId="6C0EF856" w14:textId="77777777" w:rsidR="00517E82" w:rsidRPr="00006F49" w:rsidRDefault="00D045A3" w:rsidP="00134300">
      <w:pPr>
        <w:pStyle w:val="Akapitzlist"/>
        <w:numPr>
          <w:ilvl w:val="0"/>
          <w:numId w:val="63"/>
        </w:numPr>
        <w:ind w:left="714" w:hanging="357"/>
        <w:jc w:val="both"/>
        <w:rPr>
          <w:rFonts w:ascii="Calibri Light" w:hAnsi="Calibri Light" w:cs="Calibri Light"/>
          <w:sz w:val="22"/>
          <w:szCs w:val="22"/>
        </w:rPr>
      </w:pPr>
      <w:r w:rsidRPr="00006F49">
        <w:rPr>
          <w:rFonts w:ascii="Calibri Light" w:hAnsi="Calibri Light" w:cs="Calibri Light"/>
          <w:sz w:val="22"/>
          <w:szCs w:val="22"/>
        </w:rPr>
        <w:t>Oznakowanie stron DP:</w:t>
      </w:r>
    </w:p>
    <w:p w14:paraId="15270BF9" w14:textId="77777777" w:rsidR="00517E82" w:rsidRPr="00006F49" w:rsidRDefault="00D045A3" w:rsidP="00134300">
      <w:pPr>
        <w:pStyle w:val="Akapitzlist"/>
        <w:numPr>
          <w:ilvl w:val="0"/>
          <w:numId w:val="65"/>
        </w:numPr>
        <w:jc w:val="both"/>
        <w:rPr>
          <w:rFonts w:ascii="Calibri Light" w:hAnsi="Calibri Light" w:cs="Calibri Light"/>
          <w:sz w:val="22"/>
          <w:szCs w:val="22"/>
        </w:rPr>
      </w:pPr>
      <w:r w:rsidRPr="00006F49">
        <w:rPr>
          <w:rFonts w:ascii="Calibri Light" w:hAnsi="Calibri Light" w:cs="Calibri Light"/>
          <w:sz w:val="22"/>
          <w:szCs w:val="22"/>
        </w:rPr>
        <w:t>pieczęć czerwona DOKUMENTACJA POWYKONAWCZA (czcionka dowolna) - na każdej stronie DP,</w:t>
      </w:r>
    </w:p>
    <w:p w14:paraId="281FA969" w14:textId="77777777" w:rsidR="00517E82" w:rsidRPr="00006F49" w:rsidRDefault="00D045A3" w:rsidP="00134300">
      <w:pPr>
        <w:pStyle w:val="Akapitzlist"/>
        <w:numPr>
          <w:ilvl w:val="0"/>
          <w:numId w:val="65"/>
        </w:numPr>
        <w:jc w:val="both"/>
        <w:rPr>
          <w:rFonts w:ascii="Calibri Light" w:hAnsi="Calibri Light" w:cs="Calibri Light"/>
          <w:sz w:val="22"/>
          <w:szCs w:val="22"/>
        </w:rPr>
      </w:pPr>
      <w:r w:rsidRPr="00006F49">
        <w:rPr>
          <w:rFonts w:ascii="Calibri Light" w:hAnsi="Calibri Light" w:cs="Calibri Light"/>
          <w:sz w:val="22"/>
          <w:szCs w:val="22"/>
        </w:rPr>
        <w:t xml:space="preserve">pieczęć czerwona „Wbudowano na obiekcie …….… zgodnie </w:t>
      </w:r>
      <w:r w:rsidR="00517E82" w:rsidRPr="00006F49">
        <w:rPr>
          <w:rFonts w:ascii="Calibri Light" w:hAnsi="Calibri Light" w:cs="Calibri Light"/>
          <w:sz w:val="22"/>
          <w:szCs w:val="22"/>
        </w:rPr>
        <w:t xml:space="preserve">z Umową nr ….... z dnia …………” - </w:t>
      </w:r>
      <w:r w:rsidRPr="00006F49">
        <w:rPr>
          <w:rFonts w:ascii="Calibri Light" w:hAnsi="Calibri Light" w:cs="Calibri Light"/>
          <w:sz w:val="22"/>
          <w:szCs w:val="22"/>
        </w:rPr>
        <w:t>na każdej karcie materiałowej, deklaracji zgodności, certyfikacie, aprobacie technicznej (w przypadku dokumentów składających się z więcej niż jednej strony - pieczęć na pierwszej stronie z dopiskiem „dotyczy stron od …… do …….”),</w:t>
      </w:r>
    </w:p>
    <w:p w14:paraId="590D9F28" w14:textId="61B2E2DB" w:rsidR="00517E82" w:rsidRPr="00006F49" w:rsidRDefault="00D045A3" w:rsidP="00134300">
      <w:pPr>
        <w:pStyle w:val="Akapitzlist"/>
        <w:numPr>
          <w:ilvl w:val="0"/>
          <w:numId w:val="65"/>
        </w:numPr>
        <w:jc w:val="both"/>
        <w:rPr>
          <w:rFonts w:ascii="Calibri Light" w:hAnsi="Calibri Light" w:cs="Calibri Light"/>
          <w:sz w:val="22"/>
          <w:szCs w:val="22"/>
        </w:rPr>
      </w:pPr>
      <w:r w:rsidRPr="00006F49">
        <w:rPr>
          <w:rFonts w:ascii="Calibri Light" w:hAnsi="Calibri Light" w:cs="Calibri Light"/>
          <w:sz w:val="22"/>
          <w:szCs w:val="22"/>
        </w:rPr>
        <w:t>Podpis Kierownika Budowy / Kierownika Robót – na każdej stronie DP.</w:t>
      </w:r>
    </w:p>
    <w:p w14:paraId="55940B7E" w14:textId="77777777" w:rsidR="00517E82" w:rsidRPr="00006F49" w:rsidRDefault="00D045A3" w:rsidP="00134300">
      <w:pPr>
        <w:pStyle w:val="Akapitzlist"/>
        <w:numPr>
          <w:ilvl w:val="0"/>
          <w:numId w:val="63"/>
        </w:numPr>
        <w:ind w:left="714" w:hanging="357"/>
        <w:jc w:val="both"/>
        <w:rPr>
          <w:rFonts w:ascii="Calibri Light" w:hAnsi="Calibri Light" w:cs="Calibri Light"/>
          <w:sz w:val="22"/>
          <w:szCs w:val="22"/>
        </w:rPr>
      </w:pPr>
      <w:r w:rsidRPr="00006F49">
        <w:rPr>
          <w:rFonts w:ascii="Calibri Light" w:hAnsi="Calibri Light" w:cs="Calibri Light"/>
          <w:sz w:val="22"/>
          <w:szCs w:val="22"/>
        </w:rPr>
        <w:t>W przypadku dokumentów, które dotyczą grupy produktów, należy w sposób jednoznaczny oznaczyć zastosowany model/wariant/typ.</w:t>
      </w:r>
    </w:p>
    <w:p w14:paraId="04A12212" w14:textId="2B89CB53" w:rsidR="00517E82" w:rsidRPr="00006F49" w:rsidRDefault="00D045A3" w:rsidP="00134300">
      <w:pPr>
        <w:pStyle w:val="Akapitzlist"/>
        <w:numPr>
          <w:ilvl w:val="0"/>
          <w:numId w:val="63"/>
        </w:numPr>
        <w:ind w:left="714" w:hanging="357"/>
        <w:jc w:val="both"/>
        <w:rPr>
          <w:rFonts w:ascii="Calibri Light" w:hAnsi="Calibri Light" w:cs="Calibri Light"/>
          <w:sz w:val="22"/>
          <w:szCs w:val="22"/>
        </w:rPr>
      </w:pPr>
      <w:r w:rsidRPr="00006F49">
        <w:rPr>
          <w:rFonts w:ascii="Calibri Light" w:hAnsi="Calibri Light" w:cs="Calibri Light"/>
          <w:sz w:val="22"/>
          <w:szCs w:val="22"/>
        </w:rPr>
        <w:t>DP w wersji elektronicznej musi być tożsama z wersją papierową, tj. skan całej DP z pieczęciami i podpisami zawartymi w pkt 4., z podziałem na katalogi zgodnie z wersją papierową Tomów, podziałem na podkatalogi zgodnie z podziałem poszczególnych Tomów.</w:t>
      </w:r>
    </w:p>
    <w:p w14:paraId="78F51FA0" w14:textId="77777777" w:rsidR="00517E82" w:rsidRPr="00006F49" w:rsidRDefault="00D045A3" w:rsidP="00134300">
      <w:pPr>
        <w:pStyle w:val="Akapitzlist"/>
        <w:numPr>
          <w:ilvl w:val="0"/>
          <w:numId w:val="62"/>
        </w:numPr>
        <w:jc w:val="both"/>
        <w:rPr>
          <w:rFonts w:ascii="Calibri Light" w:hAnsi="Calibri Light" w:cs="Calibri Light"/>
          <w:sz w:val="22"/>
          <w:szCs w:val="22"/>
        </w:rPr>
      </w:pPr>
      <w:r w:rsidRPr="00006F49">
        <w:rPr>
          <w:rFonts w:ascii="Calibri Light" w:hAnsi="Calibri Light" w:cs="Calibri Light"/>
          <w:sz w:val="22"/>
          <w:szCs w:val="22"/>
        </w:rPr>
        <w:t>Uwagi szczegółowe</w:t>
      </w:r>
    </w:p>
    <w:p w14:paraId="26F6F0D1" w14:textId="77777777" w:rsidR="00517E82" w:rsidRPr="00006F49" w:rsidRDefault="00D045A3" w:rsidP="00134300">
      <w:pPr>
        <w:pStyle w:val="Akapitzlist"/>
        <w:numPr>
          <w:ilvl w:val="0"/>
          <w:numId w:val="66"/>
        </w:numPr>
        <w:ind w:left="714" w:hanging="357"/>
        <w:jc w:val="both"/>
        <w:rPr>
          <w:rFonts w:ascii="Calibri Light" w:hAnsi="Calibri Light" w:cs="Calibri Light"/>
          <w:sz w:val="22"/>
          <w:szCs w:val="22"/>
        </w:rPr>
      </w:pPr>
      <w:r w:rsidRPr="00006F49">
        <w:rPr>
          <w:rFonts w:ascii="Calibri Light" w:hAnsi="Calibri Light" w:cs="Calibri Light"/>
          <w:sz w:val="22"/>
          <w:szCs w:val="22"/>
        </w:rPr>
        <w:t>Kolejność podziału DP (przykładowo)*:</w:t>
      </w:r>
    </w:p>
    <w:p w14:paraId="50D232A8"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 - Część Ogólna</w:t>
      </w:r>
    </w:p>
    <w:p w14:paraId="4A88C2EF"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II - Zagospodarowanie terenu</w:t>
      </w:r>
    </w:p>
    <w:p w14:paraId="2AAFA6F3" w14:textId="5EBCC743"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III – Drogi</w:t>
      </w:r>
    </w:p>
    <w:p w14:paraId="747D2837"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IV - Zewnętrzne sieci sanitarne:</w:t>
      </w:r>
    </w:p>
    <w:p w14:paraId="6A372F3A"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IV.1 - Kanalizacja deszczowa</w:t>
      </w:r>
    </w:p>
    <w:p w14:paraId="24345C2C"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IV.2 - Kanalizacja sanitarna</w:t>
      </w:r>
    </w:p>
    <w:p w14:paraId="5D42D70C" w14:textId="79B79813"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IV.3 – Wodociąg</w:t>
      </w:r>
    </w:p>
    <w:p w14:paraId="12DFA6D1" w14:textId="60C01159"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IV.4 – Gaz</w:t>
      </w:r>
    </w:p>
    <w:p w14:paraId="2824484F"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IV.5 - Sieć cieplna</w:t>
      </w:r>
    </w:p>
    <w:p w14:paraId="760288F4"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V - Oświetlenie terenu</w:t>
      </w:r>
    </w:p>
    <w:p w14:paraId="30C42B40"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VI - Branża Architektoniczna</w:t>
      </w:r>
    </w:p>
    <w:p w14:paraId="3C77451B"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VII - Branża Konstrukcyjna</w:t>
      </w:r>
    </w:p>
    <w:p w14:paraId="3C3F9CBD"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VIII - Branża sanitarna</w:t>
      </w:r>
    </w:p>
    <w:p w14:paraId="63007861" w14:textId="77777777"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IX - Branża elektryczna</w:t>
      </w:r>
    </w:p>
    <w:p w14:paraId="7ADED718" w14:textId="0167F0E0" w:rsidR="00517E82" w:rsidRPr="00006F49" w:rsidRDefault="00517E82" w:rsidP="00134300">
      <w:pPr>
        <w:pStyle w:val="Akapitzlist"/>
        <w:numPr>
          <w:ilvl w:val="0"/>
          <w:numId w:val="67"/>
        </w:numPr>
        <w:jc w:val="both"/>
        <w:rPr>
          <w:rFonts w:ascii="Calibri Light" w:hAnsi="Calibri Light" w:cs="Calibri Light"/>
          <w:sz w:val="22"/>
          <w:szCs w:val="22"/>
        </w:rPr>
      </w:pPr>
      <w:r w:rsidRPr="00006F49">
        <w:rPr>
          <w:rFonts w:ascii="Calibri Light" w:hAnsi="Calibri Light" w:cs="Calibri Light"/>
          <w:sz w:val="22"/>
          <w:szCs w:val="22"/>
        </w:rPr>
        <w:t>Tom X - Branża teletechniczna</w:t>
      </w:r>
    </w:p>
    <w:p w14:paraId="69520263" w14:textId="77777777" w:rsidR="00B62C71" w:rsidRPr="00006F49" w:rsidRDefault="00D045A3" w:rsidP="00134300">
      <w:pPr>
        <w:pStyle w:val="Akapitzlist"/>
        <w:numPr>
          <w:ilvl w:val="0"/>
          <w:numId w:val="66"/>
        </w:numPr>
        <w:ind w:left="714" w:hanging="357"/>
        <w:jc w:val="both"/>
        <w:rPr>
          <w:rFonts w:ascii="Calibri Light" w:hAnsi="Calibri Light" w:cs="Calibri Light"/>
          <w:sz w:val="22"/>
          <w:szCs w:val="22"/>
        </w:rPr>
      </w:pPr>
      <w:r w:rsidRPr="00006F49">
        <w:rPr>
          <w:rFonts w:ascii="Calibri Light" w:hAnsi="Calibri Light" w:cs="Calibri Light"/>
          <w:sz w:val="22"/>
          <w:szCs w:val="22"/>
        </w:rPr>
        <w:t>Tom I - Część Ogólna. Części składowe tomu (przykładowo)*</w:t>
      </w:r>
    </w:p>
    <w:p w14:paraId="4F8827F2"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Spis treści całej dokumentacji powykonawczej.</w:t>
      </w:r>
    </w:p>
    <w:p w14:paraId="08C26AB0"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Wersja elektroniczna całej dokumentacji powykonawczej.</w:t>
      </w:r>
    </w:p>
    <w:p w14:paraId="66C9115E"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Oświadczenie Kierownika Budowy.</w:t>
      </w:r>
    </w:p>
    <w:p w14:paraId="2A22CA68"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Dziennik Budowy.</w:t>
      </w:r>
    </w:p>
    <w:p w14:paraId="17DEFDD4"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Książka Użytkowania Obiektu.</w:t>
      </w:r>
    </w:p>
    <w:p w14:paraId="3B696283"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Kopia pozwolenia na budowę.</w:t>
      </w:r>
    </w:p>
    <w:p w14:paraId="300B66AB" w14:textId="77777777"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lastRenderedPageBreak/>
        <w:t>Pozwolenie na użytkowanie (jeśli dotyczy).</w:t>
      </w:r>
    </w:p>
    <w:p w14:paraId="4E1152FA" w14:textId="389BF364" w:rsidR="00B62C71" w:rsidRPr="00006F49" w:rsidRDefault="00B62C71" w:rsidP="00134300">
      <w:pPr>
        <w:pStyle w:val="Akapitzlist"/>
        <w:numPr>
          <w:ilvl w:val="0"/>
          <w:numId w:val="68"/>
        </w:numPr>
        <w:jc w:val="both"/>
        <w:rPr>
          <w:rFonts w:ascii="Calibri Light" w:hAnsi="Calibri Light" w:cs="Calibri Light"/>
          <w:sz w:val="22"/>
          <w:szCs w:val="22"/>
        </w:rPr>
      </w:pPr>
      <w:r w:rsidRPr="00006F49">
        <w:rPr>
          <w:rFonts w:ascii="Calibri Light" w:hAnsi="Calibri Light" w:cs="Calibri Light"/>
          <w:sz w:val="22"/>
          <w:szCs w:val="22"/>
        </w:rPr>
        <w:t>Decyzje administracyjne PSP, PPIS, PIP.</w:t>
      </w:r>
    </w:p>
    <w:p w14:paraId="66C6B374" w14:textId="0A327DD0" w:rsidR="00D045A3" w:rsidRPr="00006F49" w:rsidRDefault="00D045A3" w:rsidP="00134300">
      <w:pPr>
        <w:pStyle w:val="Akapitzlist"/>
        <w:numPr>
          <w:ilvl w:val="0"/>
          <w:numId w:val="66"/>
        </w:numPr>
        <w:ind w:left="714" w:hanging="357"/>
        <w:jc w:val="both"/>
        <w:rPr>
          <w:rFonts w:ascii="Calibri Light" w:hAnsi="Calibri Light" w:cs="Calibri Light"/>
          <w:sz w:val="22"/>
          <w:szCs w:val="22"/>
        </w:rPr>
      </w:pPr>
      <w:r w:rsidRPr="00006F49">
        <w:rPr>
          <w:rFonts w:ascii="Calibri Light" w:hAnsi="Calibri Light" w:cs="Calibri Light"/>
          <w:sz w:val="22"/>
          <w:szCs w:val="22"/>
        </w:rPr>
        <w:t>Tom II - X. Części składowe tomów (przykładowo)*</w:t>
      </w:r>
    </w:p>
    <w:p w14:paraId="57E58B73" w14:textId="77777777" w:rsidR="00B62C71" w:rsidRPr="00006F49" w:rsidRDefault="00B62C71"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Strona tytułowa.</w:t>
      </w:r>
    </w:p>
    <w:p w14:paraId="0BC7CD71" w14:textId="77777777" w:rsidR="00B62C71" w:rsidRPr="00006F49" w:rsidRDefault="00D045A3"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Spis treści z numeracją stron.</w:t>
      </w:r>
    </w:p>
    <w:p w14:paraId="7B8D15C4" w14:textId="77777777" w:rsidR="00B62C71" w:rsidRPr="00006F49" w:rsidRDefault="00D045A3"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Deklaracje zgodności, certyfikaty, atesty higieniczne, aprobaty techniczne materiałów użytych do realizacji zadania.</w:t>
      </w:r>
    </w:p>
    <w:p w14:paraId="421B64AF" w14:textId="77777777" w:rsidR="00B62C71" w:rsidRPr="00006F49" w:rsidRDefault="00D045A3" w:rsidP="00B62C71">
      <w:pPr>
        <w:pStyle w:val="Akapitzlist"/>
        <w:ind w:left="1069"/>
        <w:jc w:val="both"/>
        <w:rPr>
          <w:rFonts w:ascii="Calibri Light" w:hAnsi="Calibri Light" w:cs="Calibri Light"/>
          <w:sz w:val="22"/>
          <w:szCs w:val="22"/>
        </w:rPr>
      </w:pPr>
      <w:r w:rsidRPr="00006F49">
        <w:rPr>
          <w:rFonts w:ascii="Calibri Light" w:hAnsi="Calibri Light" w:cs="Calibri Light"/>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4FBB8CE5" w14:textId="77777777" w:rsidR="00B62C71" w:rsidRPr="00006F49" w:rsidRDefault="00D045A3"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Instrukcje obsługi, DTR, warunki gwarancji na urządzenia i ich karty gwarancyjne.</w:t>
      </w:r>
    </w:p>
    <w:p w14:paraId="21CADFD4" w14:textId="77777777" w:rsidR="00B62C71" w:rsidRPr="00006F49" w:rsidRDefault="00D045A3"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Protokoły z przeprowadzonych prób, protokoły z pomiarów, protokoły z badań, protokoły z odbiorów częściowych, protokoły z przeprowadzonych szkoleń.</w:t>
      </w:r>
    </w:p>
    <w:p w14:paraId="745DB7B4" w14:textId="77777777" w:rsidR="00B62C71" w:rsidRPr="00006F49" w:rsidRDefault="00D045A3"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Inwentaryzacja geodezyjna powykonawcza.</w:t>
      </w:r>
    </w:p>
    <w:p w14:paraId="15B2994B" w14:textId="4A5D7BF0" w:rsidR="005B58C8" w:rsidRPr="00006F49" w:rsidRDefault="00D045A3" w:rsidP="00134300">
      <w:pPr>
        <w:pStyle w:val="Akapitzlist"/>
        <w:numPr>
          <w:ilvl w:val="0"/>
          <w:numId w:val="69"/>
        </w:numPr>
        <w:jc w:val="both"/>
        <w:rPr>
          <w:rFonts w:ascii="Calibri Light" w:hAnsi="Calibri Light" w:cs="Calibri Light"/>
          <w:sz w:val="22"/>
          <w:szCs w:val="22"/>
        </w:rPr>
      </w:pPr>
      <w:r w:rsidRPr="00006F49">
        <w:rPr>
          <w:rFonts w:ascii="Calibri Light" w:hAnsi="Calibri Light" w:cs="Calibri Light"/>
          <w:sz w:val="22"/>
          <w:szCs w:val="22"/>
        </w:rPr>
        <w:t>Projekt powykonawczy - część opisowa, część rysunkowa.</w:t>
      </w:r>
    </w:p>
    <w:p w14:paraId="447A6C87" w14:textId="77777777" w:rsidR="003314C8" w:rsidRPr="00006F49" w:rsidRDefault="003314C8" w:rsidP="00085E1C">
      <w:pPr>
        <w:jc w:val="both"/>
        <w:rPr>
          <w:rFonts w:ascii="Calibri Light" w:hAnsi="Calibri Light" w:cs="Calibri Light"/>
          <w:sz w:val="22"/>
          <w:szCs w:val="22"/>
        </w:rPr>
      </w:pPr>
    </w:p>
    <w:p w14:paraId="094A4DC2" w14:textId="7D770700" w:rsidR="00E1504A" w:rsidRPr="00006F49" w:rsidRDefault="00D045A3" w:rsidP="00085E1C">
      <w:pPr>
        <w:jc w:val="both"/>
        <w:rPr>
          <w:rFonts w:ascii="Calibri Light" w:hAnsi="Calibri Light" w:cs="Calibri Light"/>
          <w:spacing w:val="-4"/>
          <w:sz w:val="22"/>
          <w:szCs w:val="22"/>
        </w:rPr>
      </w:pPr>
      <w:r w:rsidRPr="00006F49">
        <w:rPr>
          <w:rFonts w:ascii="Calibri Light" w:hAnsi="Calibri Light" w:cs="Calibri Light"/>
          <w:spacing w:val="-4"/>
          <w:sz w:val="22"/>
          <w:szCs w:val="22"/>
        </w:rPr>
        <w:t>* numerację i wykaz tomów oraz ich zawartości należy dostosować do rzeczywistego zakresu dokumentacji</w:t>
      </w:r>
    </w:p>
    <w:p w14:paraId="047696AD" w14:textId="77777777" w:rsidR="00C13F4C" w:rsidRPr="00006F49" w:rsidRDefault="00C13F4C" w:rsidP="00085E1C">
      <w:pPr>
        <w:jc w:val="both"/>
        <w:rPr>
          <w:rFonts w:ascii="Calibri Light" w:hAnsi="Calibri Light" w:cs="Calibri Light"/>
          <w:sz w:val="22"/>
          <w:szCs w:val="22"/>
        </w:rPr>
      </w:pPr>
    </w:p>
    <w:p w14:paraId="17550992" w14:textId="77777777" w:rsidR="00C13F4C" w:rsidRPr="00006F49" w:rsidRDefault="00C13F4C" w:rsidP="00085E1C">
      <w:pPr>
        <w:jc w:val="both"/>
        <w:rPr>
          <w:rFonts w:ascii="Calibri Light" w:hAnsi="Calibri Light" w:cs="Calibri Light"/>
          <w:sz w:val="22"/>
          <w:szCs w:val="22"/>
        </w:rPr>
      </w:pPr>
    </w:p>
    <w:p w14:paraId="3DA2E6EB" w14:textId="77777777" w:rsidR="00C13F4C" w:rsidRPr="00006F49" w:rsidRDefault="00C13F4C" w:rsidP="00085E1C">
      <w:pPr>
        <w:jc w:val="both"/>
        <w:rPr>
          <w:rFonts w:ascii="Calibri Light" w:hAnsi="Calibri Light" w:cs="Calibri Light"/>
          <w:sz w:val="22"/>
          <w:szCs w:val="22"/>
        </w:rPr>
      </w:pPr>
    </w:p>
    <w:p w14:paraId="2C46513E" w14:textId="77777777" w:rsidR="00C13F4C" w:rsidRPr="00006F49" w:rsidRDefault="00C13F4C" w:rsidP="00085E1C">
      <w:pPr>
        <w:jc w:val="both"/>
        <w:rPr>
          <w:rFonts w:ascii="Calibri Light" w:hAnsi="Calibri Light" w:cs="Calibri Light"/>
          <w:sz w:val="22"/>
          <w:szCs w:val="22"/>
        </w:rPr>
      </w:pPr>
    </w:p>
    <w:p w14:paraId="15CB8868" w14:textId="77777777" w:rsidR="00C13F4C" w:rsidRPr="00006F49" w:rsidRDefault="00C13F4C" w:rsidP="00085E1C">
      <w:pPr>
        <w:jc w:val="both"/>
        <w:rPr>
          <w:rFonts w:ascii="Calibri Light" w:hAnsi="Calibri Light" w:cs="Calibri Light"/>
          <w:sz w:val="22"/>
          <w:szCs w:val="22"/>
        </w:rPr>
      </w:pPr>
    </w:p>
    <w:p w14:paraId="13FAB9E5" w14:textId="77777777" w:rsidR="00C13F4C" w:rsidRPr="00006F49" w:rsidRDefault="00C13F4C" w:rsidP="00085E1C">
      <w:pPr>
        <w:jc w:val="both"/>
        <w:rPr>
          <w:rFonts w:ascii="Calibri Light" w:hAnsi="Calibri Light" w:cs="Calibri Light"/>
          <w:sz w:val="22"/>
          <w:szCs w:val="22"/>
        </w:rPr>
      </w:pPr>
    </w:p>
    <w:p w14:paraId="1D1F8218" w14:textId="77777777" w:rsidR="00C13F4C" w:rsidRPr="00006F49" w:rsidRDefault="00C13F4C" w:rsidP="00085E1C">
      <w:pPr>
        <w:jc w:val="both"/>
        <w:rPr>
          <w:rFonts w:ascii="Calibri Light" w:hAnsi="Calibri Light" w:cs="Calibri Light"/>
          <w:sz w:val="22"/>
          <w:szCs w:val="22"/>
        </w:rPr>
      </w:pPr>
    </w:p>
    <w:p w14:paraId="7A388CF9" w14:textId="77777777" w:rsidR="00C13F4C" w:rsidRPr="00006F49" w:rsidRDefault="00C13F4C" w:rsidP="00085E1C">
      <w:pPr>
        <w:jc w:val="both"/>
        <w:rPr>
          <w:rFonts w:ascii="Calibri Light" w:hAnsi="Calibri Light" w:cs="Calibri Light"/>
          <w:sz w:val="22"/>
          <w:szCs w:val="22"/>
        </w:rPr>
      </w:pPr>
    </w:p>
    <w:p w14:paraId="3F769628" w14:textId="77777777" w:rsidR="00C13F4C" w:rsidRPr="00006F49" w:rsidRDefault="00C13F4C" w:rsidP="00085E1C">
      <w:pPr>
        <w:jc w:val="both"/>
        <w:rPr>
          <w:rFonts w:ascii="Calibri Light" w:hAnsi="Calibri Light" w:cs="Calibri Light"/>
          <w:sz w:val="22"/>
          <w:szCs w:val="22"/>
        </w:rPr>
      </w:pPr>
    </w:p>
    <w:p w14:paraId="1D082E47" w14:textId="77777777" w:rsidR="00C13F4C" w:rsidRPr="00006F49" w:rsidRDefault="00C13F4C" w:rsidP="00085E1C">
      <w:pPr>
        <w:jc w:val="both"/>
        <w:rPr>
          <w:rFonts w:ascii="Calibri Light" w:hAnsi="Calibri Light" w:cs="Calibri Light"/>
          <w:sz w:val="22"/>
          <w:szCs w:val="22"/>
        </w:rPr>
      </w:pPr>
    </w:p>
    <w:p w14:paraId="76E2664E" w14:textId="77777777" w:rsidR="00C13F4C" w:rsidRPr="00006F49" w:rsidRDefault="00C13F4C" w:rsidP="00085E1C">
      <w:pPr>
        <w:jc w:val="both"/>
        <w:rPr>
          <w:rFonts w:ascii="Calibri Light" w:hAnsi="Calibri Light" w:cs="Calibri Light"/>
          <w:sz w:val="22"/>
          <w:szCs w:val="22"/>
        </w:rPr>
      </w:pPr>
    </w:p>
    <w:p w14:paraId="12CD3DBE" w14:textId="77777777" w:rsidR="00C13F4C" w:rsidRPr="00006F49" w:rsidRDefault="00C13F4C" w:rsidP="00085E1C">
      <w:pPr>
        <w:jc w:val="both"/>
        <w:rPr>
          <w:rFonts w:ascii="Calibri Light" w:hAnsi="Calibri Light" w:cs="Calibri Light"/>
          <w:sz w:val="22"/>
          <w:szCs w:val="22"/>
        </w:rPr>
      </w:pPr>
    </w:p>
    <w:p w14:paraId="01FA6F37" w14:textId="77777777" w:rsidR="00C13F4C" w:rsidRPr="00006F49" w:rsidRDefault="00C13F4C" w:rsidP="00085E1C">
      <w:pPr>
        <w:jc w:val="both"/>
        <w:rPr>
          <w:rFonts w:ascii="Calibri Light" w:hAnsi="Calibri Light" w:cs="Calibri Light"/>
          <w:sz w:val="22"/>
          <w:szCs w:val="22"/>
        </w:rPr>
      </w:pPr>
    </w:p>
    <w:p w14:paraId="110D99A0" w14:textId="77777777" w:rsidR="00C13F4C" w:rsidRPr="00006F49" w:rsidRDefault="00C13F4C" w:rsidP="00085E1C">
      <w:pPr>
        <w:jc w:val="both"/>
        <w:rPr>
          <w:rFonts w:ascii="Calibri Light" w:hAnsi="Calibri Light" w:cs="Calibri Light"/>
          <w:sz w:val="22"/>
          <w:szCs w:val="22"/>
        </w:rPr>
      </w:pPr>
    </w:p>
    <w:p w14:paraId="348579A3" w14:textId="77777777" w:rsidR="00C13F4C" w:rsidRPr="00006F49" w:rsidRDefault="00C13F4C" w:rsidP="00085E1C">
      <w:pPr>
        <w:jc w:val="both"/>
        <w:rPr>
          <w:rFonts w:ascii="Calibri Light" w:hAnsi="Calibri Light" w:cs="Calibri Light"/>
          <w:sz w:val="22"/>
          <w:szCs w:val="22"/>
        </w:rPr>
      </w:pPr>
    </w:p>
    <w:p w14:paraId="46DD48C9" w14:textId="77777777" w:rsidR="00C13F4C" w:rsidRPr="00006F49" w:rsidRDefault="00C13F4C" w:rsidP="00085E1C">
      <w:pPr>
        <w:jc w:val="both"/>
        <w:rPr>
          <w:rFonts w:ascii="Calibri Light" w:hAnsi="Calibri Light" w:cs="Calibri Light"/>
          <w:sz w:val="22"/>
          <w:szCs w:val="22"/>
        </w:rPr>
      </w:pPr>
    </w:p>
    <w:p w14:paraId="28B60811" w14:textId="77777777" w:rsidR="00C13F4C" w:rsidRPr="00006F49" w:rsidRDefault="00C13F4C" w:rsidP="00085E1C">
      <w:pPr>
        <w:jc w:val="both"/>
        <w:rPr>
          <w:rFonts w:ascii="Calibri Light" w:hAnsi="Calibri Light" w:cs="Calibri Light"/>
          <w:sz w:val="22"/>
          <w:szCs w:val="22"/>
        </w:rPr>
      </w:pPr>
    </w:p>
    <w:p w14:paraId="1D9DE31A" w14:textId="77777777" w:rsidR="00C13F4C" w:rsidRPr="00006F49" w:rsidRDefault="00C13F4C" w:rsidP="00085E1C">
      <w:pPr>
        <w:jc w:val="both"/>
        <w:rPr>
          <w:rFonts w:ascii="Calibri Light" w:hAnsi="Calibri Light" w:cs="Calibri Light"/>
          <w:sz w:val="22"/>
          <w:szCs w:val="22"/>
        </w:rPr>
      </w:pPr>
    </w:p>
    <w:p w14:paraId="55B0EC48" w14:textId="77777777" w:rsidR="00C13F4C" w:rsidRPr="00006F49" w:rsidRDefault="00C13F4C" w:rsidP="00085E1C">
      <w:pPr>
        <w:jc w:val="both"/>
        <w:rPr>
          <w:rFonts w:ascii="Calibri Light" w:hAnsi="Calibri Light" w:cs="Calibri Light"/>
          <w:sz w:val="22"/>
          <w:szCs w:val="22"/>
        </w:rPr>
      </w:pPr>
    </w:p>
    <w:p w14:paraId="79D991DC" w14:textId="77777777" w:rsidR="00C13F4C" w:rsidRPr="00006F49" w:rsidRDefault="00C13F4C" w:rsidP="00085E1C">
      <w:pPr>
        <w:jc w:val="both"/>
        <w:rPr>
          <w:rFonts w:ascii="Calibri Light" w:hAnsi="Calibri Light" w:cs="Calibri Light"/>
          <w:sz w:val="22"/>
          <w:szCs w:val="22"/>
        </w:rPr>
      </w:pPr>
    </w:p>
    <w:p w14:paraId="5F956022" w14:textId="77777777" w:rsidR="00C13F4C" w:rsidRPr="00006F49" w:rsidRDefault="00C13F4C" w:rsidP="00085E1C">
      <w:pPr>
        <w:jc w:val="both"/>
        <w:rPr>
          <w:rFonts w:ascii="Calibri Light" w:hAnsi="Calibri Light" w:cs="Calibri Light"/>
          <w:sz w:val="22"/>
          <w:szCs w:val="22"/>
        </w:rPr>
      </w:pPr>
    </w:p>
    <w:p w14:paraId="597D651A" w14:textId="77777777" w:rsidR="00C13F4C" w:rsidRPr="00006F49" w:rsidRDefault="00C13F4C" w:rsidP="00085E1C">
      <w:pPr>
        <w:jc w:val="both"/>
        <w:rPr>
          <w:rFonts w:ascii="Calibri Light" w:hAnsi="Calibri Light" w:cs="Calibri Light"/>
          <w:sz w:val="22"/>
          <w:szCs w:val="22"/>
        </w:rPr>
      </w:pPr>
    </w:p>
    <w:p w14:paraId="7D92FB12" w14:textId="77777777" w:rsidR="00C13F4C" w:rsidRPr="00006F49" w:rsidRDefault="00C13F4C" w:rsidP="00085E1C">
      <w:pPr>
        <w:jc w:val="both"/>
        <w:rPr>
          <w:rFonts w:ascii="Calibri Light" w:hAnsi="Calibri Light" w:cs="Calibri Light"/>
          <w:sz w:val="22"/>
          <w:szCs w:val="22"/>
        </w:rPr>
      </w:pPr>
    </w:p>
    <w:p w14:paraId="2CE9812F" w14:textId="77777777" w:rsidR="00C13F4C" w:rsidRPr="00006F49" w:rsidRDefault="00C13F4C" w:rsidP="00085E1C">
      <w:pPr>
        <w:jc w:val="both"/>
        <w:rPr>
          <w:rFonts w:ascii="Calibri Light" w:hAnsi="Calibri Light" w:cs="Calibri Light"/>
          <w:sz w:val="22"/>
          <w:szCs w:val="22"/>
        </w:rPr>
      </w:pPr>
    </w:p>
    <w:p w14:paraId="09CD4CEC" w14:textId="77777777" w:rsidR="00C13F4C" w:rsidRPr="00006F49" w:rsidRDefault="00C13F4C" w:rsidP="00085E1C">
      <w:pPr>
        <w:jc w:val="both"/>
        <w:rPr>
          <w:rFonts w:ascii="Calibri Light" w:hAnsi="Calibri Light" w:cs="Calibri Light"/>
          <w:sz w:val="22"/>
          <w:szCs w:val="22"/>
        </w:rPr>
      </w:pPr>
    </w:p>
    <w:p w14:paraId="48566503" w14:textId="77777777" w:rsidR="00C13F4C" w:rsidRPr="00006F49" w:rsidRDefault="00C13F4C" w:rsidP="00085E1C">
      <w:pPr>
        <w:jc w:val="both"/>
        <w:rPr>
          <w:rFonts w:ascii="Calibri Light" w:hAnsi="Calibri Light" w:cs="Calibri Light"/>
          <w:sz w:val="22"/>
          <w:szCs w:val="22"/>
        </w:rPr>
      </w:pPr>
    </w:p>
    <w:p w14:paraId="03551ECA" w14:textId="77777777" w:rsidR="00C13F4C" w:rsidRPr="00006F49" w:rsidRDefault="00C13F4C" w:rsidP="00085E1C">
      <w:pPr>
        <w:jc w:val="both"/>
        <w:rPr>
          <w:rFonts w:ascii="Calibri Light" w:hAnsi="Calibri Light" w:cs="Calibri Light"/>
          <w:sz w:val="22"/>
          <w:szCs w:val="22"/>
        </w:rPr>
      </w:pPr>
    </w:p>
    <w:p w14:paraId="55E6A00D" w14:textId="77777777" w:rsidR="00C13F4C" w:rsidRPr="00006F49" w:rsidRDefault="00C13F4C" w:rsidP="00085E1C">
      <w:pPr>
        <w:jc w:val="both"/>
        <w:rPr>
          <w:rFonts w:ascii="Calibri Light" w:hAnsi="Calibri Light" w:cs="Calibri Light"/>
          <w:sz w:val="22"/>
          <w:szCs w:val="22"/>
        </w:rPr>
      </w:pPr>
    </w:p>
    <w:p w14:paraId="22EB357D" w14:textId="77777777" w:rsidR="00C13F4C" w:rsidRPr="00006F49" w:rsidRDefault="00C13F4C" w:rsidP="00085E1C">
      <w:pPr>
        <w:jc w:val="both"/>
        <w:rPr>
          <w:rFonts w:ascii="Calibri Light" w:hAnsi="Calibri Light" w:cs="Calibri Light"/>
          <w:sz w:val="22"/>
          <w:szCs w:val="22"/>
        </w:rPr>
      </w:pPr>
    </w:p>
    <w:p w14:paraId="1DF3C179" w14:textId="77777777" w:rsidR="00C13F4C" w:rsidRPr="00006F49" w:rsidRDefault="00C13F4C" w:rsidP="00085E1C">
      <w:pPr>
        <w:jc w:val="both"/>
        <w:rPr>
          <w:rFonts w:ascii="Calibri Light" w:hAnsi="Calibri Light" w:cs="Calibri Light"/>
          <w:sz w:val="22"/>
          <w:szCs w:val="22"/>
        </w:rPr>
      </w:pPr>
    </w:p>
    <w:p w14:paraId="06040139" w14:textId="77777777" w:rsidR="00C13F4C" w:rsidRPr="00006F49" w:rsidRDefault="00C13F4C" w:rsidP="00085E1C">
      <w:pPr>
        <w:jc w:val="both"/>
        <w:rPr>
          <w:rFonts w:ascii="Calibri Light" w:hAnsi="Calibri Light" w:cs="Calibri Light"/>
          <w:sz w:val="22"/>
          <w:szCs w:val="22"/>
        </w:rPr>
      </w:pPr>
    </w:p>
    <w:p w14:paraId="3C429439" w14:textId="3B715FAF" w:rsidR="00C13F4C" w:rsidRPr="00006F49" w:rsidRDefault="00C13F4C" w:rsidP="00085E1C">
      <w:pPr>
        <w:jc w:val="both"/>
        <w:rPr>
          <w:rFonts w:ascii="Calibri Light" w:hAnsi="Calibri Light" w:cs="Calibri Light"/>
          <w:sz w:val="22"/>
          <w:szCs w:val="22"/>
        </w:rPr>
      </w:pPr>
    </w:p>
    <w:p w14:paraId="48FCF2DD" w14:textId="36B6AC99" w:rsidR="004A018D" w:rsidRPr="00006F49" w:rsidRDefault="004A018D" w:rsidP="004A018D">
      <w:pPr>
        <w:rPr>
          <w:rFonts w:ascii="Calibri Light" w:hAnsi="Calibri Light" w:cs="Calibri Light"/>
          <w:sz w:val="22"/>
          <w:szCs w:val="22"/>
        </w:rPr>
      </w:pPr>
    </w:p>
    <w:p w14:paraId="190831E4" w14:textId="77777777" w:rsidR="006B7C63" w:rsidRPr="00006F49" w:rsidRDefault="006B7C63" w:rsidP="004A018D">
      <w:pPr>
        <w:rPr>
          <w:rFonts w:ascii="Calibri Light" w:hAnsi="Calibri Light" w:cs="Calibri Light"/>
          <w:sz w:val="22"/>
          <w:szCs w:val="22"/>
        </w:rPr>
      </w:pPr>
    </w:p>
    <w:p w14:paraId="3BD5E5CB" w14:textId="0B7F88FB" w:rsidR="007B12F2" w:rsidRPr="00006F49" w:rsidRDefault="00903AC5" w:rsidP="004A018D">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 1</w:t>
      </w:r>
      <w:r w:rsidR="006B7C63" w:rsidRPr="00006F49">
        <w:rPr>
          <w:rFonts w:ascii="Calibri Light" w:hAnsi="Calibri Light" w:cs="Calibri Light"/>
          <w:sz w:val="22"/>
          <w:szCs w:val="22"/>
        </w:rPr>
        <w:t>0</w:t>
      </w:r>
      <w:r w:rsidR="00A4753B" w:rsidRPr="00006F49">
        <w:rPr>
          <w:rFonts w:ascii="Calibri Light" w:hAnsi="Calibri Light" w:cs="Calibri Light"/>
          <w:sz w:val="22"/>
          <w:szCs w:val="22"/>
        </w:rPr>
        <w:t xml:space="preserve"> do umowy nr DIN-I</w:t>
      </w:r>
      <w:r w:rsidR="007B12F2" w:rsidRPr="00006F49">
        <w:rPr>
          <w:rFonts w:ascii="Calibri Light" w:hAnsi="Calibri Light" w:cs="Calibri Light"/>
          <w:sz w:val="22"/>
          <w:szCs w:val="22"/>
        </w:rPr>
        <w:t>I</w:t>
      </w:r>
      <w:r w:rsidR="00A4753B" w:rsidRPr="00006F49">
        <w:rPr>
          <w:rFonts w:ascii="Calibri Light" w:hAnsi="Calibri Light" w:cs="Calibri Light"/>
          <w:sz w:val="22"/>
          <w:szCs w:val="22"/>
        </w:rPr>
        <w:t>I.272. … .202</w:t>
      </w:r>
      <w:r w:rsidR="00237961" w:rsidRPr="00006F49">
        <w:rPr>
          <w:rFonts w:ascii="Calibri Light" w:hAnsi="Calibri Light" w:cs="Calibri Light"/>
          <w:sz w:val="22"/>
          <w:szCs w:val="22"/>
        </w:rPr>
        <w:t>5</w:t>
      </w:r>
    </w:p>
    <w:p w14:paraId="135E54C2" w14:textId="77777777" w:rsidR="00D4182F" w:rsidRPr="00006F49" w:rsidRDefault="00D4182F" w:rsidP="00085E1C">
      <w:pPr>
        <w:jc w:val="both"/>
        <w:rPr>
          <w:rFonts w:ascii="Calibri Light" w:hAnsi="Calibri Light" w:cs="Calibri Light"/>
          <w:sz w:val="22"/>
          <w:szCs w:val="22"/>
        </w:rPr>
      </w:pPr>
    </w:p>
    <w:p w14:paraId="580759A2" w14:textId="58AE623D" w:rsidR="00A4753B" w:rsidRPr="00006F49" w:rsidRDefault="00A4753B" w:rsidP="00B62C71">
      <w:pPr>
        <w:pStyle w:val="Nagwek1"/>
        <w:rPr>
          <w:rFonts w:ascii="Calibri Light" w:hAnsi="Calibri Light" w:cs="Calibri Light"/>
        </w:rPr>
      </w:pPr>
      <w:r w:rsidRPr="00006F49">
        <w:rPr>
          <w:rFonts w:ascii="Calibri Light" w:hAnsi="Calibri Light" w:cs="Calibri Light"/>
        </w:rPr>
        <w:t>Wytyczne do ochrony terenów zadrzewionych podczas realizacji robót budowlanych</w:t>
      </w:r>
    </w:p>
    <w:p w14:paraId="64A8B95F" w14:textId="77777777" w:rsidR="00B62C71" w:rsidRPr="00006F49" w:rsidRDefault="00B62C71" w:rsidP="00085E1C">
      <w:pPr>
        <w:jc w:val="both"/>
        <w:rPr>
          <w:rFonts w:ascii="Calibri Light" w:hAnsi="Calibri Light" w:cs="Calibri Light"/>
          <w:sz w:val="22"/>
          <w:szCs w:val="22"/>
        </w:rPr>
      </w:pPr>
    </w:p>
    <w:p w14:paraId="2D068D5F" w14:textId="26AFB669" w:rsidR="00A4753B" w:rsidRPr="00006F49" w:rsidRDefault="00A4753B" w:rsidP="00085E1C">
      <w:pPr>
        <w:jc w:val="both"/>
        <w:rPr>
          <w:rFonts w:ascii="Calibri Light" w:hAnsi="Calibri Light" w:cs="Calibri Light"/>
          <w:sz w:val="22"/>
          <w:szCs w:val="22"/>
        </w:rPr>
      </w:pPr>
      <w:r w:rsidRPr="00006F49">
        <w:rPr>
          <w:rFonts w:ascii="Calibri Light" w:hAnsi="Calibri Light" w:cs="Calibri Light"/>
          <w:sz w:val="22"/>
          <w:szCs w:val="22"/>
        </w:rPr>
        <w:t xml:space="preserve">przygotowane na podstawie opracowania: „Standardy wykonania i odbioru robót budowlanych </w:t>
      </w:r>
      <w:r w:rsidR="00B62C71" w:rsidRPr="00006F49">
        <w:rPr>
          <w:rFonts w:ascii="Calibri Light" w:hAnsi="Calibri Light" w:cs="Calibri Light"/>
          <w:sz w:val="22"/>
          <w:szCs w:val="22"/>
        </w:rPr>
        <w:br/>
      </w:r>
      <w:r w:rsidRPr="00006F49">
        <w:rPr>
          <w:rFonts w:ascii="Calibri Light" w:hAnsi="Calibri Light" w:cs="Calibri Light"/>
          <w:sz w:val="22"/>
          <w:szCs w:val="22"/>
        </w:rPr>
        <w:t>na terenach zadrzewionych” autorstwa dr inż. Marzeny Suchockiej</w:t>
      </w:r>
    </w:p>
    <w:p w14:paraId="1E3FC88F" w14:textId="62FA8163" w:rsidR="00B62C71" w:rsidRPr="00006F49" w:rsidRDefault="00A4753B" w:rsidP="00134300">
      <w:pPr>
        <w:pStyle w:val="Akapitzlist"/>
        <w:numPr>
          <w:ilvl w:val="0"/>
          <w:numId w:val="70"/>
        </w:numPr>
        <w:jc w:val="both"/>
        <w:rPr>
          <w:rFonts w:ascii="Calibri Light" w:hAnsi="Calibri Light" w:cs="Calibri Light"/>
          <w:sz w:val="22"/>
          <w:szCs w:val="22"/>
        </w:rPr>
      </w:pPr>
      <w:r w:rsidRPr="00006F49">
        <w:rPr>
          <w:rFonts w:ascii="Calibri Light" w:hAnsi="Calibri Light" w:cs="Calibri Light"/>
          <w:sz w:val="22"/>
          <w:szCs w:val="22"/>
        </w:rPr>
        <w:t>Zgodnie z art. 87a ust. 1 ustawy z dnia 16.04.2004 r. o ochronie przyrody (Dz.U. z 20</w:t>
      </w:r>
      <w:r w:rsidR="00B62C71" w:rsidRPr="00006F49">
        <w:rPr>
          <w:rFonts w:ascii="Calibri Light" w:hAnsi="Calibri Light" w:cs="Calibri Light"/>
          <w:sz w:val="22"/>
          <w:szCs w:val="22"/>
        </w:rPr>
        <w:t>2</w:t>
      </w:r>
      <w:r w:rsidR="002251BE" w:rsidRPr="00006F49">
        <w:rPr>
          <w:rFonts w:ascii="Calibri Light" w:hAnsi="Calibri Light" w:cs="Calibri Light"/>
          <w:sz w:val="22"/>
          <w:szCs w:val="22"/>
        </w:rPr>
        <w:t>4</w:t>
      </w:r>
      <w:r w:rsidR="00B62C71" w:rsidRPr="00006F49">
        <w:rPr>
          <w:rFonts w:ascii="Calibri Light" w:hAnsi="Calibri Light" w:cs="Calibri Light"/>
          <w:sz w:val="22"/>
          <w:szCs w:val="22"/>
        </w:rPr>
        <w:t xml:space="preserve"> r. poz</w:t>
      </w:r>
      <w:r w:rsidR="007E3FEF" w:rsidRPr="00006F49">
        <w:rPr>
          <w:rFonts w:ascii="Calibri Light" w:hAnsi="Calibri Light" w:cs="Calibri Light"/>
          <w:sz w:val="22"/>
          <w:szCs w:val="22"/>
        </w:rPr>
        <w:t>. 1</w:t>
      </w:r>
      <w:r w:rsidR="002251BE" w:rsidRPr="00006F49">
        <w:rPr>
          <w:rFonts w:ascii="Calibri Light" w:hAnsi="Calibri Light" w:cs="Calibri Light"/>
          <w:sz w:val="22"/>
          <w:szCs w:val="22"/>
        </w:rPr>
        <w:t>478</w:t>
      </w:r>
      <w:r w:rsidR="00B62C71" w:rsidRPr="00006F49">
        <w:rPr>
          <w:rFonts w:ascii="Calibri Light" w:hAnsi="Calibri Light" w:cs="Calibri Light"/>
          <w:sz w:val="22"/>
          <w:szCs w:val="22"/>
        </w:rPr>
        <w:t xml:space="preserve"> z późn</w:t>
      </w:r>
      <w:r w:rsidR="002251BE" w:rsidRPr="00006F49">
        <w:rPr>
          <w:rFonts w:ascii="Calibri Light" w:hAnsi="Calibri Light" w:cs="Calibri Light"/>
          <w:sz w:val="22"/>
          <w:szCs w:val="22"/>
        </w:rPr>
        <w:t xml:space="preserve">. </w:t>
      </w:r>
      <w:r w:rsidR="0031727A" w:rsidRPr="00006F49">
        <w:rPr>
          <w:rFonts w:ascii="Calibri Light" w:hAnsi="Calibri Light" w:cs="Calibri Light"/>
          <w:sz w:val="22"/>
          <w:szCs w:val="22"/>
        </w:rPr>
        <w:t>zm.</w:t>
      </w:r>
      <w:r w:rsidR="00B62C71" w:rsidRPr="00006F49">
        <w:rPr>
          <w:rFonts w:ascii="Calibri Light" w:hAnsi="Calibri Light" w:cs="Calibri Light"/>
          <w:sz w:val="22"/>
          <w:szCs w:val="22"/>
        </w:rPr>
        <w:t xml:space="preserve">) </w:t>
      </w:r>
      <w:r w:rsidRPr="00006F49">
        <w:rPr>
          <w:rFonts w:ascii="Calibri Light" w:hAnsi="Calibri Light" w:cs="Calibri Light"/>
          <w:sz w:val="22"/>
          <w:szCs w:val="22"/>
        </w:rPr>
        <w:t>„Prace ziemne oraz inne prace wykonywane ręcznie, z wykor</w:t>
      </w:r>
      <w:r w:rsidR="00B62C71" w:rsidRPr="00006F49">
        <w:rPr>
          <w:rFonts w:ascii="Calibri Light" w:hAnsi="Calibri Light" w:cs="Calibri Light"/>
          <w:sz w:val="22"/>
          <w:szCs w:val="22"/>
        </w:rPr>
        <w:t xml:space="preserve">zystaniem sprzętu mechanicznego </w:t>
      </w:r>
      <w:r w:rsidRPr="00006F49">
        <w:rPr>
          <w:rFonts w:ascii="Calibri Light" w:hAnsi="Calibri Light" w:cs="Calibri Light"/>
          <w:sz w:val="22"/>
          <w:szCs w:val="22"/>
        </w:rPr>
        <w:t>lub urządzeń technicznych, wykonywane w obrębie korzeni, pnia lub korony drzewa lub w obrębie korzeni lub pędów krzewu, przeprowadza się w sposób najmniej szkodzący drzewom lub krzewom.”</w:t>
      </w:r>
    </w:p>
    <w:p w14:paraId="7CA1DD23" w14:textId="77777777" w:rsidR="00B62C71" w:rsidRPr="00006F49" w:rsidRDefault="00A4753B" w:rsidP="00134300">
      <w:pPr>
        <w:pStyle w:val="Akapitzlist"/>
        <w:numPr>
          <w:ilvl w:val="0"/>
          <w:numId w:val="70"/>
        </w:numPr>
        <w:jc w:val="both"/>
        <w:rPr>
          <w:rFonts w:ascii="Calibri Light" w:hAnsi="Calibri Light" w:cs="Calibri Light"/>
          <w:sz w:val="22"/>
          <w:szCs w:val="22"/>
        </w:rPr>
      </w:pPr>
      <w:r w:rsidRPr="00006F49">
        <w:rPr>
          <w:rFonts w:ascii="Calibri Light" w:hAnsi="Calibri Light" w:cs="Calibri Light"/>
          <w:sz w:val="22"/>
          <w:szCs w:val="22"/>
        </w:rPr>
        <w:t>Drzewa wytypowane do adaptacji muszą zostać odpowiednio zabezpieczone, aby zminimalizować wpływ procesu budowlanego. W związku z tym Wykonawca zobowiązany j</w:t>
      </w:r>
      <w:r w:rsidR="00B62C71" w:rsidRPr="00006F49">
        <w:rPr>
          <w:rFonts w:ascii="Calibri Light" w:hAnsi="Calibri Light" w:cs="Calibri Light"/>
          <w:sz w:val="22"/>
          <w:szCs w:val="22"/>
        </w:rPr>
        <w:t xml:space="preserve">est zrealizować prace niezbędne </w:t>
      </w:r>
      <w:r w:rsidRPr="00006F49">
        <w:rPr>
          <w:rFonts w:ascii="Calibri Light" w:hAnsi="Calibri Light" w:cs="Calibri Light"/>
          <w:sz w:val="22"/>
          <w:szCs w:val="22"/>
        </w:rPr>
        <w:t>do wykonania w strefie ochronnej drzewa (SOD), tj.:</w:t>
      </w:r>
    </w:p>
    <w:p w14:paraId="76C60FE9"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ogrodzenie ochronne drzewa obudową z desek (przymocowanie desek np. opaską z miękkiego drutu, bez użycia gwoździ) do wysokości pierwszych gałęzi,</w:t>
      </w:r>
    </w:p>
    <w:p w14:paraId="4E6BD39B"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pomiędzy deski i pień włożyć materiał izolacyjny (np. geowłóknina - 2 warstwy),</w:t>
      </w:r>
    </w:p>
    <w:p w14:paraId="061C3DD6"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wyznaczenie dróg dojazdowych tymczasowych poza SOD, a gdy nie ma możliwości ogrodzenia</w:t>
      </w:r>
      <w:r w:rsidRPr="00006F49">
        <w:rPr>
          <w:rFonts w:ascii="Calibri Light" w:hAnsi="Calibri Light" w:cs="Calibri Light"/>
          <w:sz w:val="22"/>
          <w:szCs w:val="22"/>
        </w:rPr>
        <w:br/>
        <w:t>pełnej SOD lub w tej strefie jest konieczne okresowe wpuszczenie ruchu wówczas wykonanie</w:t>
      </w:r>
      <w:r w:rsidRPr="00006F49">
        <w:rPr>
          <w:rFonts w:ascii="Calibri Light" w:hAnsi="Calibri Light" w:cs="Calibri Light"/>
          <w:sz w:val="22"/>
          <w:szCs w:val="22"/>
        </w:rPr>
        <w:br/>
        <w:t xml:space="preserve">drogi tymczasowej wykonanej z np.: płyt lub </w:t>
      </w:r>
      <w:proofErr w:type="spellStart"/>
      <w:r w:rsidRPr="00006F49">
        <w:rPr>
          <w:rFonts w:ascii="Calibri Light" w:hAnsi="Calibri Light" w:cs="Calibri Light"/>
          <w:sz w:val="22"/>
          <w:szCs w:val="22"/>
        </w:rPr>
        <w:t>geokrat</w:t>
      </w:r>
      <w:proofErr w:type="spellEnd"/>
      <w:r w:rsidRPr="00006F49">
        <w:rPr>
          <w:rFonts w:ascii="Calibri Light" w:hAnsi="Calibri Light" w:cs="Calibri Light"/>
          <w:sz w:val="22"/>
          <w:szCs w:val="22"/>
        </w:rPr>
        <w:t xml:space="preserve"> ułożonej na naturalnym kruszywie lub drogi</w:t>
      </w:r>
      <w:r w:rsidRPr="00006F49">
        <w:rPr>
          <w:rFonts w:ascii="Calibri Light" w:hAnsi="Calibri Light" w:cs="Calibri Light"/>
          <w:sz w:val="22"/>
          <w:szCs w:val="22"/>
        </w:rPr>
        <w:br/>
        <w:t>z min. 15 cm warstwą kory ułożoną na podłożu lub z naturalnego kruszywa ułożonego na geowłókninie,</w:t>
      </w:r>
    </w:p>
    <w:p w14:paraId="49FE5E1B"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ustalenie miejsc składowania materiałów poza SOD,</w:t>
      </w:r>
    </w:p>
    <w:p w14:paraId="5641A135"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zabezpieczenie konarów drzew przez ich podwiązanie lub skrócenie (za zgodą Zamawiającego),</w:t>
      </w:r>
    </w:p>
    <w:p w14:paraId="0199405B"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zabezpieczenie spływu substancji szkodliwych dla drzew np. wapna lub cementu,</w:t>
      </w:r>
    </w:p>
    <w:p w14:paraId="02DE00BA"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unikanie zmian poziomu gruntu, a jeżeli to konieczne dopilnowanie, aby ruch maszyn odbywał się tylko po drogach tymczasowych,</w:t>
      </w:r>
    </w:p>
    <w:p w14:paraId="1B311957"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w przypadku zanieczyszczenia gleby w SOD należy wymienić ją; na miejsce wymienianej gleby układana jest gleba nie zagęszczona, </w:t>
      </w:r>
      <w:proofErr w:type="spellStart"/>
      <w:r w:rsidRPr="00006F49">
        <w:rPr>
          <w:rFonts w:ascii="Calibri Light" w:hAnsi="Calibri Light" w:cs="Calibri Light"/>
          <w:sz w:val="22"/>
          <w:szCs w:val="22"/>
        </w:rPr>
        <w:t>mikoryzowana</w:t>
      </w:r>
      <w:proofErr w:type="spellEnd"/>
      <w:r w:rsidRPr="00006F49">
        <w:rPr>
          <w:rFonts w:ascii="Calibri Light" w:hAnsi="Calibri Light" w:cs="Calibri Light"/>
          <w:sz w:val="22"/>
          <w:szCs w:val="22"/>
        </w:rPr>
        <w:t xml:space="preserve"> i zasobna w składniki pokarmowe,</w:t>
      </w:r>
    </w:p>
    <w:p w14:paraId="462B315B" w14:textId="75C2DA2D"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unikanie obniżenia i podniesienia poziomu gruntu (za wyjątkiem sytuacji wynikających </w:t>
      </w:r>
      <w:r w:rsidRPr="00006F49">
        <w:rPr>
          <w:rFonts w:ascii="Calibri Light" w:hAnsi="Calibri Light" w:cs="Calibri Light"/>
          <w:sz w:val="22"/>
          <w:szCs w:val="22"/>
        </w:rPr>
        <w:br/>
        <w:t>z opracowanej dokumentacji projektowej),</w:t>
      </w:r>
    </w:p>
    <w:p w14:paraId="526DC620" w14:textId="77777777"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prace w SOD dotyczące wykopów powinny być wykonane ręcznie lub z użyciem narzędzi służących do wydobywania gruntu bez uszkodzenia podziemnych systemów korzeniowych. W razie potrzeby odkryte korzenie należy nawadniać. W przypadku konieczności pozostawienia otwartej ściany wykopu w SOD na czas robót, konieczne jest zamontowanie ochrony przed przesuszeniem i przemarznięciem korzeni żywicielskich, w formie ekranu korzeniowego, na cały okres wykonywania prac; ręczne prace z użyciem szpadla powinny być prowadzone tak, aby nie były odcinane korzenie o średnicy 2,5 cm ani korzenie żywicielskie,</w:t>
      </w:r>
    </w:p>
    <w:p w14:paraId="60C8FC35" w14:textId="3DF73380" w:rsidR="00B62C71" w:rsidRPr="00006F49" w:rsidRDefault="00B62C71" w:rsidP="00134300">
      <w:pPr>
        <w:pStyle w:val="Akapitzlist"/>
        <w:numPr>
          <w:ilvl w:val="0"/>
          <w:numId w:val="71"/>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ewentualna konieczność cięcia korzeni w trakcie wykonywania wykopów powinno być ograniczone 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 technologii </w:t>
      </w:r>
      <w:proofErr w:type="spellStart"/>
      <w:r w:rsidRPr="00006F49">
        <w:rPr>
          <w:rFonts w:ascii="Calibri Light" w:hAnsi="Calibri Light" w:cs="Calibri Light"/>
          <w:sz w:val="22"/>
          <w:szCs w:val="22"/>
        </w:rPr>
        <w:t>bezwykopowych</w:t>
      </w:r>
      <w:proofErr w:type="spellEnd"/>
      <w:r w:rsidRPr="00006F49">
        <w:rPr>
          <w:rFonts w:ascii="Calibri Light" w:hAnsi="Calibri Light" w:cs="Calibri Light"/>
          <w:sz w:val="22"/>
          <w:szCs w:val="22"/>
        </w:rPr>
        <w:t xml:space="preserve"> (</w:t>
      </w:r>
      <w:proofErr w:type="spellStart"/>
      <w:r w:rsidRPr="00006F49">
        <w:rPr>
          <w:rFonts w:ascii="Calibri Light" w:hAnsi="Calibri Light" w:cs="Calibri Light"/>
          <w:sz w:val="22"/>
          <w:szCs w:val="22"/>
        </w:rPr>
        <w:t>przecisków</w:t>
      </w:r>
      <w:proofErr w:type="spellEnd"/>
      <w:r w:rsidRPr="00006F49">
        <w:rPr>
          <w:rFonts w:ascii="Calibri Light" w:hAnsi="Calibri Light" w:cs="Calibri Light"/>
          <w:sz w:val="22"/>
          <w:szCs w:val="22"/>
        </w:rPr>
        <w:t>), zamiast kopania otwartego rowu.</w:t>
      </w:r>
    </w:p>
    <w:p w14:paraId="4ED57E52" w14:textId="5951C9D4" w:rsidR="00A4753B" w:rsidRPr="00006F49" w:rsidRDefault="00A4753B" w:rsidP="00134300">
      <w:pPr>
        <w:pStyle w:val="Akapitzlist"/>
        <w:numPr>
          <w:ilvl w:val="0"/>
          <w:numId w:val="70"/>
        </w:numPr>
        <w:jc w:val="both"/>
        <w:rPr>
          <w:rFonts w:ascii="Calibri Light" w:hAnsi="Calibri Light" w:cs="Calibri Light"/>
          <w:sz w:val="22"/>
          <w:szCs w:val="22"/>
        </w:rPr>
      </w:pPr>
      <w:r w:rsidRPr="00006F49">
        <w:rPr>
          <w:rFonts w:ascii="Calibri Light" w:hAnsi="Calibri Light" w:cs="Calibri Light"/>
          <w:sz w:val="22"/>
          <w:szCs w:val="22"/>
        </w:rPr>
        <w:t>Na terenie SOD nie można:</w:t>
      </w:r>
    </w:p>
    <w:p w14:paraId="6C70FEDF"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wiązać niczego do drzew,</w:t>
      </w:r>
    </w:p>
    <w:p w14:paraId="1287A520"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przybijać niczego do drzew,</w:t>
      </w:r>
    </w:p>
    <w:p w14:paraId="3968997F"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składować materiałów budowlanych,</w:t>
      </w:r>
    </w:p>
    <w:p w14:paraId="0C99E897"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ogławiać drzew,</w:t>
      </w:r>
    </w:p>
    <w:p w14:paraId="1E1376E0"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używać drzew jako kotwicy,</w:t>
      </w:r>
    </w:p>
    <w:p w14:paraId="614247E6"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lastRenderedPageBreak/>
        <w:t>pracować maszynami w sąsiedztwie drzew,</w:t>
      </w:r>
    </w:p>
    <w:p w14:paraId="1579D5DD"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przycinać korzeni, wykonywać wykopów, podnosić lub obniżać poziom terenu w SOD,</w:t>
      </w:r>
    </w:p>
    <w:p w14:paraId="55501273" w14:textId="77777777"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zanieczyszczać gleby,</w:t>
      </w:r>
    </w:p>
    <w:p w14:paraId="31B8BA42" w14:textId="0A29BB78" w:rsidR="00D805CE" w:rsidRPr="00006F49" w:rsidRDefault="00D805CE" w:rsidP="00134300">
      <w:pPr>
        <w:pStyle w:val="Akapitzlist"/>
        <w:numPr>
          <w:ilvl w:val="0"/>
          <w:numId w:val="83"/>
        </w:numPr>
        <w:ind w:left="726" w:hanging="357"/>
        <w:jc w:val="both"/>
        <w:rPr>
          <w:rFonts w:ascii="Calibri Light" w:hAnsi="Calibri Light" w:cs="Calibri Light"/>
          <w:sz w:val="22"/>
          <w:szCs w:val="22"/>
        </w:rPr>
      </w:pPr>
      <w:r w:rsidRPr="00006F49">
        <w:rPr>
          <w:rFonts w:ascii="Calibri Light" w:hAnsi="Calibri Light" w:cs="Calibri Light"/>
          <w:sz w:val="22"/>
          <w:szCs w:val="22"/>
        </w:rPr>
        <w:t>pozwalać na ruch sprzętu.</w:t>
      </w:r>
    </w:p>
    <w:p w14:paraId="46D7E2B5" w14:textId="0883F629" w:rsidR="00D805CE" w:rsidRPr="00006F49" w:rsidRDefault="00D805CE" w:rsidP="00134300">
      <w:pPr>
        <w:pStyle w:val="Akapitzlist"/>
        <w:numPr>
          <w:ilvl w:val="0"/>
          <w:numId w:val="70"/>
        </w:numPr>
        <w:jc w:val="both"/>
        <w:rPr>
          <w:rFonts w:ascii="Calibri Light" w:hAnsi="Calibri Light" w:cs="Calibri Light"/>
          <w:sz w:val="22"/>
          <w:szCs w:val="22"/>
        </w:rPr>
      </w:pPr>
      <w:r w:rsidRPr="00006F49">
        <w:rPr>
          <w:rFonts w:ascii="Calibri Light" w:hAnsi="Calibri Light" w:cs="Calibri Light"/>
          <w:sz w:val="22"/>
          <w:szCs w:val="22"/>
        </w:rPr>
        <w:t>Dodatkowe wytyczne dotyczące nasadzeń drzew i krzewów:</w:t>
      </w:r>
    </w:p>
    <w:p w14:paraId="63212713" w14:textId="77777777" w:rsidR="00D805CE" w:rsidRPr="00006F49" w:rsidRDefault="00D805CE" w:rsidP="00134300">
      <w:pPr>
        <w:pStyle w:val="Akapitzlist"/>
        <w:numPr>
          <w:ilvl w:val="0"/>
          <w:numId w:val="84"/>
        </w:numPr>
        <w:jc w:val="both"/>
        <w:rPr>
          <w:rFonts w:ascii="Calibri Light" w:hAnsi="Calibri Light" w:cs="Calibri Light"/>
          <w:sz w:val="22"/>
          <w:szCs w:val="22"/>
        </w:rPr>
      </w:pPr>
      <w:r w:rsidRPr="00006F49">
        <w:rPr>
          <w:rFonts w:ascii="Calibri Light" w:hAnsi="Calibri Light" w:cs="Calibri Light"/>
          <w:sz w:val="22"/>
          <w:szCs w:val="22"/>
        </w:rPr>
        <w:t xml:space="preserve">wykonywanie prac związanych z </w:t>
      </w:r>
      <w:proofErr w:type="spellStart"/>
      <w:r w:rsidRPr="00006F49">
        <w:rPr>
          <w:rFonts w:ascii="Calibri Light" w:hAnsi="Calibri Light" w:cs="Calibri Light"/>
          <w:sz w:val="22"/>
          <w:szCs w:val="22"/>
        </w:rPr>
        <w:t>nasadzeniami</w:t>
      </w:r>
      <w:proofErr w:type="spellEnd"/>
      <w:r w:rsidRPr="00006F49">
        <w:rPr>
          <w:rFonts w:ascii="Calibri Light" w:hAnsi="Calibri Light" w:cs="Calibri Light"/>
          <w:sz w:val="22"/>
          <w:szCs w:val="22"/>
        </w:rPr>
        <w:t xml:space="preserve"> będzie uzależnione m. in. od warunków pogodowych, dlatego też Wykonawca zobowiązuje się uzgadniać na bieżąco z Zamawiającym terminy wykonywania nasadzeń,</w:t>
      </w:r>
    </w:p>
    <w:p w14:paraId="09E4DE45" w14:textId="77777777" w:rsidR="00D805CE" w:rsidRPr="00006F49" w:rsidRDefault="00D805CE" w:rsidP="00134300">
      <w:pPr>
        <w:pStyle w:val="Akapitzlist"/>
        <w:numPr>
          <w:ilvl w:val="0"/>
          <w:numId w:val="84"/>
        </w:numPr>
        <w:jc w:val="both"/>
        <w:rPr>
          <w:rFonts w:ascii="Calibri Light" w:hAnsi="Calibri Light" w:cs="Calibri Light"/>
          <w:sz w:val="22"/>
          <w:szCs w:val="22"/>
        </w:rPr>
      </w:pPr>
      <w:r w:rsidRPr="00006F49">
        <w:rPr>
          <w:rFonts w:ascii="Calibri Light" w:hAnsi="Calibri Light" w:cs="Calibri Light"/>
          <w:sz w:val="22"/>
          <w:szCs w:val="22"/>
        </w:rPr>
        <w:t>nasadzenia mają odbywać się w obecności przedstawiciela Zamawiającego, o ile Zamawiający nie postanowi inaczej,</w:t>
      </w:r>
    </w:p>
    <w:p w14:paraId="2C2FB2CB" w14:textId="77777777" w:rsidR="00D805CE" w:rsidRPr="00006F49" w:rsidRDefault="00D805CE" w:rsidP="00134300">
      <w:pPr>
        <w:pStyle w:val="Akapitzlist"/>
        <w:numPr>
          <w:ilvl w:val="0"/>
          <w:numId w:val="84"/>
        </w:numPr>
        <w:jc w:val="both"/>
        <w:rPr>
          <w:rFonts w:ascii="Calibri Light" w:hAnsi="Calibri Light" w:cs="Calibri Light"/>
          <w:sz w:val="22"/>
          <w:szCs w:val="22"/>
        </w:rPr>
      </w:pPr>
      <w:r w:rsidRPr="00006F49">
        <w:rPr>
          <w:rFonts w:ascii="Calibri Light" w:hAnsi="Calibri Light" w:cs="Calibri Light"/>
          <w:sz w:val="22"/>
          <w:szCs w:val="22"/>
        </w:rPr>
        <w:t>przed przystąpieniem do nasadzeń, Wykonawca umożliwi Zamawiającemu kontrolę jakości materiału roślinnego oraz podłoża,</w:t>
      </w:r>
    </w:p>
    <w:p w14:paraId="3CEAD24A" w14:textId="77777777" w:rsidR="00D805CE" w:rsidRPr="00006F49" w:rsidRDefault="00D805CE" w:rsidP="00134300">
      <w:pPr>
        <w:pStyle w:val="Akapitzlist"/>
        <w:numPr>
          <w:ilvl w:val="0"/>
          <w:numId w:val="84"/>
        </w:numPr>
        <w:jc w:val="both"/>
        <w:rPr>
          <w:rFonts w:ascii="Calibri Light" w:hAnsi="Calibri Light" w:cs="Calibri Light"/>
          <w:sz w:val="22"/>
          <w:szCs w:val="22"/>
        </w:rPr>
      </w:pPr>
      <w:r w:rsidRPr="00006F49">
        <w:rPr>
          <w:rFonts w:ascii="Calibri Light" w:hAnsi="Calibri Light" w:cs="Calibri Light"/>
          <w:sz w:val="22"/>
          <w:szCs w:val="22"/>
        </w:rPr>
        <w:t>w przypadku stwierdzenia przez Zamawiającego, że dostarczone drzewa/krzewy są chore, posiadają wady i nie rokują szans na prawidłową wegetację, Wykonawca zastąpi je niezwłocznie nowymi sadzonkami.</w:t>
      </w:r>
    </w:p>
    <w:p w14:paraId="10B60F5D" w14:textId="77777777" w:rsidR="008026ED" w:rsidRPr="00006F49" w:rsidRDefault="008026ED" w:rsidP="00085E1C">
      <w:pPr>
        <w:jc w:val="both"/>
        <w:rPr>
          <w:rFonts w:ascii="Calibri Light" w:hAnsi="Calibri Light" w:cs="Calibri Light"/>
          <w:sz w:val="22"/>
          <w:szCs w:val="22"/>
        </w:rPr>
      </w:pPr>
    </w:p>
    <w:p w14:paraId="3378204D" w14:textId="77777777" w:rsidR="008026ED" w:rsidRPr="00006F49" w:rsidRDefault="008026ED" w:rsidP="00085E1C">
      <w:pPr>
        <w:jc w:val="both"/>
        <w:rPr>
          <w:rFonts w:ascii="Calibri Light" w:hAnsi="Calibri Light" w:cs="Calibri Light"/>
          <w:sz w:val="22"/>
          <w:szCs w:val="22"/>
        </w:rPr>
      </w:pPr>
    </w:p>
    <w:p w14:paraId="227C08AF" w14:textId="77777777" w:rsidR="008026ED" w:rsidRPr="00006F49" w:rsidRDefault="008026ED" w:rsidP="00085E1C">
      <w:pPr>
        <w:jc w:val="both"/>
        <w:rPr>
          <w:rFonts w:ascii="Calibri Light" w:hAnsi="Calibri Light" w:cs="Calibri Light"/>
          <w:sz w:val="22"/>
          <w:szCs w:val="22"/>
        </w:rPr>
      </w:pPr>
    </w:p>
    <w:p w14:paraId="0B65EBD5" w14:textId="77777777" w:rsidR="008026ED" w:rsidRPr="00006F49" w:rsidRDefault="008026ED" w:rsidP="00085E1C">
      <w:pPr>
        <w:jc w:val="both"/>
        <w:rPr>
          <w:rFonts w:ascii="Calibri Light" w:hAnsi="Calibri Light" w:cs="Calibri Light"/>
          <w:sz w:val="22"/>
          <w:szCs w:val="22"/>
        </w:rPr>
      </w:pPr>
    </w:p>
    <w:p w14:paraId="6014FE14" w14:textId="77777777" w:rsidR="008026ED" w:rsidRPr="00006F49" w:rsidRDefault="008026ED" w:rsidP="00085E1C">
      <w:pPr>
        <w:jc w:val="both"/>
        <w:rPr>
          <w:rFonts w:ascii="Calibri Light" w:hAnsi="Calibri Light" w:cs="Calibri Light"/>
          <w:sz w:val="22"/>
          <w:szCs w:val="22"/>
        </w:rPr>
      </w:pPr>
    </w:p>
    <w:p w14:paraId="20642BD8" w14:textId="77777777" w:rsidR="008026ED" w:rsidRPr="00006F49" w:rsidRDefault="008026ED" w:rsidP="00085E1C">
      <w:pPr>
        <w:jc w:val="both"/>
        <w:rPr>
          <w:rFonts w:ascii="Calibri Light" w:hAnsi="Calibri Light" w:cs="Calibri Light"/>
          <w:sz w:val="22"/>
          <w:szCs w:val="22"/>
        </w:rPr>
      </w:pPr>
    </w:p>
    <w:p w14:paraId="3DF2CA7F" w14:textId="77777777" w:rsidR="008026ED" w:rsidRPr="00006F49" w:rsidRDefault="008026ED" w:rsidP="00085E1C">
      <w:pPr>
        <w:jc w:val="both"/>
        <w:rPr>
          <w:rFonts w:ascii="Calibri Light" w:hAnsi="Calibri Light" w:cs="Calibri Light"/>
          <w:sz w:val="22"/>
          <w:szCs w:val="22"/>
        </w:rPr>
      </w:pPr>
    </w:p>
    <w:p w14:paraId="264F397D" w14:textId="77777777" w:rsidR="008026ED" w:rsidRPr="00006F49" w:rsidRDefault="008026ED" w:rsidP="00085E1C">
      <w:pPr>
        <w:jc w:val="both"/>
        <w:rPr>
          <w:rFonts w:ascii="Calibri Light" w:hAnsi="Calibri Light" w:cs="Calibri Light"/>
          <w:sz w:val="22"/>
          <w:szCs w:val="22"/>
        </w:rPr>
      </w:pPr>
    </w:p>
    <w:p w14:paraId="485D3199" w14:textId="77777777" w:rsidR="008026ED" w:rsidRPr="00006F49" w:rsidRDefault="008026ED" w:rsidP="00085E1C">
      <w:pPr>
        <w:jc w:val="both"/>
        <w:rPr>
          <w:rFonts w:ascii="Calibri Light" w:hAnsi="Calibri Light" w:cs="Calibri Light"/>
          <w:sz w:val="22"/>
          <w:szCs w:val="22"/>
        </w:rPr>
      </w:pPr>
    </w:p>
    <w:p w14:paraId="3A449579" w14:textId="77777777" w:rsidR="008026ED" w:rsidRPr="00006F49" w:rsidRDefault="008026ED" w:rsidP="00085E1C">
      <w:pPr>
        <w:jc w:val="both"/>
        <w:rPr>
          <w:rFonts w:ascii="Calibri Light" w:hAnsi="Calibri Light" w:cs="Calibri Light"/>
          <w:sz w:val="22"/>
          <w:szCs w:val="22"/>
        </w:rPr>
      </w:pPr>
    </w:p>
    <w:p w14:paraId="74270318" w14:textId="77777777" w:rsidR="008026ED" w:rsidRPr="00006F49" w:rsidRDefault="008026ED" w:rsidP="00085E1C">
      <w:pPr>
        <w:jc w:val="both"/>
        <w:rPr>
          <w:rFonts w:ascii="Calibri Light" w:hAnsi="Calibri Light" w:cs="Calibri Light"/>
          <w:sz w:val="22"/>
          <w:szCs w:val="22"/>
        </w:rPr>
      </w:pPr>
    </w:p>
    <w:p w14:paraId="17AE9C25" w14:textId="77777777" w:rsidR="008026ED" w:rsidRPr="00006F49" w:rsidRDefault="008026ED" w:rsidP="00085E1C">
      <w:pPr>
        <w:jc w:val="both"/>
        <w:rPr>
          <w:rFonts w:ascii="Calibri Light" w:hAnsi="Calibri Light" w:cs="Calibri Light"/>
          <w:sz w:val="22"/>
          <w:szCs w:val="22"/>
        </w:rPr>
      </w:pPr>
    </w:p>
    <w:p w14:paraId="20A8E4A0" w14:textId="77777777" w:rsidR="008026ED" w:rsidRPr="00006F49" w:rsidRDefault="008026ED" w:rsidP="00085E1C">
      <w:pPr>
        <w:jc w:val="both"/>
        <w:rPr>
          <w:rFonts w:ascii="Calibri Light" w:hAnsi="Calibri Light" w:cs="Calibri Light"/>
          <w:sz w:val="22"/>
          <w:szCs w:val="22"/>
        </w:rPr>
      </w:pPr>
    </w:p>
    <w:p w14:paraId="0A5795E9" w14:textId="77777777" w:rsidR="008026ED" w:rsidRPr="00006F49" w:rsidRDefault="008026ED" w:rsidP="00085E1C">
      <w:pPr>
        <w:jc w:val="both"/>
        <w:rPr>
          <w:rFonts w:ascii="Calibri Light" w:hAnsi="Calibri Light" w:cs="Calibri Light"/>
          <w:sz w:val="22"/>
          <w:szCs w:val="22"/>
        </w:rPr>
      </w:pPr>
    </w:p>
    <w:p w14:paraId="5D1EBF92" w14:textId="77777777" w:rsidR="008026ED" w:rsidRPr="00006F49" w:rsidRDefault="008026ED" w:rsidP="00085E1C">
      <w:pPr>
        <w:jc w:val="both"/>
        <w:rPr>
          <w:rFonts w:ascii="Calibri Light" w:hAnsi="Calibri Light" w:cs="Calibri Light"/>
          <w:sz w:val="22"/>
          <w:szCs w:val="22"/>
        </w:rPr>
      </w:pPr>
    </w:p>
    <w:p w14:paraId="7FA81927" w14:textId="77777777" w:rsidR="008026ED" w:rsidRPr="00006F49" w:rsidRDefault="008026ED" w:rsidP="00085E1C">
      <w:pPr>
        <w:jc w:val="both"/>
        <w:rPr>
          <w:rFonts w:ascii="Calibri Light" w:hAnsi="Calibri Light" w:cs="Calibri Light"/>
          <w:sz w:val="22"/>
          <w:szCs w:val="22"/>
        </w:rPr>
      </w:pPr>
    </w:p>
    <w:p w14:paraId="6ED9FA8E" w14:textId="77777777" w:rsidR="008026ED" w:rsidRPr="00006F49" w:rsidRDefault="008026ED" w:rsidP="00085E1C">
      <w:pPr>
        <w:jc w:val="both"/>
        <w:rPr>
          <w:rFonts w:ascii="Calibri Light" w:hAnsi="Calibri Light" w:cs="Calibri Light"/>
          <w:sz w:val="22"/>
          <w:szCs w:val="22"/>
        </w:rPr>
      </w:pPr>
    </w:p>
    <w:p w14:paraId="3B6E107F" w14:textId="77777777" w:rsidR="008026ED" w:rsidRPr="00006F49" w:rsidRDefault="008026ED" w:rsidP="00085E1C">
      <w:pPr>
        <w:jc w:val="both"/>
        <w:rPr>
          <w:rFonts w:ascii="Calibri Light" w:hAnsi="Calibri Light" w:cs="Calibri Light"/>
          <w:sz w:val="22"/>
          <w:szCs w:val="22"/>
        </w:rPr>
      </w:pPr>
    </w:p>
    <w:p w14:paraId="087BBC2B" w14:textId="77777777" w:rsidR="008026ED" w:rsidRPr="00006F49" w:rsidRDefault="008026ED" w:rsidP="00085E1C">
      <w:pPr>
        <w:jc w:val="both"/>
        <w:rPr>
          <w:rFonts w:ascii="Calibri Light" w:hAnsi="Calibri Light" w:cs="Calibri Light"/>
          <w:sz w:val="22"/>
          <w:szCs w:val="22"/>
        </w:rPr>
      </w:pPr>
    </w:p>
    <w:p w14:paraId="0DEE83E8" w14:textId="77777777" w:rsidR="008026ED" w:rsidRPr="00006F49" w:rsidRDefault="008026ED" w:rsidP="00085E1C">
      <w:pPr>
        <w:jc w:val="both"/>
        <w:rPr>
          <w:rFonts w:ascii="Calibri Light" w:hAnsi="Calibri Light" w:cs="Calibri Light"/>
          <w:sz w:val="22"/>
          <w:szCs w:val="22"/>
        </w:rPr>
      </w:pPr>
    </w:p>
    <w:p w14:paraId="12471D4C" w14:textId="77777777" w:rsidR="008026ED" w:rsidRPr="00006F49" w:rsidRDefault="008026ED" w:rsidP="00085E1C">
      <w:pPr>
        <w:jc w:val="both"/>
        <w:rPr>
          <w:rFonts w:ascii="Calibri Light" w:hAnsi="Calibri Light" w:cs="Calibri Light"/>
          <w:sz w:val="22"/>
          <w:szCs w:val="22"/>
        </w:rPr>
      </w:pPr>
    </w:p>
    <w:p w14:paraId="4D3BA10F" w14:textId="77777777" w:rsidR="008026ED" w:rsidRPr="00006F49" w:rsidRDefault="008026ED" w:rsidP="00085E1C">
      <w:pPr>
        <w:jc w:val="both"/>
        <w:rPr>
          <w:rFonts w:ascii="Calibri Light" w:hAnsi="Calibri Light" w:cs="Calibri Light"/>
          <w:sz w:val="22"/>
          <w:szCs w:val="22"/>
        </w:rPr>
      </w:pPr>
    </w:p>
    <w:p w14:paraId="039E9BFD" w14:textId="77777777" w:rsidR="008026ED" w:rsidRPr="00006F49" w:rsidRDefault="008026ED" w:rsidP="00085E1C">
      <w:pPr>
        <w:jc w:val="both"/>
        <w:rPr>
          <w:rFonts w:ascii="Calibri Light" w:hAnsi="Calibri Light" w:cs="Calibri Light"/>
          <w:sz w:val="22"/>
          <w:szCs w:val="22"/>
        </w:rPr>
      </w:pPr>
    </w:p>
    <w:p w14:paraId="76D2DCB9" w14:textId="77777777" w:rsidR="008026ED" w:rsidRPr="00006F49" w:rsidRDefault="008026ED" w:rsidP="00085E1C">
      <w:pPr>
        <w:jc w:val="both"/>
        <w:rPr>
          <w:rFonts w:ascii="Calibri Light" w:hAnsi="Calibri Light" w:cs="Calibri Light"/>
          <w:sz w:val="22"/>
          <w:szCs w:val="22"/>
        </w:rPr>
      </w:pPr>
    </w:p>
    <w:p w14:paraId="126A9EAB" w14:textId="77777777" w:rsidR="008026ED" w:rsidRPr="00006F49" w:rsidRDefault="008026ED" w:rsidP="00085E1C">
      <w:pPr>
        <w:jc w:val="both"/>
        <w:rPr>
          <w:rFonts w:ascii="Calibri Light" w:hAnsi="Calibri Light" w:cs="Calibri Light"/>
          <w:sz w:val="22"/>
          <w:szCs w:val="22"/>
        </w:rPr>
      </w:pPr>
    </w:p>
    <w:p w14:paraId="1F55CA88" w14:textId="77777777" w:rsidR="008026ED" w:rsidRPr="00006F49" w:rsidRDefault="008026ED" w:rsidP="00085E1C">
      <w:pPr>
        <w:jc w:val="both"/>
        <w:rPr>
          <w:rFonts w:ascii="Calibri Light" w:hAnsi="Calibri Light" w:cs="Calibri Light"/>
          <w:sz w:val="22"/>
          <w:szCs w:val="22"/>
        </w:rPr>
      </w:pPr>
    </w:p>
    <w:p w14:paraId="39479707" w14:textId="77777777" w:rsidR="008026ED" w:rsidRPr="00006F49" w:rsidRDefault="008026ED" w:rsidP="00085E1C">
      <w:pPr>
        <w:jc w:val="both"/>
        <w:rPr>
          <w:rFonts w:ascii="Calibri Light" w:hAnsi="Calibri Light" w:cs="Calibri Light"/>
          <w:sz w:val="22"/>
          <w:szCs w:val="22"/>
        </w:rPr>
      </w:pPr>
    </w:p>
    <w:p w14:paraId="0A79B64C" w14:textId="77777777" w:rsidR="008026ED" w:rsidRPr="00006F49" w:rsidRDefault="008026ED" w:rsidP="00085E1C">
      <w:pPr>
        <w:jc w:val="both"/>
        <w:rPr>
          <w:rFonts w:ascii="Calibri Light" w:hAnsi="Calibri Light" w:cs="Calibri Light"/>
          <w:sz w:val="22"/>
          <w:szCs w:val="22"/>
        </w:rPr>
      </w:pPr>
    </w:p>
    <w:p w14:paraId="7A533169" w14:textId="77777777" w:rsidR="008026ED" w:rsidRPr="00006F49" w:rsidRDefault="008026ED" w:rsidP="00085E1C">
      <w:pPr>
        <w:jc w:val="both"/>
        <w:rPr>
          <w:rFonts w:ascii="Calibri Light" w:hAnsi="Calibri Light" w:cs="Calibri Light"/>
          <w:sz w:val="22"/>
          <w:szCs w:val="22"/>
        </w:rPr>
      </w:pPr>
    </w:p>
    <w:p w14:paraId="712BF107" w14:textId="49873FE3" w:rsidR="008026ED" w:rsidRPr="00006F49" w:rsidRDefault="008026ED" w:rsidP="00085E1C">
      <w:pPr>
        <w:jc w:val="both"/>
        <w:rPr>
          <w:rFonts w:ascii="Calibri Light" w:hAnsi="Calibri Light" w:cs="Calibri Light"/>
          <w:sz w:val="22"/>
          <w:szCs w:val="22"/>
        </w:rPr>
      </w:pPr>
    </w:p>
    <w:p w14:paraId="64AABBC2" w14:textId="77777777" w:rsidR="00D805CE" w:rsidRPr="00006F49" w:rsidRDefault="00D805CE" w:rsidP="00085E1C">
      <w:pPr>
        <w:jc w:val="both"/>
        <w:rPr>
          <w:rFonts w:ascii="Calibri Light" w:hAnsi="Calibri Light" w:cs="Calibri Light"/>
          <w:sz w:val="22"/>
          <w:szCs w:val="22"/>
        </w:rPr>
      </w:pPr>
    </w:p>
    <w:p w14:paraId="3DCA9DF1" w14:textId="77777777" w:rsidR="008026ED" w:rsidRPr="00006F49" w:rsidRDefault="008026ED" w:rsidP="00085E1C">
      <w:pPr>
        <w:jc w:val="both"/>
        <w:rPr>
          <w:rFonts w:ascii="Calibri Light" w:hAnsi="Calibri Light" w:cs="Calibri Light"/>
          <w:sz w:val="22"/>
          <w:szCs w:val="22"/>
        </w:rPr>
      </w:pPr>
    </w:p>
    <w:p w14:paraId="2119FEE5" w14:textId="77777777" w:rsidR="008026ED" w:rsidRPr="00006F49" w:rsidRDefault="008026ED" w:rsidP="00085E1C">
      <w:pPr>
        <w:jc w:val="both"/>
        <w:rPr>
          <w:rFonts w:ascii="Calibri Light" w:hAnsi="Calibri Light" w:cs="Calibri Light"/>
          <w:sz w:val="22"/>
          <w:szCs w:val="22"/>
        </w:rPr>
      </w:pPr>
    </w:p>
    <w:p w14:paraId="4760B241" w14:textId="77777777" w:rsidR="00B62C71" w:rsidRPr="00006F49" w:rsidRDefault="00B62C71" w:rsidP="00085E1C">
      <w:pPr>
        <w:jc w:val="both"/>
        <w:rPr>
          <w:rFonts w:ascii="Calibri Light" w:hAnsi="Calibri Light" w:cs="Calibri Light"/>
          <w:sz w:val="22"/>
          <w:szCs w:val="22"/>
        </w:rPr>
      </w:pPr>
    </w:p>
    <w:p w14:paraId="18579210" w14:textId="77777777" w:rsidR="0084496B" w:rsidRPr="00006F49" w:rsidRDefault="0084496B" w:rsidP="00085E1C">
      <w:pPr>
        <w:jc w:val="both"/>
        <w:rPr>
          <w:rFonts w:ascii="Calibri Light" w:hAnsi="Calibri Light" w:cs="Calibri Light"/>
          <w:sz w:val="22"/>
          <w:szCs w:val="22"/>
        </w:rPr>
      </w:pPr>
    </w:p>
    <w:p w14:paraId="475CDAED" w14:textId="77777777" w:rsidR="00BB584C" w:rsidRPr="00006F49" w:rsidRDefault="00BB584C" w:rsidP="00B62C71">
      <w:pPr>
        <w:jc w:val="right"/>
        <w:rPr>
          <w:rFonts w:ascii="Calibri Light" w:hAnsi="Calibri Light" w:cs="Calibri Light"/>
          <w:sz w:val="22"/>
          <w:szCs w:val="22"/>
        </w:rPr>
      </w:pPr>
    </w:p>
    <w:p w14:paraId="6663A519" w14:textId="77777777" w:rsidR="00BB584C" w:rsidRPr="00006F49" w:rsidRDefault="00BB584C" w:rsidP="00B62C71">
      <w:pPr>
        <w:jc w:val="right"/>
        <w:rPr>
          <w:rFonts w:ascii="Calibri Light" w:hAnsi="Calibri Light" w:cs="Calibri Light"/>
          <w:sz w:val="22"/>
          <w:szCs w:val="22"/>
        </w:rPr>
      </w:pPr>
    </w:p>
    <w:p w14:paraId="2D00B64F" w14:textId="344F6E42" w:rsidR="00D36327" w:rsidRPr="00006F49" w:rsidRDefault="00903AC5" w:rsidP="00B62C71">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 1</w:t>
      </w:r>
      <w:r w:rsidR="006B7C63" w:rsidRPr="00006F49">
        <w:rPr>
          <w:rFonts w:ascii="Calibri Light" w:hAnsi="Calibri Light" w:cs="Calibri Light"/>
          <w:sz w:val="22"/>
          <w:szCs w:val="22"/>
        </w:rPr>
        <w:t>1</w:t>
      </w:r>
      <w:r w:rsidR="00D36327" w:rsidRPr="00006F49">
        <w:rPr>
          <w:rFonts w:ascii="Calibri Light" w:hAnsi="Calibri Light" w:cs="Calibri Light"/>
          <w:sz w:val="22"/>
          <w:szCs w:val="22"/>
        </w:rPr>
        <w:t xml:space="preserve"> do umowy nr DIN-I</w:t>
      </w:r>
      <w:r w:rsidR="007B12F2" w:rsidRPr="00006F49">
        <w:rPr>
          <w:rFonts w:ascii="Calibri Light" w:hAnsi="Calibri Light" w:cs="Calibri Light"/>
          <w:sz w:val="22"/>
          <w:szCs w:val="22"/>
        </w:rPr>
        <w:t>I</w:t>
      </w:r>
      <w:r w:rsidR="00D36327" w:rsidRPr="00006F49">
        <w:rPr>
          <w:rFonts w:ascii="Calibri Light" w:hAnsi="Calibri Light" w:cs="Calibri Light"/>
          <w:sz w:val="22"/>
          <w:szCs w:val="22"/>
        </w:rPr>
        <w:t>I.272. … .202</w:t>
      </w:r>
      <w:r w:rsidR="00237961" w:rsidRPr="00006F49">
        <w:rPr>
          <w:rFonts w:ascii="Calibri Light" w:hAnsi="Calibri Light" w:cs="Calibri Light"/>
          <w:sz w:val="22"/>
          <w:szCs w:val="22"/>
        </w:rPr>
        <w:t>5</w:t>
      </w:r>
    </w:p>
    <w:p w14:paraId="2291873F" w14:textId="77777777" w:rsidR="00D36327" w:rsidRPr="00006F49" w:rsidRDefault="00D36327" w:rsidP="00085E1C">
      <w:pPr>
        <w:jc w:val="both"/>
        <w:rPr>
          <w:rFonts w:ascii="Calibri Light" w:hAnsi="Calibri Light" w:cs="Calibri Light"/>
          <w:sz w:val="22"/>
          <w:szCs w:val="22"/>
        </w:rPr>
      </w:pPr>
    </w:p>
    <w:p w14:paraId="74A28DB1" w14:textId="15D33BF2" w:rsidR="00AD0FFA" w:rsidRPr="00006F49" w:rsidRDefault="00D36327" w:rsidP="00AD0FFA">
      <w:pPr>
        <w:jc w:val="both"/>
        <w:rPr>
          <w:rFonts w:ascii="Calibri Light" w:hAnsi="Calibri Light" w:cs="Calibri Light"/>
          <w:b/>
          <w:sz w:val="22"/>
          <w:szCs w:val="22"/>
        </w:rPr>
      </w:pPr>
      <w:r w:rsidRPr="00006F49">
        <w:rPr>
          <w:rFonts w:ascii="Calibri Light" w:hAnsi="Calibri Light" w:cs="Calibri Light"/>
          <w:sz w:val="22"/>
          <w:szCs w:val="22"/>
        </w:rPr>
        <w:t>Umowa o przejęcie praw i obowiązków z gwarancji i rękojmi udzielonej w rama</w:t>
      </w:r>
      <w:r w:rsidR="00B62C71" w:rsidRPr="00006F49">
        <w:rPr>
          <w:rFonts w:ascii="Calibri Light" w:hAnsi="Calibri Light" w:cs="Calibri Light"/>
          <w:sz w:val="22"/>
          <w:szCs w:val="22"/>
        </w:rPr>
        <w:t>ch zrealizowanej inwestycji pn.:</w:t>
      </w:r>
      <w:r w:rsidR="00903AC5" w:rsidRPr="00006F49">
        <w:rPr>
          <w:rFonts w:ascii="Calibri Light" w:hAnsi="Calibri Light" w:cs="Calibri Light"/>
          <w:sz w:val="22"/>
          <w:szCs w:val="22"/>
        </w:rPr>
        <w:t xml:space="preserve"> </w:t>
      </w:r>
      <w:r w:rsidR="00D055B0" w:rsidRPr="00006F49">
        <w:rPr>
          <w:rStyle w:val="TytuZnak"/>
          <w:rFonts w:ascii="Calibri Light" w:hAnsi="Calibri Light" w:cs="Calibri Light"/>
          <w:sz w:val="22"/>
          <w:szCs w:val="22"/>
        </w:rPr>
        <w:t>Poprawa efektywności energetycznej Przedszkola Samorządowego Nr 39, ul. Witosa 22 – termomodernizacja i roboty ogólnobudowlane</w:t>
      </w:r>
    </w:p>
    <w:p w14:paraId="4F0B2BC9" w14:textId="726D1D11" w:rsidR="00D36327" w:rsidRPr="00006F49" w:rsidRDefault="00D36327" w:rsidP="00085E1C">
      <w:pPr>
        <w:jc w:val="both"/>
        <w:rPr>
          <w:rFonts w:ascii="Calibri Light" w:hAnsi="Calibri Light" w:cs="Calibri Light"/>
          <w:sz w:val="22"/>
          <w:szCs w:val="22"/>
        </w:rPr>
      </w:pPr>
    </w:p>
    <w:p w14:paraId="7A9B9A8D" w14:textId="77777777" w:rsidR="00D36327" w:rsidRPr="00006F49" w:rsidRDefault="00D36327" w:rsidP="00085E1C">
      <w:pPr>
        <w:jc w:val="both"/>
        <w:rPr>
          <w:rFonts w:ascii="Calibri Light" w:hAnsi="Calibri Light" w:cs="Calibri Light"/>
          <w:sz w:val="22"/>
          <w:szCs w:val="22"/>
        </w:rPr>
      </w:pPr>
      <w:r w:rsidRPr="00006F49">
        <w:rPr>
          <w:rFonts w:ascii="Calibri Light" w:hAnsi="Calibri Light" w:cs="Calibri Light"/>
          <w:sz w:val="22"/>
          <w:szCs w:val="22"/>
        </w:rPr>
        <w:t>zawarta w……………………….., dnia ……………………….. pomiędzy:</w:t>
      </w:r>
    </w:p>
    <w:p w14:paraId="3E851FF0" w14:textId="77777777" w:rsidR="00D36327" w:rsidRPr="00006F49" w:rsidRDefault="00D36327" w:rsidP="00085E1C">
      <w:pPr>
        <w:jc w:val="both"/>
        <w:rPr>
          <w:rFonts w:ascii="Calibri Light" w:hAnsi="Calibri Light" w:cs="Calibri Light"/>
          <w:sz w:val="22"/>
          <w:szCs w:val="22"/>
        </w:rPr>
      </w:pPr>
    </w:p>
    <w:p w14:paraId="142718D3" w14:textId="2B046664" w:rsidR="00D36327" w:rsidRPr="00006F49" w:rsidRDefault="00D36327" w:rsidP="00134300">
      <w:pPr>
        <w:pStyle w:val="Akapitzlist"/>
        <w:numPr>
          <w:ilvl w:val="0"/>
          <w:numId w:val="72"/>
        </w:numPr>
        <w:jc w:val="both"/>
        <w:rPr>
          <w:rFonts w:ascii="Calibri Light" w:hAnsi="Calibri Light" w:cs="Calibri Light"/>
          <w:sz w:val="22"/>
          <w:szCs w:val="22"/>
        </w:rPr>
      </w:pPr>
      <w:r w:rsidRPr="00006F49">
        <w:rPr>
          <w:rFonts w:ascii="Calibri Light" w:hAnsi="Calibri Light" w:cs="Calibri Light"/>
          <w:sz w:val="22"/>
          <w:szCs w:val="22"/>
        </w:rPr>
        <w:t>……………………</w:t>
      </w:r>
      <w:r w:rsidR="007E3FEF" w:rsidRPr="00006F49">
        <w:rPr>
          <w:rFonts w:ascii="Calibri Light" w:hAnsi="Calibri Light" w:cs="Calibri Light"/>
          <w:sz w:val="22"/>
          <w:szCs w:val="22"/>
        </w:rPr>
        <w:t>……...</w:t>
      </w:r>
      <w:r w:rsidRPr="00006F49">
        <w:rPr>
          <w:rFonts w:ascii="Calibri Light" w:hAnsi="Calibri Light" w:cs="Calibri Light"/>
          <w:sz w:val="22"/>
          <w:szCs w:val="22"/>
        </w:rPr>
        <w:t>…</w:t>
      </w:r>
      <w:r w:rsidR="007E3FEF" w:rsidRPr="00006F49">
        <w:rPr>
          <w:rFonts w:ascii="Calibri Light" w:hAnsi="Calibri Light" w:cs="Calibri Light"/>
          <w:sz w:val="22"/>
          <w:szCs w:val="22"/>
        </w:rPr>
        <w:t xml:space="preserve"> </w:t>
      </w:r>
      <w:r w:rsidRPr="00006F49">
        <w:rPr>
          <w:rFonts w:ascii="Calibri Light" w:hAnsi="Calibri Light" w:cs="Calibri Light"/>
          <w:sz w:val="22"/>
          <w:szCs w:val="22"/>
        </w:rPr>
        <w:t>Wykonawcą zadania pn. …………</w:t>
      </w:r>
      <w:r w:rsidR="007E3FEF" w:rsidRPr="00006F49">
        <w:rPr>
          <w:rFonts w:ascii="Calibri Light" w:hAnsi="Calibri Light" w:cs="Calibri Light"/>
          <w:sz w:val="22"/>
          <w:szCs w:val="22"/>
        </w:rPr>
        <w:t>…</w:t>
      </w:r>
      <w:r w:rsidRPr="00006F49">
        <w:rPr>
          <w:rFonts w:ascii="Calibri Light" w:hAnsi="Calibri Light" w:cs="Calibri Light"/>
          <w:sz w:val="22"/>
          <w:szCs w:val="22"/>
        </w:rPr>
        <w:t>………………</w:t>
      </w:r>
      <w:r w:rsidR="00B62C71" w:rsidRPr="00006F49">
        <w:rPr>
          <w:rFonts w:ascii="Calibri Light" w:hAnsi="Calibri Light" w:cs="Calibri Light"/>
          <w:sz w:val="22"/>
          <w:szCs w:val="22"/>
        </w:rPr>
        <w:t>……</w:t>
      </w:r>
      <w:r w:rsidRPr="00006F49">
        <w:rPr>
          <w:rFonts w:ascii="Calibri Light" w:hAnsi="Calibri Light" w:cs="Calibri Light"/>
          <w:sz w:val="22"/>
          <w:szCs w:val="22"/>
        </w:rPr>
        <w:t>…….., zwaną dalej Gwarantem, reprezentowanym przez:  ………………………………………………………</w:t>
      </w:r>
    </w:p>
    <w:p w14:paraId="3AF019F0" w14:textId="77777777" w:rsidR="00D36327" w:rsidRPr="00006F49" w:rsidRDefault="00D36327" w:rsidP="00085E1C">
      <w:pPr>
        <w:jc w:val="both"/>
        <w:rPr>
          <w:rFonts w:ascii="Calibri Light" w:hAnsi="Calibri Light" w:cs="Calibri Light"/>
          <w:sz w:val="22"/>
          <w:szCs w:val="22"/>
        </w:rPr>
      </w:pPr>
    </w:p>
    <w:p w14:paraId="281FEA60" w14:textId="77777777" w:rsidR="00D36327" w:rsidRPr="00006F49" w:rsidRDefault="00D36327" w:rsidP="00085E1C">
      <w:pPr>
        <w:jc w:val="both"/>
        <w:rPr>
          <w:rFonts w:ascii="Calibri Light" w:hAnsi="Calibri Light" w:cs="Calibri Light"/>
          <w:sz w:val="22"/>
          <w:szCs w:val="22"/>
        </w:rPr>
      </w:pPr>
      <w:r w:rsidRPr="00006F49">
        <w:rPr>
          <w:rFonts w:ascii="Calibri Light" w:hAnsi="Calibri Light" w:cs="Calibri Light"/>
          <w:sz w:val="22"/>
          <w:szCs w:val="22"/>
        </w:rPr>
        <w:t>a</w:t>
      </w:r>
    </w:p>
    <w:p w14:paraId="6B6F24B6" w14:textId="77777777" w:rsidR="00D36327" w:rsidRPr="00006F49" w:rsidRDefault="00D36327" w:rsidP="00085E1C">
      <w:pPr>
        <w:jc w:val="both"/>
        <w:rPr>
          <w:rFonts w:ascii="Calibri Light" w:hAnsi="Calibri Light" w:cs="Calibri Light"/>
          <w:sz w:val="22"/>
          <w:szCs w:val="22"/>
        </w:rPr>
      </w:pPr>
    </w:p>
    <w:p w14:paraId="21E05108" w14:textId="745A2BBF" w:rsidR="00D36327" w:rsidRPr="00006F49" w:rsidRDefault="00D36327" w:rsidP="00134300">
      <w:pPr>
        <w:pStyle w:val="Akapitzlist"/>
        <w:numPr>
          <w:ilvl w:val="0"/>
          <w:numId w:val="72"/>
        </w:numPr>
        <w:jc w:val="both"/>
        <w:rPr>
          <w:rFonts w:ascii="Calibri Light" w:hAnsi="Calibri Light" w:cs="Calibri Light"/>
          <w:sz w:val="22"/>
          <w:szCs w:val="22"/>
        </w:rPr>
      </w:pPr>
      <w:r w:rsidRPr="00006F49">
        <w:rPr>
          <w:rFonts w:ascii="Calibri Light" w:hAnsi="Calibri Light" w:cs="Calibri Light"/>
          <w:sz w:val="22"/>
          <w:szCs w:val="22"/>
        </w:rPr>
        <w:t>Miastem Białystok zwanym dalej Inwestorem, reprez</w:t>
      </w:r>
      <w:r w:rsidR="00B62C71" w:rsidRPr="00006F49">
        <w:rPr>
          <w:rFonts w:ascii="Calibri Light" w:hAnsi="Calibri Light" w:cs="Calibri Light"/>
          <w:sz w:val="22"/>
          <w:szCs w:val="22"/>
        </w:rPr>
        <w:t>entowanym przez: ………………………………...</w:t>
      </w:r>
      <w:r w:rsidRPr="00006F49">
        <w:rPr>
          <w:rFonts w:ascii="Calibri Light" w:hAnsi="Calibri Light" w:cs="Calibri Light"/>
          <w:sz w:val="22"/>
          <w:szCs w:val="22"/>
        </w:rPr>
        <w:t>……..</w:t>
      </w:r>
    </w:p>
    <w:p w14:paraId="35915D93" w14:textId="77777777" w:rsidR="00D36327" w:rsidRPr="00006F49" w:rsidRDefault="00D36327" w:rsidP="00085E1C">
      <w:pPr>
        <w:jc w:val="both"/>
        <w:rPr>
          <w:rFonts w:ascii="Calibri Light" w:hAnsi="Calibri Light" w:cs="Calibri Light"/>
          <w:sz w:val="22"/>
          <w:szCs w:val="22"/>
        </w:rPr>
      </w:pPr>
    </w:p>
    <w:p w14:paraId="24BF96B0" w14:textId="77777777" w:rsidR="00D36327" w:rsidRPr="00006F49" w:rsidRDefault="00D36327" w:rsidP="00085E1C">
      <w:pPr>
        <w:jc w:val="both"/>
        <w:rPr>
          <w:rFonts w:ascii="Calibri Light" w:eastAsia="Calibri" w:hAnsi="Calibri Light" w:cs="Calibri Light"/>
          <w:sz w:val="22"/>
          <w:szCs w:val="22"/>
        </w:rPr>
      </w:pPr>
      <w:r w:rsidRPr="00006F49">
        <w:rPr>
          <w:rFonts w:ascii="Calibri Light" w:eastAsia="Calibri" w:hAnsi="Calibri Light" w:cs="Calibri Light"/>
          <w:sz w:val="22"/>
          <w:szCs w:val="22"/>
        </w:rPr>
        <w:t>a</w:t>
      </w:r>
    </w:p>
    <w:p w14:paraId="65049FF3" w14:textId="77777777" w:rsidR="00D36327" w:rsidRPr="00006F49" w:rsidRDefault="00D36327" w:rsidP="00085E1C">
      <w:pPr>
        <w:jc w:val="both"/>
        <w:rPr>
          <w:rFonts w:ascii="Calibri Light" w:hAnsi="Calibri Light" w:cs="Calibri Light"/>
          <w:sz w:val="22"/>
          <w:szCs w:val="22"/>
        </w:rPr>
      </w:pPr>
    </w:p>
    <w:p w14:paraId="7D790816" w14:textId="44D137FD" w:rsidR="00D36327" w:rsidRPr="00006F49" w:rsidRDefault="007E3FEF" w:rsidP="00134300">
      <w:pPr>
        <w:pStyle w:val="Akapitzlist"/>
        <w:numPr>
          <w:ilvl w:val="0"/>
          <w:numId w:val="72"/>
        </w:numPr>
        <w:jc w:val="both"/>
        <w:rPr>
          <w:rFonts w:ascii="Calibri Light" w:hAnsi="Calibri Light" w:cs="Calibri Light"/>
          <w:sz w:val="22"/>
          <w:szCs w:val="22"/>
        </w:rPr>
      </w:pPr>
      <w:r w:rsidRPr="00006F49">
        <w:rPr>
          <w:rFonts w:ascii="Calibri Light" w:hAnsi="Calibri Light" w:cs="Calibri Light"/>
          <w:sz w:val="22"/>
          <w:szCs w:val="22"/>
        </w:rPr>
        <w:t xml:space="preserve">…………………………...… </w:t>
      </w:r>
      <w:r w:rsidR="00D36327" w:rsidRPr="00006F49">
        <w:rPr>
          <w:rFonts w:ascii="Calibri Light" w:hAnsi="Calibri Light" w:cs="Calibri Light"/>
          <w:sz w:val="22"/>
          <w:szCs w:val="22"/>
        </w:rPr>
        <w:t>zwanym dalej Przejmującym, rep</w:t>
      </w:r>
      <w:r w:rsidR="0093164E" w:rsidRPr="00006F49">
        <w:rPr>
          <w:rFonts w:ascii="Calibri Light" w:hAnsi="Calibri Light" w:cs="Calibri Light"/>
          <w:sz w:val="22"/>
          <w:szCs w:val="22"/>
        </w:rPr>
        <w:t>rezentowanym przez: …………………….</w:t>
      </w:r>
      <w:r w:rsidR="00D36327" w:rsidRPr="00006F49">
        <w:rPr>
          <w:rFonts w:ascii="Calibri Light" w:hAnsi="Calibri Light" w:cs="Calibri Light"/>
          <w:sz w:val="22"/>
          <w:szCs w:val="22"/>
        </w:rPr>
        <w:t>…………</w:t>
      </w:r>
      <w:r w:rsidRPr="00006F49">
        <w:rPr>
          <w:rFonts w:ascii="Calibri Light" w:hAnsi="Calibri Light" w:cs="Calibri Light"/>
          <w:sz w:val="22"/>
          <w:szCs w:val="22"/>
        </w:rPr>
        <w:t>…</w:t>
      </w:r>
    </w:p>
    <w:p w14:paraId="273839E4" w14:textId="77777777" w:rsidR="00D36327" w:rsidRPr="00006F49" w:rsidRDefault="00D36327" w:rsidP="00085E1C">
      <w:pPr>
        <w:jc w:val="both"/>
        <w:rPr>
          <w:rFonts w:ascii="Calibri Light" w:hAnsi="Calibri Light" w:cs="Calibri Light"/>
          <w:sz w:val="22"/>
          <w:szCs w:val="22"/>
        </w:rPr>
      </w:pPr>
    </w:p>
    <w:p w14:paraId="3311AA15" w14:textId="4245CB6A" w:rsidR="00D36327" w:rsidRPr="00006F49" w:rsidRDefault="001F5071" w:rsidP="0093164E">
      <w:pPr>
        <w:jc w:val="center"/>
        <w:rPr>
          <w:rFonts w:ascii="Calibri Light" w:hAnsi="Calibri Light" w:cs="Calibri Light"/>
          <w:b/>
          <w:sz w:val="22"/>
          <w:szCs w:val="22"/>
        </w:rPr>
      </w:pPr>
      <w:r w:rsidRPr="00006F49">
        <w:rPr>
          <w:rFonts w:ascii="Calibri Light" w:eastAsia="Calibri" w:hAnsi="Calibri Light" w:cs="Calibri Light"/>
          <w:b/>
          <w:sz w:val="22"/>
          <w:szCs w:val="22"/>
        </w:rPr>
        <w:t>§</w:t>
      </w:r>
      <w:r w:rsidR="0093164E" w:rsidRPr="00006F49">
        <w:rPr>
          <w:rFonts w:ascii="Calibri Light" w:eastAsia="Calibri" w:hAnsi="Calibri Light" w:cs="Calibri Light"/>
          <w:b/>
          <w:sz w:val="22"/>
          <w:szCs w:val="22"/>
        </w:rPr>
        <w:t xml:space="preserve"> </w:t>
      </w:r>
      <w:r w:rsidRPr="00006F49">
        <w:rPr>
          <w:rFonts w:ascii="Calibri Light" w:eastAsia="Calibri" w:hAnsi="Calibri Light" w:cs="Calibri Light"/>
          <w:b/>
          <w:sz w:val="22"/>
          <w:szCs w:val="22"/>
        </w:rPr>
        <w:t>1</w:t>
      </w:r>
    </w:p>
    <w:p w14:paraId="38264754" w14:textId="77777777" w:rsidR="0093164E" w:rsidRPr="00006F49" w:rsidRDefault="00D36327" w:rsidP="00134300">
      <w:pPr>
        <w:pStyle w:val="Akapitzlist"/>
        <w:numPr>
          <w:ilvl w:val="0"/>
          <w:numId w:val="73"/>
        </w:numPr>
        <w:jc w:val="both"/>
        <w:rPr>
          <w:rFonts w:ascii="Calibri Light" w:hAnsi="Calibri Light" w:cs="Calibri Light"/>
          <w:sz w:val="22"/>
          <w:szCs w:val="22"/>
        </w:rPr>
      </w:pPr>
      <w:r w:rsidRPr="00006F49">
        <w:rPr>
          <w:rFonts w:ascii="Calibri Light" w:hAnsi="Calibri Light" w:cs="Calibri Light"/>
          <w:sz w:val="22"/>
          <w:szCs w:val="22"/>
        </w:rPr>
        <w:t>Gwarant oraz Inwestor oświadczają, że:</w:t>
      </w:r>
    </w:p>
    <w:p w14:paraId="3819547C" w14:textId="69193E43" w:rsidR="0093164E" w:rsidRPr="00006F49" w:rsidRDefault="00D36327" w:rsidP="00134300">
      <w:pPr>
        <w:pStyle w:val="Akapitzlist"/>
        <w:numPr>
          <w:ilvl w:val="0"/>
          <w:numId w:val="74"/>
        </w:numPr>
        <w:ind w:left="714" w:hanging="357"/>
        <w:jc w:val="both"/>
        <w:rPr>
          <w:rFonts w:ascii="Calibri Light" w:hAnsi="Calibri Light" w:cs="Calibri Light"/>
          <w:sz w:val="22"/>
          <w:szCs w:val="22"/>
        </w:rPr>
      </w:pPr>
      <w:r w:rsidRPr="00006F49">
        <w:rPr>
          <w:rFonts w:ascii="Calibri Light" w:hAnsi="Calibri Light" w:cs="Calibri Light"/>
          <w:sz w:val="22"/>
          <w:szCs w:val="22"/>
        </w:rPr>
        <w:t>udzielona Inwestorowi przez Gwaranta gwarancja i rękojmia na ………………………………………….</w:t>
      </w:r>
      <w:r w:rsidR="0093164E" w:rsidRPr="00006F49">
        <w:rPr>
          <w:rFonts w:ascii="Calibri Light" w:hAnsi="Calibri Light" w:cs="Calibri Light"/>
          <w:sz w:val="22"/>
          <w:szCs w:val="22"/>
        </w:rPr>
        <w:t xml:space="preserve"> </w:t>
      </w:r>
      <w:r w:rsidRPr="00006F49">
        <w:rPr>
          <w:rFonts w:ascii="Calibri Light" w:hAnsi="Calibri Light" w:cs="Calibri Light"/>
          <w:sz w:val="22"/>
          <w:szCs w:val="22"/>
        </w:rPr>
        <w:t>obowiązuje do dnia ………………………………….</w:t>
      </w:r>
    </w:p>
    <w:p w14:paraId="0C2A8F25" w14:textId="77777777" w:rsidR="0093164E" w:rsidRPr="00006F49" w:rsidRDefault="00D36327" w:rsidP="00134300">
      <w:pPr>
        <w:pStyle w:val="Akapitzlist"/>
        <w:numPr>
          <w:ilvl w:val="0"/>
          <w:numId w:val="74"/>
        </w:numPr>
        <w:ind w:left="714" w:hanging="357"/>
        <w:jc w:val="both"/>
        <w:rPr>
          <w:rFonts w:ascii="Calibri Light" w:hAnsi="Calibri Light" w:cs="Calibri Light"/>
          <w:sz w:val="22"/>
          <w:szCs w:val="22"/>
        </w:rPr>
      </w:pPr>
      <w:r w:rsidRPr="00006F49">
        <w:rPr>
          <w:rFonts w:ascii="Calibri Light" w:hAnsi="Calibri Light" w:cs="Calibri Light"/>
          <w:sz w:val="22"/>
          <w:szCs w:val="22"/>
        </w:rPr>
        <w:t>uprawnionym z tytułu gwarancji i rękojmi (jako Inwestor) jest Miasto Białystok;</w:t>
      </w:r>
    </w:p>
    <w:p w14:paraId="576B80F9" w14:textId="57C2330A" w:rsidR="0093164E" w:rsidRPr="00006F49" w:rsidRDefault="00D36327" w:rsidP="00134300">
      <w:pPr>
        <w:pStyle w:val="Akapitzlist"/>
        <w:numPr>
          <w:ilvl w:val="0"/>
          <w:numId w:val="74"/>
        </w:numPr>
        <w:ind w:left="714" w:hanging="357"/>
        <w:jc w:val="both"/>
        <w:rPr>
          <w:rFonts w:ascii="Calibri Light" w:hAnsi="Calibri Light" w:cs="Calibri Light"/>
          <w:sz w:val="22"/>
          <w:szCs w:val="22"/>
        </w:rPr>
      </w:pPr>
      <w:r w:rsidRPr="00006F49">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78B4E19D" w14:textId="77777777" w:rsidR="0093164E" w:rsidRPr="00006F49" w:rsidRDefault="00D36327" w:rsidP="00134300">
      <w:pPr>
        <w:pStyle w:val="Akapitzlist"/>
        <w:numPr>
          <w:ilvl w:val="0"/>
          <w:numId w:val="73"/>
        </w:numPr>
        <w:jc w:val="both"/>
        <w:rPr>
          <w:rFonts w:ascii="Calibri Light" w:hAnsi="Calibri Light" w:cs="Calibri Light"/>
          <w:sz w:val="22"/>
          <w:szCs w:val="22"/>
        </w:rPr>
      </w:pPr>
      <w:r w:rsidRPr="00006F49">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3E73AD81" w14:textId="4E403613" w:rsidR="00D36327" w:rsidRPr="00006F49" w:rsidRDefault="00D36327" w:rsidP="00134300">
      <w:pPr>
        <w:pStyle w:val="Akapitzlist"/>
        <w:numPr>
          <w:ilvl w:val="0"/>
          <w:numId w:val="73"/>
        </w:numPr>
        <w:jc w:val="both"/>
        <w:rPr>
          <w:rFonts w:ascii="Calibri Light" w:hAnsi="Calibri Light" w:cs="Calibri Light"/>
          <w:sz w:val="22"/>
          <w:szCs w:val="22"/>
        </w:rPr>
      </w:pPr>
      <w:r w:rsidRPr="00006F49">
        <w:rPr>
          <w:rFonts w:ascii="Calibri Light" w:hAnsi="Calibri Light" w:cs="Calibri Light"/>
          <w:sz w:val="22"/>
          <w:szCs w:val="22"/>
        </w:rPr>
        <w:t>Przejmujący oświadcza, że będzie realizował roboty zgodnie z wytycznymi</w:t>
      </w:r>
      <w:r w:rsidR="001F5071" w:rsidRPr="00006F49">
        <w:rPr>
          <w:rFonts w:ascii="Calibri Light" w:hAnsi="Calibri Light" w:cs="Calibri Light"/>
          <w:sz w:val="22"/>
          <w:szCs w:val="22"/>
        </w:rPr>
        <w:t>/umową zawartą z Inwestorem.</w:t>
      </w:r>
    </w:p>
    <w:p w14:paraId="11E73054" w14:textId="77777777" w:rsidR="001F5071" w:rsidRPr="00006F49" w:rsidRDefault="001F5071" w:rsidP="00085E1C">
      <w:pPr>
        <w:jc w:val="both"/>
        <w:rPr>
          <w:rFonts w:ascii="Calibri Light" w:eastAsia="Calibri" w:hAnsi="Calibri Light" w:cs="Calibri Light"/>
          <w:sz w:val="22"/>
          <w:szCs w:val="22"/>
        </w:rPr>
      </w:pPr>
    </w:p>
    <w:p w14:paraId="3D4CCC2D" w14:textId="502CF41A" w:rsidR="00D36327" w:rsidRPr="00006F49" w:rsidRDefault="001F5071" w:rsidP="0093164E">
      <w:pPr>
        <w:jc w:val="center"/>
        <w:rPr>
          <w:rFonts w:ascii="Calibri Light" w:eastAsia="Calibri" w:hAnsi="Calibri Light" w:cs="Calibri Light"/>
          <w:b/>
          <w:sz w:val="22"/>
          <w:szCs w:val="22"/>
        </w:rPr>
      </w:pPr>
      <w:r w:rsidRPr="00006F49">
        <w:rPr>
          <w:rFonts w:ascii="Calibri Light" w:eastAsia="Calibri" w:hAnsi="Calibri Light" w:cs="Calibri Light"/>
          <w:b/>
          <w:sz w:val="22"/>
          <w:szCs w:val="22"/>
        </w:rPr>
        <w:t>§</w:t>
      </w:r>
      <w:r w:rsidR="0093164E" w:rsidRPr="00006F49">
        <w:rPr>
          <w:rFonts w:ascii="Calibri Light" w:eastAsia="Calibri" w:hAnsi="Calibri Light" w:cs="Calibri Light"/>
          <w:b/>
          <w:sz w:val="22"/>
          <w:szCs w:val="22"/>
        </w:rPr>
        <w:t xml:space="preserve"> </w:t>
      </w:r>
      <w:r w:rsidRPr="00006F49">
        <w:rPr>
          <w:rFonts w:ascii="Calibri Light" w:eastAsia="Calibri" w:hAnsi="Calibri Light" w:cs="Calibri Light"/>
          <w:b/>
          <w:sz w:val="22"/>
          <w:szCs w:val="22"/>
        </w:rPr>
        <w:t>2</w:t>
      </w:r>
    </w:p>
    <w:p w14:paraId="4641C1F9" w14:textId="1E21803C" w:rsidR="00D36327" w:rsidRPr="00006F49" w:rsidRDefault="00D36327" w:rsidP="00085E1C">
      <w:pPr>
        <w:jc w:val="both"/>
        <w:rPr>
          <w:rFonts w:ascii="Calibri Light" w:hAnsi="Calibri Light" w:cs="Calibri Light"/>
          <w:sz w:val="22"/>
          <w:szCs w:val="22"/>
        </w:rPr>
      </w:pPr>
      <w:r w:rsidRPr="00006F49">
        <w:rPr>
          <w:rFonts w:ascii="Calibri Light" w:hAnsi="Calibri Light" w:cs="Calibri Light"/>
          <w:sz w:val="22"/>
          <w:szCs w:val="22"/>
        </w:rPr>
        <w:t xml:space="preserve">Gwarant, Inwestor oraz Przejmujący ustalają, że Przejmujący przejmuje od Gwaranta - w zakresie określonym w niniejszej Umowie oraz w uzgodnieniu z  Inwestorem - obowiązki Gwaranta wynikające </w:t>
      </w:r>
      <w:r w:rsidR="0093164E" w:rsidRPr="00006F49">
        <w:rPr>
          <w:rFonts w:ascii="Calibri Light" w:hAnsi="Calibri Light" w:cs="Calibri Light"/>
          <w:sz w:val="22"/>
          <w:szCs w:val="22"/>
        </w:rPr>
        <w:br/>
      </w:r>
      <w:r w:rsidRPr="00006F49">
        <w:rPr>
          <w:rFonts w:ascii="Calibri Light" w:hAnsi="Calibri Light" w:cs="Calibri Light"/>
          <w:sz w:val="22"/>
          <w:szCs w:val="22"/>
        </w:rPr>
        <w:t>z Umowy nr ……………</w:t>
      </w:r>
      <w:r w:rsidR="001F5071" w:rsidRPr="00006F49">
        <w:rPr>
          <w:rFonts w:ascii="Calibri Light" w:hAnsi="Calibri Light" w:cs="Calibri Light"/>
          <w:sz w:val="22"/>
          <w:szCs w:val="22"/>
        </w:rPr>
        <w:t xml:space="preserve"> </w:t>
      </w:r>
      <w:r w:rsidRPr="00006F49">
        <w:rPr>
          <w:rFonts w:ascii="Calibri Light" w:hAnsi="Calibri Light" w:cs="Calibri Light"/>
          <w:sz w:val="22"/>
          <w:szCs w:val="22"/>
        </w:rPr>
        <w:t>z dnia …………….</w:t>
      </w:r>
      <w:r w:rsidR="001F5071" w:rsidRPr="00006F49">
        <w:rPr>
          <w:rFonts w:ascii="Calibri Light" w:hAnsi="Calibri Light" w:cs="Calibri Light"/>
          <w:sz w:val="22"/>
          <w:szCs w:val="22"/>
        </w:rPr>
        <w:t xml:space="preserve">.., zawartej pomiędzy Gwarantem </w:t>
      </w:r>
      <w:r w:rsidRPr="00006F49">
        <w:rPr>
          <w:rFonts w:ascii="Calibri Light" w:hAnsi="Calibri Light" w:cs="Calibri Light"/>
          <w:sz w:val="22"/>
          <w:szCs w:val="22"/>
        </w:rPr>
        <w:t xml:space="preserve">a Inwestorem, w stosunku </w:t>
      </w:r>
      <w:r w:rsidR="0093164E" w:rsidRPr="00006F49">
        <w:rPr>
          <w:rFonts w:ascii="Calibri Light" w:hAnsi="Calibri Light" w:cs="Calibri Light"/>
          <w:sz w:val="22"/>
          <w:szCs w:val="22"/>
        </w:rPr>
        <w:br/>
      </w:r>
      <w:r w:rsidRPr="00006F49">
        <w:rPr>
          <w:rFonts w:ascii="Calibri Light" w:hAnsi="Calibri Light" w:cs="Calibri Light"/>
          <w:sz w:val="22"/>
          <w:szCs w:val="22"/>
        </w:rPr>
        <w:t xml:space="preserve">do asortymentu robót </w:t>
      </w:r>
      <w:r w:rsidR="001F5071" w:rsidRPr="00006F49">
        <w:rPr>
          <w:rFonts w:ascii="Calibri Light" w:hAnsi="Calibri Light" w:cs="Calibri Light"/>
          <w:sz w:val="22"/>
          <w:szCs w:val="22"/>
        </w:rPr>
        <w:t xml:space="preserve">określonym </w:t>
      </w:r>
      <w:r w:rsidRPr="00006F49">
        <w:rPr>
          <w:rFonts w:ascii="Calibri Light" w:hAnsi="Calibri Light" w:cs="Calibri Light"/>
          <w:sz w:val="22"/>
          <w:szCs w:val="22"/>
        </w:rPr>
        <w:t xml:space="preserve">w §1 ust. 2. Warunki odnoszące się do udzielonej gwarancji jakości oraz rękojmi zostały zawarte w załączniku nr </w:t>
      </w:r>
      <w:r w:rsidR="001F5071" w:rsidRPr="00006F49">
        <w:rPr>
          <w:rFonts w:ascii="Calibri Light" w:hAnsi="Calibri Light" w:cs="Calibri Light"/>
          <w:sz w:val="22"/>
          <w:szCs w:val="22"/>
        </w:rPr>
        <w:t>2</w:t>
      </w:r>
      <w:r w:rsidRPr="00006F49">
        <w:rPr>
          <w:rFonts w:ascii="Calibri Light" w:hAnsi="Calibri Light" w:cs="Calibri Light"/>
          <w:sz w:val="22"/>
          <w:szCs w:val="22"/>
        </w:rPr>
        <w:t>.</w:t>
      </w:r>
    </w:p>
    <w:p w14:paraId="63BB4F50" w14:textId="77777777" w:rsidR="00D36327" w:rsidRPr="00006F49" w:rsidRDefault="00D36327" w:rsidP="00085E1C">
      <w:pPr>
        <w:jc w:val="both"/>
        <w:rPr>
          <w:rFonts w:ascii="Calibri Light" w:hAnsi="Calibri Light" w:cs="Calibri Light"/>
          <w:sz w:val="22"/>
          <w:szCs w:val="22"/>
        </w:rPr>
      </w:pPr>
    </w:p>
    <w:p w14:paraId="23DE9272" w14:textId="06413B18" w:rsidR="00D36327" w:rsidRPr="00006F49" w:rsidRDefault="001F5071" w:rsidP="0093164E">
      <w:pPr>
        <w:jc w:val="center"/>
        <w:rPr>
          <w:rFonts w:ascii="Calibri Light" w:hAnsi="Calibri Light" w:cs="Calibri Light"/>
          <w:b/>
          <w:sz w:val="22"/>
          <w:szCs w:val="22"/>
        </w:rPr>
      </w:pPr>
      <w:r w:rsidRPr="00006F49">
        <w:rPr>
          <w:rFonts w:ascii="Calibri Light" w:eastAsia="Calibri" w:hAnsi="Calibri Light" w:cs="Calibri Light"/>
          <w:b/>
          <w:sz w:val="22"/>
          <w:szCs w:val="22"/>
        </w:rPr>
        <w:t>§</w:t>
      </w:r>
      <w:r w:rsidR="0093164E" w:rsidRPr="00006F49">
        <w:rPr>
          <w:rFonts w:ascii="Calibri Light" w:eastAsia="Calibri" w:hAnsi="Calibri Light" w:cs="Calibri Light"/>
          <w:b/>
          <w:sz w:val="22"/>
          <w:szCs w:val="22"/>
        </w:rPr>
        <w:t xml:space="preserve"> </w:t>
      </w:r>
      <w:r w:rsidRPr="00006F49">
        <w:rPr>
          <w:rFonts w:ascii="Calibri Light" w:eastAsia="Calibri" w:hAnsi="Calibri Light" w:cs="Calibri Light"/>
          <w:b/>
          <w:sz w:val="22"/>
          <w:szCs w:val="22"/>
        </w:rPr>
        <w:t>3</w:t>
      </w:r>
    </w:p>
    <w:p w14:paraId="782CB3FE" w14:textId="77777777" w:rsidR="0093164E" w:rsidRPr="00006F49" w:rsidRDefault="00D36327" w:rsidP="00134300">
      <w:pPr>
        <w:pStyle w:val="Akapitzlist"/>
        <w:numPr>
          <w:ilvl w:val="0"/>
          <w:numId w:val="75"/>
        </w:numPr>
        <w:jc w:val="both"/>
        <w:rPr>
          <w:rFonts w:ascii="Calibri Light" w:hAnsi="Calibri Light" w:cs="Calibri Light"/>
          <w:sz w:val="22"/>
          <w:szCs w:val="22"/>
        </w:rPr>
      </w:pPr>
      <w:r w:rsidRPr="00006F49">
        <w:rPr>
          <w:rFonts w:ascii="Calibri Light" w:hAnsi="Calibri Light" w:cs="Calibri Light"/>
          <w:sz w:val="22"/>
          <w:szCs w:val="22"/>
        </w:rPr>
        <w:t xml:space="preserve">Odpowiedzialność Przejmującego z tytułu gwarancji i rękojmi ograniczona jest wyłącznie </w:t>
      </w:r>
      <w:r w:rsidR="0093164E" w:rsidRPr="00006F49">
        <w:rPr>
          <w:rFonts w:ascii="Calibri Light" w:hAnsi="Calibri Light" w:cs="Calibri Light"/>
          <w:sz w:val="22"/>
          <w:szCs w:val="22"/>
        </w:rPr>
        <w:br/>
      </w:r>
      <w:r w:rsidRPr="00006F49">
        <w:rPr>
          <w:rFonts w:ascii="Calibri Light" w:hAnsi="Calibri Light" w:cs="Calibri Light"/>
          <w:sz w:val="22"/>
          <w:szCs w:val="22"/>
        </w:rPr>
        <w:t xml:space="preserve">do asortymentu robót określonych w § 1 ust. </w:t>
      </w:r>
      <w:r w:rsidR="001F5071" w:rsidRPr="00006F49">
        <w:rPr>
          <w:rFonts w:ascii="Calibri Light" w:hAnsi="Calibri Light" w:cs="Calibri Light"/>
          <w:sz w:val="22"/>
          <w:szCs w:val="22"/>
        </w:rPr>
        <w:t>2</w:t>
      </w:r>
      <w:r w:rsidRPr="00006F49">
        <w:rPr>
          <w:rFonts w:ascii="Calibri Light" w:hAnsi="Calibri Light" w:cs="Calibri Light"/>
          <w:sz w:val="22"/>
          <w:szCs w:val="22"/>
        </w:rPr>
        <w:t xml:space="preserve"> i jedynie do następstw robót prowadzonych przez Przejmującego, to znaczy do wad i uszkodzeń powstałych w wyniku prowadzenia robót budowlanych przez Przejmującego.</w:t>
      </w:r>
    </w:p>
    <w:p w14:paraId="51C5714D" w14:textId="77777777" w:rsidR="0093164E" w:rsidRPr="00006F49" w:rsidRDefault="00D36327" w:rsidP="00134300">
      <w:pPr>
        <w:pStyle w:val="Akapitzlist"/>
        <w:numPr>
          <w:ilvl w:val="0"/>
          <w:numId w:val="75"/>
        </w:numPr>
        <w:jc w:val="both"/>
        <w:rPr>
          <w:rFonts w:ascii="Calibri Light" w:hAnsi="Calibri Light" w:cs="Calibri Light"/>
          <w:sz w:val="22"/>
          <w:szCs w:val="22"/>
        </w:rPr>
      </w:pPr>
      <w:r w:rsidRPr="00006F49">
        <w:rPr>
          <w:rFonts w:ascii="Calibri Light" w:hAnsi="Calibri Light" w:cs="Calibri Light"/>
          <w:sz w:val="22"/>
          <w:szCs w:val="22"/>
        </w:rPr>
        <w:t xml:space="preserve">Odpowiedzialność Przejmującego z tytułu gwarancji i rękojmi za roboty </w:t>
      </w:r>
      <w:r w:rsidR="001F5071" w:rsidRPr="00006F49">
        <w:rPr>
          <w:rFonts w:ascii="Calibri Light" w:hAnsi="Calibri Light" w:cs="Calibri Light"/>
          <w:sz w:val="22"/>
          <w:szCs w:val="22"/>
        </w:rPr>
        <w:t xml:space="preserve">przez niego </w:t>
      </w:r>
      <w:r w:rsidRPr="00006F49">
        <w:rPr>
          <w:rFonts w:ascii="Calibri Light" w:hAnsi="Calibri Light" w:cs="Calibri Light"/>
          <w:sz w:val="22"/>
          <w:szCs w:val="22"/>
        </w:rPr>
        <w:t>wykonane</w:t>
      </w:r>
      <w:r w:rsidRPr="00006F49">
        <w:rPr>
          <w:rFonts w:ascii="Calibri Light" w:hAnsi="Calibri Light" w:cs="Calibri Light"/>
          <w:sz w:val="22"/>
          <w:szCs w:val="22"/>
        </w:rPr>
        <w:br/>
        <w:t>na warunkach wynikających z umowy……….. z dnia ……………., trwa do dnia……………r., tj. do upływu terminu jej obowiązywania określonego w/w umową.</w:t>
      </w:r>
    </w:p>
    <w:p w14:paraId="37C94F15" w14:textId="77777777" w:rsidR="0093164E" w:rsidRPr="00006F49" w:rsidRDefault="00D36327" w:rsidP="00134300">
      <w:pPr>
        <w:pStyle w:val="Akapitzlist"/>
        <w:numPr>
          <w:ilvl w:val="0"/>
          <w:numId w:val="75"/>
        </w:numPr>
        <w:jc w:val="both"/>
        <w:rPr>
          <w:rFonts w:ascii="Calibri Light" w:hAnsi="Calibri Light" w:cs="Calibri Light"/>
          <w:sz w:val="22"/>
          <w:szCs w:val="22"/>
        </w:rPr>
      </w:pPr>
      <w:r w:rsidRPr="00006F49">
        <w:rPr>
          <w:rFonts w:ascii="Calibri Light" w:hAnsi="Calibri Light" w:cs="Calibri Light"/>
          <w:sz w:val="22"/>
          <w:szCs w:val="22"/>
        </w:rPr>
        <w:t xml:space="preserve">Wraz z przejęciem praw i obowiązków określonych w </w:t>
      </w:r>
      <w:r w:rsidRPr="00006F49">
        <w:rPr>
          <w:rFonts w:ascii="Calibri Light" w:eastAsia="Calibri" w:hAnsi="Calibri Light" w:cs="Calibri Light"/>
          <w:sz w:val="22"/>
          <w:szCs w:val="22"/>
        </w:rPr>
        <w:t>§</w:t>
      </w:r>
      <w:r w:rsidRPr="00006F49">
        <w:rPr>
          <w:rFonts w:ascii="Calibri Light" w:hAnsi="Calibri Light" w:cs="Calibri Light"/>
          <w:sz w:val="22"/>
          <w:szCs w:val="22"/>
        </w:rPr>
        <w:t>2 przez Przejmującego, odpowiedzialność Gwaranta z tytułu gwarancji oraz rękojmi za wykonane roboty, wynika</w:t>
      </w:r>
      <w:r w:rsidR="001F5071" w:rsidRPr="00006F49">
        <w:rPr>
          <w:rFonts w:ascii="Calibri Light" w:hAnsi="Calibri Light" w:cs="Calibri Light"/>
          <w:sz w:val="22"/>
          <w:szCs w:val="22"/>
        </w:rPr>
        <w:t xml:space="preserve">jąca </w:t>
      </w:r>
      <w:r w:rsidRPr="00006F49">
        <w:rPr>
          <w:rFonts w:ascii="Calibri Light" w:hAnsi="Calibri Light" w:cs="Calibri Light"/>
          <w:sz w:val="22"/>
          <w:szCs w:val="22"/>
        </w:rPr>
        <w:t xml:space="preserve">z umowy ………… z dnia ……………….. zostanie wyłączona w zakresie asortymentu robót określonym w </w:t>
      </w:r>
      <w:r w:rsidRPr="00006F49">
        <w:rPr>
          <w:rFonts w:ascii="Calibri Light" w:eastAsia="Calibri" w:hAnsi="Calibri Light" w:cs="Calibri Light"/>
          <w:sz w:val="22"/>
          <w:szCs w:val="22"/>
        </w:rPr>
        <w:t>§</w:t>
      </w:r>
      <w:r w:rsidRPr="00006F49">
        <w:rPr>
          <w:rFonts w:ascii="Calibri Light" w:hAnsi="Calibri Light" w:cs="Calibri Light"/>
          <w:sz w:val="22"/>
          <w:szCs w:val="22"/>
        </w:rPr>
        <w:t>1 ust. 2. Z chwilą wejścia w teren objęty uzgodnieniem przez Przejmującego, gwarancja i rękojmia udzielona przez Gwaranta na roboty wykonane</w:t>
      </w:r>
      <w:r w:rsidR="001F5071" w:rsidRPr="00006F49">
        <w:rPr>
          <w:rFonts w:ascii="Calibri Light" w:hAnsi="Calibri Light" w:cs="Calibri Light"/>
          <w:sz w:val="22"/>
          <w:szCs w:val="22"/>
        </w:rPr>
        <w:t xml:space="preserve"> przez niego na w</w:t>
      </w:r>
      <w:r w:rsidRPr="00006F49">
        <w:rPr>
          <w:rFonts w:ascii="Calibri Light" w:hAnsi="Calibri Light" w:cs="Calibri Light"/>
          <w:sz w:val="22"/>
          <w:szCs w:val="22"/>
        </w:rPr>
        <w:t>w</w:t>
      </w:r>
      <w:r w:rsidR="001F5071" w:rsidRPr="00006F49">
        <w:rPr>
          <w:rFonts w:ascii="Calibri Light" w:hAnsi="Calibri Light" w:cs="Calibri Light"/>
          <w:sz w:val="22"/>
          <w:szCs w:val="22"/>
        </w:rPr>
        <w:t>.</w:t>
      </w:r>
      <w:r w:rsidRPr="00006F49">
        <w:rPr>
          <w:rFonts w:ascii="Calibri Light" w:hAnsi="Calibri Light" w:cs="Calibri Light"/>
          <w:sz w:val="22"/>
          <w:szCs w:val="22"/>
        </w:rPr>
        <w:t xml:space="preserve"> obszarze przestanie obowiązywać,</w:t>
      </w:r>
      <w:r w:rsidR="001F5071" w:rsidRPr="00006F49">
        <w:rPr>
          <w:rFonts w:ascii="Calibri Light" w:hAnsi="Calibri Light" w:cs="Calibri Light"/>
          <w:sz w:val="22"/>
          <w:szCs w:val="22"/>
        </w:rPr>
        <w:t xml:space="preserve">  w zakresie </w:t>
      </w:r>
      <w:r w:rsidR="001F5071" w:rsidRPr="00006F49">
        <w:rPr>
          <w:rFonts w:ascii="Calibri Light" w:hAnsi="Calibri Light" w:cs="Calibri Light"/>
          <w:sz w:val="22"/>
          <w:szCs w:val="22"/>
        </w:rPr>
        <w:lastRenderedPageBreak/>
        <w:t>objętym inwestycją Przejmującego. P</w:t>
      </w:r>
      <w:r w:rsidRPr="00006F49">
        <w:rPr>
          <w:rFonts w:ascii="Calibri Light" w:hAnsi="Calibri Light" w:cs="Calibri Light"/>
          <w:sz w:val="22"/>
          <w:szCs w:val="22"/>
        </w:rPr>
        <w:t>onadto Przejmujący będzie od tej chwili odpowiedzialny również z tytułu naprawienia szkód wyrządzonych w robotach wykonanych przez Gwaranta.</w:t>
      </w:r>
    </w:p>
    <w:p w14:paraId="30538ECA" w14:textId="77777777" w:rsidR="0093164E" w:rsidRPr="00006F49" w:rsidRDefault="00D36327" w:rsidP="00134300">
      <w:pPr>
        <w:pStyle w:val="Akapitzlist"/>
        <w:numPr>
          <w:ilvl w:val="0"/>
          <w:numId w:val="75"/>
        </w:numPr>
        <w:jc w:val="both"/>
        <w:rPr>
          <w:rFonts w:ascii="Calibri Light" w:hAnsi="Calibri Light" w:cs="Calibri Light"/>
          <w:sz w:val="22"/>
          <w:szCs w:val="22"/>
        </w:rPr>
      </w:pPr>
      <w:r w:rsidRPr="00006F49">
        <w:rPr>
          <w:rFonts w:ascii="Calibri Light" w:hAnsi="Calibri Light" w:cs="Calibri Light"/>
          <w:sz w:val="22"/>
          <w:szCs w:val="22"/>
        </w:rPr>
        <w:t>W konsekwencji Inwestor oświadcza, iż:</w:t>
      </w:r>
    </w:p>
    <w:p w14:paraId="4DFC14E7" w14:textId="77777777" w:rsidR="0093164E" w:rsidRPr="00006F49" w:rsidRDefault="00D36327" w:rsidP="00134300">
      <w:pPr>
        <w:pStyle w:val="Akapitzlist"/>
        <w:numPr>
          <w:ilvl w:val="0"/>
          <w:numId w:val="76"/>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zwalnia Gwaranta z odpowiedzialności z tytułu gwarancji i rękojmi udzielonych dla robót </w:t>
      </w:r>
      <w:r w:rsidR="0093164E" w:rsidRPr="00006F49">
        <w:rPr>
          <w:rFonts w:ascii="Calibri Light" w:hAnsi="Calibri Light" w:cs="Calibri Light"/>
          <w:sz w:val="22"/>
          <w:szCs w:val="22"/>
        </w:rPr>
        <w:br/>
      </w:r>
      <w:r w:rsidRPr="00006F49">
        <w:rPr>
          <w:rFonts w:ascii="Calibri Light" w:hAnsi="Calibri Light" w:cs="Calibri Light"/>
          <w:sz w:val="22"/>
          <w:szCs w:val="22"/>
        </w:rPr>
        <w:t>na obszarze ……………………………………………</w:t>
      </w:r>
      <w:r w:rsidR="0093164E" w:rsidRPr="00006F49">
        <w:rPr>
          <w:rFonts w:ascii="Calibri Light" w:hAnsi="Calibri Light" w:cs="Calibri Light"/>
          <w:sz w:val="22"/>
          <w:szCs w:val="22"/>
        </w:rPr>
        <w:t>,</w:t>
      </w:r>
    </w:p>
    <w:p w14:paraId="70E5131B" w14:textId="65AEEE5A" w:rsidR="0093164E" w:rsidRPr="00006F49" w:rsidRDefault="00D36327" w:rsidP="00134300">
      <w:pPr>
        <w:pStyle w:val="Akapitzlist"/>
        <w:numPr>
          <w:ilvl w:val="0"/>
          <w:numId w:val="76"/>
        </w:numPr>
        <w:ind w:left="714" w:hanging="357"/>
        <w:jc w:val="both"/>
        <w:rPr>
          <w:rFonts w:ascii="Calibri Light" w:hAnsi="Calibri Light" w:cs="Calibri Light"/>
          <w:sz w:val="22"/>
          <w:szCs w:val="22"/>
        </w:rPr>
      </w:pPr>
      <w:r w:rsidRPr="00006F49">
        <w:rPr>
          <w:rFonts w:ascii="Calibri Light" w:hAnsi="Calibri Light" w:cs="Calibri Light"/>
          <w:sz w:val="22"/>
          <w:szCs w:val="22"/>
        </w:rPr>
        <w:t xml:space="preserve">zrzeka się wszelkich roszczeń względem Gwaranta w odniesieniu do robót przez niego wykonanych na </w:t>
      </w:r>
      <w:r w:rsidR="001F5071" w:rsidRPr="00006F49">
        <w:rPr>
          <w:rFonts w:ascii="Calibri Light" w:hAnsi="Calibri Light" w:cs="Calibri Light"/>
          <w:sz w:val="22"/>
          <w:szCs w:val="22"/>
        </w:rPr>
        <w:t xml:space="preserve">ww. </w:t>
      </w:r>
      <w:r w:rsidRPr="00006F49">
        <w:rPr>
          <w:rFonts w:ascii="Calibri Light" w:hAnsi="Calibri Light" w:cs="Calibri Light"/>
          <w:sz w:val="22"/>
          <w:szCs w:val="22"/>
        </w:rPr>
        <w:t xml:space="preserve">obszarze, które zostały naruszone przez Przejmującego w związku </w:t>
      </w:r>
      <w:r w:rsidR="0093164E" w:rsidRPr="00006F49">
        <w:rPr>
          <w:rFonts w:ascii="Calibri Light" w:hAnsi="Calibri Light" w:cs="Calibri Light"/>
          <w:sz w:val="22"/>
          <w:szCs w:val="22"/>
        </w:rPr>
        <w:br/>
        <w:t>z prowadzoną inwestycją.</w:t>
      </w:r>
    </w:p>
    <w:p w14:paraId="573AC796" w14:textId="1F1AF64F" w:rsidR="00D36327" w:rsidRPr="00006F49" w:rsidRDefault="00D36327" w:rsidP="00134300">
      <w:pPr>
        <w:pStyle w:val="Akapitzlist"/>
        <w:numPr>
          <w:ilvl w:val="0"/>
          <w:numId w:val="75"/>
        </w:numPr>
        <w:jc w:val="both"/>
        <w:rPr>
          <w:rFonts w:ascii="Calibri Light" w:hAnsi="Calibri Light" w:cs="Calibri Light"/>
          <w:sz w:val="22"/>
          <w:szCs w:val="22"/>
        </w:rPr>
      </w:pPr>
      <w:r w:rsidRPr="00006F49">
        <w:rPr>
          <w:rFonts w:ascii="Calibri Light" w:hAnsi="Calibri Light" w:cs="Calibri Light"/>
          <w:noProof/>
        </w:rPr>
        <w:drawing>
          <wp:anchor distT="0" distB="0" distL="114300" distR="114300" simplePos="0" relativeHeight="251659264" behindDoc="0" locked="0" layoutInCell="1" allowOverlap="0" wp14:anchorId="7BE070C2" wp14:editId="6C52C17A">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006F49">
        <w:rPr>
          <w:rFonts w:ascii="Calibri Light" w:hAnsi="Calibri Light" w:cs="Calibri Light"/>
          <w:noProof/>
        </w:rPr>
        <w:drawing>
          <wp:anchor distT="0" distB="0" distL="114300" distR="114300" simplePos="0" relativeHeight="251660288" behindDoc="0" locked="0" layoutInCell="1" allowOverlap="0" wp14:anchorId="3DD56107" wp14:editId="3DF81F30">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006F49">
        <w:rPr>
          <w:rFonts w:ascii="Calibri Light" w:hAnsi="Calibri Light" w:cs="Calibri Light"/>
          <w:sz w:val="22"/>
          <w:szCs w:val="22"/>
        </w:rPr>
        <w:t xml:space="preserve">W przypadku powstania wad, usterek lub szkód w przedmiocie umowy zawartej pomiędzy Gwarantem a Inwestorem na obszarze określonym w </w:t>
      </w:r>
      <w:r w:rsidRPr="00006F49">
        <w:rPr>
          <w:rFonts w:ascii="Calibri Light" w:eastAsia="Calibri" w:hAnsi="Calibri Light" w:cs="Calibri Light"/>
          <w:sz w:val="22"/>
          <w:szCs w:val="22"/>
        </w:rPr>
        <w:t>§</w:t>
      </w:r>
      <w:r w:rsidR="001F5071" w:rsidRPr="00006F49">
        <w:rPr>
          <w:rFonts w:ascii="Calibri Light" w:hAnsi="Calibri Light" w:cs="Calibri Light"/>
          <w:sz w:val="22"/>
          <w:szCs w:val="22"/>
        </w:rPr>
        <w:t>1 ust. 2</w:t>
      </w:r>
      <w:r w:rsidRPr="00006F49">
        <w:rPr>
          <w:rFonts w:ascii="Calibri Light" w:hAnsi="Calibri Light" w:cs="Calibri Light"/>
          <w:sz w:val="22"/>
          <w:szCs w:val="22"/>
        </w:rPr>
        <w:t>, które będą skutkiem prowadzenia przez Przejmującego prac:</w:t>
      </w:r>
    </w:p>
    <w:p w14:paraId="4CC0673A" w14:textId="77777777" w:rsidR="0093164E" w:rsidRPr="00006F49" w:rsidRDefault="00D36327" w:rsidP="00134300">
      <w:pPr>
        <w:pStyle w:val="Akapitzlist"/>
        <w:numPr>
          <w:ilvl w:val="0"/>
          <w:numId w:val="77"/>
        </w:numPr>
        <w:jc w:val="both"/>
        <w:rPr>
          <w:rFonts w:ascii="Calibri Light" w:hAnsi="Calibri Light" w:cs="Calibri Light"/>
          <w:sz w:val="22"/>
          <w:szCs w:val="22"/>
        </w:rPr>
      </w:pPr>
      <w:r w:rsidRPr="00006F49">
        <w:rPr>
          <w:rFonts w:ascii="Calibri Light" w:hAnsi="Calibri Light" w:cs="Calibri Light"/>
          <w:sz w:val="22"/>
          <w:szCs w:val="22"/>
        </w:rPr>
        <w:t>Inwestor będzie rościł o ich usunięcie bezpośrednio do Przejmującego, a nie będzie rościł z tych tytułów do Gwaranta,</w:t>
      </w:r>
    </w:p>
    <w:p w14:paraId="106946AE" w14:textId="77777777" w:rsidR="0093164E" w:rsidRPr="00006F49" w:rsidRDefault="00D36327" w:rsidP="00134300">
      <w:pPr>
        <w:pStyle w:val="Akapitzlist"/>
        <w:numPr>
          <w:ilvl w:val="0"/>
          <w:numId w:val="77"/>
        </w:numPr>
        <w:jc w:val="both"/>
        <w:rPr>
          <w:rFonts w:ascii="Calibri Light" w:hAnsi="Calibri Light" w:cs="Calibri Light"/>
          <w:sz w:val="22"/>
          <w:szCs w:val="22"/>
        </w:rPr>
      </w:pPr>
      <w:r w:rsidRPr="00006F49">
        <w:rPr>
          <w:rFonts w:ascii="Calibri Light" w:hAnsi="Calibri Light" w:cs="Calibri Light"/>
          <w:sz w:val="22"/>
          <w:szCs w:val="22"/>
        </w:rPr>
        <w:t xml:space="preserve">Przejmujący zobowiązany jest do ich niezwłocznego usunięcia na wezwanie Inwestora na warunkach oraz w terminie określonym w załączniku nr </w:t>
      </w:r>
      <w:r w:rsidR="001F5071" w:rsidRPr="00006F49">
        <w:rPr>
          <w:rFonts w:ascii="Calibri Light" w:hAnsi="Calibri Light" w:cs="Calibri Light"/>
          <w:sz w:val="22"/>
          <w:szCs w:val="22"/>
        </w:rPr>
        <w:t>2</w:t>
      </w:r>
      <w:r w:rsidRPr="00006F49">
        <w:rPr>
          <w:rFonts w:ascii="Calibri Light" w:hAnsi="Calibri Light" w:cs="Calibri Light"/>
          <w:sz w:val="22"/>
          <w:szCs w:val="22"/>
        </w:rPr>
        <w:t>.</w:t>
      </w:r>
    </w:p>
    <w:p w14:paraId="46D5C248" w14:textId="31C940D4" w:rsidR="00D36327" w:rsidRPr="00006F49" w:rsidRDefault="00D36327" w:rsidP="00134300">
      <w:pPr>
        <w:pStyle w:val="Akapitzlist"/>
        <w:numPr>
          <w:ilvl w:val="0"/>
          <w:numId w:val="77"/>
        </w:numPr>
        <w:jc w:val="both"/>
        <w:rPr>
          <w:rFonts w:ascii="Calibri Light" w:hAnsi="Calibri Light" w:cs="Calibri Light"/>
          <w:sz w:val="22"/>
          <w:szCs w:val="22"/>
        </w:rPr>
      </w:pPr>
      <w:r w:rsidRPr="00006F49">
        <w:rPr>
          <w:rFonts w:ascii="Calibri Light" w:hAnsi="Calibri Light" w:cs="Calibri Light"/>
          <w:sz w:val="22"/>
          <w:szCs w:val="22"/>
        </w:rPr>
        <w:t>Przejmujący zobowiązany jest do pokrycia wszelkich szkód z tego wynikłych, w okresie obowiązywania gwarancji.</w:t>
      </w:r>
    </w:p>
    <w:p w14:paraId="10C8C0A9" w14:textId="77777777" w:rsidR="0093164E" w:rsidRPr="00006F49" w:rsidRDefault="0093164E" w:rsidP="00085E1C">
      <w:pPr>
        <w:jc w:val="both"/>
        <w:rPr>
          <w:rFonts w:ascii="Calibri Light" w:eastAsia="Calibri" w:hAnsi="Calibri Light" w:cs="Calibri Light"/>
          <w:sz w:val="22"/>
          <w:szCs w:val="22"/>
        </w:rPr>
      </w:pPr>
    </w:p>
    <w:p w14:paraId="118B2CE9" w14:textId="0093DD5A" w:rsidR="00D36327" w:rsidRPr="00006F49" w:rsidRDefault="001F5071" w:rsidP="0093164E">
      <w:pPr>
        <w:jc w:val="center"/>
        <w:rPr>
          <w:rFonts w:ascii="Calibri Light" w:hAnsi="Calibri Light" w:cs="Calibri Light"/>
          <w:b/>
          <w:sz w:val="22"/>
          <w:szCs w:val="22"/>
        </w:rPr>
      </w:pPr>
      <w:r w:rsidRPr="00006F49">
        <w:rPr>
          <w:rFonts w:ascii="Calibri Light" w:eastAsia="Calibri" w:hAnsi="Calibri Light" w:cs="Calibri Light"/>
          <w:b/>
          <w:sz w:val="22"/>
          <w:szCs w:val="22"/>
        </w:rPr>
        <w:t>§</w:t>
      </w:r>
      <w:r w:rsidR="0093164E" w:rsidRPr="00006F49">
        <w:rPr>
          <w:rFonts w:ascii="Calibri Light" w:eastAsia="Calibri" w:hAnsi="Calibri Light" w:cs="Calibri Light"/>
          <w:b/>
          <w:sz w:val="22"/>
          <w:szCs w:val="22"/>
        </w:rPr>
        <w:t xml:space="preserve"> </w:t>
      </w:r>
      <w:r w:rsidRPr="00006F49">
        <w:rPr>
          <w:rFonts w:ascii="Calibri Light" w:eastAsia="Calibri" w:hAnsi="Calibri Light" w:cs="Calibri Light"/>
          <w:b/>
          <w:sz w:val="22"/>
          <w:szCs w:val="22"/>
        </w:rPr>
        <w:t>4</w:t>
      </w:r>
    </w:p>
    <w:p w14:paraId="2DF1DD5D" w14:textId="77777777" w:rsidR="0093164E" w:rsidRPr="00006F49" w:rsidRDefault="00D36327" w:rsidP="00134300">
      <w:pPr>
        <w:pStyle w:val="Akapitzlist"/>
        <w:numPr>
          <w:ilvl w:val="0"/>
          <w:numId w:val="78"/>
        </w:numPr>
        <w:jc w:val="both"/>
        <w:rPr>
          <w:rFonts w:ascii="Calibri Light" w:hAnsi="Calibri Light" w:cs="Calibri Light"/>
          <w:sz w:val="22"/>
          <w:szCs w:val="22"/>
        </w:rPr>
      </w:pPr>
      <w:r w:rsidRPr="00006F49">
        <w:rPr>
          <w:rFonts w:ascii="Calibri Light" w:hAnsi="Calibri Light" w:cs="Calibri Light"/>
          <w:sz w:val="22"/>
          <w:szCs w:val="22"/>
        </w:rPr>
        <w:t>Wszelkie zmiany umowy wymagają dla swojej ważności zachowania formy pisemnej.</w:t>
      </w:r>
    </w:p>
    <w:p w14:paraId="766565BC" w14:textId="77777777" w:rsidR="0093164E" w:rsidRPr="00006F49" w:rsidRDefault="00D36327" w:rsidP="00134300">
      <w:pPr>
        <w:pStyle w:val="Akapitzlist"/>
        <w:numPr>
          <w:ilvl w:val="0"/>
          <w:numId w:val="78"/>
        </w:numPr>
        <w:jc w:val="both"/>
        <w:rPr>
          <w:rFonts w:ascii="Calibri Light" w:hAnsi="Calibri Light" w:cs="Calibri Light"/>
          <w:sz w:val="22"/>
          <w:szCs w:val="22"/>
        </w:rPr>
      </w:pPr>
      <w:r w:rsidRPr="00006F49">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3AC49526" w14:textId="77777777" w:rsidR="0093164E" w:rsidRPr="00006F49" w:rsidRDefault="00D36327" w:rsidP="00134300">
      <w:pPr>
        <w:pStyle w:val="Akapitzlist"/>
        <w:numPr>
          <w:ilvl w:val="0"/>
          <w:numId w:val="78"/>
        </w:numPr>
        <w:jc w:val="both"/>
        <w:rPr>
          <w:rFonts w:ascii="Calibri Light" w:hAnsi="Calibri Light" w:cs="Calibri Light"/>
          <w:sz w:val="22"/>
          <w:szCs w:val="22"/>
        </w:rPr>
      </w:pPr>
      <w:r w:rsidRPr="00006F49">
        <w:rPr>
          <w:rFonts w:ascii="Calibri Light" w:hAnsi="Calibri Light" w:cs="Calibri Light"/>
          <w:sz w:val="22"/>
          <w:szCs w:val="22"/>
        </w:rPr>
        <w:t>W sprawach nieuregulowanych niniejszą umową zastosowanie mają przepisy Kodeksu Cywilnego.</w:t>
      </w:r>
    </w:p>
    <w:p w14:paraId="17B31ECF" w14:textId="77777777" w:rsidR="0093164E" w:rsidRPr="00006F49" w:rsidRDefault="00D36327" w:rsidP="00134300">
      <w:pPr>
        <w:pStyle w:val="Akapitzlist"/>
        <w:numPr>
          <w:ilvl w:val="0"/>
          <w:numId w:val="78"/>
        </w:numPr>
        <w:jc w:val="both"/>
        <w:rPr>
          <w:rFonts w:ascii="Calibri Light" w:hAnsi="Calibri Light" w:cs="Calibri Light"/>
          <w:sz w:val="22"/>
          <w:szCs w:val="22"/>
        </w:rPr>
      </w:pPr>
      <w:r w:rsidRPr="00006F49">
        <w:rPr>
          <w:rFonts w:ascii="Calibri Light" w:hAnsi="Calibri Light" w:cs="Calibri Light"/>
          <w:sz w:val="22"/>
          <w:szCs w:val="22"/>
        </w:rPr>
        <w:t>Niniejsza umowa stanowi dokument gwarancyjny.</w:t>
      </w:r>
    </w:p>
    <w:p w14:paraId="2EFE0076" w14:textId="4DB1BB86" w:rsidR="00D36327" w:rsidRPr="00006F49" w:rsidRDefault="00D36327" w:rsidP="00134300">
      <w:pPr>
        <w:pStyle w:val="Akapitzlist"/>
        <w:numPr>
          <w:ilvl w:val="0"/>
          <w:numId w:val="78"/>
        </w:numPr>
        <w:jc w:val="both"/>
        <w:rPr>
          <w:rFonts w:ascii="Calibri Light" w:hAnsi="Calibri Light" w:cs="Calibri Light"/>
          <w:sz w:val="22"/>
          <w:szCs w:val="22"/>
        </w:rPr>
      </w:pPr>
      <w:r w:rsidRPr="00006F49">
        <w:rPr>
          <w:rFonts w:ascii="Calibri Light" w:hAnsi="Calibri Light" w:cs="Calibri Light"/>
          <w:sz w:val="22"/>
          <w:szCs w:val="22"/>
        </w:rPr>
        <w:t>Umowę sporządzono w trzech jednobrzmiących egzemplarzach, po jednym dla każdej ze stron.</w:t>
      </w:r>
    </w:p>
    <w:p w14:paraId="616484E2" w14:textId="77777777" w:rsidR="00D36327" w:rsidRPr="00006F49" w:rsidRDefault="00D36327" w:rsidP="00085E1C">
      <w:pPr>
        <w:jc w:val="both"/>
        <w:rPr>
          <w:rFonts w:ascii="Calibri Light" w:hAnsi="Calibri Light" w:cs="Calibri Light"/>
          <w:sz w:val="22"/>
          <w:szCs w:val="22"/>
        </w:rPr>
      </w:pPr>
    </w:p>
    <w:p w14:paraId="684AC005" w14:textId="77777777" w:rsidR="00D36327" w:rsidRPr="00006F49" w:rsidRDefault="00D36327" w:rsidP="00085E1C">
      <w:pPr>
        <w:jc w:val="both"/>
        <w:rPr>
          <w:rFonts w:ascii="Calibri Light" w:hAnsi="Calibri Light" w:cs="Calibri Light"/>
          <w:sz w:val="22"/>
          <w:szCs w:val="22"/>
          <w:u w:val="single"/>
        </w:rPr>
      </w:pPr>
      <w:r w:rsidRPr="00006F49">
        <w:rPr>
          <w:rFonts w:ascii="Calibri Light" w:hAnsi="Calibri Light" w:cs="Calibri Light"/>
          <w:sz w:val="22"/>
          <w:szCs w:val="22"/>
          <w:u w:val="single"/>
        </w:rPr>
        <w:t>Załączniki:</w:t>
      </w:r>
    </w:p>
    <w:p w14:paraId="6F860010" w14:textId="77777777" w:rsidR="001F5071" w:rsidRPr="00006F49" w:rsidRDefault="00D36327" w:rsidP="00085E1C">
      <w:pPr>
        <w:jc w:val="both"/>
        <w:rPr>
          <w:rFonts w:ascii="Calibri Light" w:hAnsi="Calibri Light" w:cs="Calibri Light"/>
          <w:sz w:val="22"/>
          <w:szCs w:val="22"/>
        </w:rPr>
      </w:pPr>
      <w:r w:rsidRPr="00006F49">
        <w:rPr>
          <w:rFonts w:ascii="Calibri Light" w:hAnsi="Calibri Light" w:cs="Calibri Light"/>
          <w:sz w:val="22"/>
          <w:szCs w:val="22"/>
        </w:rPr>
        <w:t xml:space="preserve">Załącznik nr 1: </w:t>
      </w:r>
      <w:r w:rsidR="001F5071" w:rsidRPr="00006F49">
        <w:rPr>
          <w:rFonts w:ascii="Calibri Light" w:hAnsi="Calibri Light" w:cs="Calibri Light"/>
          <w:sz w:val="22"/>
          <w:szCs w:val="22"/>
        </w:rPr>
        <w:t>szczegółowy wykaz</w:t>
      </w:r>
      <w:r w:rsidRPr="00006F49">
        <w:rPr>
          <w:rFonts w:ascii="Calibri Light" w:hAnsi="Calibri Light" w:cs="Calibri Light"/>
          <w:sz w:val="22"/>
          <w:szCs w:val="22"/>
        </w:rPr>
        <w:t xml:space="preserve"> planowanych prac;</w:t>
      </w:r>
    </w:p>
    <w:p w14:paraId="48EC54CB" w14:textId="1931835E" w:rsidR="00D36327" w:rsidRPr="00006F49" w:rsidRDefault="00D36327" w:rsidP="00085E1C">
      <w:pPr>
        <w:jc w:val="both"/>
        <w:rPr>
          <w:rFonts w:ascii="Calibri Light" w:hAnsi="Calibri Light" w:cs="Calibri Light"/>
          <w:sz w:val="22"/>
          <w:szCs w:val="22"/>
        </w:rPr>
      </w:pPr>
      <w:r w:rsidRPr="00006F49">
        <w:rPr>
          <w:rFonts w:ascii="Calibri Light" w:hAnsi="Calibri Light" w:cs="Calibri Light"/>
          <w:sz w:val="22"/>
          <w:szCs w:val="22"/>
        </w:rPr>
        <w:t xml:space="preserve">Załącznik nr 2: warunki Kontraktu dotyczące udzielonej gwarancji i rękojmi/karta gwarancyjna. </w:t>
      </w:r>
    </w:p>
    <w:p w14:paraId="2D7DD5A6" w14:textId="77777777" w:rsidR="00D36327" w:rsidRPr="00006F49" w:rsidRDefault="00D36327" w:rsidP="00085E1C">
      <w:pPr>
        <w:jc w:val="both"/>
        <w:rPr>
          <w:rFonts w:ascii="Calibri Light" w:hAnsi="Calibri Light" w:cs="Calibri Light"/>
          <w:sz w:val="22"/>
          <w:szCs w:val="22"/>
        </w:rPr>
      </w:pPr>
    </w:p>
    <w:p w14:paraId="4F7A1C58" w14:textId="77777777" w:rsidR="00D36327" w:rsidRPr="00006F49" w:rsidRDefault="00D36327" w:rsidP="00085E1C">
      <w:pPr>
        <w:jc w:val="both"/>
        <w:rPr>
          <w:rFonts w:ascii="Calibri Light" w:hAnsi="Calibri Light" w:cs="Calibri Light"/>
          <w:sz w:val="22"/>
          <w:szCs w:val="22"/>
        </w:rPr>
      </w:pPr>
      <w:r w:rsidRPr="00006F49">
        <w:rPr>
          <w:rFonts w:ascii="Calibri Light" w:hAnsi="Calibri Light" w:cs="Calibri Light"/>
          <w:sz w:val="22"/>
          <w:szCs w:val="22"/>
        </w:rPr>
        <w:t xml:space="preserve">  </w:t>
      </w:r>
    </w:p>
    <w:p w14:paraId="1A9E2A0C" w14:textId="77777777" w:rsidR="00D36327" w:rsidRPr="00006F49" w:rsidRDefault="00D36327" w:rsidP="00085E1C">
      <w:pPr>
        <w:jc w:val="both"/>
        <w:rPr>
          <w:rFonts w:ascii="Calibri Light" w:hAnsi="Calibri Light" w:cs="Calibri Light"/>
          <w:sz w:val="22"/>
          <w:szCs w:val="22"/>
        </w:rPr>
      </w:pPr>
    </w:p>
    <w:p w14:paraId="40BFCC2D" w14:textId="77777777" w:rsidR="00D36327" w:rsidRPr="00006F49" w:rsidRDefault="00D36327" w:rsidP="00085E1C">
      <w:pPr>
        <w:jc w:val="both"/>
        <w:rPr>
          <w:rFonts w:ascii="Calibri Light" w:hAnsi="Calibri Light" w:cs="Calibri Light"/>
          <w:sz w:val="22"/>
          <w:szCs w:val="22"/>
        </w:rPr>
      </w:pPr>
    </w:p>
    <w:p w14:paraId="177F8A38" w14:textId="31C1CD4D" w:rsidR="0093164E" w:rsidRPr="00006F49" w:rsidRDefault="00042B12" w:rsidP="0093164E">
      <w:pPr>
        <w:jc w:val="center"/>
        <w:rPr>
          <w:rFonts w:ascii="Calibri Light" w:hAnsi="Calibri Light" w:cs="Calibri Light"/>
          <w:sz w:val="22"/>
          <w:szCs w:val="22"/>
        </w:rPr>
      </w:pPr>
      <w:r w:rsidRPr="00006F49">
        <w:rPr>
          <w:rFonts w:ascii="Calibri Light" w:hAnsi="Calibri Light" w:cs="Calibri Light"/>
          <w:sz w:val="22"/>
          <w:szCs w:val="22"/>
        </w:rPr>
        <w:t>……………………</w:t>
      </w:r>
      <w:r w:rsidR="0093164E" w:rsidRPr="00006F49">
        <w:rPr>
          <w:rFonts w:ascii="Calibri Light" w:hAnsi="Calibri Light" w:cs="Calibri Light"/>
          <w:sz w:val="22"/>
          <w:szCs w:val="22"/>
        </w:rPr>
        <w:t>….                                              .………..……………….                                             ….……</w:t>
      </w:r>
      <w:r w:rsidRPr="00006F49">
        <w:rPr>
          <w:rFonts w:ascii="Calibri Light" w:hAnsi="Calibri Light" w:cs="Calibri Light"/>
          <w:sz w:val="22"/>
          <w:szCs w:val="22"/>
        </w:rPr>
        <w:t>.</w:t>
      </w:r>
      <w:r w:rsidR="0093164E" w:rsidRPr="00006F49">
        <w:rPr>
          <w:rFonts w:ascii="Calibri Light" w:hAnsi="Calibri Light" w:cs="Calibri Light"/>
          <w:sz w:val="22"/>
          <w:szCs w:val="22"/>
        </w:rPr>
        <w:t>.……………….</w:t>
      </w:r>
    </w:p>
    <w:p w14:paraId="7D1DD0CE" w14:textId="7CA18B75" w:rsidR="00D36327" w:rsidRPr="00006F49" w:rsidRDefault="0093164E" w:rsidP="0093164E">
      <w:pPr>
        <w:rPr>
          <w:rFonts w:ascii="Calibri Light" w:hAnsi="Calibri Light" w:cs="Calibri Light"/>
          <w:b/>
          <w:sz w:val="22"/>
          <w:szCs w:val="22"/>
        </w:rPr>
      </w:pPr>
      <w:r w:rsidRPr="00006F49">
        <w:rPr>
          <w:rFonts w:ascii="Calibri Light" w:hAnsi="Calibri Light" w:cs="Calibri Light"/>
          <w:b/>
          <w:sz w:val="22"/>
          <w:szCs w:val="22"/>
        </w:rPr>
        <w:t xml:space="preserve">    </w:t>
      </w:r>
      <w:r w:rsidR="00D36327" w:rsidRPr="00006F49">
        <w:rPr>
          <w:rFonts w:ascii="Calibri Light" w:hAnsi="Calibri Light" w:cs="Calibri Light"/>
          <w:b/>
          <w:sz w:val="22"/>
          <w:szCs w:val="22"/>
        </w:rPr>
        <w:t xml:space="preserve">Przejmujący        </w:t>
      </w:r>
      <w:r w:rsidR="001F5071" w:rsidRPr="00006F49">
        <w:rPr>
          <w:rFonts w:ascii="Calibri Light" w:hAnsi="Calibri Light" w:cs="Calibri Light"/>
          <w:b/>
          <w:sz w:val="22"/>
          <w:szCs w:val="22"/>
        </w:rPr>
        <w:tab/>
      </w:r>
      <w:r w:rsidR="001F5071" w:rsidRPr="00006F49">
        <w:rPr>
          <w:rFonts w:ascii="Calibri Light" w:hAnsi="Calibri Light" w:cs="Calibri Light"/>
          <w:b/>
          <w:sz w:val="22"/>
          <w:szCs w:val="22"/>
        </w:rPr>
        <w:tab/>
      </w:r>
      <w:r w:rsidRPr="00006F49">
        <w:rPr>
          <w:rFonts w:ascii="Calibri Light" w:hAnsi="Calibri Light" w:cs="Calibri Light"/>
          <w:b/>
          <w:sz w:val="22"/>
          <w:szCs w:val="22"/>
        </w:rPr>
        <w:t xml:space="preserve">                         </w:t>
      </w:r>
      <w:r w:rsidR="00D36327" w:rsidRPr="00006F49">
        <w:rPr>
          <w:rFonts w:ascii="Calibri Light" w:hAnsi="Calibri Light" w:cs="Calibri Light"/>
          <w:b/>
          <w:sz w:val="22"/>
          <w:szCs w:val="22"/>
        </w:rPr>
        <w:t xml:space="preserve"> Inwestor        </w:t>
      </w:r>
      <w:r w:rsidR="001F5071" w:rsidRPr="00006F49">
        <w:rPr>
          <w:rFonts w:ascii="Calibri Light" w:hAnsi="Calibri Light" w:cs="Calibri Light"/>
          <w:b/>
          <w:sz w:val="22"/>
          <w:szCs w:val="22"/>
        </w:rPr>
        <w:tab/>
      </w:r>
      <w:r w:rsidR="001F5071" w:rsidRPr="00006F49">
        <w:rPr>
          <w:rFonts w:ascii="Calibri Light" w:hAnsi="Calibri Light" w:cs="Calibri Light"/>
          <w:b/>
          <w:sz w:val="22"/>
          <w:szCs w:val="22"/>
        </w:rPr>
        <w:tab/>
      </w:r>
      <w:r w:rsidRPr="00006F49">
        <w:rPr>
          <w:rFonts w:ascii="Calibri Light" w:hAnsi="Calibri Light" w:cs="Calibri Light"/>
          <w:b/>
          <w:sz w:val="22"/>
          <w:szCs w:val="22"/>
        </w:rPr>
        <w:t xml:space="preserve">                             </w:t>
      </w:r>
      <w:r w:rsidR="00042B12" w:rsidRPr="00006F49">
        <w:rPr>
          <w:rFonts w:ascii="Calibri Light" w:hAnsi="Calibri Light" w:cs="Calibri Light"/>
          <w:b/>
          <w:sz w:val="22"/>
          <w:szCs w:val="22"/>
        </w:rPr>
        <w:t xml:space="preserve">  </w:t>
      </w:r>
      <w:r w:rsidR="00D36327" w:rsidRPr="00006F49">
        <w:rPr>
          <w:rFonts w:ascii="Calibri Light" w:hAnsi="Calibri Light" w:cs="Calibri Light"/>
          <w:b/>
          <w:sz w:val="22"/>
          <w:szCs w:val="22"/>
        </w:rPr>
        <w:t>Gwarant</w:t>
      </w:r>
    </w:p>
    <w:p w14:paraId="1155D437" w14:textId="240943B8" w:rsidR="00D36327" w:rsidRPr="00006F49" w:rsidRDefault="00D36327" w:rsidP="00085E1C">
      <w:pPr>
        <w:jc w:val="both"/>
        <w:rPr>
          <w:rFonts w:ascii="Calibri Light" w:hAnsi="Calibri Light" w:cs="Calibri Light"/>
          <w:sz w:val="22"/>
          <w:szCs w:val="22"/>
        </w:rPr>
      </w:pPr>
    </w:p>
    <w:p w14:paraId="12779E5F" w14:textId="120362A7" w:rsidR="00982ABD" w:rsidRDefault="00982ABD" w:rsidP="00085E1C">
      <w:pPr>
        <w:jc w:val="both"/>
        <w:rPr>
          <w:rFonts w:ascii="Calibri Light" w:hAnsi="Calibri Light" w:cs="Calibri Light"/>
          <w:sz w:val="22"/>
          <w:szCs w:val="22"/>
        </w:rPr>
      </w:pPr>
    </w:p>
    <w:p w14:paraId="26EC66BA" w14:textId="562DC10A" w:rsidR="00982ABD" w:rsidRDefault="00982ABD" w:rsidP="00085E1C">
      <w:pPr>
        <w:jc w:val="both"/>
        <w:rPr>
          <w:rFonts w:ascii="Calibri Light" w:hAnsi="Calibri Light" w:cs="Calibri Light"/>
          <w:sz w:val="22"/>
          <w:szCs w:val="22"/>
        </w:rPr>
      </w:pPr>
    </w:p>
    <w:p w14:paraId="345383CF" w14:textId="02F47A9D" w:rsidR="00982ABD" w:rsidRDefault="00982ABD" w:rsidP="00085E1C">
      <w:pPr>
        <w:jc w:val="both"/>
        <w:rPr>
          <w:rFonts w:ascii="Calibri Light" w:hAnsi="Calibri Light" w:cs="Calibri Light"/>
          <w:sz w:val="22"/>
          <w:szCs w:val="22"/>
        </w:rPr>
      </w:pPr>
    </w:p>
    <w:p w14:paraId="7810876A" w14:textId="2D27D80F" w:rsidR="00982ABD" w:rsidRDefault="00982ABD" w:rsidP="00085E1C">
      <w:pPr>
        <w:jc w:val="both"/>
        <w:rPr>
          <w:rFonts w:ascii="Calibri Light" w:hAnsi="Calibri Light" w:cs="Calibri Light"/>
          <w:sz w:val="22"/>
          <w:szCs w:val="22"/>
        </w:rPr>
      </w:pPr>
    </w:p>
    <w:p w14:paraId="6C988D3D" w14:textId="336F5C8A" w:rsidR="00982ABD" w:rsidRDefault="00982ABD" w:rsidP="00085E1C">
      <w:pPr>
        <w:jc w:val="both"/>
        <w:rPr>
          <w:rFonts w:ascii="Calibri Light" w:hAnsi="Calibri Light" w:cs="Calibri Light"/>
          <w:sz w:val="22"/>
          <w:szCs w:val="22"/>
        </w:rPr>
      </w:pPr>
    </w:p>
    <w:p w14:paraId="523DEBE1" w14:textId="2C8EF719" w:rsidR="00982ABD" w:rsidRDefault="00982ABD" w:rsidP="00085E1C">
      <w:pPr>
        <w:jc w:val="both"/>
        <w:rPr>
          <w:rFonts w:ascii="Calibri Light" w:hAnsi="Calibri Light" w:cs="Calibri Light"/>
          <w:sz w:val="22"/>
          <w:szCs w:val="22"/>
        </w:rPr>
      </w:pPr>
    </w:p>
    <w:p w14:paraId="03AA4431" w14:textId="3606B191" w:rsidR="00982ABD" w:rsidRDefault="00982ABD" w:rsidP="00085E1C">
      <w:pPr>
        <w:jc w:val="both"/>
        <w:rPr>
          <w:rFonts w:ascii="Calibri Light" w:hAnsi="Calibri Light" w:cs="Calibri Light"/>
          <w:sz w:val="22"/>
          <w:szCs w:val="22"/>
        </w:rPr>
      </w:pPr>
    </w:p>
    <w:p w14:paraId="39D6D022" w14:textId="00FB74A2" w:rsidR="00982ABD" w:rsidRDefault="00982ABD" w:rsidP="00085E1C">
      <w:pPr>
        <w:jc w:val="both"/>
        <w:rPr>
          <w:rFonts w:ascii="Calibri Light" w:hAnsi="Calibri Light" w:cs="Calibri Light"/>
          <w:sz w:val="22"/>
          <w:szCs w:val="22"/>
        </w:rPr>
      </w:pPr>
    </w:p>
    <w:p w14:paraId="49B61AE1" w14:textId="6A321423" w:rsidR="00982ABD" w:rsidRDefault="00982ABD" w:rsidP="00085E1C">
      <w:pPr>
        <w:jc w:val="both"/>
        <w:rPr>
          <w:rFonts w:ascii="Calibri Light" w:hAnsi="Calibri Light" w:cs="Calibri Light"/>
          <w:sz w:val="22"/>
          <w:szCs w:val="22"/>
        </w:rPr>
      </w:pPr>
    </w:p>
    <w:p w14:paraId="1E3B6553" w14:textId="67AAD620" w:rsidR="00982ABD" w:rsidRDefault="00982ABD" w:rsidP="00085E1C">
      <w:pPr>
        <w:jc w:val="both"/>
        <w:rPr>
          <w:rFonts w:ascii="Calibri Light" w:hAnsi="Calibri Light" w:cs="Calibri Light"/>
          <w:sz w:val="22"/>
          <w:szCs w:val="22"/>
        </w:rPr>
      </w:pPr>
    </w:p>
    <w:p w14:paraId="1FE57393" w14:textId="408FA219" w:rsidR="00982ABD" w:rsidRDefault="00982ABD" w:rsidP="00085E1C">
      <w:pPr>
        <w:jc w:val="both"/>
        <w:rPr>
          <w:rFonts w:ascii="Calibri Light" w:hAnsi="Calibri Light" w:cs="Calibri Light"/>
          <w:sz w:val="22"/>
          <w:szCs w:val="22"/>
        </w:rPr>
      </w:pPr>
    </w:p>
    <w:p w14:paraId="614A6ECC" w14:textId="7F898084" w:rsidR="00982ABD" w:rsidRDefault="00982ABD" w:rsidP="00085E1C">
      <w:pPr>
        <w:jc w:val="both"/>
        <w:rPr>
          <w:rFonts w:ascii="Calibri Light" w:hAnsi="Calibri Light" w:cs="Calibri Light"/>
          <w:sz w:val="22"/>
          <w:szCs w:val="22"/>
        </w:rPr>
      </w:pPr>
    </w:p>
    <w:p w14:paraId="5914442F" w14:textId="79889F34" w:rsidR="00982ABD" w:rsidRDefault="00982ABD" w:rsidP="00085E1C">
      <w:pPr>
        <w:jc w:val="both"/>
        <w:rPr>
          <w:rFonts w:ascii="Calibri Light" w:hAnsi="Calibri Light" w:cs="Calibri Light"/>
          <w:sz w:val="22"/>
          <w:szCs w:val="22"/>
        </w:rPr>
      </w:pPr>
    </w:p>
    <w:p w14:paraId="09508FD2" w14:textId="72AA1D90" w:rsidR="00982ABD" w:rsidRDefault="00982ABD" w:rsidP="00085E1C">
      <w:pPr>
        <w:jc w:val="both"/>
        <w:rPr>
          <w:rFonts w:ascii="Calibri Light" w:hAnsi="Calibri Light" w:cs="Calibri Light"/>
          <w:sz w:val="22"/>
          <w:szCs w:val="22"/>
        </w:rPr>
      </w:pPr>
    </w:p>
    <w:p w14:paraId="033D18F3" w14:textId="59F2CAAA" w:rsidR="00982ABD" w:rsidRDefault="00982ABD" w:rsidP="00085E1C">
      <w:pPr>
        <w:jc w:val="both"/>
        <w:rPr>
          <w:rFonts w:ascii="Calibri Light" w:hAnsi="Calibri Light" w:cs="Calibri Light"/>
          <w:sz w:val="22"/>
          <w:szCs w:val="22"/>
        </w:rPr>
      </w:pPr>
    </w:p>
    <w:p w14:paraId="5255B1ED" w14:textId="3C97BD98" w:rsidR="00982ABD" w:rsidRDefault="00982ABD" w:rsidP="00085E1C">
      <w:pPr>
        <w:jc w:val="both"/>
        <w:rPr>
          <w:rFonts w:ascii="Calibri Light" w:hAnsi="Calibri Light" w:cs="Calibri Light"/>
          <w:sz w:val="22"/>
          <w:szCs w:val="22"/>
        </w:rPr>
      </w:pPr>
    </w:p>
    <w:p w14:paraId="29F59E18" w14:textId="71C79EEB" w:rsidR="00006F49" w:rsidRPr="00006F49" w:rsidRDefault="00006F49" w:rsidP="00006F49">
      <w:pPr>
        <w:jc w:val="right"/>
        <w:rPr>
          <w:rFonts w:ascii="Calibri Light" w:hAnsi="Calibri Light" w:cs="Calibri Light"/>
          <w:sz w:val="22"/>
          <w:szCs w:val="22"/>
        </w:rPr>
      </w:pPr>
      <w:r w:rsidRPr="00006F49">
        <w:rPr>
          <w:rFonts w:ascii="Calibri Light" w:hAnsi="Calibri Light" w:cs="Calibri Light"/>
          <w:sz w:val="22"/>
          <w:szCs w:val="22"/>
        </w:rPr>
        <w:lastRenderedPageBreak/>
        <w:t>Załącznik nr 12 do umowy nr DIN-III.272. …… .2025</w:t>
      </w:r>
    </w:p>
    <w:p w14:paraId="6A46EA9A" w14:textId="12288DEB" w:rsidR="00982ABD" w:rsidRPr="00006F49" w:rsidRDefault="00982ABD" w:rsidP="00006F49">
      <w:pPr>
        <w:tabs>
          <w:tab w:val="left" w:pos="6300"/>
          <w:tab w:val="left" w:pos="6480"/>
        </w:tabs>
        <w:jc w:val="right"/>
        <w:rPr>
          <w:rFonts w:ascii="Calibri Light" w:hAnsi="Calibri Light" w:cs="Calibri Light"/>
          <w:sz w:val="22"/>
          <w:szCs w:val="22"/>
        </w:rPr>
      </w:pPr>
    </w:p>
    <w:p w14:paraId="38D91D41" w14:textId="77777777" w:rsidR="00006F49" w:rsidRPr="00006F49" w:rsidRDefault="00006F49" w:rsidP="00006F49">
      <w:pPr>
        <w:tabs>
          <w:tab w:val="left" w:pos="6300"/>
          <w:tab w:val="left" w:pos="6480"/>
        </w:tabs>
        <w:jc w:val="right"/>
        <w:rPr>
          <w:rFonts w:ascii="Calibri Light" w:hAnsi="Calibri Light" w:cs="Calibri Light"/>
          <w:sz w:val="22"/>
          <w:szCs w:val="22"/>
        </w:rPr>
      </w:pPr>
    </w:p>
    <w:p w14:paraId="3DA31313" w14:textId="2A708CA5" w:rsidR="00982ABD" w:rsidRDefault="00982ABD" w:rsidP="00006F49">
      <w:pPr>
        <w:tabs>
          <w:tab w:val="left" w:pos="6300"/>
          <w:tab w:val="left" w:pos="6480"/>
        </w:tabs>
        <w:jc w:val="center"/>
        <w:rPr>
          <w:rFonts w:ascii="Calibri Light" w:hAnsi="Calibri Light" w:cs="Calibri Light"/>
          <w:b/>
          <w:bCs/>
          <w:sz w:val="22"/>
          <w:szCs w:val="22"/>
        </w:rPr>
      </w:pPr>
      <w:r w:rsidRPr="00006F49">
        <w:rPr>
          <w:rFonts w:ascii="Calibri Light" w:hAnsi="Calibri Light" w:cs="Calibri Light"/>
          <w:b/>
          <w:bCs/>
          <w:sz w:val="22"/>
          <w:szCs w:val="22"/>
        </w:rPr>
        <w:t xml:space="preserve">HARMONOGRAM RZECZOWO </w:t>
      </w:r>
      <w:r w:rsidR="00006F49" w:rsidRPr="00006F49">
        <w:rPr>
          <w:rFonts w:ascii="Calibri Light" w:hAnsi="Calibri Light" w:cs="Calibri Light"/>
          <w:b/>
          <w:bCs/>
          <w:sz w:val="22"/>
          <w:szCs w:val="22"/>
        </w:rPr>
        <w:t>–</w:t>
      </w:r>
      <w:r w:rsidRPr="00006F49">
        <w:rPr>
          <w:rFonts w:ascii="Calibri Light" w:hAnsi="Calibri Light" w:cs="Calibri Light"/>
          <w:b/>
          <w:bCs/>
          <w:sz w:val="22"/>
          <w:szCs w:val="22"/>
        </w:rPr>
        <w:t xml:space="preserve"> FINANSOWY</w:t>
      </w:r>
      <w:r w:rsidR="00006F49">
        <w:rPr>
          <w:rFonts w:ascii="Calibri Light" w:hAnsi="Calibri Light" w:cs="Calibri Light"/>
          <w:b/>
          <w:bCs/>
          <w:sz w:val="22"/>
          <w:szCs w:val="22"/>
        </w:rPr>
        <w:t xml:space="preserve"> </w:t>
      </w:r>
    </w:p>
    <w:p w14:paraId="3AD071E1" w14:textId="77777777" w:rsidR="00006F49" w:rsidRPr="00006F49" w:rsidRDefault="00006F49" w:rsidP="00006F49">
      <w:pPr>
        <w:tabs>
          <w:tab w:val="left" w:pos="6300"/>
          <w:tab w:val="left" w:pos="6480"/>
        </w:tabs>
        <w:jc w:val="center"/>
        <w:rPr>
          <w:rFonts w:ascii="Calibri Light" w:hAnsi="Calibri Light" w:cs="Calibri Light"/>
          <w:b/>
          <w:bCs/>
          <w:sz w:val="22"/>
          <w:szCs w:val="22"/>
        </w:rPr>
      </w:pPr>
    </w:p>
    <w:p w14:paraId="59C42702" w14:textId="77777777" w:rsidR="00006F49" w:rsidRPr="00006F49" w:rsidRDefault="00006F49" w:rsidP="00006F49">
      <w:pPr>
        <w:pStyle w:val="Tytu"/>
        <w:rPr>
          <w:rFonts w:ascii="Calibri Light" w:hAnsi="Calibri Light" w:cs="Calibri Light"/>
          <w:sz w:val="22"/>
          <w:szCs w:val="22"/>
        </w:rPr>
      </w:pPr>
      <w:r w:rsidRPr="00006F49">
        <w:rPr>
          <w:rFonts w:ascii="Calibri Light" w:hAnsi="Calibri Light" w:cs="Calibri Light"/>
          <w:sz w:val="22"/>
          <w:szCs w:val="22"/>
        </w:rPr>
        <w:t>Poprawa efektywności energetycznej Przedszkola Samorządowego Nr 39, ul. Witosa 22 – termomodernizacja i roboty ogólnobudowlane.</w:t>
      </w:r>
    </w:p>
    <w:p w14:paraId="55195E9A" w14:textId="77777777" w:rsidR="00006F49" w:rsidRDefault="00006F49" w:rsidP="00006F49">
      <w:pPr>
        <w:jc w:val="both"/>
        <w:rPr>
          <w:rFonts w:ascii="Calibri Light" w:hAnsi="Calibri Light" w:cs="Calibri Light"/>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5"/>
        <w:gridCol w:w="4843"/>
        <w:gridCol w:w="1417"/>
        <w:gridCol w:w="1276"/>
        <w:gridCol w:w="1276"/>
        <w:gridCol w:w="1270"/>
      </w:tblGrid>
      <w:tr w:rsidR="00732B43" w:rsidRPr="00732B43" w14:paraId="3504C0A5" w14:textId="77777777" w:rsidTr="00732B43">
        <w:trPr>
          <w:trHeight w:val="340"/>
          <w:jc w:val="center"/>
        </w:trPr>
        <w:tc>
          <w:tcPr>
            <w:tcW w:w="545" w:type="dxa"/>
            <w:vMerge w:val="restart"/>
            <w:tcBorders>
              <w:top w:val="single" w:sz="4" w:space="0" w:color="auto"/>
              <w:left w:val="single" w:sz="4" w:space="0" w:color="auto"/>
              <w:right w:val="single" w:sz="4" w:space="0" w:color="auto"/>
            </w:tcBorders>
            <w:noWrap/>
            <w:vAlign w:val="center"/>
          </w:tcPr>
          <w:p w14:paraId="06C26526" w14:textId="0FE73BE6"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Lp.</w:t>
            </w:r>
          </w:p>
        </w:tc>
        <w:tc>
          <w:tcPr>
            <w:tcW w:w="4843" w:type="dxa"/>
            <w:vMerge w:val="restart"/>
            <w:tcBorders>
              <w:top w:val="single" w:sz="4" w:space="0" w:color="auto"/>
              <w:left w:val="single" w:sz="4" w:space="0" w:color="auto"/>
              <w:right w:val="single" w:sz="4" w:space="0" w:color="auto"/>
            </w:tcBorders>
            <w:vAlign w:val="center"/>
          </w:tcPr>
          <w:p w14:paraId="5CB9BA03" w14:textId="70AFF569"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Wyszczególnienie robót</w:t>
            </w:r>
          </w:p>
        </w:tc>
        <w:tc>
          <w:tcPr>
            <w:tcW w:w="1417" w:type="dxa"/>
            <w:vMerge w:val="restart"/>
            <w:tcBorders>
              <w:top w:val="single" w:sz="4" w:space="0" w:color="auto"/>
              <w:left w:val="single" w:sz="4" w:space="0" w:color="auto"/>
              <w:right w:val="single" w:sz="4" w:space="0" w:color="auto"/>
            </w:tcBorders>
            <w:vAlign w:val="center"/>
          </w:tcPr>
          <w:p w14:paraId="3A2732B6" w14:textId="5219C10A"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Wartość [zł]</w:t>
            </w:r>
          </w:p>
        </w:tc>
        <w:tc>
          <w:tcPr>
            <w:tcW w:w="3822" w:type="dxa"/>
            <w:gridSpan w:val="3"/>
            <w:tcBorders>
              <w:top w:val="single" w:sz="4" w:space="0" w:color="auto"/>
              <w:left w:val="single" w:sz="4" w:space="0" w:color="auto"/>
              <w:bottom w:val="single" w:sz="4" w:space="0" w:color="auto"/>
              <w:right w:val="single" w:sz="4" w:space="0" w:color="auto"/>
            </w:tcBorders>
            <w:vAlign w:val="bottom"/>
          </w:tcPr>
          <w:p w14:paraId="36CB6C41" w14:textId="7A08AECF"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Rok</w:t>
            </w:r>
          </w:p>
        </w:tc>
      </w:tr>
      <w:tr w:rsidR="00732B43" w:rsidRPr="00732B43" w14:paraId="5DC39F6E" w14:textId="0F73EE31" w:rsidTr="00732B43">
        <w:trPr>
          <w:trHeight w:val="340"/>
          <w:jc w:val="center"/>
        </w:trPr>
        <w:tc>
          <w:tcPr>
            <w:tcW w:w="545" w:type="dxa"/>
            <w:vMerge/>
            <w:tcBorders>
              <w:left w:val="single" w:sz="4" w:space="0" w:color="auto"/>
              <w:bottom w:val="single" w:sz="4" w:space="0" w:color="auto"/>
              <w:right w:val="single" w:sz="4" w:space="0" w:color="auto"/>
            </w:tcBorders>
            <w:noWrap/>
            <w:vAlign w:val="center"/>
            <w:hideMark/>
          </w:tcPr>
          <w:p w14:paraId="494F22D8" w14:textId="0B5D287F" w:rsidR="00732B43" w:rsidRPr="00732B43" w:rsidRDefault="00732B43" w:rsidP="00732B43">
            <w:pPr>
              <w:jc w:val="center"/>
              <w:rPr>
                <w:rFonts w:ascii="Calibri Light" w:hAnsi="Calibri Light" w:cs="Calibri Light"/>
                <w:b/>
                <w:bCs/>
                <w:sz w:val="22"/>
                <w:szCs w:val="22"/>
              </w:rPr>
            </w:pPr>
          </w:p>
        </w:tc>
        <w:tc>
          <w:tcPr>
            <w:tcW w:w="4843" w:type="dxa"/>
            <w:vMerge/>
            <w:tcBorders>
              <w:left w:val="single" w:sz="4" w:space="0" w:color="auto"/>
              <w:bottom w:val="single" w:sz="4" w:space="0" w:color="auto"/>
              <w:right w:val="single" w:sz="4" w:space="0" w:color="auto"/>
            </w:tcBorders>
            <w:vAlign w:val="center"/>
            <w:hideMark/>
          </w:tcPr>
          <w:p w14:paraId="0BC69EB8" w14:textId="49A56E5A" w:rsidR="00732B43" w:rsidRPr="00732B43" w:rsidRDefault="00732B43" w:rsidP="00732B43">
            <w:pPr>
              <w:jc w:val="center"/>
              <w:rPr>
                <w:rFonts w:ascii="Calibri Light" w:hAnsi="Calibri Light" w:cs="Calibri Light"/>
                <w:b/>
                <w:bCs/>
                <w:sz w:val="22"/>
                <w:szCs w:val="22"/>
              </w:rPr>
            </w:pPr>
          </w:p>
        </w:tc>
        <w:tc>
          <w:tcPr>
            <w:tcW w:w="1417" w:type="dxa"/>
            <w:vMerge/>
            <w:tcBorders>
              <w:left w:val="single" w:sz="4" w:space="0" w:color="auto"/>
              <w:bottom w:val="single" w:sz="4" w:space="0" w:color="auto"/>
              <w:right w:val="single" w:sz="4" w:space="0" w:color="auto"/>
            </w:tcBorders>
            <w:vAlign w:val="bottom"/>
          </w:tcPr>
          <w:p w14:paraId="5271204C" w14:textId="77777777" w:rsidR="00732B43" w:rsidRPr="00732B43" w:rsidRDefault="00732B43" w:rsidP="00732B43">
            <w:pPr>
              <w:jc w:val="center"/>
              <w:rPr>
                <w:rFonts w:ascii="Calibri Light" w:hAnsi="Calibri Light" w:cs="Calibri Light"/>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bottom"/>
          </w:tcPr>
          <w:p w14:paraId="24DC42C0" w14:textId="0CD13F2C"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Miesiąc</w:t>
            </w:r>
          </w:p>
        </w:tc>
        <w:tc>
          <w:tcPr>
            <w:tcW w:w="1276" w:type="dxa"/>
            <w:tcBorders>
              <w:top w:val="single" w:sz="4" w:space="0" w:color="auto"/>
              <w:left w:val="single" w:sz="4" w:space="0" w:color="auto"/>
              <w:bottom w:val="single" w:sz="4" w:space="0" w:color="auto"/>
              <w:right w:val="single" w:sz="4" w:space="0" w:color="auto"/>
            </w:tcBorders>
            <w:vAlign w:val="center"/>
          </w:tcPr>
          <w:p w14:paraId="6B0B3AD9" w14:textId="2D276C0F"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Miesiąc</w:t>
            </w:r>
          </w:p>
        </w:tc>
        <w:tc>
          <w:tcPr>
            <w:tcW w:w="1270" w:type="dxa"/>
            <w:tcBorders>
              <w:top w:val="single" w:sz="4" w:space="0" w:color="auto"/>
              <w:left w:val="single" w:sz="4" w:space="0" w:color="auto"/>
              <w:bottom w:val="single" w:sz="4" w:space="0" w:color="auto"/>
              <w:right w:val="single" w:sz="4" w:space="0" w:color="auto"/>
            </w:tcBorders>
            <w:vAlign w:val="center"/>
          </w:tcPr>
          <w:p w14:paraId="6D859312" w14:textId="6B8F9D80"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Miesiąc</w:t>
            </w:r>
          </w:p>
        </w:tc>
      </w:tr>
      <w:tr w:rsidR="00732B43" w:rsidRPr="00732B43" w14:paraId="7E8E3E0F" w14:textId="386803C0"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34C82DB5"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color w:val="000000"/>
                <w:sz w:val="22"/>
                <w:szCs w:val="22"/>
              </w:rPr>
              <w:t>TERMOMODERNIZACJA BUDYNKU – ROBOTY WYNIKAJĄCE Z AUDYTU ENERGETYCZNEGO</w:t>
            </w:r>
          </w:p>
        </w:tc>
        <w:tc>
          <w:tcPr>
            <w:tcW w:w="1417" w:type="dxa"/>
            <w:tcBorders>
              <w:top w:val="single" w:sz="4" w:space="0" w:color="auto"/>
              <w:left w:val="single" w:sz="4" w:space="0" w:color="auto"/>
              <w:bottom w:val="single" w:sz="4" w:space="0" w:color="auto"/>
              <w:right w:val="single" w:sz="4" w:space="0" w:color="auto"/>
            </w:tcBorders>
            <w:shd w:val="clear" w:color="auto" w:fill="A8D08D"/>
            <w:vAlign w:val="bottom"/>
          </w:tcPr>
          <w:p w14:paraId="2E0CF830" w14:textId="6F4BCD55"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8D08D"/>
            <w:vAlign w:val="bottom"/>
          </w:tcPr>
          <w:p w14:paraId="6E13BABD" w14:textId="58F0EEFB" w:rsidR="00732B43" w:rsidRPr="00732B43" w:rsidRDefault="00732B43" w:rsidP="00732B43">
            <w:pPr>
              <w:jc w:val="center"/>
              <w:rPr>
                <w:rFonts w:ascii="Calibri Light" w:hAnsi="Calibri Light" w:cs="Calibri Light"/>
                <w:b/>
                <w:bCs/>
                <w:color w:val="000000"/>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8D08D"/>
            <w:vAlign w:val="bottom"/>
          </w:tcPr>
          <w:p w14:paraId="52C521D2" w14:textId="4F97AE87" w:rsidR="00732B43" w:rsidRPr="00732B43" w:rsidRDefault="00732B43" w:rsidP="00732B43">
            <w:pPr>
              <w:jc w:val="center"/>
              <w:rPr>
                <w:rFonts w:ascii="Calibri Light" w:hAnsi="Calibri Light" w:cs="Calibri Light"/>
                <w:b/>
                <w:bCs/>
                <w:color w:val="000000"/>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A8D08D"/>
            <w:vAlign w:val="bottom"/>
          </w:tcPr>
          <w:p w14:paraId="0964B5B2" w14:textId="090F5932" w:rsidR="00732B43" w:rsidRPr="00732B43" w:rsidRDefault="00732B43" w:rsidP="00732B43">
            <w:pPr>
              <w:jc w:val="center"/>
              <w:rPr>
                <w:rFonts w:ascii="Calibri Light" w:hAnsi="Calibri Light" w:cs="Calibri Light"/>
                <w:b/>
                <w:bCs/>
                <w:color w:val="000000"/>
                <w:sz w:val="22"/>
                <w:szCs w:val="22"/>
              </w:rPr>
            </w:pPr>
            <w:r w:rsidRPr="00732B43">
              <w:rPr>
                <w:rFonts w:ascii="Calibri Light" w:hAnsi="Calibri Light" w:cs="Calibri Light"/>
                <w:b/>
                <w:bCs/>
                <w:sz w:val="22"/>
                <w:szCs w:val="22"/>
              </w:rPr>
              <w:t>………………..</w:t>
            </w:r>
          </w:p>
        </w:tc>
      </w:tr>
      <w:tr w:rsidR="00732B43" w:rsidRPr="00732B43" w14:paraId="5698482D" w14:textId="779B1213"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31EFC654"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BRANŻA BUDOWLANA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2D6DB64C" w14:textId="4A11199C"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5C742354" w14:textId="429A1D95"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31E628E5" w14:textId="4C46336F"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13116DBF" w14:textId="3C3018BE"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7796EEC4" w14:textId="1EAC0232"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2B15C103"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49A26F5C" w14:textId="6F08767F"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Prace przygotowawcze</w:t>
            </w:r>
          </w:p>
        </w:tc>
        <w:tc>
          <w:tcPr>
            <w:tcW w:w="1417" w:type="dxa"/>
            <w:tcBorders>
              <w:top w:val="single" w:sz="4" w:space="0" w:color="auto"/>
              <w:left w:val="single" w:sz="4" w:space="0" w:color="auto"/>
              <w:bottom w:val="single" w:sz="4" w:space="0" w:color="auto"/>
              <w:right w:val="single" w:sz="4" w:space="0" w:color="auto"/>
            </w:tcBorders>
            <w:vAlign w:val="bottom"/>
          </w:tcPr>
          <w:p w14:paraId="7B9C9493" w14:textId="30188FE4"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2CF2F4BD" w14:textId="64F73AE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D994286" w14:textId="476A2B5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7DCE86B" w14:textId="4F0E55D1"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743E325" w14:textId="00CD29D1"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452C6F1"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2.</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6FF3CE72" w14:textId="10398831" w:rsidR="00732B43" w:rsidRPr="00732B43" w:rsidRDefault="00732B43" w:rsidP="00732B43">
            <w:pPr>
              <w:rPr>
                <w:rFonts w:ascii="Calibri Light" w:hAnsi="Calibri Light" w:cs="Calibri Light"/>
                <w:sz w:val="22"/>
                <w:szCs w:val="22"/>
              </w:rPr>
            </w:pPr>
            <w:proofErr w:type="spellStart"/>
            <w:r w:rsidRPr="00732B43">
              <w:rPr>
                <w:rFonts w:ascii="Calibri Light" w:hAnsi="Calibri Light" w:cs="Calibri Light"/>
                <w:sz w:val="22"/>
                <w:szCs w:val="22"/>
              </w:rPr>
              <w:t>Bezspoinowe</w:t>
            </w:r>
            <w:proofErr w:type="spellEnd"/>
            <w:r w:rsidRPr="00732B43">
              <w:rPr>
                <w:rFonts w:ascii="Calibri Light" w:hAnsi="Calibri Light" w:cs="Calibri Light"/>
                <w:sz w:val="22"/>
                <w:szCs w:val="22"/>
              </w:rPr>
              <w:t xml:space="preserve"> systemy docieplania ścian budynków</w:t>
            </w:r>
          </w:p>
        </w:tc>
        <w:tc>
          <w:tcPr>
            <w:tcW w:w="1417" w:type="dxa"/>
            <w:tcBorders>
              <w:top w:val="single" w:sz="4" w:space="0" w:color="auto"/>
              <w:left w:val="single" w:sz="4" w:space="0" w:color="auto"/>
              <w:bottom w:val="single" w:sz="4" w:space="0" w:color="auto"/>
              <w:right w:val="single" w:sz="4" w:space="0" w:color="auto"/>
            </w:tcBorders>
            <w:vAlign w:val="bottom"/>
          </w:tcPr>
          <w:p w14:paraId="3ADCE4EC" w14:textId="3954F68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9B3997C" w14:textId="40FCBC9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D2BE906" w14:textId="1BB8FFF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59C9DB57" w14:textId="233FA3F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6D344D4A" w14:textId="2FF07D16"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026E0CD7"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3.</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3DAE926E" w14:textId="6BF324CC"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Docieplenie ścian fundamentowych</w:t>
            </w:r>
          </w:p>
        </w:tc>
        <w:tc>
          <w:tcPr>
            <w:tcW w:w="1417" w:type="dxa"/>
            <w:tcBorders>
              <w:top w:val="single" w:sz="4" w:space="0" w:color="auto"/>
              <w:left w:val="single" w:sz="4" w:space="0" w:color="auto"/>
              <w:bottom w:val="single" w:sz="4" w:space="0" w:color="auto"/>
              <w:right w:val="single" w:sz="4" w:space="0" w:color="auto"/>
            </w:tcBorders>
            <w:vAlign w:val="bottom"/>
          </w:tcPr>
          <w:p w14:paraId="09970EF8" w14:textId="0B830EB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B537F3E" w14:textId="4746FE5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54748C0" w14:textId="3F918B65"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37FB8A30" w14:textId="4D9D798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BD89DCE" w14:textId="47F11B12"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0A860D17"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4.</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4663C064" w14:textId="4AD9A62B"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Opaska odwadniająca</w:t>
            </w:r>
          </w:p>
        </w:tc>
        <w:tc>
          <w:tcPr>
            <w:tcW w:w="1417" w:type="dxa"/>
            <w:tcBorders>
              <w:top w:val="single" w:sz="4" w:space="0" w:color="auto"/>
              <w:left w:val="single" w:sz="4" w:space="0" w:color="auto"/>
              <w:bottom w:val="single" w:sz="4" w:space="0" w:color="auto"/>
              <w:right w:val="single" w:sz="4" w:space="0" w:color="auto"/>
            </w:tcBorders>
            <w:vAlign w:val="bottom"/>
          </w:tcPr>
          <w:p w14:paraId="6200D994" w14:textId="3DD90CC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5F7CAA6" w14:textId="0325F3A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777F750C" w14:textId="3BB8C79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07A84DE5" w14:textId="3ACE6FC8"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67880470" w14:textId="5EC10130"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402AF41A"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5.</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1092B720" w14:textId="0BB63B69"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Zieleń</w:t>
            </w:r>
          </w:p>
        </w:tc>
        <w:tc>
          <w:tcPr>
            <w:tcW w:w="1417" w:type="dxa"/>
            <w:tcBorders>
              <w:top w:val="single" w:sz="4" w:space="0" w:color="auto"/>
              <w:left w:val="single" w:sz="4" w:space="0" w:color="auto"/>
              <w:bottom w:val="single" w:sz="4" w:space="0" w:color="auto"/>
              <w:right w:val="single" w:sz="4" w:space="0" w:color="auto"/>
            </w:tcBorders>
            <w:vAlign w:val="bottom"/>
          </w:tcPr>
          <w:p w14:paraId="28D774A9" w14:textId="4ACBF6E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41BAB42" w14:textId="55A7FE6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598292A" w14:textId="3A86237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2D5774B7" w14:textId="470A545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2EEC0CD9" w14:textId="0F256800"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681F3745"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6.</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39CAAA17" w14:textId="292B7CAC"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Docieplenie stropodachu wełną mineralną – granulatem</w:t>
            </w:r>
          </w:p>
        </w:tc>
        <w:tc>
          <w:tcPr>
            <w:tcW w:w="1417" w:type="dxa"/>
            <w:tcBorders>
              <w:top w:val="single" w:sz="4" w:space="0" w:color="auto"/>
              <w:left w:val="single" w:sz="4" w:space="0" w:color="auto"/>
              <w:bottom w:val="single" w:sz="4" w:space="0" w:color="auto"/>
              <w:right w:val="single" w:sz="4" w:space="0" w:color="auto"/>
            </w:tcBorders>
            <w:vAlign w:val="bottom"/>
          </w:tcPr>
          <w:p w14:paraId="4C70EA82" w14:textId="0DCBAFC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ABABA89" w14:textId="6CA3368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BC7212A" w14:textId="76CBF869"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29138179" w14:textId="0A05D54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00B2DEE1" w14:textId="6C5ABEA5"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30B5A82A"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7.</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7BB8EEEC" w14:textId="4B924211"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 xml:space="preserve">Docieplenie zadaszenia </w:t>
            </w:r>
            <w:proofErr w:type="spellStart"/>
            <w:r w:rsidRPr="00732B43">
              <w:rPr>
                <w:rFonts w:ascii="Calibri Light" w:hAnsi="Calibri Light" w:cs="Calibri Light"/>
                <w:sz w:val="22"/>
                <w:szCs w:val="22"/>
              </w:rPr>
              <w:t>styropapą</w:t>
            </w:r>
            <w:proofErr w:type="spellEnd"/>
          </w:p>
        </w:tc>
        <w:tc>
          <w:tcPr>
            <w:tcW w:w="1417" w:type="dxa"/>
            <w:tcBorders>
              <w:top w:val="single" w:sz="4" w:space="0" w:color="auto"/>
              <w:left w:val="single" w:sz="4" w:space="0" w:color="auto"/>
              <w:bottom w:val="single" w:sz="4" w:space="0" w:color="auto"/>
              <w:right w:val="single" w:sz="4" w:space="0" w:color="auto"/>
            </w:tcBorders>
            <w:vAlign w:val="bottom"/>
          </w:tcPr>
          <w:p w14:paraId="3B2EE954" w14:textId="5A22E6B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0698D05E" w14:textId="22E1600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0C6691BE" w14:textId="6950522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7050A8EA" w14:textId="6D7738B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6857D5EC" w14:textId="616D0547"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691D1D0D"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8.</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4DDB123F" w14:textId="34833250"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Obróbki blacharskie</w:t>
            </w:r>
          </w:p>
        </w:tc>
        <w:tc>
          <w:tcPr>
            <w:tcW w:w="1417" w:type="dxa"/>
            <w:tcBorders>
              <w:top w:val="single" w:sz="4" w:space="0" w:color="auto"/>
              <w:left w:val="single" w:sz="4" w:space="0" w:color="auto"/>
              <w:bottom w:val="single" w:sz="4" w:space="0" w:color="auto"/>
              <w:right w:val="single" w:sz="4" w:space="0" w:color="auto"/>
            </w:tcBorders>
            <w:vAlign w:val="bottom"/>
          </w:tcPr>
          <w:p w14:paraId="2B61CF44" w14:textId="07F9E5A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DE2198F" w14:textId="11BA191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C179F51" w14:textId="496C665A"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2E7060C4" w14:textId="11C6B2E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4ED4673" w14:textId="283D0F3A"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0CB6B32D"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9.</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4028B67A" w14:textId="5CC52070"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Stolarka budowlana</w:t>
            </w:r>
          </w:p>
        </w:tc>
        <w:tc>
          <w:tcPr>
            <w:tcW w:w="1417" w:type="dxa"/>
            <w:tcBorders>
              <w:top w:val="single" w:sz="4" w:space="0" w:color="auto"/>
              <w:left w:val="single" w:sz="4" w:space="0" w:color="auto"/>
              <w:bottom w:val="single" w:sz="4" w:space="0" w:color="auto"/>
              <w:right w:val="single" w:sz="4" w:space="0" w:color="auto"/>
            </w:tcBorders>
            <w:vAlign w:val="bottom"/>
          </w:tcPr>
          <w:p w14:paraId="12676885" w14:textId="18EB219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13B8715" w14:textId="62592ED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7B36D5E" w14:textId="5E9F6FC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97DFD9C" w14:textId="0EC9D7E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05C9ADF4" w14:textId="017725D6"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4DB4ABB4"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10.</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5BCA952C" w14:textId="1572F069"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Pochylnia dla niepełnosprawnych</w:t>
            </w:r>
          </w:p>
        </w:tc>
        <w:tc>
          <w:tcPr>
            <w:tcW w:w="1417" w:type="dxa"/>
            <w:tcBorders>
              <w:top w:val="single" w:sz="4" w:space="0" w:color="auto"/>
              <w:left w:val="single" w:sz="4" w:space="0" w:color="auto"/>
              <w:bottom w:val="single" w:sz="4" w:space="0" w:color="auto"/>
              <w:right w:val="single" w:sz="4" w:space="0" w:color="auto"/>
            </w:tcBorders>
            <w:vAlign w:val="bottom"/>
          </w:tcPr>
          <w:p w14:paraId="31239F93" w14:textId="0F745801"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004510E5" w14:textId="24216B71"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2A815B91" w14:textId="258FDA0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52F34640" w14:textId="706BA0A9"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5F489D89" w14:textId="59DAF857"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25230B83"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11.</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7FA45B1E" w14:textId="4B3053BC" w:rsidR="00732B43" w:rsidRPr="00732B43" w:rsidRDefault="00732B43" w:rsidP="00732B43">
            <w:pPr>
              <w:rPr>
                <w:rFonts w:ascii="Calibri Light" w:hAnsi="Calibri Light" w:cs="Calibri Light"/>
                <w:sz w:val="22"/>
                <w:szCs w:val="22"/>
              </w:rPr>
            </w:pPr>
            <w:proofErr w:type="spellStart"/>
            <w:r w:rsidRPr="00732B43">
              <w:rPr>
                <w:rFonts w:ascii="Calibri Light" w:hAnsi="Calibri Light" w:cs="Calibri Light"/>
                <w:sz w:val="22"/>
                <w:szCs w:val="22"/>
              </w:rPr>
              <w:t>Doświetlacze</w:t>
            </w:r>
            <w:proofErr w:type="spellEnd"/>
            <w:r w:rsidRPr="00732B43">
              <w:rPr>
                <w:rFonts w:ascii="Calibri Light" w:hAnsi="Calibri Light" w:cs="Calibri Light"/>
                <w:sz w:val="22"/>
                <w:szCs w:val="22"/>
              </w:rPr>
              <w:t xml:space="preserve"> piwniczne</w:t>
            </w:r>
          </w:p>
        </w:tc>
        <w:tc>
          <w:tcPr>
            <w:tcW w:w="1417" w:type="dxa"/>
            <w:tcBorders>
              <w:top w:val="single" w:sz="4" w:space="0" w:color="auto"/>
              <w:left w:val="single" w:sz="4" w:space="0" w:color="auto"/>
              <w:bottom w:val="single" w:sz="4" w:space="0" w:color="auto"/>
              <w:right w:val="single" w:sz="4" w:space="0" w:color="auto"/>
            </w:tcBorders>
            <w:vAlign w:val="bottom"/>
          </w:tcPr>
          <w:p w14:paraId="245AC907" w14:textId="7D60D00A"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863BB3B" w14:textId="3EAD95D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98AFD1D" w14:textId="1AACAD0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07606E9" w14:textId="6BFF6FF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AC766A2" w14:textId="0AF3E24D"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14:paraId="7FD0728C"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BRANŻA SANITARNA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05BFB9E2" w14:textId="4573813E"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7023B997" w14:textId="49DEDC8C"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2B59C76E" w14:textId="04752226"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493D6CA7" w14:textId="1CABCF2B"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3A3F5567" w14:textId="547E23D9"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4EB945C5"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547C290A" w14:textId="6D143ED0"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wodna</w:t>
            </w:r>
          </w:p>
        </w:tc>
        <w:tc>
          <w:tcPr>
            <w:tcW w:w="1417" w:type="dxa"/>
            <w:tcBorders>
              <w:top w:val="single" w:sz="4" w:space="0" w:color="auto"/>
              <w:left w:val="single" w:sz="4" w:space="0" w:color="auto"/>
              <w:bottom w:val="single" w:sz="4" w:space="0" w:color="auto"/>
              <w:right w:val="single" w:sz="4" w:space="0" w:color="auto"/>
            </w:tcBorders>
            <w:vAlign w:val="bottom"/>
          </w:tcPr>
          <w:p w14:paraId="7C2C5C5D" w14:textId="6F59C39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2BE9840" w14:textId="274AD078"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5505E65" w14:textId="12E0285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06322C3A" w14:textId="1FCE876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6FFA6D65" w14:textId="4DD7723B"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2ABC120F"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2.</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7D2ADA02" w14:textId="67957F92"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centralnego ogrzewania</w:t>
            </w:r>
          </w:p>
        </w:tc>
        <w:tc>
          <w:tcPr>
            <w:tcW w:w="1417" w:type="dxa"/>
            <w:tcBorders>
              <w:top w:val="single" w:sz="4" w:space="0" w:color="auto"/>
              <w:left w:val="single" w:sz="4" w:space="0" w:color="auto"/>
              <w:bottom w:val="single" w:sz="4" w:space="0" w:color="auto"/>
              <w:right w:val="single" w:sz="4" w:space="0" w:color="auto"/>
            </w:tcBorders>
            <w:vAlign w:val="bottom"/>
          </w:tcPr>
          <w:p w14:paraId="551C1754" w14:textId="61B22178"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B119D97" w14:textId="4CE054A5"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BACF5B0" w14:textId="3C7911F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5D460E02" w14:textId="512C3AA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5C386E9F" w14:textId="639454FE"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543A078"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3.</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69EDA0A3" w14:textId="0CBA0BBD"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wentylacji</w:t>
            </w:r>
          </w:p>
        </w:tc>
        <w:tc>
          <w:tcPr>
            <w:tcW w:w="1417" w:type="dxa"/>
            <w:tcBorders>
              <w:top w:val="single" w:sz="4" w:space="0" w:color="auto"/>
              <w:left w:val="single" w:sz="4" w:space="0" w:color="auto"/>
              <w:bottom w:val="single" w:sz="4" w:space="0" w:color="auto"/>
              <w:right w:val="single" w:sz="4" w:space="0" w:color="auto"/>
            </w:tcBorders>
            <w:vAlign w:val="bottom"/>
          </w:tcPr>
          <w:p w14:paraId="7703658F" w14:textId="09BAE4B8"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048B0CF" w14:textId="31B7E61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2FEFC897" w14:textId="0BB1E6BA"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C8D6E30" w14:textId="28D3DFA8"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211CB22" w14:textId="68C90013"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BF8A8B1"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4.</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196FD381" w14:textId="1262378E"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c.t.</w:t>
            </w:r>
          </w:p>
        </w:tc>
        <w:tc>
          <w:tcPr>
            <w:tcW w:w="1417" w:type="dxa"/>
            <w:tcBorders>
              <w:top w:val="single" w:sz="4" w:space="0" w:color="auto"/>
              <w:left w:val="single" w:sz="4" w:space="0" w:color="auto"/>
              <w:bottom w:val="single" w:sz="4" w:space="0" w:color="auto"/>
              <w:right w:val="single" w:sz="4" w:space="0" w:color="auto"/>
            </w:tcBorders>
            <w:vAlign w:val="bottom"/>
          </w:tcPr>
          <w:p w14:paraId="5F1024EA" w14:textId="61E51E7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716AD52C" w14:textId="585C114A"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9F3BC4B" w14:textId="42ED2C6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0214D48A" w14:textId="6337FD95"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491EE8B1" w14:textId="742A5A5E"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14:paraId="2FAADE4C"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BRANŻA ELEKTRYCZNA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03DC2DA3" w14:textId="62838F37"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2D8EBEAC" w14:textId="09650778"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15CAE0B6" w14:textId="77FD8FD1"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17D9B6BF" w14:textId="5583370A"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7FEA2869" w14:textId="16448BD7"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41D1BB66"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2820730B" w14:textId="49F7CEA8"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Oprawy oświetleniowe</w:t>
            </w:r>
          </w:p>
        </w:tc>
        <w:tc>
          <w:tcPr>
            <w:tcW w:w="1417" w:type="dxa"/>
            <w:tcBorders>
              <w:top w:val="single" w:sz="4" w:space="0" w:color="auto"/>
              <w:left w:val="single" w:sz="4" w:space="0" w:color="auto"/>
              <w:bottom w:val="single" w:sz="4" w:space="0" w:color="auto"/>
              <w:right w:val="single" w:sz="4" w:space="0" w:color="auto"/>
            </w:tcBorders>
            <w:vAlign w:val="bottom"/>
          </w:tcPr>
          <w:p w14:paraId="2062C529" w14:textId="62B15E73"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8F3611A" w14:textId="30CF6BAE"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C2923CD" w14:textId="59F513B3"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5EB57166" w14:textId="1C559D8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23C2AD99" w14:textId="71CC3C08"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551D45EB"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2.</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0C729B76" w14:textId="39747A7C"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odgromowa</w:t>
            </w:r>
          </w:p>
        </w:tc>
        <w:tc>
          <w:tcPr>
            <w:tcW w:w="1417" w:type="dxa"/>
            <w:tcBorders>
              <w:top w:val="single" w:sz="4" w:space="0" w:color="auto"/>
              <w:left w:val="single" w:sz="4" w:space="0" w:color="auto"/>
              <w:bottom w:val="single" w:sz="4" w:space="0" w:color="auto"/>
              <w:right w:val="single" w:sz="4" w:space="0" w:color="auto"/>
            </w:tcBorders>
            <w:vAlign w:val="bottom"/>
          </w:tcPr>
          <w:p w14:paraId="11714E25" w14:textId="49813F23"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0AFFF5F9" w14:textId="08326C4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D3D2B75" w14:textId="2A01A64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327E0EA" w14:textId="1B884D49"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33A4EF6" w14:textId="6BEC3AF6"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E8A951A"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3.</w:t>
            </w:r>
          </w:p>
        </w:tc>
        <w:tc>
          <w:tcPr>
            <w:tcW w:w="4843" w:type="dxa"/>
            <w:tcBorders>
              <w:top w:val="single" w:sz="4" w:space="0" w:color="auto"/>
              <w:left w:val="single" w:sz="4" w:space="0" w:color="auto"/>
              <w:bottom w:val="single" w:sz="4" w:space="0" w:color="auto"/>
              <w:right w:val="single" w:sz="4" w:space="0" w:color="auto"/>
            </w:tcBorders>
            <w:noWrap/>
            <w:vAlign w:val="center"/>
            <w:hideMark/>
          </w:tcPr>
          <w:p w14:paraId="4A27C841" w14:textId="6875944E"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fotowoltaiczna</w:t>
            </w:r>
          </w:p>
        </w:tc>
        <w:tc>
          <w:tcPr>
            <w:tcW w:w="1417" w:type="dxa"/>
            <w:tcBorders>
              <w:top w:val="single" w:sz="4" w:space="0" w:color="auto"/>
              <w:left w:val="single" w:sz="4" w:space="0" w:color="auto"/>
              <w:bottom w:val="single" w:sz="4" w:space="0" w:color="auto"/>
              <w:right w:val="single" w:sz="4" w:space="0" w:color="auto"/>
            </w:tcBorders>
            <w:vAlign w:val="bottom"/>
          </w:tcPr>
          <w:p w14:paraId="2F68BA5D" w14:textId="7E6007F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C64507D" w14:textId="42CF8D33"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E385EC7" w14:textId="7047519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609ED3EB" w14:textId="7B11464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15E4A266" w14:textId="4834D595" w:rsidTr="00732B43">
        <w:trPr>
          <w:trHeight w:val="340"/>
          <w:jc w:val="center"/>
        </w:trPr>
        <w:tc>
          <w:tcPr>
            <w:tcW w:w="5388" w:type="dxa"/>
            <w:gridSpan w:val="2"/>
            <w:tcBorders>
              <w:top w:val="nil"/>
              <w:left w:val="single" w:sz="4" w:space="0" w:color="auto"/>
              <w:bottom w:val="single" w:sz="4" w:space="0" w:color="auto"/>
              <w:right w:val="single" w:sz="4" w:space="0" w:color="auto"/>
            </w:tcBorders>
            <w:shd w:val="clear" w:color="auto" w:fill="A8D08D"/>
            <w:noWrap/>
            <w:vAlign w:val="bottom"/>
            <w:hideMark/>
          </w:tcPr>
          <w:p w14:paraId="1EF41C0B"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POZOSTAŁE ROBOTY BUDOWLANE</w:t>
            </w:r>
          </w:p>
        </w:tc>
        <w:tc>
          <w:tcPr>
            <w:tcW w:w="1417" w:type="dxa"/>
            <w:tcBorders>
              <w:top w:val="nil"/>
              <w:left w:val="single" w:sz="4" w:space="0" w:color="auto"/>
              <w:bottom w:val="single" w:sz="4" w:space="0" w:color="auto"/>
              <w:right w:val="single" w:sz="4" w:space="0" w:color="auto"/>
            </w:tcBorders>
            <w:shd w:val="clear" w:color="auto" w:fill="A8D08D"/>
            <w:vAlign w:val="bottom"/>
          </w:tcPr>
          <w:p w14:paraId="3E8F774E" w14:textId="32E1FC2E"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nil"/>
              <w:left w:val="single" w:sz="4" w:space="0" w:color="auto"/>
              <w:bottom w:val="single" w:sz="4" w:space="0" w:color="auto"/>
              <w:right w:val="single" w:sz="4" w:space="0" w:color="auto"/>
            </w:tcBorders>
            <w:shd w:val="clear" w:color="auto" w:fill="A8D08D"/>
            <w:vAlign w:val="bottom"/>
          </w:tcPr>
          <w:p w14:paraId="62D61383" w14:textId="5FC25DA5"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nil"/>
              <w:left w:val="single" w:sz="4" w:space="0" w:color="auto"/>
              <w:bottom w:val="single" w:sz="4" w:space="0" w:color="auto"/>
              <w:right w:val="single" w:sz="4" w:space="0" w:color="auto"/>
            </w:tcBorders>
            <w:shd w:val="clear" w:color="auto" w:fill="A8D08D"/>
            <w:vAlign w:val="bottom"/>
          </w:tcPr>
          <w:p w14:paraId="1D513F98" w14:textId="1C40E642"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nil"/>
              <w:left w:val="single" w:sz="4" w:space="0" w:color="auto"/>
              <w:bottom w:val="single" w:sz="4" w:space="0" w:color="auto"/>
              <w:right w:val="single" w:sz="4" w:space="0" w:color="auto"/>
            </w:tcBorders>
            <w:shd w:val="clear" w:color="auto" w:fill="A8D08D"/>
            <w:vAlign w:val="bottom"/>
          </w:tcPr>
          <w:p w14:paraId="2DF28E98" w14:textId="00CE39C3"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753E57AC" w14:textId="4D553269"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14:paraId="7F36D2B5"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BRANŻA BUDOWLANA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6A7A7B33" w14:textId="22944F6C"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1BC38213" w14:textId="20E0C88D"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3FA7827A" w14:textId="589A28C7"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587BD423" w14:textId="2D1B3CC0"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4652B6A5" w14:textId="2186356F"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3B64D4E"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w:t>
            </w:r>
          </w:p>
        </w:tc>
        <w:tc>
          <w:tcPr>
            <w:tcW w:w="4843" w:type="dxa"/>
            <w:tcBorders>
              <w:top w:val="single" w:sz="4" w:space="0" w:color="auto"/>
              <w:left w:val="single" w:sz="4" w:space="0" w:color="auto"/>
              <w:bottom w:val="single" w:sz="4" w:space="0" w:color="auto"/>
              <w:right w:val="single" w:sz="4" w:space="0" w:color="auto"/>
            </w:tcBorders>
            <w:vAlign w:val="center"/>
            <w:hideMark/>
          </w:tcPr>
          <w:p w14:paraId="7DA88DBE" w14:textId="245DB67A"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Roboty ogólnobudowlane</w:t>
            </w:r>
          </w:p>
        </w:tc>
        <w:tc>
          <w:tcPr>
            <w:tcW w:w="1417" w:type="dxa"/>
            <w:tcBorders>
              <w:top w:val="single" w:sz="4" w:space="0" w:color="auto"/>
              <w:left w:val="single" w:sz="4" w:space="0" w:color="auto"/>
              <w:bottom w:val="single" w:sz="4" w:space="0" w:color="auto"/>
              <w:right w:val="single" w:sz="4" w:space="0" w:color="auto"/>
            </w:tcBorders>
            <w:vAlign w:val="bottom"/>
          </w:tcPr>
          <w:p w14:paraId="491D569A" w14:textId="5DB745AA"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2239077" w14:textId="77D53348"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A1269DE" w14:textId="40D8FC8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34BC9A53" w14:textId="51C918D4"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317D28F8" w14:textId="42792211"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6E35C542"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2.</w:t>
            </w:r>
          </w:p>
        </w:tc>
        <w:tc>
          <w:tcPr>
            <w:tcW w:w="4843" w:type="dxa"/>
            <w:tcBorders>
              <w:top w:val="single" w:sz="4" w:space="0" w:color="auto"/>
              <w:left w:val="single" w:sz="4" w:space="0" w:color="auto"/>
              <w:bottom w:val="single" w:sz="4" w:space="0" w:color="auto"/>
              <w:right w:val="single" w:sz="4" w:space="0" w:color="auto"/>
            </w:tcBorders>
            <w:vAlign w:val="center"/>
            <w:hideMark/>
          </w:tcPr>
          <w:p w14:paraId="0DF956A1" w14:textId="4775CC4D"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Remont pomieszczeń</w:t>
            </w:r>
          </w:p>
        </w:tc>
        <w:tc>
          <w:tcPr>
            <w:tcW w:w="1417" w:type="dxa"/>
            <w:tcBorders>
              <w:top w:val="single" w:sz="4" w:space="0" w:color="auto"/>
              <w:left w:val="single" w:sz="4" w:space="0" w:color="auto"/>
              <w:bottom w:val="single" w:sz="4" w:space="0" w:color="auto"/>
              <w:right w:val="single" w:sz="4" w:space="0" w:color="auto"/>
            </w:tcBorders>
            <w:vAlign w:val="bottom"/>
          </w:tcPr>
          <w:p w14:paraId="09D22E54" w14:textId="5AF8853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65C19D1" w14:textId="05903F1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742E721" w14:textId="5F5D932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3C1CBDB1" w14:textId="2ACA643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2EECA0A2" w14:textId="35A60F23"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29997AB3"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3</w:t>
            </w:r>
          </w:p>
        </w:tc>
        <w:tc>
          <w:tcPr>
            <w:tcW w:w="4843" w:type="dxa"/>
            <w:tcBorders>
              <w:top w:val="single" w:sz="4" w:space="0" w:color="auto"/>
              <w:left w:val="single" w:sz="4" w:space="0" w:color="auto"/>
              <w:bottom w:val="single" w:sz="4" w:space="0" w:color="auto"/>
              <w:right w:val="single" w:sz="4" w:space="0" w:color="auto"/>
            </w:tcBorders>
            <w:vAlign w:val="center"/>
            <w:hideMark/>
          </w:tcPr>
          <w:p w14:paraId="5AC0BBAC" w14:textId="7E0A5306"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Adaptacja patio na pobyt dzieci</w:t>
            </w:r>
          </w:p>
        </w:tc>
        <w:tc>
          <w:tcPr>
            <w:tcW w:w="1417" w:type="dxa"/>
            <w:tcBorders>
              <w:top w:val="single" w:sz="4" w:space="0" w:color="auto"/>
              <w:left w:val="single" w:sz="4" w:space="0" w:color="auto"/>
              <w:bottom w:val="single" w:sz="4" w:space="0" w:color="auto"/>
              <w:right w:val="single" w:sz="4" w:space="0" w:color="auto"/>
            </w:tcBorders>
            <w:vAlign w:val="bottom"/>
          </w:tcPr>
          <w:p w14:paraId="69C6F2D6" w14:textId="0B1A7B0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DFD3E1F" w14:textId="5F480A7B"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66D2DF6" w14:textId="23E21921"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3E9F7168" w14:textId="31728A36"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56480235" w14:textId="05CE6565"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46DB44D0"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4.</w:t>
            </w:r>
          </w:p>
        </w:tc>
        <w:tc>
          <w:tcPr>
            <w:tcW w:w="4843" w:type="dxa"/>
            <w:tcBorders>
              <w:top w:val="single" w:sz="4" w:space="0" w:color="auto"/>
              <w:left w:val="single" w:sz="4" w:space="0" w:color="auto"/>
              <w:bottom w:val="single" w:sz="4" w:space="0" w:color="auto"/>
              <w:right w:val="single" w:sz="4" w:space="0" w:color="auto"/>
            </w:tcBorders>
            <w:vAlign w:val="center"/>
            <w:hideMark/>
          </w:tcPr>
          <w:p w14:paraId="40ECC4D5" w14:textId="0EE39778"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Wykonanie mini boiska sportowego z nawierzchni poliuretanową</w:t>
            </w:r>
          </w:p>
        </w:tc>
        <w:tc>
          <w:tcPr>
            <w:tcW w:w="1417" w:type="dxa"/>
            <w:tcBorders>
              <w:top w:val="single" w:sz="4" w:space="0" w:color="auto"/>
              <w:left w:val="single" w:sz="4" w:space="0" w:color="auto"/>
              <w:bottom w:val="single" w:sz="4" w:space="0" w:color="auto"/>
              <w:right w:val="single" w:sz="4" w:space="0" w:color="auto"/>
            </w:tcBorders>
            <w:vAlign w:val="bottom"/>
          </w:tcPr>
          <w:p w14:paraId="26A987F3" w14:textId="11ED6C7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20400CFB" w14:textId="105EFA0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88FB848" w14:textId="33EACD0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5A149986" w14:textId="122D0E5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11F34B8" w14:textId="63528E9B"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14:paraId="23899B80" w14:textId="77777777"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BRANŻA SANITARNA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0793120F" w14:textId="6808439E"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076393AD" w14:textId="50D146B9"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759B7E67" w14:textId="3362DACA"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7135C3D8" w14:textId="7270551E"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5F29F13F" w14:textId="36A7391E"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55367206"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1.</w:t>
            </w:r>
          </w:p>
        </w:tc>
        <w:tc>
          <w:tcPr>
            <w:tcW w:w="4843" w:type="dxa"/>
            <w:tcBorders>
              <w:top w:val="single" w:sz="4" w:space="0" w:color="auto"/>
              <w:left w:val="single" w:sz="4" w:space="0" w:color="auto"/>
              <w:bottom w:val="single" w:sz="4" w:space="0" w:color="auto"/>
              <w:right w:val="single" w:sz="4" w:space="0" w:color="auto"/>
            </w:tcBorders>
            <w:vAlign w:val="center"/>
            <w:hideMark/>
          </w:tcPr>
          <w:p w14:paraId="25022AA0" w14:textId="671931F0"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wodna</w:t>
            </w:r>
          </w:p>
        </w:tc>
        <w:tc>
          <w:tcPr>
            <w:tcW w:w="1417" w:type="dxa"/>
            <w:tcBorders>
              <w:top w:val="single" w:sz="4" w:space="0" w:color="auto"/>
              <w:left w:val="single" w:sz="4" w:space="0" w:color="auto"/>
              <w:bottom w:val="single" w:sz="4" w:space="0" w:color="auto"/>
              <w:right w:val="single" w:sz="4" w:space="0" w:color="auto"/>
            </w:tcBorders>
            <w:vAlign w:val="bottom"/>
          </w:tcPr>
          <w:p w14:paraId="1C6A207B" w14:textId="4A3DD0A4"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3379A13" w14:textId="30287DA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07C789D" w14:textId="46FD1CC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8471348" w14:textId="330E4ED9"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30A638A" w14:textId="69BB93C2"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6718F5C5"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lastRenderedPageBreak/>
              <w:t>2.</w:t>
            </w:r>
          </w:p>
        </w:tc>
        <w:tc>
          <w:tcPr>
            <w:tcW w:w="4843" w:type="dxa"/>
            <w:tcBorders>
              <w:top w:val="single" w:sz="4" w:space="0" w:color="auto"/>
              <w:left w:val="single" w:sz="4" w:space="0" w:color="auto"/>
              <w:bottom w:val="single" w:sz="4" w:space="0" w:color="auto"/>
              <w:right w:val="single" w:sz="4" w:space="0" w:color="auto"/>
            </w:tcBorders>
            <w:vAlign w:val="center"/>
            <w:hideMark/>
          </w:tcPr>
          <w:p w14:paraId="71AC1E11" w14:textId="7B909725"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hydrantowa</w:t>
            </w:r>
          </w:p>
        </w:tc>
        <w:tc>
          <w:tcPr>
            <w:tcW w:w="1417" w:type="dxa"/>
            <w:tcBorders>
              <w:top w:val="single" w:sz="4" w:space="0" w:color="auto"/>
              <w:left w:val="single" w:sz="4" w:space="0" w:color="auto"/>
              <w:bottom w:val="single" w:sz="4" w:space="0" w:color="auto"/>
              <w:right w:val="single" w:sz="4" w:space="0" w:color="auto"/>
            </w:tcBorders>
            <w:vAlign w:val="bottom"/>
          </w:tcPr>
          <w:p w14:paraId="1CE2F642" w14:textId="4079F3C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A41A59F" w14:textId="2E6CBEDD"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7D2B0D35" w14:textId="7744D0AE"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5C207B2D" w14:textId="46F3B9D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25AFBDCB" w14:textId="6522574B"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0999E97"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3.</w:t>
            </w:r>
          </w:p>
        </w:tc>
        <w:tc>
          <w:tcPr>
            <w:tcW w:w="4843" w:type="dxa"/>
            <w:tcBorders>
              <w:top w:val="single" w:sz="4" w:space="0" w:color="auto"/>
              <w:left w:val="single" w:sz="4" w:space="0" w:color="auto"/>
              <w:bottom w:val="single" w:sz="4" w:space="0" w:color="auto"/>
              <w:right w:val="single" w:sz="4" w:space="0" w:color="auto"/>
            </w:tcBorders>
            <w:vAlign w:val="center"/>
            <w:hideMark/>
          </w:tcPr>
          <w:p w14:paraId="71F3812E" w14:textId="185684B7"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kanalizacji sanitarnej</w:t>
            </w:r>
          </w:p>
        </w:tc>
        <w:tc>
          <w:tcPr>
            <w:tcW w:w="1417" w:type="dxa"/>
            <w:tcBorders>
              <w:top w:val="single" w:sz="4" w:space="0" w:color="auto"/>
              <w:left w:val="single" w:sz="4" w:space="0" w:color="auto"/>
              <w:bottom w:val="single" w:sz="4" w:space="0" w:color="auto"/>
              <w:right w:val="single" w:sz="4" w:space="0" w:color="auto"/>
            </w:tcBorders>
            <w:vAlign w:val="bottom"/>
          </w:tcPr>
          <w:p w14:paraId="18AA457B" w14:textId="2188F43A"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A5D7626" w14:textId="4A0E10E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4CFD9DAC" w14:textId="2606A8B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717BD24D" w14:textId="0F2D533C"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51887F71" w14:textId="363FD00E"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6210E6CA"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4.</w:t>
            </w:r>
          </w:p>
        </w:tc>
        <w:tc>
          <w:tcPr>
            <w:tcW w:w="4843" w:type="dxa"/>
            <w:tcBorders>
              <w:top w:val="single" w:sz="4" w:space="0" w:color="auto"/>
              <w:left w:val="single" w:sz="4" w:space="0" w:color="auto"/>
              <w:bottom w:val="single" w:sz="4" w:space="0" w:color="auto"/>
              <w:right w:val="single" w:sz="4" w:space="0" w:color="auto"/>
            </w:tcBorders>
            <w:vAlign w:val="center"/>
            <w:hideMark/>
          </w:tcPr>
          <w:p w14:paraId="78939A04" w14:textId="1CAA10CC"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kanalizacji deszczowej</w:t>
            </w:r>
          </w:p>
        </w:tc>
        <w:tc>
          <w:tcPr>
            <w:tcW w:w="1417" w:type="dxa"/>
            <w:tcBorders>
              <w:top w:val="single" w:sz="4" w:space="0" w:color="auto"/>
              <w:left w:val="single" w:sz="4" w:space="0" w:color="auto"/>
              <w:bottom w:val="single" w:sz="4" w:space="0" w:color="auto"/>
              <w:right w:val="single" w:sz="4" w:space="0" w:color="auto"/>
            </w:tcBorders>
            <w:vAlign w:val="bottom"/>
          </w:tcPr>
          <w:p w14:paraId="25EC5115" w14:textId="1E0E28FE"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3FE9A644" w14:textId="57384CEF"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05D6B33E" w14:textId="68840225"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91D7B22" w14:textId="58DEEE60"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719B8985" w14:textId="0B099D39" w:rsidTr="00732B43">
        <w:trPr>
          <w:trHeight w:val="340"/>
          <w:jc w:val="center"/>
        </w:trPr>
        <w:tc>
          <w:tcPr>
            <w:tcW w:w="545" w:type="dxa"/>
            <w:tcBorders>
              <w:top w:val="single" w:sz="4" w:space="0" w:color="auto"/>
              <w:left w:val="single" w:sz="4" w:space="0" w:color="auto"/>
              <w:bottom w:val="single" w:sz="4" w:space="0" w:color="auto"/>
              <w:right w:val="single" w:sz="4" w:space="0" w:color="auto"/>
            </w:tcBorders>
            <w:noWrap/>
            <w:vAlign w:val="center"/>
            <w:hideMark/>
          </w:tcPr>
          <w:p w14:paraId="7C8DF2C8" w14:textId="77777777"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5.</w:t>
            </w:r>
          </w:p>
        </w:tc>
        <w:tc>
          <w:tcPr>
            <w:tcW w:w="4843" w:type="dxa"/>
            <w:tcBorders>
              <w:top w:val="single" w:sz="4" w:space="0" w:color="auto"/>
              <w:left w:val="single" w:sz="4" w:space="0" w:color="auto"/>
              <w:bottom w:val="single" w:sz="4" w:space="0" w:color="auto"/>
              <w:right w:val="single" w:sz="4" w:space="0" w:color="auto"/>
            </w:tcBorders>
            <w:vAlign w:val="center"/>
            <w:hideMark/>
          </w:tcPr>
          <w:p w14:paraId="7CD424FA" w14:textId="43EFC689" w:rsidR="00732B43" w:rsidRPr="00732B43" w:rsidRDefault="00732B43" w:rsidP="00732B43">
            <w:pPr>
              <w:rPr>
                <w:rFonts w:ascii="Calibri Light" w:hAnsi="Calibri Light" w:cs="Calibri Light"/>
                <w:sz w:val="22"/>
                <w:szCs w:val="22"/>
              </w:rPr>
            </w:pPr>
            <w:r w:rsidRPr="00732B43">
              <w:rPr>
                <w:rFonts w:ascii="Calibri Light" w:hAnsi="Calibri Light" w:cs="Calibri Light"/>
                <w:sz w:val="22"/>
                <w:szCs w:val="22"/>
              </w:rPr>
              <w:t>Instalacja gazowa</w:t>
            </w:r>
          </w:p>
        </w:tc>
        <w:tc>
          <w:tcPr>
            <w:tcW w:w="1417" w:type="dxa"/>
            <w:tcBorders>
              <w:top w:val="single" w:sz="4" w:space="0" w:color="auto"/>
              <w:left w:val="single" w:sz="4" w:space="0" w:color="auto"/>
              <w:bottom w:val="single" w:sz="4" w:space="0" w:color="auto"/>
              <w:right w:val="single" w:sz="4" w:space="0" w:color="auto"/>
            </w:tcBorders>
            <w:vAlign w:val="bottom"/>
          </w:tcPr>
          <w:p w14:paraId="77950926" w14:textId="20475C89"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6842440B" w14:textId="75EF4773"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5C324EC1" w14:textId="2B533B15"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0AE14D55" w14:textId="7B6BC0F2" w:rsidR="00732B43" w:rsidRPr="00732B43" w:rsidRDefault="00732B43" w:rsidP="00732B43">
            <w:pPr>
              <w:jc w:val="center"/>
              <w:rPr>
                <w:rFonts w:ascii="Calibri Light" w:hAnsi="Calibri Light" w:cs="Calibri Light"/>
                <w:sz w:val="22"/>
                <w:szCs w:val="22"/>
              </w:rPr>
            </w:pPr>
            <w:r w:rsidRPr="00732B43">
              <w:rPr>
                <w:rFonts w:ascii="Calibri Light" w:hAnsi="Calibri Light" w:cs="Calibri Light"/>
                <w:sz w:val="22"/>
                <w:szCs w:val="22"/>
              </w:rPr>
              <w:t>………………..</w:t>
            </w:r>
          </w:p>
        </w:tc>
      </w:tr>
      <w:tr w:rsidR="00732B43" w:rsidRPr="00732B43" w14:paraId="1D18A880" w14:textId="00605D25"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1894BCB8" w14:textId="77BE005C"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BRANŻA ELEKTRYCZNA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5A3D55DA" w14:textId="123ABDCC"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1C2FE2BE" w14:textId="12986E23"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684093D3" w14:textId="1A188E49"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0BE20ED0" w14:textId="3B173427"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5BCAE338" w14:textId="7A5F0825"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shd w:val="clear" w:color="auto" w:fill="9CC2E5"/>
            <w:noWrap/>
            <w:vAlign w:val="center"/>
            <w:hideMark/>
          </w:tcPr>
          <w:p w14:paraId="18BE68E5" w14:textId="24E69112" w:rsidR="00732B43" w:rsidRPr="00732B43" w:rsidRDefault="00732B43" w:rsidP="00732B43">
            <w:pPr>
              <w:rPr>
                <w:rFonts w:ascii="Calibri Light" w:hAnsi="Calibri Light" w:cs="Calibri Light"/>
                <w:b/>
                <w:bCs/>
                <w:sz w:val="22"/>
                <w:szCs w:val="22"/>
              </w:rPr>
            </w:pPr>
            <w:r w:rsidRPr="00732B43">
              <w:rPr>
                <w:rFonts w:ascii="Calibri Light" w:hAnsi="Calibri Light" w:cs="Calibri Light"/>
                <w:b/>
                <w:bCs/>
                <w:sz w:val="22"/>
                <w:szCs w:val="22"/>
              </w:rPr>
              <w:t>TABLICA INFORMACYJNA</w:t>
            </w:r>
          </w:p>
        </w:tc>
        <w:tc>
          <w:tcPr>
            <w:tcW w:w="1417" w:type="dxa"/>
            <w:tcBorders>
              <w:top w:val="single" w:sz="4" w:space="0" w:color="auto"/>
              <w:left w:val="single" w:sz="4" w:space="0" w:color="auto"/>
              <w:bottom w:val="single" w:sz="4" w:space="0" w:color="auto"/>
              <w:right w:val="single" w:sz="4" w:space="0" w:color="auto"/>
            </w:tcBorders>
            <w:shd w:val="clear" w:color="auto" w:fill="9CC2E5"/>
            <w:vAlign w:val="bottom"/>
          </w:tcPr>
          <w:p w14:paraId="4A2CCE35" w14:textId="728FFC12"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2E601610" w14:textId="4EC2B8F9"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bottom"/>
          </w:tcPr>
          <w:p w14:paraId="4B2BD599" w14:textId="774B5345"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shd w:val="clear" w:color="auto" w:fill="9CC2E5"/>
            <w:vAlign w:val="bottom"/>
          </w:tcPr>
          <w:p w14:paraId="2AC85FB4" w14:textId="1FC67A73"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r w:rsidR="00732B43" w:rsidRPr="00732B43" w14:paraId="26B41FF9" w14:textId="640C5913" w:rsidTr="00732B43">
        <w:trPr>
          <w:trHeight w:val="340"/>
          <w:jc w:val="center"/>
        </w:trPr>
        <w:tc>
          <w:tcPr>
            <w:tcW w:w="5388" w:type="dxa"/>
            <w:gridSpan w:val="2"/>
            <w:tcBorders>
              <w:top w:val="single" w:sz="4" w:space="0" w:color="auto"/>
              <w:left w:val="single" w:sz="4" w:space="0" w:color="auto"/>
              <w:bottom w:val="single" w:sz="4" w:space="0" w:color="auto"/>
              <w:right w:val="single" w:sz="4" w:space="0" w:color="auto"/>
            </w:tcBorders>
            <w:noWrap/>
            <w:vAlign w:val="center"/>
            <w:hideMark/>
          </w:tcPr>
          <w:p w14:paraId="5488FF39" w14:textId="43291BF6" w:rsidR="00732B43" w:rsidRPr="00732B43" w:rsidRDefault="00732B43" w:rsidP="00732B43">
            <w:pPr>
              <w:jc w:val="right"/>
              <w:rPr>
                <w:rFonts w:ascii="Calibri Light" w:hAnsi="Calibri Light" w:cs="Calibri Light"/>
                <w:b/>
                <w:bCs/>
                <w:sz w:val="22"/>
                <w:szCs w:val="22"/>
              </w:rPr>
            </w:pPr>
            <w:r w:rsidRPr="00732B43">
              <w:rPr>
                <w:rFonts w:ascii="Calibri Light" w:hAnsi="Calibri Light" w:cs="Calibri Light"/>
                <w:b/>
                <w:bCs/>
                <w:sz w:val="22"/>
                <w:szCs w:val="22"/>
              </w:rPr>
              <w:t>Wartość netto:</w:t>
            </w:r>
          </w:p>
        </w:tc>
        <w:tc>
          <w:tcPr>
            <w:tcW w:w="1417" w:type="dxa"/>
            <w:tcBorders>
              <w:top w:val="single" w:sz="4" w:space="0" w:color="auto"/>
              <w:left w:val="single" w:sz="4" w:space="0" w:color="auto"/>
              <w:bottom w:val="single" w:sz="4" w:space="0" w:color="auto"/>
              <w:right w:val="single" w:sz="4" w:space="0" w:color="auto"/>
            </w:tcBorders>
            <w:vAlign w:val="bottom"/>
          </w:tcPr>
          <w:p w14:paraId="0B71227B" w14:textId="18C62AE3"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74185F99" w14:textId="5089E0CC"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6" w:type="dxa"/>
            <w:tcBorders>
              <w:top w:val="single" w:sz="4" w:space="0" w:color="auto"/>
              <w:left w:val="single" w:sz="4" w:space="0" w:color="auto"/>
              <w:bottom w:val="single" w:sz="4" w:space="0" w:color="auto"/>
              <w:right w:val="single" w:sz="4" w:space="0" w:color="auto"/>
            </w:tcBorders>
            <w:vAlign w:val="bottom"/>
          </w:tcPr>
          <w:p w14:paraId="119C9C91" w14:textId="1D030ABB"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c>
          <w:tcPr>
            <w:tcW w:w="1270" w:type="dxa"/>
            <w:tcBorders>
              <w:top w:val="single" w:sz="4" w:space="0" w:color="auto"/>
              <w:left w:val="single" w:sz="4" w:space="0" w:color="auto"/>
              <w:bottom w:val="single" w:sz="4" w:space="0" w:color="auto"/>
              <w:right w:val="single" w:sz="4" w:space="0" w:color="auto"/>
            </w:tcBorders>
            <w:vAlign w:val="bottom"/>
          </w:tcPr>
          <w:p w14:paraId="48C22231" w14:textId="6B9953B8" w:rsidR="00732B43" w:rsidRPr="00732B43" w:rsidRDefault="00732B43" w:rsidP="00732B43">
            <w:pPr>
              <w:jc w:val="center"/>
              <w:rPr>
                <w:rFonts w:ascii="Calibri Light" w:hAnsi="Calibri Light" w:cs="Calibri Light"/>
                <w:b/>
                <w:bCs/>
                <w:sz w:val="22"/>
                <w:szCs w:val="22"/>
              </w:rPr>
            </w:pPr>
            <w:r w:rsidRPr="00732B43">
              <w:rPr>
                <w:rFonts w:ascii="Calibri Light" w:hAnsi="Calibri Light" w:cs="Calibri Light"/>
                <w:b/>
                <w:bCs/>
                <w:sz w:val="22"/>
                <w:szCs w:val="22"/>
              </w:rPr>
              <w:t>………………..</w:t>
            </w:r>
          </w:p>
        </w:tc>
      </w:tr>
    </w:tbl>
    <w:p w14:paraId="2438A26D" w14:textId="77777777" w:rsidR="00006F49" w:rsidRPr="00006F49" w:rsidRDefault="00006F49" w:rsidP="00982ABD">
      <w:pPr>
        <w:tabs>
          <w:tab w:val="left" w:pos="6300"/>
          <w:tab w:val="left" w:pos="6480"/>
        </w:tabs>
        <w:jc w:val="center"/>
        <w:rPr>
          <w:rFonts w:ascii="Calibri Light" w:hAnsi="Calibri Light"/>
          <w:b/>
          <w:bCs/>
          <w:sz w:val="22"/>
          <w:szCs w:val="22"/>
        </w:rPr>
      </w:pPr>
    </w:p>
    <w:p w14:paraId="341FA6C8" w14:textId="77777777" w:rsidR="00982ABD" w:rsidRDefault="00982ABD" w:rsidP="00982ABD">
      <w:pPr>
        <w:pStyle w:val="Akapitzlist"/>
        <w:tabs>
          <w:tab w:val="left" w:pos="6300"/>
          <w:tab w:val="left" w:pos="6480"/>
        </w:tabs>
        <w:ind w:left="1560"/>
        <w:rPr>
          <w:rFonts w:ascii="Calibri Light" w:hAnsi="Calibri Light"/>
          <w:sz w:val="22"/>
          <w:szCs w:val="22"/>
        </w:rPr>
      </w:pPr>
    </w:p>
    <w:p w14:paraId="3D4E0931" w14:textId="77777777" w:rsidR="00982ABD" w:rsidRDefault="00982ABD" w:rsidP="00982ABD">
      <w:pPr>
        <w:spacing w:after="160"/>
        <w:rPr>
          <w:rFonts w:ascii="Calibri Light" w:hAnsi="Calibri Light"/>
          <w:sz w:val="22"/>
          <w:szCs w:val="22"/>
        </w:rPr>
      </w:pPr>
    </w:p>
    <w:p w14:paraId="24514AA9" w14:textId="77777777" w:rsidR="00982ABD" w:rsidRPr="00452E45" w:rsidRDefault="00982ABD" w:rsidP="00085E1C">
      <w:pPr>
        <w:jc w:val="both"/>
        <w:rPr>
          <w:rFonts w:ascii="Calibri Light" w:hAnsi="Calibri Light" w:cs="Calibri Light"/>
          <w:sz w:val="22"/>
          <w:szCs w:val="22"/>
        </w:rPr>
      </w:pPr>
    </w:p>
    <w:sectPr w:rsidR="00982ABD" w:rsidRPr="00452E45" w:rsidSect="00085E1C">
      <w:footerReference w:type="even" r:id="rId12"/>
      <w:footerReference w:type="default" r:id="rId13"/>
      <w:footerReference w:type="first" r:id="rId14"/>
      <w:pgSz w:w="11906" w:h="16838"/>
      <w:pgMar w:top="1417" w:right="1417" w:bottom="1417" w:left="1417"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C8147" w14:textId="77777777" w:rsidR="00700D5B" w:rsidRDefault="00700D5B">
      <w:r>
        <w:separator/>
      </w:r>
    </w:p>
  </w:endnote>
  <w:endnote w:type="continuationSeparator" w:id="0">
    <w:p w14:paraId="23525FBC" w14:textId="77777777" w:rsidR="00700D5B" w:rsidRDefault="0070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TE17BBB10t00">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6F0461" w:rsidRDefault="006F0461"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6F0461" w:rsidRDefault="006F0461"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64E6BBED" w:rsidR="006F0461" w:rsidRPr="00897634" w:rsidRDefault="006F0461">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84496B">
          <w:rPr>
            <w:rFonts w:asciiTheme="majorHAnsi" w:hAnsiTheme="majorHAnsi"/>
            <w:noProof/>
            <w:sz w:val="20"/>
          </w:rPr>
          <w:t>42</w:t>
        </w:r>
        <w:r w:rsidRPr="00897634">
          <w:rPr>
            <w:rFonts w:asciiTheme="majorHAnsi" w:hAnsiTheme="majorHAnsi"/>
            <w:noProof/>
            <w:sz w:val="20"/>
          </w:rPr>
          <w:fldChar w:fldCharType="end"/>
        </w:r>
      </w:p>
    </w:sdtContent>
  </w:sdt>
  <w:p w14:paraId="7EBB524E" w14:textId="77777777" w:rsidR="006F0461" w:rsidRPr="00B9621D" w:rsidRDefault="006F0461"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65E21824" w:rsidR="006F0461" w:rsidRDefault="006F0461">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84496B">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6F0461" w:rsidRDefault="006F04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06EB" w14:textId="77777777" w:rsidR="00700D5B" w:rsidRDefault="00700D5B">
      <w:r>
        <w:separator/>
      </w:r>
    </w:p>
  </w:footnote>
  <w:footnote w:type="continuationSeparator" w:id="0">
    <w:p w14:paraId="4CD0649A" w14:textId="77777777" w:rsidR="00700D5B" w:rsidRDefault="00700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2B20757"/>
    <w:multiLevelType w:val="hybridMultilevel"/>
    <w:tmpl w:val="94146BDE"/>
    <w:lvl w:ilvl="0" w:tplc="432C55F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047C3CE2"/>
    <w:multiLevelType w:val="hybridMultilevel"/>
    <w:tmpl w:val="D1566B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657735E"/>
    <w:multiLevelType w:val="hybridMultilevel"/>
    <w:tmpl w:val="37681F8A"/>
    <w:lvl w:ilvl="0" w:tplc="AB1E24A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9F3633"/>
    <w:multiLevelType w:val="hybridMultilevel"/>
    <w:tmpl w:val="0CF6AB3A"/>
    <w:lvl w:ilvl="0" w:tplc="432C55F4">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7" w15:restartNumberingAfterBreak="0">
    <w:nsid w:val="0700389B"/>
    <w:multiLevelType w:val="hybridMultilevel"/>
    <w:tmpl w:val="C0D2D50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079056C0"/>
    <w:multiLevelType w:val="hybridMultilevel"/>
    <w:tmpl w:val="CCCC580E"/>
    <w:lvl w:ilvl="0" w:tplc="A04E56F4">
      <w:start w:val="1"/>
      <w:numFmt w:val="ordin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C1666A8"/>
    <w:multiLevelType w:val="hybridMultilevel"/>
    <w:tmpl w:val="FDBE2838"/>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38B6F33"/>
    <w:multiLevelType w:val="hybridMultilevel"/>
    <w:tmpl w:val="579EDA4A"/>
    <w:lvl w:ilvl="0" w:tplc="0CE4DF92">
      <w:start w:val="1"/>
      <w:numFmt w:val="ordin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5050D75"/>
    <w:multiLevelType w:val="hybridMultilevel"/>
    <w:tmpl w:val="C592025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61B51B6"/>
    <w:multiLevelType w:val="hybridMultilevel"/>
    <w:tmpl w:val="1532784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6695D02"/>
    <w:multiLevelType w:val="hybridMultilevel"/>
    <w:tmpl w:val="C5BAEF98"/>
    <w:lvl w:ilvl="0" w:tplc="3EC67B3E">
      <w:start w:val="1"/>
      <w:numFmt w:val="ordin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802279C"/>
    <w:multiLevelType w:val="hybridMultilevel"/>
    <w:tmpl w:val="4A449DA8"/>
    <w:lvl w:ilvl="0" w:tplc="E080349A">
      <w:start w:val="1"/>
      <w:numFmt w:val="ordin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80773F8"/>
    <w:multiLevelType w:val="hybridMultilevel"/>
    <w:tmpl w:val="7A941E3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180776CC"/>
    <w:multiLevelType w:val="hybridMultilevel"/>
    <w:tmpl w:val="7746332A"/>
    <w:lvl w:ilvl="0" w:tplc="AB1E24A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1A1A038B"/>
    <w:multiLevelType w:val="hybridMultilevel"/>
    <w:tmpl w:val="369A42FE"/>
    <w:lvl w:ilvl="0" w:tplc="043CB3F6">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8" w15:restartNumberingAfterBreak="0">
    <w:nsid w:val="1BB53561"/>
    <w:multiLevelType w:val="hybridMultilevel"/>
    <w:tmpl w:val="F124AFC6"/>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BBE6B94"/>
    <w:multiLevelType w:val="hybridMultilevel"/>
    <w:tmpl w:val="CB783A5C"/>
    <w:lvl w:ilvl="0" w:tplc="AB1E24A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1C343DAB"/>
    <w:multiLevelType w:val="multilevel"/>
    <w:tmpl w:val="FE408F3A"/>
    <w:lvl w:ilvl="0">
      <w:start w:val="1"/>
      <w:numFmt w:val="decimal"/>
      <w:lvlText w:val="%1."/>
      <w:lvlJc w:val="left"/>
      <w:pPr>
        <w:ind w:left="360" w:hanging="360"/>
      </w:pPr>
      <w:rPr>
        <w:rFonts w:hint="default"/>
      </w:rPr>
    </w:lvl>
    <w:lvl w:ilvl="1">
      <w:start w:val="1"/>
      <w:numFmt w:val="decimal"/>
      <w:lvlText w:val="%1.%2."/>
      <w:lvlJc w:val="left"/>
      <w:pPr>
        <w:ind w:left="1021" w:hanging="595"/>
      </w:pPr>
      <w:rPr>
        <w:rFonts w:hint="default"/>
      </w:rPr>
    </w:lvl>
    <w:lvl w:ilvl="2">
      <w:start w:val="1"/>
      <w:numFmt w:val="decimal"/>
      <w:suff w:val="space"/>
      <w:lvlText w:val="%1.%2.%3."/>
      <w:lvlJc w:val="left"/>
      <w:pPr>
        <w:ind w:left="1588" w:hanging="59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45552F"/>
    <w:multiLevelType w:val="hybridMultilevel"/>
    <w:tmpl w:val="7AA2F3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E0569B"/>
    <w:multiLevelType w:val="hybridMultilevel"/>
    <w:tmpl w:val="D56AE86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1C53293"/>
    <w:multiLevelType w:val="hybridMultilevel"/>
    <w:tmpl w:val="B902FE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2F54092"/>
    <w:multiLevelType w:val="hybridMultilevel"/>
    <w:tmpl w:val="AB4C11B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386099B"/>
    <w:multiLevelType w:val="hybridMultilevel"/>
    <w:tmpl w:val="369A42FE"/>
    <w:lvl w:ilvl="0" w:tplc="043CB3F6">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6" w15:restartNumberingAfterBreak="0">
    <w:nsid w:val="26350AC6"/>
    <w:multiLevelType w:val="hybridMultilevel"/>
    <w:tmpl w:val="95A43B08"/>
    <w:lvl w:ilvl="0" w:tplc="149024BE">
      <w:start w:val="1"/>
      <w:numFmt w:val="ordin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6856816"/>
    <w:multiLevelType w:val="hybridMultilevel"/>
    <w:tmpl w:val="B8CAAFB8"/>
    <w:lvl w:ilvl="0" w:tplc="432C55F4">
      <w:start w:val="1"/>
      <w:numFmt w:val="bullet"/>
      <w:lvlText w:val="-"/>
      <w:lvlJc w:val="left"/>
      <w:pPr>
        <w:ind w:left="360"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8" w15:restartNumberingAfterBreak="0">
    <w:nsid w:val="276453CC"/>
    <w:multiLevelType w:val="hybridMultilevel"/>
    <w:tmpl w:val="14B0FD78"/>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8382362"/>
    <w:multiLevelType w:val="hybridMultilevel"/>
    <w:tmpl w:val="A7F632FC"/>
    <w:lvl w:ilvl="0" w:tplc="7946DDA6">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BCA192C"/>
    <w:multiLevelType w:val="hybridMultilevel"/>
    <w:tmpl w:val="C01EDA8E"/>
    <w:lvl w:ilvl="0" w:tplc="AB1E24A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300B57E4"/>
    <w:multiLevelType w:val="hybridMultilevel"/>
    <w:tmpl w:val="04AC91F6"/>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306715B2"/>
    <w:multiLevelType w:val="hybridMultilevel"/>
    <w:tmpl w:val="EA44E0CA"/>
    <w:lvl w:ilvl="0" w:tplc="6332FF8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090095"/>
    <w:multiLevelType w:val="hybridMultilevel"/>
    <w:tmpl w:val="F4FCF57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1815A8"/>
    <w:multiLevelType w:val="hybridMultilevel"/>
    <w:tmpl w:val="F03AA9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35460F0F"/>
    <w:multiLevelType w:val="hybridMultilevel"/>
    <w:tmpl w:val="C5FCE08C"/>
    <w:lvl w:ilvl="0" w:tplc="F8E64264">
      <w:start w:val="1"/>
      <w:numFmt w:val="ordin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5B361A8"/>
    <w:multiLevelType w:val="hybridMultilevel"/>
    <w:tmpl w:val="1532784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5D86442"/>
    <w:multiLevelType w:val="hybridMultilevel"/>
    <w:tmpl w:val="EFFE916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8" w15:restartNumberingAfterBreak="0">
    <w:nsid w:val="36760823"/>
    <w:multiLevelType w:val="hybridMultilevel"/>
    <w:tmpl w:val="183028D2"/>
    <w:lvl w:ilvl="0" w:tplc="5614CCEE">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6F50F3F"/>
    <w:multiLevelType w:val="multilevel"/>
    <w:tmpl w:val="2A0EBB46"/>
    <w:lvl w:ilvl="0">
      <w:start w:val="1"/>
      <w:numFmt w:val="decimal"/>
      <w:lvlText w:val="%1."/>
      <w:lvlJc w:val="left"/>
      <w:pPr>
        <w:ind w:left="360" w:hanging="360"/>
      </w:pPr>
      <w:rPr>
        <w:b w:val="0"/>
        <w:bCs/>
      </w:rPr>
    </w:lvl>
    <w:lvl w:ilvl="1">
      <w:start w:val="1"/>
      <w:numFmt w:val="decimal"/>
      <w:isLgl/>
      <w:lvlText w:val="%1.%2"/>
      <w:lvlJc w:val="left"/>
      <w:pPr>
        <w:ind w:left="1080" w:hanging="360"/>
      </w:pPr>
    </w:lvl>
    <w:lvl w:ilvl="2">
      <w:start w:val="1"/>
      <w:numFmt w:val="decimal"/>
      <w:isLgl/>
      <w:lvlText w:val="%1.%2.%3"/>
      <w:lvlJc w:val="left"/>
      <w:pPr>
        <w:ind w:left="2160" w:hanging="720"/>
      </w:pPr>
    </w:lvl>
    <w:lvl w:ilvl="3">
      <w:start w:val="1"/>
      <w:numFmt w:val="decimal"/>
      <w:isLgl/>
      <w:lvlText w:val="%1.%2.%3.%4"/>
      <w:lvlJc w:val="left"/>
      <w:pPr>
        <w:ind w:left="2880" w:hanging="720"/>
      </w:pPr>
    </w:lvl>
    <w:lvl w:ilvl="4">
      <w:start w:val="1"/>
      <w:numFmt w:val="decimal"/>
      <w:isLgl/>
      <w:lvlText w:val="%1.%2.%3.%4.%5"/>
      <w:lvlJc w:val="left"/>
      <w:pPr>
        <w:ind w:left="3960" w:hanging="1080"/>
      </w:pPr>
    </w:lvl>
    <w:lvl w:ilvl="5">
      <w:start w:val="1"/>
      <w:numFmt w:val="decimal"/>
      <w:isLgl/>
      <w:lvlText w:val="%1.%2.%3.%4.%5.%6"/>
      <w:lvlJc w:val="left"/>
      <w:pPr>
        <w:ind w:left="4680" w:hanging="1080"/>
      </w:pPr>
    </w:lvl>
    <w:lvl w:ilvl="6">
      <w:start w:val="1"/>
      <w:numFmt w:val="decimal"/>
      <w:isLgl/>
      <w:lvlText w:val="%1.%2.%3.%4.%5.%6.%7"/>
      <w:lvlJc w:val="left"/>
      <w:pPr>
        <w:ind w:left="5760" w:hanging="1440"/>
      </w:pPr>
    </w:lvl>
    <w:lvl w:ilvl="7">
      <w:start w:val="1"/>
      <w:numFmt w:val="decimal"/>
      <w:isLgl/>
      <w:lvlText w:val="%1.%2.%3.%4.%5.%6.%7.%8"/>
      <w:lvlJc w:val="left"/>
      <w:pPr>
        <w:ind w:left="6480" w:hanging="1440"/>
      </w:pPr>
    </w:lvl>
    <w:lvl w:ilvl="8">
      <w:start w:val="1"/>
      <w:numFmt w:val="decimal"/>
      <w:isLgl/>
      <w:lvlText w:val="%1.%2.%3.%4.%5.%6.%7.%8.%9"/>
      <w:lvlJc w:val="left"/>
      <w:pPr>
        <w:ind w:left="7200" w:hanging="1440"/>
      </w:pPr>
    </w:lvl>
  </w:abstractNum>
  <w:abstractNum w:abstractNumId="50" w15:restartNumberingAfterBreak="0">
    <w:nsid w:val="37DD6067"/>
    <w:multiLevelType w:val="hybridMultilevel"/>
    <w:tmpl w:val="60040B0E"/>
    <w:lvl w:ilvl="0" w:tplc="7FF43750">
      <w:start w:val="1"/>
      <w:numFmt w:val="upperRoman"/>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9007E0E"/>
    <w:multiLevelType w:val="hybridMultilevel"/>
    <w:tmpl w:val="0F4C5DBA"/>
    <w:lvl w:ilvl="0" w:tplc="1A4A07E2">
      <w:start w:val="1"/>
      <w:numFmt w:val="ordinal"/>
      <w:lvlText w:val="%1"/>
      <w:lvlJc w:val="left"/>
      <w:pPr>
        <w:ind w:left="360" w:hanging="360"/>
      </w:pPr>
      <w:rPr>
        <w:rFonts w:hint="default"/>
        <w:b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94137B9"/>
    <w:multiLevelType w:val="hybridMultilevel"/>
    <w:tmpl w:val="EDF438AC"/>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3" w15:restartNumberingAfterBreak="0">
    <w:nsid w:val="39B5157D"/>
    <w:multiLevelType w:val="hybridMultilevel"/>
    <w:tmpl w:val="40C662D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3A3A06FF"/>
    <w:multiLevelType w:val="hybridMultilevel"/>
    <w:tmpl w:val="2F16A652"/>
    <w:lvl w:ilvl="0" w:tplc="149024BE">
      <w:start w:val="1"/>
      <w:numFmt w:val="ordin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3DCA40A7"/>
    <w:multiLevelType w:val="hybridMultilevel"/>
    <w:tmpl w:val="A67EA766"/>
    <w:lvl w:ilvl="0" w:tplc="6DB088DE">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3FB12673"/>
    <w:multiLevelType w:val="hybridMultilevel"/>
    <w:tmpl w:val="929854B8"/>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0A951A7"/>
    <w:multiLevelType w:val="hybridMultilevel"/>
    <w:tmpl w:val="35D21152"/>
    <w:lvl w:ilvl="0" w:tplc="1B62F65A">
      <w:start w:val="1"/>
      <w:numFmt w:val="lowerLetter"/>
      <w:lvlText w:val="%1"/>
      <w:lvlJc w:val="left"/>
      <w:pPr>
        <w:ind w:left="360" w:hanging="360"/>
      </w:pPr>
      <w:rPr>
        <w:rFonts w:hint="default"/>
      </w:rPr>
    </w:lvl>
    <w:lvl w:ilvl="1" w:tplc="A85678B0">
      <w:start w:val="1"/>
      <w:numFmt w:val="lowerLetter"/>
      <w:lvlText w:val="%2)"/>
      <w:lvlJc w:val="left"/>
      <w:pPr>
        <w:ind w:left="1069" w:hanging="360"/>
      </w:pPr>
      <w:rPr>
        <w:rFonts w:hint="default"/>
      </w:rPr>
    </w:lvl>
    <w:lvl w:ilvl="2" w:tplc="0415000F">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1C97392"/>
    <w:multiLevelType w:val="hybridMultilevel"/>
    <w:tmpl w:val="E23C9E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8820AD"/>
    <w:multiLevelType w:val="hybridMultilevel"/>
    <w:tmpl w:val="6A56E4DC"/>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443262A5"/>
    <w:multiLevelType w:val="hybridMultilevel"/>
    <w:tmpl w:val="1956656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5BB5994"/>
    <w:multiLevelType w:val="hybridMultilevel"/>
    <w:tmpl w:val="0BE6CE38"/>
    <w:lvl w:ilvl="0" w:tplc="C276C028">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7277210"/>
    <w:multiLevelType w:val="hybridMultilevel"/>
    <w:tmpl w:val="4B7C2E7E"/>
    <w:lvl w:ilvl="0" w:tplc="AB1E24A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47F30287"/>
    <w:multiLevelType w:val="hybridMultilevel"/>
    <w:tmpl w:val="3A44C650"/>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49494A8C"/>
    <w:multiLevelType w:val="hybridMultilevel"/>
    <w:tmpl w:val="54129D5E"/>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A5867C0"/>
    <w:multiLevelType w:val="hybridMultilevel"/>
    <w:tmpl w:val="FA646588"/>
    <w:lvl w:ilvl="0" w:tplc="432C55F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4B942283"/>
    <w:multiLevelType w:val="hybridMultilevel"/>
    <w:tmpl w:val="49D03E6C"/>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BEE28AD"/>
    <w:multiLevelType w:val="hybridMultilevel"/>
    <w:tmpl w:val="3AAAFAEA"/>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C255EE4"/>
    <w:multiLevelType w:val="hybridMultilevel"/>
    <w:tmpl w:val="31283A76"/>
    <w:lvl w:ilvl="0" w:tplc="865CF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4D921398"/>
    <w:multiLevelType w:val="hybridMultilevel"/>
    <w:tmpl w:val="DC94D8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DC83A9B"/>
    <w:multiLevelType w:val="hybridMultilevel"/>
    <w:tmpl w:val="F658396E"/>
    <w:lvl w:ilvl="0" w:tplc="A214532C">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4EF02025"/>
    <w:multiLevelType w:val="hybridMultilevel"/>
    <w:tmpl w:val="FD205698"/>
    <w:lvl w:ilvl="0" w:tplc="5750F7A4">
      <w:start w:val="1"/>
      <w:numFmt w:val="ordin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F5D6981"/>
    <w:multiLevelType w:val="hybridMultilevel"/>
    <w:tmpl w:val="D56AE86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4FDF5E64"/>
    <w:multiLevelType w:val="hybridMultilevel"/>
    <w:tmpl w:val="7BCA6A94"/>
    <w:lvl w:ilvl="0" w:tplc="0B78368E">
      <w:start w:val="1"/>
      <w:numFmt w:val="decimal"/>
      <w:lvlText w:val="%1)"/>
      <w:lvlJc w:val="left"/>
      <w:pPr>
        <w:ind w:left="1077" w:hanging="360"/>
      </w:pPr>
      <w:rPr>
        <w:strike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4" w15:restartNumberingAfterBreak="0">
    <w:nsid w:val="50267586"/>
    <w:multiLevelType w:val="hybridMultilevel"/>
    <w:tmpl w:val="AF6404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3A94A54"/>
    <w:multiLevelType w:val="hybridMultilevel"/>
    <w:tmpl w:val="90AEC67C"/>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58306298"/>
    <w:multiLevelType w:val="hybridMultilevel"/>
    <w:tmpl w:val="CCAC827A"/>
    <w:lvl w:ilvl="0" w:tplc="E08289CE">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9DE54A7"/>
    <w:multiLevelType w:val="hybridMultilevel"/>
    <w:tmpl w:val="82C6814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CBB2921"/>
    <w:multiLevelType w:val="hybridMultilevel"/>
    <w:tmpl w:val="0D9443D6"/>
    <w:lvl w:ilvl="0" w:tplc="AB1E24A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5CE1635B"/>
    <w:multiLevelType w:val="hybridMultilevel"/>
    <w:tmpl w:val="B37C18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DDB6549"/>
    <w:multiLevelType w:val="hybridMultilevel"/>
    <w:tmpl w:val="E0F0E3F8"/>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E6B0329"/>
    <w:multiLevelType w:val="hybridMultilevel"/>
    <w:tmpl w:val="D4B49B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5E912DE7"/>
    <w:multiLevelType w:val="hybridMultilevel"/>
    <w:tmpl w:val="EFEE4240"/>
    <w:lvl w:ilvl="0" w:tplc="2160C6AC">
      <w:start w:val="1"/>
      <w:numFmt w:val="decimal"/>
      <w:lvlText w:val="%1."/>
      <w:lvlJc w:val="left"/>
      <w:pPr>
        <w:ind w:left="720" w:hanging="360"/>
      </w:pPr>
      <w:rPr>
        <w:rFonts w:asciiTheme="majorHAnsi" w:hAnsiTheme="majorHAnsi" w:cstheme="majorHAnsi" w:hint="default"/>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5F3122FE"/>
    <w:multiLevelType w:val="hybridMultilevel"/>
    <w:tmpl w:val="175CA20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F9224BF"/>
    <w:multiLevelType w:val="hybridMultilevel"/>
    <w:tmpl w:val="DF30CC70"/>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86" w15:restartNumberingAfterBreak="0">
    <w:nsid w:val="60527C6C"/>
    <w:multiLevelType w:val="hybridMultilevel"/>
    <w:tmpl w:val="FB9E6A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60FB3D47"/>
    <w:multiLevelType w:val="hybridMultilevel"/>
    <w:tmpl w:val="2120285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1A23E4A"/>
    <w:multiLevelType w:val="hybridMultilevel"/>
    <w:tmpl w:val="A1B068F0"/>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9" w15:restartNumberingAfterBreak="0">
    <w:nsid w:val="61BF365D"/>
    <w:multiLevelType w:val="hybridMultilevel"/>
    <w:tmpl w:val="A8CAD772"/>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C4245D"/>
    <w:multiLevelType w:val="hybridMultilevel"/>
    <w:tmpl w:val="823246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6663427B"/>
    <w:multiLevelType w:val="hybridMultilevel"/>
    <w:tmpl w:val="79FE9168"/>
    <w:lvl w:ilvl="0" w:tplc="432C55F4">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2" w15:restartNumberingAfterBreak="0">
    <w:nsid w:val="67933E01"/>
    <w:multiLevelType w:val="hybridMultilevel"/>
    <w:tmpl w:val="B5DEB5A2"/>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68415C38"/>
    <w:multiLevelType w:val="hybridMultilevel"/>
    <w:tmpl w:val="37D0ABB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6C7F10D7"/>
    <w:multiLevelType w:val="hybridMultilevel"/>
    <w:tmpl w:val="77186AC8"/>
    <w:lvl w:ilvl="0" w:tplc="AB1E24A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5" w15:restartNumberingAfterBreak="0">
    <w:nsid w:val="6EAB689E"/>
    <w:multiLevelType w:val="hybridMultilevel"/>
    <w:tmpl w:val="64DCD60E"/>
    <w:lvl w:ilvl="0" w:tplc="0415000F">
      <w:start w:val="1"/>
      <w:numFmt w:val="decimal"/>
      <w:lvlText w:val="%1."/>
      <w:lvlJc w:val="left"/>
      <w:pPr>
        <w:ind w:left="360" w:hanging="360"/>
      </w:pPr>
      <w:rPr>
        <w:b w:val="0"/>
        <w:bCs/>
        <w:strike w:val="0"/>
        <w:dstrike w:val="0"/>
        <w:u w:val="none"/>
        <w:effect w:val="none"/>
      </w:rPr>
    </w:lvl>
    <w:lvl w:ilvl="1" w:tplc="86DE8AD8">
      <w:start w:val="1"/>
      <w:numFmt w:val="decimal"/>
      <w:lvlText w:val="%2)"/>
      <w:lvlJc w:val="left"/>
      <w:pPr>
        <w:ind w:left="502" w:hanging="360"/>
      </w:pPr>
      <w:rPr>
        <w:b w:val="0"/>
        <w:i w:val="0"/>
        <w:color w:val="auto"/>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6" w15:restartNumberingAfterBreak="0">
    <w:nsid w:val="7178651E"/>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b w:val="0"/>
        <w:color w:val="auto"/>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97" w15:restartNumberingAfterBreak="0">
    <w:nsid w:val="71EB12FC"/>
    <w:multiLevelType w:val="hybridMultilevel"/>
    <w:tmpl w:val="0DFCD7A2"/>
    <w:lvl w:ilvl="0" w:tplc="043CB3F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8" w15:restartNumberingAfterBreak="0">
    <w:nsid w:val="73F416BB"/>
    <w:multiLevelType w:val="hybridMultilevel"/>
    <w:tmpl w:val="7722D992"/>
    <w:lvl w:ilvl="0" w:tplc="AB1E24A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9" w15:restartNumberingAfterBreak="0">
    <w:nsid w:val="74A77819"/>
    <w:multiLevelType w:val="hybridMultilevel"/>
    <w:tmpl w:val="5114BBC8"/>
    <w:lvl w:ilvl="0" w:tplc="87F89636">
      <w:start w:val="1"/>
      <w:numFmt w:val="decimal"/>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694510F"/>
    <w:multiLevelType w:val="hybridMultilevel"/>
    <w:tmpl w:val="DA1887E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7A684D6E"/>
    <w:multiLevelType w:val="hybridMultilevel"/>
    <w:tmpl w:val="4B102E04"/>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7C284FDD"/>
    <w:multiLevelType w:val="hybridMultilevel"/>
    <w:tmpl w:val="8460BD0A"/>
    <w:lvl w:ilvl="0" w:tplc="BD9205AA">
      <w:start w:val="1"/>
      <w:numFmt w:val="ordin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EB2488D"/>
    <w:multiLevelType w:val="hybridMultilevel"/>
    <w:tmpl w:val="6374B508"/>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7F2E65E9"/>
    <w:multiLevelType w:val="hybridMultilevel"/>
    <w:tmpl w:val="175CA20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78"/>
  </w:num>
  <w:num w:numId="2">
    <w:abstractNumId w:val="45"/>
  </w:num>
  <w:num w:numId="3">
    <w:abstractNumId w:val="85"/>
  </w:num>
  <w:num w:numId="4">
    <w:abstractNumId w:val="73"/>
  </w:num>
  <w:num w:numId="5">
    <w:abstractNumId w:val="89"/>
  </w:num>
  <w:num w:numId="6">
    <w:abstractNumId w:val="71"/>
  </w:num>
  <w:num w:numId="7">
    <w:abstractNumId w:val="21"/>
  </w:num>
  <w:num w:numId="8">
    <w:abstractNumId w:val="14"/>
  </w:num>
  <w:num w:numId="9">
    <w:abstractNumId w:val="100"/>
  </w:num>
  <w:num w:numId="10">
    <w:abstractNumId w:val="53"/>
  </w:num>
  <w:num w:numId="11">
    <w:abstractNumId w:val="80"/>
  </w:num>
  <w:num w:numId="12">
    <w:abstractNumId w:val="101"/>
  </w:num>
  <w:num w:numId="13">
    <w:abstractNumId w:val="23"/>
  </w:num>
  <w:num w:numId="14">
    <w:abstractNumId w:val="24"/>
  </w:num>
  <w:num w:numId="15">
    <w:abstractNumId w:val="33"/>
  </w:num>
  <w:num w:numId="16">
    <w:abstractNumId w:val="88"/>
  </w:num>
  <w:num w:numId="17">
    <w:abstractNumId w:val="91"/>
  </w:num>
  <w:num w:numId="18">
    <w:abstractNumId w:val="48"/>
  </w:num>
  <w:num w:numId="19">
    <w:abstractNumId w:val="59"/>
  </w:num>
  <w:num w:numId="20">
    <w:abstractNumId w:val="74"/>
  </w:num>
  <w:num w:numId="21">
    <w:abstractNumId w:val="82"/>
  </w:num>
  <w:num w:numId="22">
    <w:abstractNumId w:val="72"/>
  </w:num>
  <w:num w:numId="23">
    <w:abstractNumId w:val="63"/>
  </w:num>
  <w:num w:numId="24">
    <w:abstractNumId w:val="41"/>
  </w:num>
  <w:num w:numId="25">
    <w:abstractNumId w:val="102"/>
  </w:num>
  <w:num w:numId="26">
    <w:abstractNumId w:val="92"/>
  </w:num>
  <w:num w:numId="27">
    <w:abstractNumId w:val="32"/>
  </w:num>
  <w:num w:numId="28">
    <w:abstractNumId w:val="81"/>
  </w:num>
  <w:num w:numId="29">
    <w:abstractNumId w:val="87"/>
  </w:num>
  <w:num w:numId="30">
    <w:abstractNumId w:val="51"/>
  </w:num>
  <w:num w:numId="31">
    <w:abstractNumId w:val="76"/>
  </w:num>
  <w:num w:numId="32">
    <w:abstractNumId w:val="39"/>
  </w:num>
  <w:num w:numId="33">
    <w:abstractNumId w:val="20"/>
  </w:num>
  <w:num w:numId="34">
    <w:abstractNumId w:val="70"/>
  </w:num>
  <w:num w:numId="35">
    <w:abstractNumId w:val="99"/>
  </w:num>
  <w:num w:numId="36">
    <w:abstractNumId w:val="55"/>
  </w:num>
  <w:num w:numId="37">
    <w:abstractNumId w:val="19"/>
  </w:num>
  <w:num w:numId="38">
    <w:abstractNumId w:val="69"/>
  </w:num>
  <w:num w:numId="39">
    <w:abstractNumId w:val="75"/>
  </w:num>
  <w:num w:numId="40">
    <w:abstractNumId w:val="16"/>
  </w:num>
  <w:num w:numId="41">
    <w:abstractNumId w:val="17"/>
  </w:num>
  <w:num w:numId="42">
    <w:abstractNumId w:val="66"/>
  </w:num>
  <w:num w:numId="43">
    <w:abstractNumId w:val="44"/>
  </w:num>
  <w:num w:numId="44">
    <w:abstractNumId w:val="31"/>
  </w:num>
  <w:num w:numId="45">
    <w:abstractNumId w:val="28"/>
  </w:num>
  <w:num w:numId="46">
    <w:abstractNumId w:val="25"/>
  </w:num>
  <w:num w:numId="47">
    <w:abstractNumId w:val="52"/>
  </w:num>
  <w:num w:numId="48">
    <w:abstractNumId w:val="67"/>
  </w:num>
  <w:num w:numId="49">
    <w:abstractNumId w:val="34"/>
  </w:num>
  <w:num w:numId="50">
    <w:abstractNumId w:val="93"/>
  </w:num>
  <w:num w:numId="51">
    <w:abstractNumId w:val="38"/>
  </w:num>
  <w:num w:numId="52">
    <w:abstractNumId w:val="58"/>
  </w:num>
  <w:num w:numId="53">
    <w:abstractNumId w:val="37"/>
  </w:num>
  <w:num w:numId="54">
    <w:abstractNumId w:val="30"/>
  </w:num>
  <w:num w:numId="55">
    <w:abstractNumId w:val="97"/>
  </w:num>
  <w:num w:numId="56">
    <w:abstractNumId w:val="27"/>
  </w:num>
  <w:num w:numId="57">
    <w:abstractNumId w:val="56"/>
  </w:num>
  <w:num w:numId="58">
    <w:abstractNumId w:val="77"/>
  </w:num>
  <w:num w:numId="59">
    <w:abstractNumId w:val="64"/>
  </w:num>
  <w:num w:numId="60">
    <w:abstractNumId w:val="65"/>
  </w:num>
  <w:num w:numId="61">
    <w:abstractNumId w:val="13"/>
  </w:num>
  <w:num w:numId="62">
    <w:abstractNumId w:val="50"/>
  </w:num>
  <w:num w:numId="63">
    <w:abstractNumId w:val="54"/>
  </w:num>
  <w:num w:numId="64">
    <w:abstractNumId w:val="29"/>
  </w:num>
  <w:num w:numId="65">
    <w:abstractNumId w:val="94"/>
  </w:num>
  <w:num w:numId="66">
    <w:abstractNumId w:val="36"/>
  </w:num>
  <w:num w:numId="67">
    <w:abstractNumId w:val="26"/>
  </w:num>
  <w:num w:numId="68">
    <w:abstractNumId w:val="40"/>
  </w:num>
  <w:num w:numId="69">
    <w:abstractNumId w:val="62"/>
  </w:num>
  <w:num w:numId="70">
    <w:abstractNumId w:val="103"/>
  </w:num>
  <w:num w:numId="71">
    <w:abstractNumId w:val="60"/>
  </w:num>
  <w:num w:numId="72">
    <w:abstractNumId w:val="22"/>
  </w:num>
  <w:num w:numId="73">
    <w:abstractNumId w:val="46"/>
  </w:num>
  <w:num w:numId="74">
    <w:abstractNumId w:val="98"/>
  </w:num>
  <w:num w:numId="75">
    <w:abstractNumId w:val="104"/>
  </w:num>
  <w:num w:numId="76">
    <w:abstractNumId w:val="79"/>
  </w:num>
  <w:num w:numId="77">
    <w:abstractNumId w:val="15"/>
  </w:num>
  <w:num w:numId="78">
    <w:abstractNumId w:val="84"/>
  </w:num>
  <w:num w:numId="79">
    <w:abstractNumId w:val="18"/>
  </w:num>
  <w:num w:numId="80">
    <w:abstractNumId w:val="57"/>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5"/>
  </w:num>
  <w:num w:numId="83">
    <w:abstractNumId w:val="47"/>
  </w:num>
  <w:num w:numId="84">
    <w:abstractNumId w:val="42"/>
  </w:num>
  <w:num w:numId="85">
    <w:abstractNumId w:val="43"/>
  </w:num>
  <w:num w:numId="86">
    <w:abstractNumId w:val="61"/>
  </w:num>
  <w:num w:numId="87">
    <w:abstractNumId w:val="86"/>
  </w:num>
  <w:num w:numId="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8"/>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0CA"/>
    <w:rsid w:val="00000593"/>
    <w:rsid w:val="000009A5"/>
    <w:rsid w:val="000028F1"/>
    <w:rsid w:val="00002A23"/>
    <w:rsid w:val="0000300B"/>
    <w:rsid w:val="00004130"/>
    <w:rsid w:val="00004318"/>
    <w:rsid w:val="000046C0"/>
    <w:rsid w:val="0000490C"/>
    <w:rsid w:val="00004AAE"/>
    <w:rsid w:val="00005D29"/>
    <w:rsid w:val="00006053"/>
    <w:rsid w:val="00006150"/>
    <w:rsid w:val="00006F49"/>
    <w:rsid w:val="00007409"/>
    <w:rsid w:val="00007A5E"/>
    <w:rsid w:val="00007C81"/>
    <w:rsid w:val="00010866"/>
    <w:rsid w:val="000109DE"/>
    <w:rsid w:val="00010EA6"/>
    <w:rsid w:val="00011959"/>
    <w:rsid w:val="00011986"/>
    <w:rsid w:val="00011D0A"/>
    <w:rsid w:val="00012691"/>
    <w:rsid w:val="000127DE"/>
    <w:rsid w:val="000127FF"/>
    <w:rsid w:val="000129C5"/>
    <w:rsid w:val="00012EDF"/>
    <w:rsid w:val="000132F4"/>
    <w:rsid w:val="000141B0"/>
    <w:rsid w:val="00014200"/>
    <w:rsid w:val="0001426D"/>
    <w:rsid w:val="000153EB"/>
    <w:rsid w:val="00015748"/>
    <w:rsid w:val="000158E0"/>
    <w:rsid w:val="00016A03"/>
    <w:rsid w:val="00016C60"/>
    <w:rsid w:val="00017312"/>
    <w:rsid w:val="00020C6B"/>
    <w:rsid w:val="00021363"/>
    <w:rsid w:val="00021AEA"/>
    <w:rsid w:val="00021BDA"/>
    <w:rsid w:val="00021C96"/>
    <w:rsid w:val="000222BF"/>
    <w:rsid w:val="00022A02"/>
    <w:rsid w:val="00022ABE"/>
    <w:rsid w:val="00023424"/>
    <w:rsid w:val="00023ACD"/>
    <w:rsid w:val="000244DF"/>
    <w:rsid w:val="000245D5"/>
    <w:rsid w:val="00024CB9"/>
    <w:rsid w:val="000251D1"/>
    <w:rsid w:val="000251E1"/>
    <w:rsid w:val="00025EEE"/>
    <w:rsid w:val="00026B9A"/>
    <w:rsid w:val="00026CBF"/>
    <w:rsid w:val="00026DD4"/>
    <w:rsid w:val="000272B2"/>
    <w:rsid w:val="00027407"/>
    <w:rsid w:val="00027701"/>
    <w:rsid w:val="0002773B"/>
    <w:rsid w:val="00027D1C"/>
    <w:rsid w:val="00027F07"/>
    <w:rsid w:val="0003005D"/>
    <w:rsid w:val="00031604"/>
    <w:rsid w:val="0003182D"/>
    <w:rsid w:val="00032933"/>
    <w:rsid w:val="00033DDE"/>
    <w:rsid w:val="0003443E"/>
    <w:rsid w:val="00034A39"/>
    <w:rsid w:val="00034F2C"/>
    <w:rsid w:val="0003512A"/>
    <w:rsid w:val="00035B43"/>
    <w:rsid w:val="000366AB"/>
    <w:rsid w:val="000368A8"/>
    <w:rsid w:val="00037D4E"/>
    <w:rsid w:val="0004061C"/>
    <w:rsid w:val="00040924"/>
    <w:rsid w:val="00040E87"/>
    <w:rsid w:val="00040F21"/>
    <w:rsid w:val="000418B8"/>
    <w:rsid w:val="00041D61"/>
    <w:rsid w:val="00042587"/>
    <w:rsid w:val="000428A2"/>
    <w:rsid w:val="00042A8E"/>
    <w:rsid w:val="00042B12"/>
    <w:rsid w:val="00042D6A"/>
    <w:rsid w:val="00043175"/>
    <w:rsid w:val="0004348E"/>
    <w:rsid w:val="000435EB"/>
    <w:rsid w:val="00043AB1"/>
    <w:rsid w:val="00043AF8"/>
    <w:rsid w:val="00043C2E"/>
    <w:rsid w:val="00045123"/>
    <w:rsid w:val="00046B85"/>
    <w:rsid w:val="00046CFA"/>
    <w:rsid w:val="00046E41"/>
    <w:rsid w:val="00047B99"/>
    <w:rsid w:val="00047ECB"/>
    <w:rsid w:val="000501C2"/>
    <w:rsid w:val="000508DE"/>
    <w:rsid w:val="00052088"/>
    <w:rsid w:val="0005220B"/>
    <w:rsid w:val="00052325"/>
    <w:rsid w:val="000530DC"/>
    <w:rsid w:val="0005377D"/>
    <w:rsid w:val="00053B50"/>
    <w:rsid w:val="00054413"/>
    <w:rsid w:val="00054D7D"/>
    <w:rsid w:val="00055DBC"/>
    <w:rsid w:val="00056159"/>
    <w:rsid w:val="000562A9"/>
    <w:rsid w:val="000562CD"/>
    <w:rsid w:val="00060293"/>
    <w:rsid w:val="000608E5"/>
    <w:rsid w:val="000609C6"/>
    <w:rsid w:val="00061049"/>
    <w:rsid w:val="000614EE"/>
    <w:rsid w:val="00061656"/>
    <w:rsid w:val="000616D1"/>
    <w:rsid w:val="00062AA4"/>
    <w:rsid w:val="00062E62"/>
    <w:rsid w:val="00063324"/>
    <w:rsid w:val="00063B70"/>
    <w:rsid w:val="00063BD9"/>
    <w:rsid w:val="00063D09"/>
    <w:rsid w:val="00064059"/>
    <w:rsid w:val="00064C17"/>
    <w:rsid w:val="00064CEB"/>
    <w:rsid w:val="00064F0C"/>
    <w:rsid w:val="00065D7B"/>
    <w:rsid w:val="000667DF"/>
    <w:rsid w:val="0006712A"/>
    <w:rsid w:val="000676E3"/>
    <w:rsid w:val="00070B14"/>
    <w:rsid w:val="00070BEB"/>
    <w:rsid w:val="00070C4D"/>
    <w:rsid w:val="00071BD4"/>
    <w:rsid w:val="000722D0"/>
    <w:rsid w:val="00072BB1"/>
    <w:rsid w:val="00074FF3"/>
    <w:rsid w:val="0007511F"/>
    <w:rsid w:val="0007547E"/>
    <w:rsid w:val="000772FB"/>
    <w:rsid w:val="00077372"/>
    <w:rsid w:val="0007759E"/>
    <w:rsid w:val="000806E3"/>
    <w:rsid w:val="00080BAE"/>
    <w:rsid w:val="00080FB0"/>
    <w:rsid w:val="0008117F"/>
    <w:rsid w:val="0008290A"/>
    <w:rsid w:val="00082A7C"/>
    <w:rsid w:val="00082AE1"/>
    <w:rsid w:val="000835D0"/>
    <w:rsid w:val="00084D2C"/>
    <w:rsid w:val="00085D98"/>
    <w:rsid w:val="00085E1C"/>
    <w:rsid w:val="00086718"/>
    <w:rsid w:val="00086D4D"/>
    <w:rsid w:val="000874C4"/>
    <w:rsid w:val="00087B2C"/>
    <w:rsid w:val="000909EF"/>
    <w:rsid w:val="00090D55"/>
    <w:rsid w:val="000914DA"/>
    <w:rsid w:val="0009174D"/>
    <w:rsid w:val="000918F9"/>
    <w:rsid w:val="00091946"/>
    <w:rsid w:val="00091F1F"/>
    <w:rsid w:val="000920A9"/>
    <w:rsid w:val="00093D10"/>
    <w:rsid w:val="000944B0"/>
    <w:rsid w:val="0009570E"/>
    <w:rsid w:val="000958DB"/>
    <w:rsid w:val="000970BF"/>
    <w:rsid w:val="000A01FF"/>
    <w:rsid w:val="000A04D1"/>
    <w:rsid w:val="000A05AE"/>
    <w:rsid w:val="000A118F"/>
    <w:rsid w:val="000A140A"/>
    <w:rsid w:val="000A151C"/>
    <w:rsid w:val="000A1A3D"/>
    <w:rsid w:val="000A20C5"/>
    <w:rsid w:val="000A226E"/>
    <w:rsid w:val="000A2B50"/>
    <w:rsid w:val="000A3884"/>
    <w:rsid w:val="000A4878"/>
    <w:rsid w:val="000A492A"/>
    <w:rsid w:val="000A4C3B"/>
    <w:rsid w:val="000A5202"/>
    <w:rsid w:val="000A6785"/>
    <w:rsid w:val="000A6D1C"/>
    <w:rsid w:val="000A6EAC"/>
    <w:rsid w:val="000A7026"/>
    <w:rsid w:val="000A74C7"/>
    <w:rsid w:val="000A77F3"/>
    <w:rsid w:val="000A7C39"/>
    <w:rsid w:val="000A7C7F"/>
    <w:rsid w:val="000A7CB2"/>
    <w:rsid w:val="000B0A7D"/>
    <w:rsid w:val="000B13F5"/>
    <w:rsid w:val="000B1699"/>
    <w:rsid w:val="000B1E58"/>
    <w:rsid w:val="000B2205"/>
    <w:rsid w:val="000B25AA"/>
    <w:rsid w:val="000B2ADC"/>
    <w:rsid w:val="000B2F5F"/>
    <w:rsid w:val="000B3557"/>
    <w:rsid w:val="000B3A42"/>
    <w:rsid w:val="000B3C72"/>
    <w:rsid w:val="000B489C"/>
    <w:rsid w:val="000B4EA3"/>
    <w:rsid w:val="000B511E"/>
    <w:rsid w:val="000B51C1"/>
    <w:rsid w:val="000B5AA3"/>
    <w:rsid w:val="000B71F0"/>
    <w:rsid w:val="000B77A5"/>
    <w:rsid w:val="000C0616"/>
    <w:rsid w:val="000C238D"/>
    <w:rsid w:val="000C292E"/>
    <w:rsid w:val="000C3820"/>
    <w:rsid w:val="000C3B3F"/>
    <w:rsid w:val="000C3C6E"/>
    <w:rsid w:val="000C3E69"/>
    <w:rsid w:val="000C3FC9"/>
    <w:rsid w:val="000C4AB3"/>
    <w:rsid w:val="000C4ABE"/>
    <w:rsid w:val="000C5760"/>
    <w:rsid w:val="000C5AC4"/>
    <w:rsid w:val="000C5AD4"/>
    <w:rsid w:val="000C6C72"/>
    <w:rsid w:val="000C717D"/>
    <w:rsid w:val="000C74A8"/>
    <w:rsid w:val="000D0245"/>
    <w:rsid w:val="000D0376"/>
    <w:rsid w:val="000D06EB"/>
    <w:rsid w:val="000D0B77"/>
    <w:rsid w:val="000D0B90"/>
    <w:rsid w:val="000D162E"/>
    <w:rsid w:val="000D17F1"/>
    <w:rsid w:val="000D19B1"/>
    <w:rsid w:val="000D1B4C"/>
    <w:rsid w:val="000D1C28"/>
    <w:rsid w:val="000D1E5B"/>
    <w:rsid w:val="000D1EB1"/>
    <w:rsid w:val="000D1FF0"/>
    <w:rsid w:val="000D2279"/>
    <w:rsid w:val="000D36B5"/>
    <w:rsid w:val="000D3AE7"/>
    <w:rsid w:val="000D3DD9"/>
    <w:rsid w:val="000D49E3"/>
    <w:rsid w:val="000D5E55"/>
    <w:rsid w:val="000D5FB7"/>
    <w:rsid w:val="000D7503"/>
    <w:rsid w:val="000D7BEC"/>
    <w:rsid w:val="000E1BBF"/>
    <w:rsid w:val="000E1E10"/>
    <w:rsid w:val="000E286E"/>
    <w:rsid w:val="000E2DED"/>
    <w:rsid w:val="000E3977"/>
    <w:rsid w:val="000E3DB4"/>
    <w:rsid w:val="000E452D"/>
    <w:rsid w:val="000E4903"/>
    <w:rsid w:val="000E5582"/>
    <w:rsid w:val="000E56CF"/>
    <w:rsid w:val="000E5BB2"/>
    <w:rsid w:val="000E5F6F"/>
    <w:rsid w:val="000E6146"/>
    <w:rsid w:val="000E6BDF"/>
    <w:rsid w:val="000E6C53"/>
    <w:rsid w:val="000E75D2"/>
    <w:rsid w:val="000E7711"/>
    <w:rsid w:val="000F075A"/>
    <w:rsid w:val="000F0B1D"/>
    <w:rsid w:val="000F1298"/>
    <w:rsid w:val="000F18C6"/>
    <w:rsid w:val="000F18D5"/>
    <w:rsid w:val="000F2C6F"/>
    <w:rsid w:val="000F37BA"/>
    <w:rsid w:val="000F3B17"/>
    <w:rsid w:val="000F3F8D"/>
    <w:rsid w:val="000F4669"/>
    <w:rsid w:val="000F4B99"/>
    <w:rsid w:val="000F4BB3"/>
    <w:rsid w:val="000F4C94"/>
    <w:rsid w:val="000F4E17"/>
    <w:rsid w:val="000F56CF"/>
    <w:rsid w:val="000F5E95"/>
    <w:rsid w:val="000F685C"/>
    <w:rsid w:val="000F6C23"/>
    <w:rsid w:val="000F6C48"/>
    <w:rsid w:val="000F6CB2"/>
    <w:rsid w:val="000F6CBE"/>
    <w:rsid w:val="000F730E"/>
    <w:rsid w:val="000F75BF"/>
    <w:rsid w:val="00101483"/>
    <w:rsid w:val="0010262B"/>
    <w:rsid w:val="00102EBA"/>
    <w:rsid w:val="00103709"/>
    <w:rsid w:val="001038BE"/>
    <w:rsid w:val="00104B77"/>
    <w:rsid w:val="00105179"/>
    <w:rsid w:val="00105B70"/>
    <w:rsid w:val="00105D31"/>
    <w:rsid w:val="00105D45"/>
    <w:rsid w:val="001070F2"/>
    <w:rsid w:val="00107119"/>
    <w:rsid w:val="00110BE4"/>
    <w:rsid w:val="00110D7C"/>
    <w:rsid w:val="001116F0"/>
    <w:rsid w:val="00111EEA"/>
    <w:rsid w:val="00112AF1"/>
    <w:rsid w:val="00113466"/>
    <w:rsid w:val="00113590"/>
    <w:rsid w:val="00114278"/>
    <w:rsid w:val="00114324"/>
    <w:rsid w:val="00114721"/>
    <w:rsid w:val="00114F9D"/>
    <w:rsid w:val="001150E0"/>
    <w:rsid w:val="00115FFA"/>
    <w:rsid w:val="0011662E"/>
    <w:rsid w:val="001169B3"/>
    <w:rsid w:val="00116B68"/>
    <w:rsid w:val="00117248"/>
    <w:rsid w:val="00120621"/>
    <w:rsid w:val="001206CA"/>
    <w:rsid w:val="00120DAA"/>
    <w:rsid w:val="00122025"/>
    <w:rsid w:val="001224A8"/>
    <w:rsid w:val="0012281A"/>
    <w:rsid w:val="00123055"/>
    <w:rsid w:val="00123395"/>
    <w:rsid w:val="0012432E"/>
    <w:rsid w:val="00124455"/>
    <w:rsid w:val="00124732"/>
    <w:rsid w:val="00124B6E"/>
    <w:rsid w:val="00124E62"/>
    <w:rsid w:val="001253B4"/>
    <w:rsid w:val="0012562B"/>
    <w:rsid w:val="00125D31"/>
    <w:rsid w:val="00126555"/>
    <w:rsid w:val="001275C9"/>
    <w:rsid w:val="00127634"/>
    <w:rsid w:val="00127786"/>
    <w:rsid w:val="00127A73"/>
    <w:rsid w:val="00130280"/>
    <w:rsid w:val="00130708"/>
    <w:rsid w:val="00130D20"/>
    <w:rsid w:val="00130F30"/>
    <w:rsid w:val="001310AD"/>
    <w:rsid w:val="00131515"/>
    <w:rsid w:val="00132268"/>
    <w:rsid w:val="001326AF"/>
    <w:rsid w:val="00132E7C"/>
    <w:rsid w:val="001336DD"/>
    <w:rsid w:val="00133F0E"/>
    <w:rsid w:val="001340FE"/>
    <w:rsid w:val="00134122"/>
    <w:rsid w:val="00134242"/>
    <w:rsid w:val="00134300"/>
    <w:rsid w:val="001347B5"/>
    <w:rsid w:val="00135E8D"/>
    <w:rsid w:val="001361BB"/>
    <w:rsid w:val="0013648C"/>
    <w:rsid w:val="00137006"/>
    <w:rsid w:val="00137059"/>
    <w:rsid w:val="0013775B"/>
    <w:rsid w:val="001407D0"/>
    <w:rsid w:val="00140B04"/>
    <w:rsid w:val="00141BCF"/>
    <w:rsid w:val="0014227A"/>
    <w:rsid w:val="0014272D"/>
    <w:rsid w:val="00143125"/>
    <w:rsid w:val="0014314C"/>
    <w:rsid w:val="001436BB"/>
    <w:rsid w:val="00143A3E"/>
    <w:rsid w:val="00143D94"/>
    <w:rsid w:val="0014444E"/>
    <w:rsid w:val="00145288"/>
    <w:rsid w:val="00145A0D"/>
    <w:rsid w:val="0014638F"/>
    <w:rsid w:val="00146F15"/>
    <w:rsid w:val="00146F4F"/>
    <w:rsid w:val="00147362"/>
    <w:rsid w:val="00147D61"/>
    <w:rsid w:val="00147E9A"/>
    <w:rsid w:val="0015032D"/>
    <w:rsid w:val="001507F3"/>
    <w:rsid w:val="00150F33"/>
    <w:rsid w:val="00151901"/>
    <w:rsid w:val="0015210E"/>
    <w:rsid w:val="00153005"/>
    <w:rsid w:val="00153B35"/>
    <w:rsid w:val="00153C69"/>
    <w:rsid w:val="00153CC6"/>
    <w:rsid w:val="001546AE"/>
    <w:rsid w:val="00155B5B"/>
    <w:rsid w:val="00156147"/>
    <w:rsid w:val="001568F9"/>
    <w:rsid w:val="00157E7C"/>
    <w:rsid w:val="00157FF7"/>
    <w:rsid w:val="00160088"/>
    <w:rsid w:val="0016030B"/>
    <w:rsid w:val="00160A74"/>
    <w:rsid w:val="00160B1F"/>
    <w:rsid w:val="00161CEE"/>
    <w:rsid w:val="001621B9"/>
    <w:rsid w:val="00162674"/>
    <w:rsid w:val="00162947"/>
    <w:rsid w:val="00162E8E"/>
    <w:rsid w:val="001636DB"/>
    <w:rsid w:val="00163ADA"/>
    <w:rsid w:val="00163C85"/>
    <w:rsid w:val="001648CE"/>
    <w:rsid w:val="001649EB"/>
    <w:rsid w:val="00165D8F"/>
    <w:rsid w:val="00165F88"/>
    <w:rsid w:val="00166145"/>
    <w:rsid w:val="001664E0"/>
    <w:rsid w:val="00166CF0"/>
    <w:rsid w:val="0017074D"/>
    <w:rsid w:val="0017132D"/>
    <w:rsid w:val="00171CCF"/>
    <w:rsid w:val="00171ED9"/>
    <w:rsid w:val="00172019"/>
    <w:rsid w:val="00172150"/>
    <w:rsid w:val="001726BA"/>
    <w:rsid w:val="00173274"/>
    <w:rsid w:val="00173945"/>
    <w:rsid w:val="00173D8F"/>
    <w:rsid w:val="00174A46"/>
    <w:rsid w:val="00175416"/>
    <w:rsid w:val="001757A4"/>
    <w:rsid w:val="001765B4"/>
    <w:rsid w:val="00177246"/>
    <w:rsid w:val="00177912"/>
    <w:rsid w:val="00180C0D"/>
    <w:rsid w:val="00181CE9"/>
    <w:rsid w:val="00181CF4"/>
    <w:rsid w:val="00181FC3"/>
    <w:rsid w:val="00182124"/>
    <w:rsid w:val="0018215C"/>
    <w:rsid w:val="00183A56"/>
    <w:rsid w:val="00183AC1"/>
    <w:rsid w:val="00183AC4"/>
    <w:rsid w:val="00184428"/>
    <w:rsid w:val="00184484"/>
    <w:rsid w:val="001844DB"/>
    <w:rsid w:val="00186FD2"/>
    <w:rsid w:val="00187D9B"/>
    <w:rsid w:val="00187F09"/>
    <w:rsid w:val="001900DE"/>
    <w:rsid w:val="0019064F"/>
    <w:rsid w:val="00190979"/>
    <w:rsid w:val="00190AE9"/>
    <w:rsid w:val="00190C48"/>
    <w:rsid w:val="00190FD8"/>
    <w:rsid w:val="00191AEF"/>
    <w:rsid w:val="00193B20"/>
    <w:rsid w:val="00193B63"/>
    <w:rsid w:val="001946B6"/>
    <w:rsid w:val="0019603F"/>
    <w:rsid w:val="00197D37"/>
    <w:rsid w:val="00197E23"/>
    <w:rsid w:val="001A0217"/>
    <w:rsid w:val="001A04F4"/>
    <w:rsid w:val="001A0749"/>
    <w:rsid w:val="001A0B40"/>
    <w:rsid w:val="001A0BED"/>
    <w:rsid w:val="001A11E1"/>
    <w:rsid w:val="001A142D"/>
    <w:rsid w:val="001A1780"/>
    <w:rsid w:val="001A194B"/>
    <w:rsid w:val="001A19F1"/>
    <w:rsid w:val="001A1C69"/>
    <w:rsid w:val="001A217F"/>
    <w:rsid w:val="001A2913"/>
    <w:rsid w:val="001A2AAB"/>
    <w:rsid w:val="001A34F4"/>
    <w:rsid w:val="001A3F71"/>
    <w:rsid w:val="001A429E"/>
    <w:rsid w:val="001A4C8F"/>
    <w:rsid w:val="001A6573"/>
    <w:rsid w:val="001A6830"/>
    <w:rsid w:val="001A6A19"/>
    <w:rsid w:val="001A6AFB"/>
    <w:rsid w:val="001A6B45"/>
    <w:rsid w:val="001B0A20"/>
    <w:rsid w:val="001B0E33"/>
    <w:rsid w:val="001B0E78"/>
    <w:rsid w:val="001B1AAC"/>
    <w:rsid w:val="001B200D"/>
    <w:rsid w:val="001B293A"/>
    <w:rsid w:val="001B305E"/>
    <w:rsid w:val="001B3427"/>
    <w:rsid w:val="001B3603"/>
    <w:rsid w:val="001B37BA"/>
    <w:rsid w:val="001B3998"/>
    <w:rsid w:val="001B4B8B"/>
    <w:rsid w:val="001B4E09"/>
    <w:rsid w:val="001B4FFD"/>
    <w:rsid w:val="001B5BC4"/>
    <w:rsid w:val="001B5CE6"/>
    <w:rsid w:val="001B66EF"/>
    <w:rsid w:val="001B67C2"/>
    <w:rsid w:val="001B67C3"/>
    <w:rsid w:val="001B6B7B"/>
    <w:rsid w:val="001B6F34"/>
    <w:rsid w:val="001B7DAF"/>
    <w:rsid w:val="001C00B7"/>
    <w:rsid w:val="001C0C3D"/>
    <w:rsid w:val="001C1570"/>
    <w:rsid w:val="001C26ED"/>
    <w:rsid w:val="001C36B6"/>
    <w:rsid w:val="001C394E"/>
    <w:rsid w:val="001C488F"/>
    <w:rsid w:val="001C4F7F"/>
    <w:rsid w:val="001C564B"/>
    <w:rsid w:val="001C58DC"/>
    <w:rsid w:val="001C5B82"/>
    <w:rsid w:val="001C5EF3"/>
    <w:rsid w:val="001C6543"/>
    <w:rsid w:val="001C6A6B"/>
    <w:rsid w:val="001C6AFD"/>
    <w:rsid w:val="001C771A"/>
    <w:rsid w:val="001C796A"/>
    <w:rsid w:val="001D0593"/>
    <w:rsid w:val="001D0A99"/>
    <w:rsid w:val="001D0D19"/>
    <w:rsid w:val="001D10CE"/>
    <w:rsid w:val="001D1EA9"/>
    <w:rsid w:val="001D2868"/>
    <w:rsid w:val="001D3831"/>
    <w:rsid w:val="001D4291"/>
    <w:rsid w:val="001D61C0"/>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1B50"/>
    <w:rsid w:val="001E26E9"/>
    <w:rsid w:val="001E290E"/>
    <w:rsid w:val="001E2AA8"/>
    <w:rsid w:val="001E2E46"/>
    <w:rsid w:val="001E2F5F"/>
    <w:rsid w:val="001E3273"/>
    <w:rsid w:val="001E3AA4"/>
    <w:rsid w:val="001E42C6"/>
    <w:rsid w:val="001E49DE"/>
    <w:rsid w:val="001E4AC5"/>
    <w:rsid w:val="001E4B9F"/>
    <w:rsid w:val="001E4F4C"/>
    <w:rsid w:val="001E50DE"/>
    <w:rsid w:val="001E578A"/>
    <w:rsid w:val="001E627B"/>
    <w:rsid w:val="001E66D4"/>
    <w:rsid w:val="001E71FD"/>
    <w:rsid w:val="001E7F54"/>
    <w:rsid w:val="001F033B"/>
    <w:rsid w:val="001F096C"/>
    <w:rsid w:val="001F0CB2"/>
    <w:rsid w:val="001F0F59"/>
    <w:rsid w:val="001F118C"/>
    <w:rsid w:val="001F188D"/>
    <w:rsid w:val="001F1C4A"/>
    <w:rsid w:val="001F1E71"/>
    <w:rsid w:val="001F2A0E"/>
    <w:rsid w:val="001F2F27"/>
    <w:rsid w:val="001F3D0C"/>
    <w:rsid w:val="001F3E3A"/>
    <w:rsid w:val="001F45CB"/>
    <w:rsid w:val="001F4FE8"/>
    <w:rsid w:val="001F5071"/>
    <w:rsid w:val="001F509F"/>
    <w:rsid w:val="001F54B6"/>
    <w:rsid w:val="001F7133"/>
    <w:rsid w:val="001F7148"/>
    <w:rsid w:val="001F72CC"/>
    <w:rsid w:val="001F7A75"/>
    <w:rsid w:val="001F7DEA"/>
    <w:rsid w:val="002000B4"/>
    <w:rsid w:val="002000C4"/>
    <w:rsid w:val="00200FD2"/>
    <w:rsid w:val="00200FEF"/>
    <w:rsid w:val="00201523"/>
    <w:rsid w:val="00201B79"/>
    <w:rsid w:val="00201E6F"/>
    <w:rsid w:val="00202112"/>
    <w:rsid w:val="0020213E"/>
    <w:rsid w:val="002021EE"/>
    <w:rsid w:val="002030E9"/>
    <w:rsid w:val="00203508"/>
    <w:rsid w:val="002035C6"/>
    <w:rsid w:val="002039B4"/>
    <w:rsid w:val="00203EFC"/>
    <w:rsid w:val="00204153"/>
    <w:rsid w:val="00204C79"/>
    <w:rsid w:val="0020507E"/>
    <w:rsid w:val="0020526E"/>
    <w:rsid w:val="00205B11"/>
    <w:rsid w:val="00205EC0"/>
    <w:rsid w:val="00205F91"/>
    <w:rsid w:val="00206327"/>
    <w:rsid w:val="0020705B"/>
    <w:rsid w:val="00207086"/>
    <w:rsid w:val="00207831"/>
    <w:rsid w:val="00207964"/>
    <w:rsid w:val="002107DC"/>
    <w:rsid w:val="002111D3"/>
    <w:rsid w:val="002117AB"/>
    <w:rsid w:val="00211DC9"/>
    <w:rsid w:val="00212381"/>
    <w:rsid w:val="0021317C"/>
    <w:rsid w:val="002131DA"/>
    <w:rsid w:val="002137A4"/>
    <w:rsid w:val="002139C0"/>
    <w:rsid w:val="00213D17"/>
    <w:rsid w:val="00214245"/>
    <w:rsid w:val="002146C7"/>
    <w:rsid w:val="002149B6"/>
    <w:rsid w:val="00214AD9"/>
    <w:rsid w:val="00215F13"/>
    <w:rsid w:val="00215FE1"/>
    <w:rsid w:val="0021661F"/>
    <w:rsid w:val="00216E34"/>
    <w:rsid w:val="0022022F"/>
    <w:rsid w:val="002202FC"/>
    <w:rsid w:val="0022062F"/>
    <w:rsid w:val="00220869"/>
    <w:rsid w:val="00220CDA"/>
    <w:rsid w:val="00220CEF"/>
    <w:rsid w:val="00220F21"/>
    <w:rsid w:val="00222482"/>
    <w:rsid w:val="0022255F"/>
    <w:rsid w:val="002231A1"/>
    <w:rsid w:val="002236B2"/>
    <w:rsid w:val="00223C51"/>
    <w:rsid w:val="00223D8C"/>
    <w:rsid w:val="00224006"/>
    <w:rsid w:val="002250FF"/>
    <w:rsid w:val="002251BE"/>
    <w:rsid w:val="00225E37"/>
    <w:rsid w:val="00225F1B"/>
    <w:rsid w:val="002273A9"/>
    <w:rsid w:val="00227AF6"/>
    <w:rsid w:val="00227C3C"/>
    <w:rsid w:val="00230405"/>
    <w:rsid w:val="002315ED"/>
    <w:rsid w:val="00232D03"/>
    <w:rsid w:val="00232E6C"/>
    <w:rsid w:val="002331BA"/>
    <w:rsid w:val="00233444"/>
    <w:rsid w:val="00233B0F"/>
    <w:rsid w:val="00233D27"/>
    <w:rsid w:val="0023408D"/>
    <w:rsid w:val="00235582"/>
    <w:rsid w:val="0023559F"/>
    <w:rsid w:val="002357BF"/>
    <w:rsid w:val="0023610E"/>
    <w:rsid w:val="00237194"/>
    <w:rsid w:val="002375B1"/>
    <w:rsid w:val="00237961"/>
    <w:rsid w:val="00237EB0"/>
    <w:rsid w:val="0024063D"/>
    <w:rsid w:val="0024094E"/>
    <w:rsid w:val="00240A27"/>
    <w:rsid w:val="00242601"/>
    <w:rsid w:val="00242880"/>
    <w:rsid w:val="00243098"/>
    <w:rsid w:val="00243529"/>
    <w:rsid w:val="00243E59"/>
    <w:rsid w:val="00244DBE"/>
    <w:rsid w:val="00245504"/>
    <w:rsid w:val="0024576C"/>
    <w:rsid w:val="002459F3"/>
    <w:rsid w:val="0024629B"/>
    <w:rsid w:val="00246903"/>
    <w:rsid w:val="00246A6F"/>
    <w:rsid w:val="00247201"/>
    <w:rsid w:val="00247992"/>
    <w:rsid w:val="00247D82"/>
    <w:rsid w:val="00250DDD"/>
    <w:rsid w:val="0025125D"/>
    <w:rsid w:val="002522EA"/>
    <w:rsid w:val="002539DC"/>
    <w:rsid w:val="0025425D"/>
    <w:rsid w:val="00254618"/>
    <w:rsid w:val="002559E9"/>
    <w:rsid w:val="00255B0F"/>
    <w:rsid w:val="00255EFC"/>
    <w:rsid w:val="00256FB4"/>
    <w:rsid w:val="002570D8"/>
    <w:rsid w:val="00257DB8"/>
    <w:rsid w:val="00260237"/>
    <w:rsid w:val="00260E9B"/>
    <w:rsid w:val="0026105B"/>
    <w:rsid w:val="002610BE"/>
    <w:rsid w:val="0026139D"/>
    <w:rsid w:val="002619EB"/>
    <w:rsid w:val="00262678"/>
    <w:rsid w:val="00262699"/>
    <w:rsid w:val="00262ED9"/>
    <w:rsid w:val="00263774"/>
    <w:rsid w:val="00263C2B"/>
    <w:rsid w:val="002651A9"/>
    <w:rsid w:val="0026584D"/>
    <w:rsid w:val="00265872"/>
    <w:rsid w:val="002661B3"/>
    <w:rsid w:val="0026621A"/>
    <w:rsid w:val="002674F9"/>
    <w:rsid w:val="00267B2C"/>
    <w:rsid w:val="00267C41"/>
    <w:rsid w:val="00267E93"/>
    <w:rsid w:val="002701F3"/>
    <w:rsid w:val="00270700"/>
    <w:rsid w:val="0027073F"/>
    <w:rsid w:val="00270F1D"/>
    <w:rsid w:val="00272CE0"/>
    <w:rsid w:val="002739F3"/>
    <w:rsid w:val="00274246"/>
    <w:rsid w:val="002744DF"/>
    <w:rsid w:val="00274BBE"/>
    <w:rsid w:val="00274C46"/>
    <w:rsid w:val="002754F0"/>
    <w:rsid w:val="00275606"/>
    <w:rsid w:val="00275669"/>
    <w:rsid w:val="002763BB"/>
    <w:rsid w:val="00277106"/>
    <w:rsid w:val="0027757B"/>
    <w:rsid w:val="00277959"/>
    <w:rsid w:val="00277C6B"/>
    <w:rsid w:val="002811C3"/>
    <w:rsid w:val="00281F22"/>
    <w:rsid w:val="00282B16"/>
    <w:rsid w:val="00282CE5"/>
    <w:rsid w:val="00282D1F"/>
    <w:rsid w:val="002841F4"/>
    <w:rsid w:val="00284790"/>
    <w:rsid w:val="002847FD"/>
    <w:rsid w:val="00284D3B"/>
    <w:rsid w:val="00285C73"/>
    <w:rsid w:val="00285D04"/>
    <w:rsid w:val="00286361"/>
    <w:rsid w:val="002870D3"/>
    <w:rsid w:val="0028759E"/>
    <w:rsid w:val="002879D5"/>
    <w:rsid w:val="0029025F"/>
    <w:rsid w:val="00290840"/>
    <w:rsid w:val="0029161E"/>
    <w:rsid w:val="00292651"/>
    <w:rsid w:val="00292890"/>
    <w:rsid w:val="00292C7B"/>
    <w:rsid w:val="00295FCE"/>
    <w:rsid w:val="002962F3"/>
    <w:rsid w:val="00296EBA"/>
    <w:rsid w:val="0029747E"/>
    <w:rsid w:val="00297634"/>
    <w:rsid w:val="00297703"/>
    <w:rsid w:val="00297E4E"/>
    <w:rsid w:val="00297E61"/>
    <w:rsid w:val="002A0D5B"/>
    <w:rsid w:val="002A0FDE"/>
    <w:rsid w:val="002A1EA7"/>
    <w:rsid w:val="002A2B17"/>
    <w:rsid w:val="002A3887"/>
    <w:rsid w:val="002A397D"/>
    <w:rsid w:val="002A39A0"/>
    <w:rsid w:val="002A3B11"/>
    <w:rsid w:val="002A3EE4"/>
    <w:rsid w:val="002A41D5"/>
    <w:rsid w:val="002A43E2"/>
    <w:rsid w:val="002A4535"/>
    <w:rsid w:val="002A4FDA"/>
    <w:rsid w:val="002A613D"/>
    <w:rsid w:val="002A653C"/>
    <w:rsid w:val="002A7047"/>
    <w:rsid w:val="002A716C"/>
    <w:rsid w:val="002A72FE"/>
    <w:rsid w:val="002A750E"/>
    <w:rsid w:val="002A7FAA"/>
    <w:rsid w:val="002B06ED"/>
    <w:rsid w:val="002B1B64"/>
    <w:rsid w:val="002B247E"/>
    <w:rsid w:val="002B2CCA"/>
    <w:rsid w:val="002B2E88"/>
    <w:rsid w:val="002B310C"/>
    <w:rsid w:val="002B3226"/>
    <w:rsid w:val="002B32AD"/>
    <w:rsid w:val="002B36CC"/>
    <w:rsid w:val="002B3C95"/>
    <w:rsid w:val="002B454F"/>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E1D"/>
    <w:rsid w:val="002C3F35"/>
    <w:rsid w:val="002C3F4A"/>
    <w:rsid w:val="002C5122"/>
    <w:rsid w:val="002C567D"/>
    <w:rsid w:val="002C6832"/>
    <w:rsid w:val="002C778F"/>
    <w:rsid w:val="002C79A7"/>
    <w:rsid w:val="002C7BFC"/>
    <w:rsid w:val="002D095D"/>
    <w:rsid w:val="002D17D6"/>
    <w:rsid w:val="002D1C24"/>
    <w:rsid w:val="002D263F"/>
    <w:rsid w:val="002D29E2"/>
    <w:rsid w:val="002D3679"/>
    <w:rsid w:val="002D3770"/>
    <w:rsid w:val="002D38DD"/>
    <w:rsid w:val="002D4190"/>
    <w:rsid w:val="002D4663"/>
    <w:rsid w:val="002D4918"/>
    <w:rsid w:val="002D60FB"/>
    <w:rsid w:val="002D6255"/>
    <w:rsid w:val="002D6ED3"/>
    <w:rsid w:val="002E0288"/>
    <w:rsid w:val="002E0D99"/>
    <w:rsid w:val="002E1C61"/>
    <w:rsid w:val="002E211B"/>
    <w:rsid w:val="002E46F4"/>
    <w:rsid w:val="002E4B6D"/>
    <w:rsid w:val="002E51E2"/>
    <w:rsid w:val="002E5354"/>
    <w:rsid w:val="002E5D4F"/>
    <w:rsid w:val="002E6073"/>
    <w:rsid w:val="002E71C7"/>
    <w:rsid w:val="002E72BA"/>
    <w:rsid w:val="002F0668"/>
    <w:rsid w:val="002F0829"/>
    <w:rsid w:val="002F128B"/>
    <w:rsid w:val="002F1445"/>
    <w:rsid w:val="002F1463"/>
    <w:rsid w:val="002F172A"/>
    <w:rsid w:val="002F1D3A"/>
    <w:rsid w:val="002F3062"/>
    <w:rsid w:val="002F3284"/>
    <w:rsid w:val="002F3784"/>
    <w:rsid w:val="002F3A4E"/>
    <w:rsid w:val="002F3CBA"/>
    <w:rsid w:val="002F3ED0"/>
    <w:rsid w:val="002F4065"/>
    <w:rsid w:val="002F414D"/>
    <w:rsid w:val="002F5852"/>
    <w:rsid w:val="002F60DD"/>
    <w:rsid w:val="002F62A2"/>
    <w:rsid w:val="002F6AF9"/>
    <w:rsid w:val="002F6C0E"/>
    <w:rsid w:val="002F719C"/>
    <w:rsid w:val="002F7BCB"/>
    <w:rsid w:val="002F7E80"/>
    <w:rsid w:val="00300B48"/>
    <w:rsid w:val="00301521"/>
    <w:rsid w:val="00301530"/>
    <w:rsid w:val="00301A38"/>
    <w:rsid w:val="00301A63"/>
    <w:rsid w:val="00302306"/>
    <w:rsid w:val="003030C3"/>
    <w:rsid w:val="003036A4"/>
    <w:rsid w:val="00303E6B"/>
    <w:rsid w:val="00304595"/>
    <w:rsid w:val="003046D4"/>
    <w:rsid w:val="003047A1"/>
    <w:rsid w:val="00304FDF"/>
    <w:rsid w:val="0030513D"/>
    <w:rsid w:val="003063E7"/>
    <w:rsid w:val="0030666A"/>
    <w:rsid w:val="00306A16"/>
    <w:rsid w:val="00306B67"/>
    <w:rsid w:val="00307115"/>
    <w:rsid w:val="00307123"/>
    <w:rsid w:val="003072FA"/>
    <w:rsid w:val="00307370"/>
    <w:rsid w:val="00307510"/>
    <w:rsid w:val="00310010"/>
    <w:rsid w:val="00310817"/>
    <w:rsid w:val="00310AEC"/>
    <w:rsid w:val="00310E86"/>
    <w:rsid w:val="0031111B"/>
    <w:rsid w:val="00311396"/>
    <w:rsid w:val="003114D5"/>
    <w:rsid w:val="0031190F"/>
    <w:rsid w:val="00312080"/>
    <w:rsid w:val="003125D3"/>
    <w:rsid w:val="00312B43"/>
    <w:rsid w:val="00313457"/>
    <w:rsid w:val="003134F2"/>
    <w:rsid w:val="00313F86"/>
    <w:rsid w:val="00314E00"/>
    <w:rsid w:val="0031514A"/>
    <w:rsid w:val="00315A15"/>
    <w:rsid w:val="00316035"/>
    <w:rsid w:val="003160D2"/>
    <w:rsid w:val="00316490"/>
    <w:rsid w:val="0031689E"/>
    <w:rsid w:val="0031727A"/>
    <w:rsid w:val="00317625"/>
    <w:rsid w:val="003178A3"/>
    <w:rsid w:val="00320629"/>
    <w:rsid w:val="003209B3"/>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70F2"/>
    <w:rsid w:val="00327414"/>
    <w:rsid w:val="0032758F"/>
    <w:rsid w:val="00330A9D"/>
    <w:rsid w:val="00330D95"/>
    <w:rsid w:val="003314C8"/>
    <w:rsid w:val="00332B16"/>
    <w:rsid w:val="003331F3"/>
    <w:rsid w:val="00333CB4"/>
    <w:rsid w:val="00334321"/>
    <w:rsid w:val="00334441"/>
    <w:rsid w:val="00335086"/>
    <w:rsid w:val="0033560F"/>
    <w:rsid w:val="00336089"/>
    <w:rsid w:val="003361BA"/>
    <w:rsid w:val="00336564"/>
    <w:rsid w:val="003375CF"/>
    <w:rsid w:val="003378F6"/>
    <w:rsid w:val="003408E7"/>
    <w:rsid w:val="00341587"/>
    <w:rsid w:val="003420DE"/>
    <w:rsid w:val="003422FA"/>
    <w:rsid w:val="00342B48"/>
    <w:rsid w:val="0034384E"/>
    <w:rsid w:val="00343ACF"/>
    <w:rsid w:val="00343BE0"/>
    <w:rsid w:val="003444E8"/>
    <w:rsid w:val="00344543"/>
    <w:rsid w:val="00344AC3"/>
    <w:rsid w:val="00344B39"/>
    <w:rsid w:val="00344BC4"/>
    <w:rsid w:val="00345282"/>
    <w:rsid w:val="0034664B"/>
    <w:rsid w:val="00346729"/>
    <w:rsid w:val="0034689F"/>
    <w:rsid w:val="00346AB8"/>
    <w:rsid w:val="00346D8D"/>
    <w:rsid w:val="00346E68"/>
    <w:rsid w:val="00347905"/>
    <w:rsid w:val="00350C49"/>
    <w:rsid w:val="00350E67"/>
    <w:rsid w:val="00351380"/>
    <w:rsid w:val="00351AA3"/>
    <w:rsid w:val="00353398"/>
    <w:rsid w:val="003538E6"/>
    <w:rsid w:val="003539E9"/>
    <w:rsid w:val="00354058"/>
    <w:rsid w:val="0035449B"/>
    <w:rsid w:val="00354E8E"/>
    <w:rsid w:val="00354F65"/>
    <w:rsid w:val="00355AD7"/>
    <w:rsid w:val="003568D7"/>
    <w:rsid w:val="00356D0F"/>
    <w:rsid w:val="00356F1D"/>
    <w:rsid w:val="0035716B"/>
    <w:rsid w:val="00361001"/>
    <w:rsid w:val="0036131C"/>
    <w:rsid w:val="0036133A"/>
    <w:rsid w:val="00362261"/>
    <w:rsid w:val="00362AA9"/>
    <w:rsid w:val="0036377A"/>
    <w:rsid w:val="00363A0B"/>
    <w:rsid w:val="003645AE"/>
    <w:rsid w:val="00364EBC"/>
    <w:rsid w:val="0036565E"/>
    <w:rsid w:val="0036615D"/>
    <w:rsid w:val="00366B9C"/>
    <w:rsid w:val="00367057"/>
    <w:rsid w:val="0036713D"/>
    <w:rsid w:val="00367143"/>
    <w:rsid w:val="003676A6"/>
    <w:rsid w:val="00367E4B"/>
    <w:rsid w:val="00370417"/>
    <w:rsid w:val="00370944"/>
    <w:rsid w:val="0037122F"/>
    <w:rsid w:val="00373BF3"/>
    <w:rsid w:val="0037432B"/>
    <w:rsid w:val="003743FC"/>
    <w:rsid w:val="0037522D"/>
    <w:rsid w:val="0037531D"/>
    <w:rsid w:val="00375B56"/>
    <w:rsid w:val="0037638A"/>
    <w:rsid w:val="003766DF"/>
    <w:rsid w:val="00376B25"/>
    <w:rsid w:val="00380499"/>
    <w:rsid w:val="0038088F"/>
    <w:rsid w:val="00380E35"/>
    <w:rsid w:val="00382161"/>
    <w:rsid w:val="003821E4"/>
    <w:rsid w:val="003822BF"/>
    <w:rsid w:val="0038365C"/>
    <w:rsid w:val="00383D66"/>
    <w:rsid w:val="00383FC7"/>
    <w:rsid w:val="00384153"/>
    <w:rsid w:val="00384B76"/>
    <w:rsid w:val="00385AD0"/>
    <w:rsid w:val="00386C43"/>
    <w:rsid w:val="00386E11"/>
    <w:rsid w:val="003871D0"/>
    <w:rsid w:val="003906E3"/>
    <w:rsid w:val="00390EAA"/>
    <w:rsid w:val="00391FBF"/>
    <w:rsid w:val="003921BE"/>
    <w:rsid w:val="00392482"/>
    <w:rsid w:val="003925FD"/>
    <w:rsid w:val="0039309E"/>
    <w:rsid w:val="0039332A"/>
    <w:rsid w:val="00393549"/>
    <w:rsid w:val="003939CF"/>
    <w:rsid w:val="00393A38"/>
    <w:rsid w:val="00393A7D"/>
    <w:rsid w:val="00394C32"/>
    <w:rsid w:val="00395002"/>
    <w:rsid w:val="0039512F"/>
    <w:rsid w:val="00395760"/>
    <w:rsid w:val="0039667D"/>
    <w:rsid w:val="00396FCF"/>
    <w:rsid w:val="003976F5"/>
    <w:rsid w:val="00397A53"/>
    <w:rsid w:val="003A01D7"/>
    <w:rsid w:val="003A12C2"/>
    <w:rsid w:val="003A12CC"/>
    <w:rsid w:val="003A1495"/>
    <w:rsid w:val="003A18FF"/>
    <w:rsid w:val="003A1F96"/>
    <w:rsid w:val="003A206F"/>
    <w:rsid w:val="003A278B"/>
    <w:rsid w:val="003A4DB7"/>
    <w:rsid w:val="003A4EBB"/>
    <w:rsid w:val="003A5391"/>
    <w:rsid w:val="003A5487"/>
    <w:rsid w:val="003A5725"/>
    <w:rsid w:val="003A58B8"/>
    <w:rsid w:val="003A66D4"/>
    <w:rsid w:val="003A6D3F"/>
    <w:rsid w:val="003A73C9"/>
    <w:rsid w:val="003A7417"/>
    <w:rsid w:val="003B0265"/>
    <w:rsid w:val="003B04D0"/>
    <w:rsid w:val="003B0B54"/>
    <w:rsid w:val="003B1331"/>
    <w:rsid w:val="003B1BC7"/>
    <w:rsid w:val="003B2C4C"/>
    <w:rsid w:val="003B2F89"/>
    <w:rsid w:val="003B396C"/>
    <w:rsid w:val="003B3A3E"/>
    <w:rsid w:val="003B3AA4"/>
    <w:rsid w:val="003B3CBB"/>
    <w:rsid w:val="003B40B7"/>
    <w:rsid w:val="003B42C4"/>
    <w:rsid w:val="003B51F2"/>
    <w:rsid w:val="003B758C"/>
    <w:rsid w:val="003B79E6"/>
    <w:rsid w:val="003C0B3E"/>
    <w:rsid w:val="003C0C6F"/>
    <w:rsid w:val="003C1736"/>
    <w:rsid w:val="003C1C57"/>
    <w:rsid w:val="003C1DA8"/>
    <w:rsid w:val="003C2424"/>
    <w:rsid w:val="003C316F"/>
    <w:rsid w:val="003C3735"/>
    <w:rsid w:val="003C4327"/>
    <w:rsid w:val="003C47DF"/>
    <w:rsid w:val="003C4D7C"/>
    <w:rsid w:val="003C50EC"/>
    <w:rsid w:val="003C5207"/>
    <w:rsid w:val="003C5706"/>
    <w:rsid w:val="003C5D89"/>
    <w:rsid w:val="003C7839"/>
    <w:rsid w:val="003C7868"/>
    <w:rsid w:val="003C7869"/>
    <w:rsid w:val="003D0981"/>
    <w:rsid w:val="003D10DC"/>
    <w:rsid w:val="003D197C"/>
    <w:rsid w:val="003D1BF0"/>
    <w:rsid w:val="003D265C"/>
    <w:rsid w:val="003D27FA"/>
    <w:rsid w:val="003D2F6C"/>
    <w:rsid w:val="003D3572"/>
    <w:rsid w:val="003D3AB8"/>
    <w:rsid w:val="003D3B2F"/>
    <w:rsid w:val="003D3D76"/>
    <w:rsid w:val="003D4216"/>
    <w:rsid w:val="003D426B"/>
    <w:rsid w:val="003D4516"/>
    <w:rsid w:val="003D4D76"/>
    <w:rsid w:val="003D5481"/>
    <w:rsid w:val="003D5579"/>
    <w:rsid w:val="003D59DD"/>
    <w:rsid w:val="003D5E9C"/>
    <w:rsid w:val="003D6F64"/>
    <w:rsid w:val="003E05C8"/>
    <w:rsid w:val="003E0C18"/>
    <w:rsid w:val="003E1893"/>
    <w:rsid w:val="003E1E78"/>
    <w:rsid w:val="003E33EF"/>
    <w:rsid w:val="003E3B1F"/>
    <w:rsid w:val="003E3C6F"/>
    <w:rsid w:val="003E41D9"/>
    <w:rsid w:val="003E4465"/>
    <w:rsid w:val="003E4B26"/>
    <w:rsid w:val="003E5A33"/>
    <w:rsid w:val="003E5DCB"/>
    <w:rsid w:val="003E6388"/>
    <w:rsid w:val="003E6436"/>
    <w:rsid w:val="003F00B6"/>
    <w:rsid w:val="003F0334"/>
    <w:rsid w:val="003F2F22"/>
    <w:rsid w:val="003F3088"/>
    <w:rsid w:val="003F34EF"/>
    <w:rsid w:val="003F4235"/>
    <w:rsid w:val="003F427A"/>
    <w:rsid w:val="003F4823"/>
    <w:rsid w:val="003F4883"/>
    <w:rsid w:val="003F4E69"/>
    <w:rsid w:val="003F697C"/>
    <w:rsid w:val="003F7268"/>
    <w:rsid w:val="003F75DB"/>
    <w:rsid w:val="00400C4E"/>
    <w:rsid w:val="00401902"/>
    <w:rsid w:val="00402709"/>
    <w:rsid w:val="00402CB3"/>
    <w:rsid w:val="00402FCD"/>
    <w:rsid w:val="004038D2"/>
    <w:rsid w:val="00404D60"/>
    <w:rsid w:val="00404F0C"/>
    <w:rsid w:val="004050FD"/>
    <w:rsid w:val="0040528E"/>
    <w:rsid w:val="004056DB"/>
    <w:rsid w:val="00405B04"/>
    <w:rsid w:val="00405D17"/>
    <w:rsid w:val="004061F8"/>
    <w:rsid w:val="00411DB9"/>
    <w:rsid w:val="00412211"/>
    <w:rsid w:val="00412466"/>
    <w:rsid w:val="004128CB"/>
    <w:rsid w:val="0041342C"/>
    <w:rsid w:val="00413A07"/>
    <w:rsid w:val="004142CC"/>
    <w:rsid w:val="0041462F"/>
    <w:rsid w:val="00415153"/>
    <w:rsid w:val="00415E59"/>
    <w:rsid w:val="004171EC"/>
    <w:rsid w:val="004209AC"/>
    <w:rsid w:val="00420D33"/>
    <w:rsid w:val="004212E5"/>
    <w:rsid w:val="004216F2"/>
    <w:rsid w:val="0042198B"/>
    <w:rsid w:val="00421B57"/>
    <w:rsid w:val="00421D26"/>
    <w:rsid w:val="00422123"/>
    <w:rsid w:val="0042233B"/>
    <w:rsid w:val="00422CCD"/>
    <w:rsid w:val="0042387C"/>
    <w:rsid w:val="0042411B"/>
    <w:rsid w:val="0042498F"/>
    <w:rsid w:val="00424B99"/>
    <w:rsid w:val="00425FB5"/>
    <w:rsid w:val="00426A54"/>
    <w:rsid w:val="00426CB0"/>
    <w:rsid w:val="00427252"/>
    <w:rsid w:val="00427614"/>
    <w:rsid w:val="00430167"/>
    <w:rsid w:val="00430A3B"/>
    <w:rsid w:val="00430A58"/>
    <w:rsid w:val="00432F38"/>
    <w:rsid w:val="00432FF8"/>
    <w:rsid w:val="00433921"/>
    <w:rsid w:val="00433C46"/>
    <w:rsid w:val="004340D1"/>
    <w:rsid w:val="004346E3"/>
    <w:rsid w:val="004350E9"/>
    <w:rsid w:val="00435753"/>
    <w:rsid w:val="004361AA"/>
    <w:rsid w:val="00436557"/>
    <w:rsid w:val="00436B37"/>
    <w:rsid w:val="00437136"/>
    <w:rsid w:val="004400F7"/>
    <w:rsid w:val="004402D0"/>
    <w:rsid w:val="004403EA"/>
    <w:rsid w:val="00440A23"/>
    <w:rsid w:val="00441897"/>
    <w:rsid w:val="00441D10"/>
    <w:rsid w:val="00441F70"/>
    <w:rsid w:val="00442223"/>
    <w:rsid w:val="00442AE7"/>
    <w:rsid w:val="00442DF2"/>
    <w:rsid w:val="00444606"/>
    <w:rsid w:val="0044471A"/>
    <w:rsid w:val="00444878"/>
    <w:rsid w:val="0044565C"/>
    <w:rsid w:val="00445E59"/>
    <w:rsid w:val="004463EF"/>
    <w:rsid w:val="00446812"/>
    <w:rsid w:val="00446A62"/>
    <w:rsid w:val="00446BD5"/>
    <w:rsid w:val="00447839"/>
    <w:rsid w:val="00450618"/>
    <w:rsid w:val="00450D3C"/>
    <w:rsid w:val="0045142A"/>
    <w:rsid w:val="0045213D"/>
    <w:rsid w:val="00452D1A"/>
    <w:rsid w:val="00452E45"/>
    <w:rsid w:val="0045332F"/>
    <w:rsid w:val="004537C7"/>
    <w:rsid w:val="00454330"/>
    <w:rsid w:val="00454C55"/>
    <w:rsid w:val="004550B8"/>
    <w:rsid w:val="004550ED"/>
    <w:rsid w:val="00455166"/>
    <w:rsid w:val="00455A49"/>
    <w:rsid w:val="00455F14"/>
    <w:rsid w:val="004560E2"/>
    <w:rsid w:val="00456758"/>
    <w:rsid w:val="0045687A"/>
    <w:rsid w:val="00456A48"/>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F"/>
    <w:rsid w:val="00464DCC"/>
    <w:rsid w:val="00465476"/>
    <w:rsid w:val="004654CB"/>
    <w:rsid w:val="00465ECC"/>
    <w:rsid w:val="00466CCC"/>
    <w:rsid w:val="00466E58"/>
    <w:rsid w:val="00466F00"/>
    <w:rsid w:val="00466F2C"/>
    <w:rsid w:val="004671F7"/>
    <w:rsid w:val="004678D1"/>
    <w:rsid w:val="00470DDD"/>
    <w:rsid w:val="00471151"/>
    <w:rsid w:val="004712C9"/>
    <w:rsid w:val="00471B96"/>
    <w:rsid w:val="00472035"/>
    <w:rsid w:val="00472042"/>
    <w:rsid w:val="0047223F"/>
    <w:rsid w:val="004727AF"/>
    <w:rsid w:val="00472EBE"/>
    <w:rsid w:val="0047315A"/>
    <w:rsid w:val="00473867"/>
    <w:rsid w:val="004738D2"/>
    <w:rsid w:val="00473A12"/>
    <w:rsid w:val="00474948"/>
    <w:rsid w:val="00475105"/>
    <w:rsid w:val="00475341"/>
    <w:rsid w:val="0047569C"/>
    <w:rsid w:val="00475836"/>
    <w:rsid w:val="00475BA0"/>
    <w:rsid w:val="00475CE8"/>
    <w:rsid w:val="00476018"/>
    <w:rsid w:val="004776C3"/>
    <w:rsid w:val="00477FFC"/>
    <w:rsid w:val="00480D00"/>
    <w:rsid w:val="00480F98"/>
    <w:rsid w:val="0048122B"/>
    <w:rsid w:val="004814D8"/>
    <w:rsid w:val="00481554"/>
    <w:rsid w:val="00481C2C"/>
    <w:rsid w:val="00481F8D"/>
    <w:rsid w:val="00482820"/>
    <w:rsid w:val="00483198"/>
    <w:rsid w:val="004837E9"/>
    <w:rsid w:val="004838BA"/>
    <w:rsid w:val="00483AFF"/>
    <w:rsid w:val="00483EF4"/>
    <w:rsid w:val="00483F21"/>
    <w:rsid w:val="00483FB5"/>
    <w:rsid w:val="00483FE4"/>
    <w:rsid w:val="00484893"/>
    <w:rsid w:val="00484DA0"/>
    <w:rsid w:val="00485094"/>
    <w:rsid w:val="0048596B"/>
    <w:rsid w:val="00485E09"/>
    <w:rsid w:val="0048648D"/>
    <w:rsid w:val="00487AFE"/>
    <w:rsid w:val="00487CD6"/>
    <w:rsid w:val="00490971"/>
    <w:rsid w:val="004909CB"/>
    <w:rsid w:val="0049157E"/>
    <w:rsid w:val="00492D5B"/>
    <w:rsid w:val="00493219"/>
    <w:rsid w:val="004935E4"/>
    <w:rsid w:val="00493B22"/>
    <w:rsid w:val="00493F7C"/>
    <w:rsid w:val="00494098"/>
    <w:rsid w:val="00494C09"/>
    <w:rsid w:val="004974A6"/>
    <w:rsid w:val="004A018D"/>
    <w:rsid w:val="004A01C2"/>
    <w:rsid w:val="004A0208"/>
    <w:rsid w:val="004A02DE"/>
    <w:rsid w:val="004A05C4"/>
    <w:rsid w:val="004A118E"/>
    <w:rsid w:val="004A1CD3"/>
    <w:rsid w:val="004A1DF7"/>
    <w:rsid w:val="004A37F9"/>
    <w:rsid w:val="004A3F55"/>
    <w:rsid w:val="004A404F"/>
    <w:rsid w:val="004A494B"/>
    <w:rsid w:val="004A5437"/>
    <w:rsid w:val="004A593C"/>
    <w:rsid w:val="004A5E85"/>
    <w:rsid w:val="004A64A9"/>
    <w:rsid w:val="004A6910"/>
    <w:rsid w:val="004A794E"/>
    <w:rsid w:val="004A7BE2"/>
    <w:rsid w:val="004A7FD3"/>
    <w:rsid w:val="004B0133"/>
    <w:rsid w:val="004B07FF"/>
    <w:rsid w:val="004B0958"/>
    <w:rsid w:val="004B29D8"/>
    <w:rsid w:val="004B2B24"/>
    <w:rsid w:val="004B2CBC"/>
    <w:rsid w:val="004B383C"/>
    <w:rsid w:val="004B40AA"/>
    <w:rsid w:val="004B4848"/>
    <w:rsid w:val="004B4EB7"/>
    <w:rsid w:val="004B527E"/>
    <w:rsid w:val="004B5640"/>
    <w:rsid w:val="004B6DF0"/>
    <w:rsid w:val="004B7941"/>
    <w:rsid w:val="004B7975"/>
    <w:rsid w:val="004C0562"/>
    <w:rsid w:val="004C0684"/>
    <w:rsid w:val="004C1F6C"/>
    <w:rsid w:val="004C2B1B"/>
    <w:rsid w:val="004C2D15"/>
    <w:rsid w:val="004C3A18"/>
    <w:rsid w:val="004C3C97"/>
    <w:rsid w:val="004C4257"/>
    <w:rsid w:val="004C42E2"/>
    <w:rsid w:val="004C5097"/>
    <w:rsid w:val="004C549D"/>
    <w:rsid w:val="004C5564"/>
    <w:rsid w:val="004C6687"/>
    <w:rsid w:val="004C7B25"/>
    <w:rsid w:val="004C7C0A"/>
    <w:rsid w:val="004D0472"/>
    <w:rsid w:val="004D1668"/>
    <w:rsid w:val="004D2116"/>
    <w:rsid w:val="004D243B"/>
    <w:rsid w:val="004D33F9"/>
    <w:rsid w:val="004D3F6F"/>
    <w:rsid w:val="004D487E"/>
    <w:rsid w:val="004D490A"/>
    <w:rsid w:val="004D506B"/>
    <w:rsid w:val="004D56C8"/>
    <w:rsid w:val="004D60C9"/>
    <w:rsid w:val="004D676F"/>
    <w:rsid w:val="004D69D9"/>
    <w:rsid w:val="004D740A"/>
    <w:rsid w:val="004D7B9A"/>
    <w:rsid w:val="004D7C18"/>
    <w:rsid w:val="004D7E04"/>
    <w:rsid w:val="004E0832"/>
    <w:rsid w:val="004E1411"/>
    <w:rsid w:val="004E23E7"/>
    <w:rsid w:val="004E2A79"/>
    <w:rsid w:val="004E30BF"/>
    <w:rsid w:val="004E34C8"/>
    <w:rsid w:val="004E3720"/>
    <w:rsid w:val="004E3B80"/>
    <w:rsid w:val="004E4B73"/>
    <w:rsid w:val="004E5C5A"/>
    <w:rsid w:val="004E6175"/>
    <w:rsid w:val="004E642B"/>
    <w:rsid w:val="004E6A4F"/>
    <w:rsid w:val="004E7063"/>
    <w:rsid w:val="004E707D"/>
    <w:rsid w:val="004E75C3"/>
    <w:rsid w:val="004E78CD"/>
    <w:rsid w:val="004E7F4D"/>
    <w:rsid w:val="004F0C55"/>
    <w:rsid w:val="004F0F62"/>
    <w:rsid w:val="004F1748"/>
    <w:rsid w:val="004F1B79"/>
    <w:rsid w:val="004F286F"/>
    <w:rsid w:val="004F3402"/>
    <w:rsid w:val="004F3C35"/>
    <w:rsid w:val="004F3C6E"/>
    <w:rsid w:val="004F453C"/>
    <w:rsid w:val="004F471E"/>
    <w:rsid w:val="004F57C0"/>
    <w:rsid w:val="004F67A6"/>
    <w:rsid w:val="004F6B5B"/>
    <w:rsid w:val="00500002"/>
    <w:rsid w:val="00500356"/>
    <w:rsid w:val="0050077B"/>
    <w:rsid w:val="005009FC"/>
    <w:rsid w:val="00500B12"/>
    <w:rsid w:val="00500EB7"/>
    <w:rsid w:val="00501C33"/>
    <w:rsid w:val="00502269"/>
    <w:rsid w:val="00502583"/>
    <w:rsid w:val="00502662"/>
    <w:rsid w:val="00502AB7"/>
    <w:rsid w:val="00502B21"/>
    <w:rsid w:val="00502DE3"/>
    <w:rsid w:val="0050341B"/>
    <w:rsid w:val="005034B8"/>
    <w:rsid w:val="00503818"/>
    <w:rsid w:val="0050384C"/>
    <w:rsid w:val="0050417D"/>
    <w:rsid w:val="005044E6"/>
    <w:rsid w:val="005045F3"/>
    <w:rsid w:val="00504606"/>
    <w:rsid w:val="005055F5"/>
    <w:rsid w:val="00505668"/>
    <w:rsid w:val="00506164"/>
    <w:rsid w:val="0050665B"/>
    <w:rsid w:val="005069F7"/>
    <w:rsid w:val="00506D91"/>
    <w:rsid w:val="00506EC0"/>
    <w:rsid w:val="00507900"/>
    <w:rsid w:val="00507CFA"/>
    <w:rsid w:val="0051010C"/>
    <w:rsid w:val="00510184"/>
    <w:rsid w:val="0051055B"/>
    <w:rsid w:val="005106CE"/>
    <w:rsid w:val="00510A9E"/>
    <w:rsid w:val="00510C13"/>
    <w:rsid w:val="00510ECC"/>
    <w:rsid w:val="00510F31"/>
    <w:rsid w:val="00511128"/>
    <w:rsid w:val="005113BB"/>
    <w:rsid w:val="0051158D"/>
    <w:rsid w:val="00511A5C"/>
    <w:rsid w:val="0051217E"/>
    <w:rsid w:val="00512392"/>
    <w:rsid w:val="00514692"/>
    <w:rsid w:val="00514EA9"/>
    <w:rsid w:val="00514F23"/>
    <w:rsid w:val="005155C5"/>
    <w:rsid w:val="00515C46"/>
    <w:rsid w:val="00516250"/>
    <w:rsid w:val="0051730F"/>
    <w:rsid w:val="00517A89"/>
    <w:rsid w:val="00517E82"/>
    <w:rsid w:val="005202BB"/>
    <w:rsid w:val="005208A5"/>
    <w:rsid w:val="00520C0E"/>
    <w:rsid w:val="00520D78"/>
    <w:rsid w:val="0052141E"/>
    <w:rsid w:val="00522CA3"/>
    <w:rsid w:val="0052307E"/>
    <w:rsid w:val="00523652"/>
    <w:rsid w:val="00523C62"/>
    <w:rsid w:val="00523D31"/>
    <w:rsid w:val="005242A8"/>
    <w:rsid w:val="00524AFF"/>
    <w:rsid w:val="0052572F"/>
    <w:rsid w:val="00525AF5"/>
    <w:rsid w:val="00525E9D"/>
    <w:rsid w:val="005262C9"/>
    <w:rsid w:val="005264D3"/>
    <w:rsid w:val="0052697E"/>
    <w:rsid w:val="00526C20"/>
    <w:rsid w:val="005277A4"/>
    <w:rsid w:val="0053010A"/>
    <w:rsid w:val="0053097C"/>
    <w:rsid w:val="00530C10"/>
    <w:rsid w:val="00531512"/>
    <w:rsid w:val="00531A7D"/>
    <w:rsid w:val="005323D5"/>
    <w:rsid w:val="005323DD"/>
    <w:rsid w:val="00532871"/>
    <w:rsid w:val="00532BE3"/>
    <w:rsid w:val="0053374F"/>
    <w:rsid w:val="00533EE7"/>
    <w:rsid w:val="00534000"/>
    <w:rsid w:val="00534371"/>
    <w:rsid w:val="00534F44"/>
    <w:rsid w:val="00535214"/>
    <w:rsid w:val="005353D8"/>
    <w:rsid w:val="005361D0"/>
    <w:rsid w:val="005371DF"/>
    <w:rsid w:val="00537812"/>
    <w:rsid w:val="00537957"/>
    <w:rsid w:val="00537C57"/>
    <w:rsid w:val="0054022C"/>
    <w:rsid w:val="00540B27"/>
    <w:rsid w:val="0054126E"/>
    <w:rsid w:val="005413C0"/>
    <w:rsid w:val="00541909"/>
    <w:rsid w:val="00541A31"/>
    <w:rsid w:val="005422EC"/>
    <w:rsid w:val="00542425"/>
    <w:rsid w:val="0054277C"/>
    <w:rsid w:val="00542C53"/>
    <w:rsid w:val="005430CD"/>
    <w:rsid w:val="00543238"/>
    <w:rsid w:val="0054430F"/>
    <w:rsid w:val="00544A95"/>
    <w:rsid w:val="005450DB"/>
    <w:rsid w:val="00547E25"/>
    <w:rsid w:val="005502CC"/>
    <w:rsid w:val="00550EBE"/>
    <w:rsid w:val="005516EC"/>
    <w:rsid w:val="0055173D"/>
    <w:rsid w:val="005523CC"/>
    <w:rsid w:val="0055296B"/>
    <w:rsid w:val="00552C1B"/>
    <w:rsid w:val="0055401C"/>
    <w:rsid w:val="00554526"/>
    <w:rsid w:val="00554E3C"/>
    <w:rsid w:val="00555B6B"/>
    <w:rsid w:val="00555C49"/>
    <w:rsid w:val="00556281"/>
    <w:rsid w:val="00556DCB"/>
    <w:rsid w:val="0055732D"/>
    <w:rsid w:val="00557406"/>
    <w:rsid w:val="005577E3"/>
    <w:rsid w:val="005579AB"/>
    <w:rsid w:val="00557BF3"/>
    <w:rsid w:val="00557F38"/>
    <w:rsid w:val="00560461"/>
    <w:rsid w:val="00561518"/>
    <w:rsid w:val="00561826"/>
    <w:rsid w:val="00561C2D"/>
    <w:rsid w:val="00561F0E"/>
    <w:rsid w:val="005635FE"/>
    <w:rsid w:val="00563806"/>
    <w:rsid w:val="00563884"/>
    <w:rsid w:val="0056431B"/>
    <w:rsid w:val="005644EE"/>
    <w:rsid w:val="00564F26"/>
    <w:rsid w:val="00565016"/>
    <w:rsid w:val="00565171"/>
    <w:rsid w:val="00566195"/>
    <w:rsid w:val="005662C1"/>
    <w:rsid w:val="005664D4"/>
    <w:rsid w:val="00566600"/>
    <w:rsid w:val="005668E9"/>
    <w:rsid w:val="00566E6F"/>
    <w:rsid w:val="00566F0E"/>
    <w:rsid w:val="005677D4"/>
    <w:rsid w:val="00567974"/>
    <w:rsid w:val="00567DB6"/>
    <w:rsid w:val="00570D48"/>
    <w:rsid w:val="00570E9C"/>
    <w:rsid w:val="00571138"/>
    <w:rsid w:val="005715D1"/>
    <w:rsid w:val="00572314"/>
    <w:rsid w:val="00572A42"/>
    <w:rsid w:val="00572C23"/>
    <w:rsid w:val="00572FA0"/>
    <w:rsid w:val="00573064"/>
    <w:rsid w:val="005736F5"/>
    <w:rsid w:val="00574205"/>
    <w:rsid w:val="005757B7"/>
    <w:rsid w:val="00575822"/>
    <w:rsid w:val="00576110"/>
    <w:rsid w:val="00576A80"/>
    <w:rsid w:val="00580513"/>
    <w:rsid w:val="005805BC"/>
    <w:rsid w:val="00580AD4"/>
    <w:rsid w:val="00581114"/>
    <w:rsid w:val="005812DE"/>
    <w:rsid w:val="005815C3"/>
    <w:rsid w:val="00581B37"/>
    <w:rsid w:val="00582006"/>
    <w:rsid w:val="00582C51"/>
    <w:rsid w:val="00582E38"/>
    <w:rsid w:val="00583A1A"/>
    <w:rsid w:val="0058471C"/>
    <w:rsid w:val="00584729"/>
    <w:rsid w:val="00584DA6"/>
    <w:rsid w:val="00585875"/>
    <w:rsid w:val="00585A10"/>
    <w:rsid w:val="00585D20"/>
    <w:rsid w:val="00585DC0"/>
    <w:rsid w:val="00586036"/>
    <w:rsid w:val="005860B5"/>
    <w:rsid w:val="005866AF"/>
    <w:rsid w:val="00586FBE"/>
    <w:rsid w:val="0058742A"/>
    <w:rsid w:val="00587788"/>
    <w:rsid w:val="005877E6"/>
    <w:rsid w:val="00587EFF"/>
    <w:rsid w:val="00587F35"/>
    <w:rsid w:val="005907E9"/>
    <w:rsid w:val="00591CC9"/>
    <w:rsid w:val="00591DF5"/>
    <w:rsid w:val="00592F64"/>
    <w:rsid w:val="00593C07"/>
    <w:rsid w:val="00593FCB"/>
    <w:rsid w:val="00594153"/>
    <w:rsid w:val="005944CB"/>
    <w:rsid w:val="00594650"/>
    <w:rsid w:val="00595166"/>
    <w:rsid w:val="0059539C"/>
    <w:rsid w:val="005956D6"/>
    <w:rsid w:val="00596247"/>
    <w:rsid w:val="005966DC"/>
    <w:rsid w:val="005969E2"/>
    <w:rsid w:val="00596C36"/>
    <w:rsid w:val="00597718"/>
    <w:rsid w:val="005A0C85"/>
    <w:rsid w:val="005A1E5F"/>
    <w:rsid w:val="005A1EBC"/>
    <w:rsid w:val="005A28FE"/>
    <w:rsid w:val="005A3810"/>
    <w:rsid w:val="005A3989"/>
    <w:rsid w:val="005A3A56"/>
    <w:rsid w:val="005A3D2E"/>
    <w:rsid w:val="005A4D47"/>
    <w:rsid w:val="005A5BF3"/>
    <w:rsid w:val="005A651F"/>
    <w:rsid w:val="005A66E7"/>
    <w:rsid w:val="005A66FC"/>
    <w:rsid w:val="005A67B9"/>
    <w:rsid w:val="005A6BA1"/>
    <w:rsid w:val="005A7EF9"/>
    <w:rsid w:val="005B0052"/>
    <w:rsid w:val="005B0208"/>
    <w:rsid w:val="005B3634"/>
    <w:rsid w:val="005B3C7D"/>
    <w:rsid w:val="005B58C8"/>
    <w:rsid w:val="005B6F7A"/>
    <w:rsid w:val="005B7339"/>
    <w:rsid w:val="005B7697"/>
    <w:rsid w:val="005C003A"/>
    <w:rsid w:val="005C034B"/>
    <w:rsid w:val="005C0886"/>
    <w:rsid w:val="005C09F5"/>
    <w:rsid w:val="005C0E24"/>
    <w:rsid w:val="005C0EAE"/>
    <w:rsid w:val="005C138A"/>
    <w:rsid w:val="005C16A2"/>
    <w:rsid w:val="005C18A6"/>
    <w:rsid w:val="005C1C5B"/>
    <w:rsid w:val="005C1CCB"/>
    <w:rsid w:val="005C1F8C"/>
    <w:rsid w:val="005C2B24"/>
    <w:rsid w:val="005C30AE"/>
    <w:rsid w:val="005C33E6"/>
    <w:rsid w:val="005C3789"/>
    <w:rsid w:val="005C37DB"/>
    <w:rsid w:val="005C4543"/>
    <w:rsid w:val="005C4725"/>
    <w:rsid w:val="005C4B77"/>
    <w:rsid w:val="005C5659"/>
    <w:rsid w:val="005C59A3"/>
    <w:rsid w:val="005C61EB"/>
    <w:rsid w:val="005C638D"/>
    <w:rsid w:val="005C67C9"/>
    <w:rsid w:val="005C6901"/>
    <w:rsid w:val="005C6A30"/>
    <w:rsid w:val="005C7595"/>
    <w:rsid w:val="005D0311"/>
    <w:rsid w:val="005D03F9"/>
    <w:rsid w:val="005D058F"/>
    <w:rsid w:val="005D0A9A"/>
    <w:rsid w:val="005D0CF8"/>
    <w:rsid w:val="005D21D5"/>
    <w:rsid w:val="005D2C60"/>
    <w:rsid w:val="005D2ED3"/>
    <w:rsid w:val="005D3FA8"/>
    <w:rsid w:val="005D421D"/>
    <w:rsid w:val="005D54E7"/>
    <w:rsid w:val="005D5794"/>
    <w:rsid w:val="005D5FB0"/>
    <w:rsid w:val="005D6D10"/>
    <w:rsid w:val="005D6E7B"/>
    <w:rsid w:val="005D7A65"/>
    <w:rsid w:val="005D7F2B"/>
    <w:rsid w:val="005E0422"/>
    <w:rsid w:val="005E28D1"/>
    <w:rsid w:val="005E3242"/>
    <w:rsid w:val="005E35CE"/>
    <w:rsid w:val="005E3A7C"/>
    <w:rsid w:val="005E3E85"/>
    <w:rsid w:val="005E4247"/>
    <w:rsid w:val="005E4B9A"/>
    <w:rsid w:val="005E4C28"/>
    <w:rsid w:val="005E529C"/>
    <w:rsid w:val="005E643E"/>
    <w:rsid w:val="005E659A"/>
    <w:rsid w:val="005E6622"/>
    <w:rsid w:val="005E6F18"/>
    <w:rsid w:val="005E78A3"/>
    <w:rsid w:val="005F032F"/>
    <w:rsid w:val="005F05B2"/>
    <w:rsid w:val="005F0751"/>
    <w:rsid w:val="005F0CFC"/>
    <w:rsid w:val="005F0E9F"/>
    <w:rsid w:val="005F172F"/>
    <w:rsid w:val="005F19E4"/>
    <w:rsid w:val="005F34FB"/>
    <w:rsid w:val="005F3AF8"/>
    <w:rsid w:val="005F3C50"/>
    <w:rsid w:val="005F3CB0"/>
    <w:rsid w:val="005F3E2C"/>
    <w:rsid w:val="005F42F0"/>
    <w:rsid w:val="005F4CE3"/>
    <w:rsid w:val="005F58FE"/>
    <w:rsid w:val="005F66B2"/>
    <w:rsid w:val="005F6735"/>
    <w:rsid w:val="005F6A7E"/>
    <w:rsid w:val="005F70A3"/>
    <w:rsid w:val="005F789C"/>
    <w:rsid w:val="005F7BB1"/>
    <w:rsid w:val="005F7DA2"/>
    <w:rsid w:val="005F7DDD"/>
    <w:rsid w:val="005F7F01"/>
    <w:rsid w:val="00600477"/>
    <w:rsid w:val="006007FA"/>
    <w:rsid w:val="00600EB6"/>
    <w:rsid w:val="00600F64"/>
    <w:rsid w:val="0060105D"/>
    <w:rsid w:val="0060110E"/>
    <w:rsid w:val="006011C3"/>
    <w:rsid w:val="00601548"/>
    <w:rsid w:val="00601C9C"/>
    <w:rsid w:val="00602114"/>
    <w:rsid w:val="00602576"/>
    <w:rsid w:val="006034F0"/>
    <w:rsid w:val="006036C7"/>
    <w:rsid w:val="00605414"/>
    <w:rsid w:val="0060554F"/>
    <w:rsid w:val="00606656"/>
    <w:rsid w:val="00606DD1"/>
    <w:rsid w:val="0061009A"/>
    <w:rsid w:val="006103F8"/>
    <w:rsid w:val="00610499"/>
    <w:rsid w:val="006110B8"/>
    <w:rsid w:val="006118E3"/>
    <w:rsid w:val="00611B91"/>
    <w:rsid w:val="00611F85"/>
    <w:rsid w:val="00611FAA"/>
    <w:rsid w:val="0061215F"/>
    <w:rsid w:val="00612369"/>
    <w:rsid w:val="00612537"/>
    <w:rsid w:val="00612564"/>
    <w:rsid w:val="00613302"/>
    <w:rsid w:val="00613662"/>
    <w:rsid w:val="006146A2"/>
    <w:rsid w:val="00614E83"/>
    <w:rsid w:val="006154A1"/>
    <w:rsid w:val="00616992"/>
    <w:rsid w:val="006208BF"/>
    <w:rsid w:val="00621563"/>
    <w:rsid w:val="006219CB"/>
    <w:rsid w:val="00622FA9"/>
    <w:rsid w:val="0062332E"/>
    <w:rsid w:val="006235BA"/>
    <w:rsid w:val="006237A8"/>
    <w:rsid w:val="006241CA"/>
    <w:rsid w:val="006241DD"/>
    <w:rsid w:val="0062446A"/>
    <w:rsid w:val="00624892"/>
    <w:rsid w:val="00624CF1"/>
    <w:rsid w:val="006250A5"/>
    <w:rsid w:val="00625781"/>
    <w:rsid w:val="00625D85"/>
    <w:rsid w:val="0062624D"/>
    <w:rsid w:val="00626327"/>
    <w:rsid w:val="00626B2F"/>
    <w:rsid w:val="00626BA0"/>
    <w:rsid w:val="006279DE"/>
    <w:rsid w:val="00627FD1"/>
    <w:rsid w:val="00630106"/>
    <w:rsid w:val="006309E3"/>
    <w:rsid w:val="00631A4B"/>
    <w:rsid w:val="00632243"/>
    <w:rsid w:val="006334B2"/>
    <w:rsid w:val="00634133"/>
    <w:rsid w:val="00634760"/>
    <w:rsid w:val="00635481"/>
    <w:rsid w:val="006362EF"/>
    <w:rsid w:val="00636C47"/>
    <w:rsid w:val="00636C98"/>
    <w:rsid w:val="00636D22"/>
    <w:rsid w:val="00636F60"/>
    <w:rsid w:val="00637259"/>
    <w:rsid w:val="00637298"/>
    <w:rsid w:val="00637B34"/>
    <w:rsid w:val="00637FA1"/>
    <w:rsid w:val="006405A7"/>
    <w:rsid w:val="006417AB"/>
    <w:rsid w:val="0064290A"/>
    <w:rsid w:val="006435FB"/>
    <w:rsid w:val="00643625"/>
    <w:rsid w:val="006437C5"/>
    <w:rsid w:val="0064392F"/>
    <w:rsid w:val="00643D5C"/>
    <w:rsid w:val="00643DA2"/>
    <w:rsid w:val="00644295"/>
    <w:rsid w:val="0064484C"/>
    <w:rsid w:val="00644F4C"/>
    <w:rsid w:val="00645001"/>
    <w:rsid w:val="006455FD"/>
    <w:rsid w:val="0064645D"/>
    <w:rsid w:val="006474D7"/>
    <w:rsid w:val="00650467"/>
    <w:rsid w:val="00650BDC"/>
    <w:rsid w:val="00651EE4"/>
    <w:rsid w:val="00652BC9"/>
    <w:rsid w:val="00652DEE"/>
    <w:rsid w:val="00653134"/>
    <w:rsid w:val="00653636"/>
    <w:rsid w:val="00653B5D"/>
    <w:rsid w:val="006542FB"/>
    <w:rsid w:val="00654509"/>
    <w:rsid w:val="006547F5"/>
    <w:rsid w:val="006549E1"/>
    <w:rsid w:val="0065514C"/>
    <w:rsid w:val="00655920"/>
    <w:rsid w:val="00655EF3"/>
    <w:rsid w:val="006560D7"/>
    <w:rsid w:val="00656453"/>
    <w:rsid w:val="006564B3"/>
    <w:rsid w:val="00657918"/>
    <w:rsid w:val="00657E79"/>
    <w:rsid w:val="00661761"/>
    <w:rsid w:val="00662FDD"/>
    <w:rsid w:val="006632D6"/>
    <w:rsid w:val="00663B89"/>
    <w:rsid w:val="00664336"/>
    <w:rsid w:val="00664394"/>
    <w:rsid w:val="00664495"/>
    <w:rsid w:val="006647CC"/>
    <w:rsid w:val="00664A0E"/>
    <w:rsid w:val="00665233"/>
    <w:rsid w:val="0066581F"/>
    <w:rsid w:val="00666364"/>
    <w:rsid w:val="006667EA"/>
    <w:rsid w:val="00666B96"/>
    <w:rsid w:val="006671E3"/>
    <w:rsid w:val="00667A17"/>
    <w:rsid w:val="00667ED6"/>
    <w:rsid w:val="00670728"/>
    <w:rsid w:val="00670D60"/>
    <w:rsid w:val="00671219"/>
    <w:rsid w:val="006717F2"/>
    <w:rsid w:val="0067185B"/>
    <w:rsid w:val="00671ACA"/>
    <w:rsid w:val="00672636"/>
    <w:rsid w:val="00672C19"/>
    <w:rsid w:val="00673B76"/>
    <w:rsid w:val="00674403"/>
    <w:rsid w:val="006745F9"/>
    <w:rsid w:val="0067509C"/>
    <w:rsid w:val="0067591A"/>
    <w:rsid w:val="00675FF5"/>
    <w:rsid w:val="00676676"/>
    <w:rsid w:val="00676E09"/>
    <w:rsid w:val="00677043"/>
    <w:rsid w:val="00677AD3"/>
    <w:rsid w:val="00677D87"/>
    <w:rsid w:val="00677F72"/>
    <w:rsid w:val="0068055A"/>
    <w:rsid w:val="0068057C"/>
    <w:rsid w:val="00680739"/>
    <w:rsid w:val="006808C9"/>
    <w:rsid w:val="00681D2C"/>
    <w:rsid w:val="006826FE"/>
    <w:rsid w:val="00682F0A"/>
    <w:rsid w:val="00683339"/>
    <w:rsid w:val="0068336D"/>
    <w:rsid w:val="00683B10"/>
    <w:rsid w:val="00683E3D"/>
    <w:rsid w:val="00683FC2"/>
    <w:rsid w:val="00684B6E"/>
    <w:rsid w:val="00684C9A"/>
    <w:rsid w:val="0068557C"/>
    <w:rsid w:val="00685AFA"/>
    <w:rsid w:val="00685BCF"/>
    <w:rsid w:val="00685D3E"/>
    <w:rsid w:val="00686BA2"/>
    <w:rsid w:val="00687038"/>
    <w:rsid w:val="0068704E"/>
    <w:rsid w:val="00687076"/>
    <w:rsid w:val="0068785F"/>
    <w:rsid w:val="006906B3"/>
    <w:rsid w:val="00690EE6"/>
    <w:rsid w:val="00691337"/>
    <w:rsid w:val="006913F1"/>
    <w:rsid w:val="00691AC6"/>
    <w:rsid w:val="006923A4"/>
    <w:rsid w:val="006928A2"/>
    <w:rsid w:val="00692CFC"/>
    <w:rsid w:val="00692D80"/>
    <w:rsid w:val="00692E8B"/>
    <w:rsid w:val="00693270"/>
    <w:rsid w:val="00693C50"/>
    <w:rsid w:val="00694046"/>
    <w:rsid w:val="0069432C"/>
    <w:rsid w:val="00695BB9"/>
    <w:rsid w:val="00695DB5"/>
    <w:rsid w:val="00695DDE"/>
    <w:rsid w:val="00695E79"/>
    <w:rsid w:val="006963BD"/>
    <w:rsid w:val="00696418"/>
    <w:rsid w:val="0069653A"/>
    <w:rsid w:val="0069688F"/>
    <w:rsid w:val="00696AE7"/>
    <w:rsid w:val="00697388"/>
    <w:rsid w:val="006A0380"/>
    <w:rsid w:val="006A05BB"/>
    <w:rsid w:val="006A05D1"/>
    <w:rsid w:val="006A09D6"/>
    <w:rsid w:val="006A0ACE"/>
    <w:rsid w:val="006A2600"/>
    <w:rsid w:val="006A2C79"/>
    <w:rsid w:val="006A3F7E"/>
    <w:rsid w:val="006A40AA"/>
    <w:rsid w:val="006A44B2"/>
    <w:rsid w:val="006A5A2F"/>
    <w:rsid w:val="006A6058"/>
    <w:rsid w:val="006A61BC"/>
    <w:rsid w:val="006A675A"/>
    <w:rsid w:val="006A6DF6"/>
    <w:rsid w:val="006A75A1"/>
    <w:rsid w:val="006A787A"/>
    <w:rsid w:val="006B042F"/>
    <w:rsid w:val="006B0451"/>
    <w:rsid w:val="006B0954"/>
    <w:rsid w:val="006B0A9F"/>
    <w:rsid w:val="006B1304"/>
    <w:rsid w:val="006B1840"/>
    <w:rsid w:val="006B2973"/>
    <w:rsid w:val="006B312E"/>
    <w:rsid w:val="006B3A36"/>
    <w:rsid w:val="006B3FF8"/>
    <w:rsid w:val="006B4043"/>
    <w:rsid w:val="006B43E5"/>
    <w:rsid w:val="006B4916"/>
    <w:rsid w:val="006B4B11"/>
    <w:rsid w:val="006B54F3"/>
    <w:rsid w:val="006B5C24"/>
    <w:rsid w:val="006B67AD"/>
    <w:rsid w:val="006B67C6"/>
    <w:rsid w:val="006B6953"/>
    <w:rsid w:val="006B6B1C"/>
    <w:rsid w:val="006B6B34"/>
    <w:rsid w:val="006B7004"/>
    <w:rsid w:val="006B74AB"/>
    <w:rsid w:val="006B77FC"/>
    <w:rsid w:val="006B7C63"/>
    <w:rsid w:val="006B7F2F"/>
    <w:rsid w:val="006C0029"/>
    <w:rsid w:val="006C05FF"/>
    <w:rsid w:val="006C0F78"/>
    <w:rsid w:val="006C1311"/>
    <w:rsid w:val="006C156D"/>
    <w:rsid w:val="006C164B"/>
    <w:rsid w:val="006C265F"/>
    <w:rsid w:val="006C26C6"/>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7E5"/>
    <w:rsid w:val="006D215C"/>
    <w:rsid w:val="006D3078"/>
    <w:rsid w:val="006D345D"/>
    <w:rsid w:val="006D4CD8"/>
    <w:rsid w:val="006D65A8"/>
    <w:rsid w:val="006D65E5"/>
    <w:rsid w:val="006D666E"/>
    <w:rsid w:val="006D6C8B"/>
    <w:rsid w:val="006D73FC"/>
    <w:rsid w:val="006E03E3"/>
    <w:rsid w:val="006E0E58"/>
    <w:rsid w:val="006E2613"/>
    <w:rsid w:val="006E2E2A"/>
    <w:rsid w:val="006E3446"/>
    <w:rsid w:val="006E34F6"/>
    <w:rsid w:val="006E35A7"/>
    <w:rsid w:val="006E3623"/>
    <w:rsid w:val="006E3E1A"/>
    <w:rsid w:val="006E460C"/>
    <w:rsid w:val="006E571E"/>
    <w:rsid w:val="006E576D"/>
    <w:rsid w:val="006E591F"/>
    <w:rsid w:val="006E5D92"/>
    <w:rsid w:val="006E6278"/>
    <w:rsid w:val="006E66B6"/>
    <w:rsid w:val="006E6CCA"/>
    <w:rsid w:val="006E6F1E"/>
    <w:rsid w:val="006E72D3"/>
    <w:rsid w:val="006E75B8"/>
    <w:rsid w:val="006E7EF3"/>
    <w:rsid w:val="006F0461"/>
    <w:rsid w:val="006F0618"/>
    <w:rsid w:val="006F0A96"/>
    <w:rsid w:val="006F0B4F"/>
    <w:rsid w:val="006F1743"/>
    <w:rsid w:val="006F23D4"/>
    <w:rsid w:val="006F2D76"/>
    <w:rsid w:val="006F3963"/>
    <w:rsid w:val="006F3C6D"/>
    <w:rsid w:val="006F4478"/>
    <w:rsid w:val="006F4564"/>
    <w:rsid w:val="006F5E23"/>
    <w:rsid w:val="006F5E4A"/>
    <w:rsid w:val="006F621B"/>
    <w:rsid w:val="006F682C"/>
    <w:rsid w:val="006F70DC"/>
    <w:rsid w:val="006F772A"/>
    <w:rsid w:val="00700858"/>
    <w:rsid w:val="00700995"/>
    <w:rsid w:val="00700D5B"/>
    <w:rsid w:val="00700E93"/>
    <w:rsid w:val="00701241"/>
    <w:rsid w:val="00701656"/>
    <w:rsid w:val="00701E9A"/>
    <w:rsid w:val="00702E97"/>
    <w:rsid w:val="007037E6"/>
    <w:rsid w:val="007040A1"/>
    <w:rsid w:val="007042C7"/>
    <w:rsid w:val="00704C89"/>
    <w:rsid w:val="00704CEB"/>
    <w:rsid w:val="00705316"/>
    <w:rsid w:val="00705773"/>
    <w:rsid w:val="00705A7F"/>
    <w:rsid w:val="007063EB"/>
    <w:rsid w:val="0070739F"/>
    <w:rsid w:val="007077C4"/>
    <w:rsid w:val="00707838"/>
    <w:rsid w:val="00710732"/>
    <w:rsid w:val="00711102"/>
    <w:rsid w:val="007111C1"/>
    <w:rsid w:val="00711844"/>
    <w:rsid w:val="00712BB3"/>
    <w:rsid w:val="00714007"/>
    <w:rsid w:val="00715212"/>
    <w:rsid w:val="00715D2A"/>
    <w:rsid w:val="0071621F"/>
    <w:rsid w:val="007165B0"/>
    <w:rsid w:val="0071697D"/>
    <w:rsid w:val="00716DA6"/>
    <w:rsid w:val="00720C68"/>
    <w:rsid w:val="007210E7"/>
    <w:rsid w:val="007213BB"/>
    <w:rsid w:val="007214DB"/>
    <w:rsid w:val="007216CB"/>
    <w:rsid w:val="00723130"/>
    <w:rsid w:val="007234C7"/>
    <w:rsid w:val="007235C7"/>
    <w:rsid w:val="00723C07"/>
    <w:rsid w:val="00723D6D"/>
    <w:rsid w:val="0072495B"/>
    <w:rsid w:val="00724DBE"/>
    <w:rsid w:val="00724E53"/>
    <w:rsid w:val="0072539D"/>
    <w:rsid w:val="007253C9"/>
    <w:rsid w:val="00725B72"/>
    <w:rsid w:val="00730771"/>
    <w:rsid w:val="00731D95"/>
    <w:rsid w:val="0073204E"/>
    <w:rsid w:val="00732B43"/>
    <w:rsid w:val="00732B95"/>
    <w:rsid w:val="00732D2D"/>
    <w:rsid w:val="00733313"/>
    <w:rsid w:val="00734637"/>
    <w:rsid w:val="00734CD2"/>
    <w:rsid w:val="0073507D"/>
    <w:rsid w:val="0073579D"/>
    <w:rsid w:val="007359B6"/>
    <w:rsid w:val="00736C07"/>
    <w:rsid w:val="00740182"/>
    <w:rsid w:val="0074046E"/>
    <w:rsid w:val="0074109E"/>
    <w:rsid w:val="007412B3"/>
    <w:rsid w:val="0074191F"/>
    <w:rsid w:val="00741E03"/>
    <w:rsid w:val="00743E28"/>
    <w:rsid w:val="007440E7"/>
    <w:rsid w:val="00744186"/>
    <w:rsid w:val="0074442B"/>
    <w:rsid w:val="007444AF"/>
    <w:rsid w:val="00744B64"/>
    <w:rsid w:val="00745349"/>
    <w:rsid w:val="00745634"/>
    <w:rsid w:val="00745ED6"/>
    <w:rsid w:val="00746034"/>
    <w:rsid w:val="00746183"/>
    <w:rsid w:val="007466D7"/>
    <w:rsid w:val="00746D26"/>
    <w:rsid w:val="00747743"/>
    <w:rsid w:val="007508CC"/>
    <w:rsid w:val="007517EF"/>
    <w:rsid w:val="007523DB"/>
    <w:rsid w:val="00752409"/>
    <w:rsid w:val="00752557"/>
    <w:rsid w:val="00752AE0"/>
    <w:rsid w:val="00753F65"/>
    <w:rsid w:val="0075656A"/>
    <w:rsid w:val="00756A6F"/>
    <w:rsid w:val="00756B12"/>
    <w:rsid w:val="00756C6A"/>
    <w:rsid w:val="00757608"/>
    <w:rsid w:val="0076038B"/>
    <w:rsid w:val="00760707"/>
    <w:rsid w:val="007608E7"/>
    <w:rsid w:val="007618FF"/>
    <w:rsid w:val="00761A18"/>
    <w:rsid w:val="00761B9F"/>
    <w:rsid w:val="007630F0"/>
    <w:rsid w:val="00763299"/>
    <w:rsid w:val="007636EB"/>
    <w:rsid w:val="00763F15"/>
    <w:rsid w:val="00764023"/>
    <w:rsid w:val="00764C2E"/>
    <w:rsid w:val="007657AF"/>
    <w:rsid w:val="00765853"/>
    <w:rsid w:val="007665C8"/>
    <w:rsid w:val="007665F1"/>
    <w:rsid w:val="00766DA2"/>
    <w:rsid w:val="00767455"/>
    <w:rsid w:val="007676CA"/>
    <w:rsid w:val="007676DB"/>
    <w:rsid w:val="00767BE7"/>
    <w:rsid w:val="00767DFF"/>
    <w:rsid w:val="00767EDB"/>
    <w:rsid w:val="0077074B"/>
    <w:rsid w:val="00772CF6"/>
    <w:rsid w:val="00772E70"/>
    <w:rsid w:val="007738FB"/>
    <w:rsid w:val="00773971"/>
    <w:rsid w:val="00773AC3"/>
    <w:rsid w:val="00775467"/>
    <w:rsid w:val="007756FC"/>
    <w:rsid w:val="00775B1C"/>
    <w:rsid w:val="0077646E"/>
    <w:rsid w:val="00776EA8"/>
    <w:rsid w:val="007777EB"/>
    <w:rsid w:val="00777A26"/>
    <w:rsid w:val="0078081E"/>
    <w:rsid w:val="00780885"/>
    <w:rsid w:val="0078154A"/>
    <w:rsid w:val="00781BA0"/>
    <w:rsid w:val="0078200E"/>
    <w:rsid w:val="007824B5"/>
    <w:rsid w:val="0078256B"/>
    <w:rsid w:val="00782981"/>
    <w:rsid w:val="00782B9B"/>
    <w:rsid w:val="00782BCF"/>
    <w:rsid w:val="00782F17"/>
    <w:rsid w:val="007831F5"/>
    <w:rsid w:val="007833DB"/>
    <w:rsid w:val="007836EB"/>
    <w:rsid w:val="00783E8C"/>
    <w:rsid w:val="007844C3"/>
    <w:rsid w:val="0078452B"/>
    <w:rsid w:val="00784928"/>
    <w:rsid w:val="00785473"/>
    <w:rsid w:val="007854FC"/>
    <w:rsid w:val="00785799"/>
    <w:rsid w:val="00785BBC"/>
    <w:rsid w:val="0078624C"/>
    <w:rsid w:val="00786969"/>
    <w:rsid w:val="00787A4F"/>
    <w:rsid w:val="00790360"/>
    <w:rsid w:val="00790507"/>
    <w:rsid w:val="007906CA"/>
    <w:rsid w:val="007908EF"/>
    <w:rsid w:val="00790D28"/>
    <w:rsid w:val="00790F42"/>
    <w:rsid w:val="00791475"/>
    <w:rsid w:val="00791994"/>
    <w:rsid w:val="007933E9"/>
    <w:rsid w:val="007937C7"/>
    <w:rsid w:val="007938DD"/>
    <w:rsid w:val="0079392E"/>
    <w:rsid w:val="00793FC3"/>
    <w:rsid w:val="00794FF2"/>
    <w:rsid w:val="00795F19"/>
    <w:rsid w:val="00795FEE"/>
    <w:rsid w:val="0079674D"/>
    <w:rsid w:val="00797712"/>
    <w:rsid w:val="007A04C3"/>
    <w:rsid w:val="007A0AF8"/>
    <w:rsid w:val="007A0E0B"/>
    <w:rsid w:val="007A1146"/>
    <w:rsid w:val="007A1688"/>
    <w:rsid w:val="007A186B"/>
    <w:rsid w:val="007A1CDA"/>
    <w:rsid w:val="007A1E31"/>
    <w:rsid w:val="007A219B"/>
    <w:rsid w:val="007A24C9"/>
    <w:rsid w:val="007A31ED"/>
    <w:rsid w:val="007A33FA"/>
    <w:rsid w:val="007A3BCC"/>
    <w:rsid w:val="007A403D"/>
    <w:rsid w:val="007A4838"/>
    <w:rsid w:val="007A4A20"/>
    <w:rsid w:val="007A4FE6"/>
    <w:rsid w:val="007A531F"/>
    <w:rsid w:val="007A6307"/>
    <w:rsid w:val="007A7602"/>
    <w:rsid w:val="007A7C8F"/>
    <w:rsid w:val="007A7D65"/>
    <w:rsid w:val="007B02F0"/>
    <w:rsid w:val="007B1144"/>
    <w:rsid w:val="007B12F2"/>
    <w:rsid w:val="007B1613"/>
    <w:rsid w:val="007B161B"/>
    <w:rsid w:val="007B4FB7"/>
    <w:rsid w:val="007B51C3"/>
    <w:rsid w:val="007B549D"/>
    <w:rsid w:val="007B55C6"/>
    <w:rsid w:val="007B694D"/>
    <w:rsid w:val="007B69FB"/>
    <w:rsid w:val="007B7557"/>
    <w:rsid w:val="007B7BF8"/>
    <w:rsid w:val="007C01EE"/>
    <w:rsid w:val="007C19E4"/>
    <w:rsid w:val="007C1B0F"/>
    <w:rsid w:val="007C1CF1"/>
    <w:rsid w:val="007C2094"/>
    <w:rsid w:val="007C24AE"/>
    <w:rsid w:val="007C2ED4"/>
    <w:rsid w:val="007C49DA"/>
    <w:rsid w:val="007C591B"/>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301"/>
    <w:rsid w:val="007D2D1B"/>
    <w:rsid w:val="007D33F8"/>
    <w:rsid w:val="007D3D76"/>
    <w:rsid w:val="007D40EA"/>
    <w:rsid w:val="007D441E"/>
    <w:rsid w:val="007D45B7"/>
    <w:rsid w:val="007D599E"/>
    <w:rsid w:val="007D59C3"/>
    <w:rsid w:val="007D5AFF"/>
    <w:rsid w:val="007D6048"/>
    <w:rsid w:val="007D6144"/>
    <w:rsid w:val="007D63E2"/>
    <w:rsid w:val="007D6414"/>
    <w:rsid w:val="007D681B"/>
    <w:rsid w:val="007D6C40"/>
    <w:rsid w:val="007D70E1"/>
    <w:rsid w:val="007E10BB"/>
    <w:rsid w:val="007E20B8"/>
    <w:rsid w:val="007E22C0"/>
    <w:rsid w:val="007E240F"/>
    <w:rsid w:val="007E2936"/>
    <w:rsid w:val="007E2D1E"/>
    <w:rsid w:val="007E3FEF"/>
    <w:rsid w:val="007E53C6"/>
    <w:rsid w:val="007E53C7"/>
    <w:rsid w:val="007E5ED6"/>
    <w:rsid w:val="007E5EED"/>
    <w:rsid w:val="007E62BD"/>
    <w:rsid w:val="007E6630"/>
    <w:rsid w:val="007E6E0A"/>
    <w:rsid w:val="007E707A"/>
    <w:rsid w:val="007E763C"/>
    <w:rsid w:val="007E78EF"/>
    <w:rsid w:val="007E7D42"/>
    <w:rsid w:val="007E7ECD"/>
    <w:rsid w:val="007F0437"/>
    <w:rsid w:val="007F084E"/>
    <w:rsid w:val="007F141C"/>
    <w:rsid w:val="007F17E6"/>
    <w:rsid w:val="007F1D4D"/>
    <w:rsid w:val="007F2352"/>
    <w:rsid w:val="007F266B"/>
    <w:rsid w:val="007F2D90"/>
    <w:rsid w:val="007F3470"/>
    <w:rsid w:val="007F3A38"/>
    <w:rsid w:val="007F4561"/>
    <w:rsid w:val="007F50E7"/>
    <w:rsid w:val="007F5165"/>
    <w:rsid w:val="007F5C51"/>
    <w:rsid w:val="007F5C7D"/>
    <w:rsid w:val="007F5F56"/>
    <w:rsid w:val="007F6F7D"/>
    <w:rsid w:val="007F7204"/>
    <w:rsid w:val="007F772F"/>
    <w:rsid w:val="008009EF"/>
    <w:rsid w:val="0080171B"/>
    <w:rsid w:val="00801796"/>
    <w:rsid w:val="00801CC8"/>
    <w:rsid w:val="008022E0"/>
    <w:rsid w:val="008025C3"/>
    <w:rsid w:val="008026ED"/>
    <w:rsid w:val="00802AB8"/>
    <w:rsid w:val="00802C24"/>
    <w:rsid w:val="00804447"/>
    <w:rsid w:val="008047FE"/>
    <w:rsid w:val="00804AD4"/>
    <w:rsid w:val="0080594E"/>
    <w:rsid w:val="0080651C"/>
    <w:rsid w:val="00807222"/>
    <w:rsid w:val="008079EF"/>
    <w:rsid w:val="00807DD5"/>
    <w:rsid w:val="00811332"/>
    <w:rsid w:val="00811E81"/>
    <w:rsid w:val="00811F98"/>
    <w:rsid w:val="00812501"/>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30E"/>
    <w:rsid w:val="00822522"/>
    <w:rsid w:val="00822B16"/>
    <w:rsid w:val="00823006"/>
    <w:rsid w:val="00823146"/>
    <w:rsid w:val="00823A32"/>
    <w:rsid w:val="00823A43"/>
    <w:rsid w:val="00824253"/>
    <w:rsid w:val="008243E0"/>
    <w:rsid w:val="008247DA"/>
    <w:rsid w:val="00824FF8"/>
    <w:rsid w:val="00825A39"/>
    <w:rsid w:val="00825B5E"/>
    <w:rsid w:val="0082725E"/>
    <w:rsid w:val="008272AA"/>
    <w:rsid w:val="00827AA5"/>
    <w:rsid w:val="00827BDE"/>
    <w:rsid w:val="00830627"/>
    <w:rsid w:val="00830E57"/>
    <w:rsid w:val="00831E9C"/>
    <w:rsid w:val="008324AE"/>
    <w:rsid w:val="008336B4"/>
    <w:rsid w:val="00833991"/>
    <w:rsid w:val="0083483C"/>
    <w:rsid w:val="00834876"/>
    <w:rsid w:val="00834A21"/>
    <w:rsid w:val="00835139"/>
    <w:rsid w:val="0083668D"/>
    <w:rsid w:val="00836835"/>
    <w:rsid w:val="008368AD"/>
    <w:rsid w:val="00837362"/>
    <w:rsid w:val="00840521"/>
    <w:rsid w:val="00841022"/>
    <w:rsid w:val="00841096"/>
    <w:rsid w:val="008426CD"/>
    <w:rsid w:val="00842BA5"/>
    <w:rsid w:val="00842E0D"/>
    <w:rsid w:val="00842EAF"/>
    <w:rsid w:val="00843E31"/>
    <w:rsid w:val="00843EEE"/>
    <w:rsid w:val="008442B7"/>
    <w:rsid w:val="0084496B"/>
    <w:rsid w:val="00845173"/>
    <w:rsid w:val="008451A2"/>
    <w:rsid w:val="008459CD"/>
    <w:rsid w:val="008475CC"/>
    <w:rsid w:val="008479B4"/>
    <w:rsid w:val="00850525"/>
    <w:rsid w:val="00850D1F"/>
    <w:rsid w:val="00851208"/>
    <w:rsid w:val="00851A5B"/>
    <w:rsid w:val="00851E19"/>
    <w:rsid w:val="008523CB"/>
    <w:rsid w:val="008525AE"/>
    <w:rsid w:val="0085265A"/>
    <w:rsid w:val="00852732"/>
    <w:rsid w:val="00852A12"/>
    <w:rsid w:val="00852A66"/>
    <w:rsid w:val="008535B9"/>
    <w:rsid w:val="00853B9E"/>
    <w:rsid w:val="00853D24"/>
    <w:rsid w:val="00854AB5"/>
    <w:rsid w:val="00854C39"/>
    <w:rsid w:val="00854F56"/>
    <w:rsid w:val="0085507E"/>
    <w:rsid w:val="00855507"/>
    <w:rsid w:val="00855523"/>
    <w:rsid w:val="0085568E"/>
    <w:rsid w:val="00856B92"/>
    <w:rsid w:val="00857163"/>
    <w:rsid w:val="008572EA"/>
    <w:rsid w:val="00857400"/>
    <w:rsid w:val="008579E3"/>
    <w:rsid w:val="00857D61"/>
    <w:rsid w:val="00860075"/>
    <w:rsid w:val="00860A31"/>
    <w:rsid w:val="00860DE9"/>
    <w:rsid w:val="00860E9B"/>
    <w:rsid w:val="00863163"/>
    <w:rsid w:val="0086318E"/>
    <w:rsid w:val="00865093"/>
    <w:rsid w:val="00865319"/>
    <w:rsid w:val="008658BD"/>
    <w:rsid w:val="00865EFA"/>
    <w:rsid w:val="008668E3"/>
    <w:rsid w:val="00866C2A"/>
    <w:rsid w:val="00867043"/>
    <w:rsid w:val="008713C3"/>
    <w:rsid w:val="00872D92"/>
    <w:rsid w:val="00872F3B"/>
    <w:rsid w:val="00872FF9"/>
    <w:rsid w:val="00873614"/>
    <w:rsid w:val="00873AF8"/>
    <w:rsid w:val="00873EA9"/>
    <w:rsid w:val="00875BD7"/>
    <w:rsid w:val="00875C43"/>
    <w:rsid w:val="00875C51"/>
    <w:rsid w:val="00875E79"/>
    <w:rsid w:val="00876639"/>
    <w:rsid w:val="0087684F"/>
    <w:rsid w:val="00876A5A"/>
    <w:rsid w:val="00876AB0"/>
    <w:rsid w:val="00876B86"/>
    <w:rsid w:val="00876BE5"/>
    <w:rsid w:val="00876E16"/>
    <w:rsid w:val="00876E22"/>
    <w:rsid w:val="00877A8D"/>
    <w:rsid w:val="00880D5B"/>
    <w:rsid w:val="0088151F"/>
    <w:rsid w:val="00881524"/>
    <w:rsid w:val="0088152C"/>
    <w:rsid w:val="0088155D"/>
    <w:rsid w:val="008820AC"/>
    <w:rsid w:val="008824EA"/>
    <w:rsid w:val="008829DE"/>
    <w:rsid w:val="00882DD9"/>
    <w:rsid w:val="008836D9"/>
    <w:rsid w:val="008839E4"/>
    <w:rsid w:val="008844D4"/>
    <w:rsid w:val="008849D4"/>
    <w:rsid w:val="00884C83"/>
    <w:rsid w:val="00884EB9"/>
    <w:rsid w:val="00885503"/>
    <w:rsid w:val="0088559F"/>
    <w:rsid w:val="00885884"/>
    <w:rsid w:val="00885DB7"/>
    <w:rsid w:val="00885EAB"/>
    <w:rsid w:val="008861C5"/>
    <w:rsid w:val="0088622B"/>
    <w:rsid w:val="00886C67"/>
    <w:rsid w:val="00886E6D"/>
    <w:rsid w:val="0088755B"/>
    <w:rsid w:val="008878C2"/>
    <w:rsid w:val="00887D00"/>
    <w:rsid w:val="0089093E"/>
    <w:rsid w:val="008912BA"/>
    <w:rsid w:val="008919A7"/>
    <w:rsid w:val="00891CCE"/>
    <w:rsid w:val="00891D8D"/>
    <w:rsid w:val="008923C7"/>
    <w:rsid w:val="00892785"/>
    <w:rsid w:val="008932E2"/>
    <w:rsid w:val="00893966"/>
    <w:rsid w:val="00894816"/>
    <w:rsid w:val="00894FC8"/>
    <w:rsid w:val="008955A8"/>
    <w:rsid w:val="00895769"/>
    <w:rsid w:val="00895B64"/>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23DC"/>
    <w:rsid w:val="008A31D8"/>
    <w:rsid w:val="008A337D"/>
    <w:rsid w:val="008A36C7"/>
    <w:rsid w:val="008A39FF"/>
    <w:rsid w:val="008A3EA1"/>
    <w:rsid w:val="008A48F0"/>
    <w:rsid w:val="008A49DB"/>
    <w:rsid w:val="008A506F"/>
    <w:rsid w:val="008A52EF"/>
    <w:rsid w:val="008A5343"/>
    <w:rsid w:val="008A54C9"/>
    <w:rsid w:val="008A6A49"/>
    <w:rsid w:val="008B043A"/>
    <w:rsid w:val="008B0457"/>
    <w:rsid w:val="008B1148"/>
    <w:rsid w:val="008B1309"/>
    <w:rsid w:val="008B167A"/>
    <w:rsid w:val="008B1ACE"/>
    <w:rsid w:val="008B230C"/>
    <w:rsid w:val="008B274C"/>
    <w:rsid w:val="008B292F"/>
    <w:rsid w:val="008B36CB"/>
    <w:rsid w:val="008B3B64"/>
    <w:rsid w:val="008B3D42"/>
    <w:rsid w:val="008B3D76"/>
    <w:rsid w:val="008B42C5"/>
    <w:rsid w:val="008B439C"/>
    <w:rsid w:val="008B62CF"/>
    <w:rsid w:val="008B65D5"/>
    <w:rsid w:val="008B6A0F"/>
    <w:rsid w:val="008B7833"/>
    <w:rsid w:val="008B7D1C"/>
    <w:rsid w:val="008B7DAD"/>
    <w:rsid w:val="008C06B5"/>
    <w:rsid w:val="008C0C60"/>
    <w:rsid w:val="008C0E26"/>
    <w:rsid w:val="008C1B6B"/>
    <w:rsid w:val="008C236B"/>
    <w:rsid w:val="008C254E"/>
    <w:rsid w:val="008C27CF"/>
    <w:rsid w:val="008C2840"/>
    <w:rsid w:val="008C2848"/>
    <w:rsid w:val="008C340B"/>
    <w:rsid w:val="008C3D82"/>
    <w:rsid w:val="008C49D1"/>
    <w:rsid w:val="008C4CA5"/>
    <w:rsid w:val="008C57C4"/>
    <w:rsid w:val="008C586A"/>
    <w:rsid w:val="008C620B"/>
    <w:rsid w:val="008C676E"/>
    <w:rsid w:val="008C6BAA"/>
    <w:rsid w:val="008C6E3D"/>
    <w:rsid w:val="008C74BB"/>
    <w:rsid w:val="008C7902"/>
    <w:rsid w:val="008C7CC1"/>
    <w:rsid w:val="008D1042"/>
    <w:rsid w:val="008D11DC"/>
    <w:rsid w:val="008D127E"/>
    <w:rsid w:val="008D12A1"/>
    <w:rsid w:val="008D1704"/>
    <w:rsid w:val="008D1C6F"/>
    <w:rsid w:val="008D23B1"/>
    <w:rsid w:val="008D2631"/>
    <w:rsid w:val="008D341F"/>
    <w:rsid w:val="008D3584"/>
    <w:rsid w:val="008D3839"/>
    <w:rsid w:val="008D5248"/>
    <w:rsid w:val="008D5F77"/>
    <w:rsid w:val="008D6235"/>
    <w:rsid w:val="008D6822"/>
    <w:rsid w:val="008D6CDB"/>
    <w:rsid w:val="008D7111"/>
    <w:rsid w:val="008D7188"/>
    <w:rsid w:val="008D744E"/>
    <w:rsid w:val="008D7943"/>
    <w:rsid w:val="008D796A"/>
    <w:rsid w:val="008E02CE"/>
    <w:rsid w:val="008E12C4"/>
    <w:rsid w:val="008E15F0"/>
    <w:rsid w:val="008E1A69"/>
    <w:rsid w:val="008E4036"/>
    <w:rsid w:val="008E4702"/>
    <w:rsid w:val="008E4713"/>
    <w:rsid w:val="008E4F26"/>
    <w:rsid w:val="008E57A2"/>
    <w:rsid w:val="008E5D5F"/>
    <w:rsid w:val="008F01E9"/>
    <w:rsid w:val="008F032F"/>
    <w:rsid w:val="008F1011"/>
    <w:rsid w:val="008F2241"/>
    <w:rsid w:val="008F3922"/>
    <w:rsid w:val="008F398E"/>
    <w:rsid w:val="008F4388"/>
    <w:rsid w:val="008F460A"/>
    <w:rsid w:val="008F59C8"/>
    <w:rsid w:val="008F5C3D"/>
    <w:rsid w:val="008F5D9F"/>
    <w:rsid w:val="008F6210"/>
    <w:rsid w:val="008F63FC"/>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AC5"/>
    <w:rsid w:val="00903E6D"/>
    <w:rsid w:val="0090462D"/>
    <w:rsid w:val="0090550F"/>
    <w:rsid w:val="00906B96"/>
    <w:rsid w:val="009072E6"/>
    <w:rsid w:val="00907C5F"/>
    <w:rsid w:val="00907D79"/>
    <w:rsid w:val="00910237"/>
    <w:rsid w:val="00910CA1"/>
    <w:rsid w:val="00910D8B"/>
    <w:rsid w:val="00911136"/>
    <w:rsid w:val="0091116E"/>
    <w:rsid w:val="00911312"/>
    <w:rsid w:val="009116B4"/>
    <w:rsid w:val="00911953"/>
    <w:rsid w:val="00912C83"/>
    <w:rsid w:val="00913B19"/>
    <w:rsid w:val="00914331"/>
    <w:rsid w:val="00915688"/>
    <w:rsid w:val="0091577A"/>
    <w:rsid w:val="00916B6F"/>
    <w:rsid w:val="00917F3D"/>
    <w:rsid w:val="00920181"/>
    <w:rsid w:val="0092074B"/>
    <w:rsid w:val="009207D2"/>
    <w:rsid w:val="0092097B"/>
    <w:rsid w:val="00921752"/>
    <w:rsid w:val="00921856"/>
    <w:rsid w:val="00921BD1"/>
    <w:rsid w:val="00921FC5"/>
    <w:rsid w:val="0092319D"/>
    <w:rsid w:val="009232E0"/>
    <w:rsid w:val="009239A0"/>
    <w:rsid w:val="00923B98"/>
    <w:rsid w:val="00924993"/>
    <w:rsid w:val="009260F2"/>
    <w:rsid w:val="00926423"/>
    <w:rsid w:val="00926A4D"/>
    <w:rsid w:val="009274FB"/>
    <w:rsid w:val="009303AE"/>
    <w:rsid w:val="00930C68"/>
    <w:rsid w:val="00930EF2"/>
    <w:rsid w:val="00931505"/>
    <w:rsid w:val="0093164E"/>
    <w:rsid w:val="0093278D"/>
    <w:rsid w:val="00933206"/>
    <w:rsid w:val="009333C0"/>
    <w:rsid w:val="00933A3F"/>
    <w:rsid w:val="00933A4E"/>
    <w:rsid w:val="00933B6C"/>
    <w:rsid w:val="00933ED9"/>
    <w:rsid w:val="009342F6"/>
    <w:rsid w:val="00934653"/>
    <w:rsid w:val="00934822"/>
    <w:rsid w:val="00934C58"/>
    <w:rsid w:val="00935F66"/>
    <w:rsid w:val="00937B0B"/>
    <w:rsid w:val="00937B51"/>
    <w:rsid w:val="00937EBA"/>
    <w:rsid w:val="0094061F"/>
    <w:rsid w:val="009411B4"/>
    <w:rsid w:val="00941579"/>
    <w:rsid w:val="00941FB9"/>
    <w:rsid w:val="0094262E"/>
    <w:rsid w:val="00942634"/>
    <w:rsid w:val="00942651"/>
    <w:rsid w:val="00942879"/>
    <w:rsid w:val="00942D4C"/>
    <w:rsid w:val="00943231"/>
    <w:rsid w:val="0094473D"/>
    <w:rsid w:val="00944CE3"/>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8DC"/>
    <w:rsid w:val="009538DF"/>
    <w:rsid w:val="009543F1"/>
    <w:rsid w:val="0095451F"/>
    <w:rsid w:val="00954CD4"/>
    <w:rsid w:val="009550DB"/>
    <w:rsid w:val="009554AC"/>
    <w:rsid w:val="009559FA"/>
    <w:rsid w:val="00955DF3"/>
    <w:rsid w:val="00956123"/>
    <w:rsid w:val="0095646B"/>
    <w:rsid w:val="0095666C"/>
    <w:rsid w:val="009567E7"/>
    <w:rsid w:val="00956CEA"/>
    <w:rsid w:val="00956F84"/>
    <w:rsid w:val="00957103"/>
    <w:rsid w:val="009572FB"/>
    <w:rsid w:val="0095742E"/>
    <w:rsid w:val="00960470"/>
    <w:rsid w:val="00961255"/>
    <w:rsid w:val="00961470"/>
    <w:rsid w:val="00961EA1"/>
    <w:rsid w:val="00961F0A"/>
    <w:rsid w:val="009626D1"/>
    <w:rsid w:val="00962925"/>
    <w:rsid w:val="00962BCE"/>
    <w:rsid w:val="00962FF1"/>
    <w:rsid w:val="009642E5"/>
    <w:rsid w:val="0096464C"/>
    <w:rsid w:val="009646C2"/>
    <w:rsid w:val="00964B0A"/>
    <w:rsid w:val="00964B97"/>
    <w:rsid w:val="00964CA5"/>
    <w:rsid w:val="0096533A"/>
    <w:rsid w:val="00965B06"/>
    <w:rsid w:val="009662CC"/>
    <w:rsid w:val="00966F01"/>
    <w:rsid w:val="00967C2F"/>
    <w:rsid w:val="009702B1"/>
    <w:rsid w:val="00970962"/>
    <w:rsid w:val="009720B3"/>
    <w:rsid w:val="009725F2"/>
    <w:rsid w:val="009728D7"/>
    <w:rsid w:val="00973CEF"/>
    <w:rsid w:val="00974134"/>
    <w:rsid w:val="00974696"/>
    <w:rsid w:val="00974C4C"/>
    <w:rsid w:val="009755B5"/>
    <w:rsid w:val="00975CD7"/>
    <w:rsid w:val="009760CB"/>
    <w:rsid w:val="009771C5"/>
    <w:rsid w:val="009803B1"/>
    <w:rsid w:val="00980953"/>
    <w:rsid w:val="009821A6"/>
    <w:rsid w:val="00982ABD"/>
    <w:rsid w:val="00982D4C"/>
    <w:rsid w:val="009830EF"/>
    <w:rsid w:val="009836B3"/>
    <w:rsid w:val="00983BE9"/>
    <w:rsid w:val="00983E51"/>
    <w:rsid w:val="00983FFB"/>
    <w:rsid w:val="00984AD9"/>
    <w:rsid w:val="00984CD8"/>
    <w:rsid w:val="00985B31"/>
    <w:rsid w:val="00985CD0"/>
    <w:rsid w:val="00985CDE"/>
    <w:rsid w:val="00986715"/>
    <w:rsid w:val="00986F18"/>
    <w:rsid w:val="00987127"/>
    <w:rsid w:val="0098753D"/>
    <w:rsid w:val="00987839"/>
    <w:rsid w:val="00987CDF"/>
    <w:rsid w:val="00987F52"/>
    <w:rsid w:val="00990178"/>
    <w:rsid w:val="00990417"/>
    <w:rsid w:val="009911B4"/>
    <w:rsid w:val="009912A1"/>
    <w:rsid w:val="0099146F"/>
    <w:rsid w:val="00991BA6"/>
    <w:rsid w:val="00991E68"/>
    <w:rsid w:val="009931A2"/>
    <w:rsid w:val="009936CF"/>
    <w:rsid w:val="00993D92"/>
    <w:rsid w:val="009940D9"/>
    <w:rsid w:val="00994499"/>
    <w:rsid w:val="0099480B"/>
    <w:rsid w:val="00994D39"/>
    <w:rsid w:val="00995523"/>
    <w:rsid w:val="00995B6F"/>
    <w:rsid w:val="00996333"/>
    <w:rsid w:val="00996E48"/>
    <w:rsid w:val="00997593"/>
    <w:rsid w:val="009975E2"/>
    <w:rsid w:val="00997839"/>
    <w:rsid w:val="00997A8C"/>
    <w:rsid w:val="009A0467"/>
    <w:rsid w:val="009A0F09"/>
    <w:rsid w:val="009A13A5"/>
    <w:rsid w:val="009A165F"/>
    <w:rsid w:val="009A1A80"/>
    <w:rsid w:val="009A2241"/>
    <w:rsid w:val="009A23BC"/>
    <w:rsid w:val="009A2E4E"/>
    <w:rsid w:val="009A2F08"/>
    <w:rsid w:val="009A3145"/>
    <w:rsid w:val="009A354B"/>
    <w:rsid w:val="009A360C"/>
    <w:rsid w:val="009A3A9B"/>
    <w:rsid w:val="009A3DE4"/>
    <w:rsid w:val="009A3E26"/>
    <w:rsid w:val="009A498B"/>
    <w:rsid w:val="009A4E50"/>
    <w:rsid w:val="009A5390"/>
    <w:rsid w:val="009A5AAA"/>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4A40"/>
    <w:rsid w:val="009B6333"/>
    <w:rsid w:val="009B6988"/>
    <w:rsid w:val="009B76D4"/>
    <w:rsid w:val="009B778C"/>
    <w:rsid w:val="009B7C6B"/>
    <w:rsid w:val="009B7F3C"/>
    <w:rsid w:val="009C0881"/>
    <w:rsid w:val="009C18CD"/>
    <w:rsid w:val="009C1B06"/>
    <w:rsid w:val="009C1D0F"/>
    <w:rsid w:val="009C2A60"/>
    <w:rsid w:val="009C3D61"/>
    <w:rsid w:val="009C40DF"/>
    <w:rsid w:val="009C4832"/>
    <w:rsid w:val="009C4992"/>
    <w:rsid w:val="009C4C27"/>
    <w:rsid w:val="009C5485"/>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B6E"/>
    <w:rsid w:val="009D5B9F"/>
    <w:rsid w:val="009D5DC9"/>
    <w:rsid w:val="009D5E98"/>
    <w:rsid w:val="009D62EC"/>
    <w:rsid w:val="009D7110"/>
    <w:rsid w:val="009D73C8"/>
    <w:rsid w:val="009D767E"/>
    <w:rsid w:val="009D7A0E"/>
    <w:rsid w:val="009D7DFE"/>
    <w:rsid w:val="009E00FC"/>
    <w:rsid w:val="009E077D"/>
    <w:rsid w:val="009E08D4"/>
    <w:rsid w:val="009E11BD"/>
    <w:rsid w:val="009E1EA1"/>
    <w:rsid w:val="009E206E"/>
    <w:rsid w:val="009E20CE"/>
    <w:rsid w:val="009E29A7"/>
    <w:rsid w:val="009E2A31"/>
    <w:rsid w:val="009E2BFC"/>
    <w:rsid w:val="009E2FB0"/>
    <w:rsid w:val="009E33D0"/>
    <w:rsid w:val="009E3C5F"/>
    <w:rsid w:val="009E3CDE"/>
    <w:rsid w:val="009E4C8A"/>
    <w:rsid w:val="009E525D"/>
    <w:rsid w:val="009E62CA"/>
    <w:rsid w:val="009E64F4"/>
    <w:rsid w:val="009E70B0"/>
    <w:rsid w:val="009E71F7"/>
    <w:rsid w:val="009E74B4"/>
    <w:rsid w:val="009E7672"/>
    <w:rsid w:val="009F011C"/>
    <w:rsid w:val="009F01C1"/>
    <w:rsid w:val="009F0559"/>
    <w:rsid w:val="009F0762"/>
    <w:rsid w:val="009F08B3"/>
    <w:rsid w:val="009F08CF"/>
    <w:rsid w:val="009F0964"/>
    <w:rsid w:val="009F119A"/>
    <w:rsid w:val="009F16A2"/>
    <w:rsid w:val="009F176C"/>
    <w:rsid w:val="009F188E"/>
    <w:rsid w:val="009F23E9"/>
    <w:rsid w:val="009F24D1"/>
    <w:rsid w:val="009F2965"/>
    <w:rsid w:val="009F2999"/>
    <w:rsid w:val="009F2E02"/>
    <w:rsid w:val="009F30C7"/>
    <w:rsid w:val="009F464E"/>
    <w:rsid w:val="009F468E"/>
    <w:rsid w:val="009F4E13"/>
    <w:rsid w:val="009F5570"/>
    <w:rsid w:val="009F61FF"/>
    <w:rsid w:val="009F6EC1"/>
    <w:rsid w:val="009F7752"/>
    <w:rsid w:val="009F7841"/>
    <w:rsid w:val="009F7F82"/>
    <w:rsid w:val="00A0048E"/>
    <w:rsid w:val="00A00ABE"/>
    <w:rsid w:val="00A00DA0"/>
    <w:rsid w:val="00A01266"/>
    <w:rsid w:val="00A020AF"/>
    <w:rsid w:val="00A02855"/>
    <w:rsid w:val="00A03528"/>
    <w:rsid w:val="00A03916"/>
    <w:rsid w:val="00A042B2"/>
    <w:rsid w:val="00A049D1"/>
    <w:rsid w:val="00A056F9"/>
    <w:rsid w:val="00A07C79"/>
    <w:rsid w:val="00A10D4B"/>
    <w:rsid w:val="00A10E17"/>
    <w:rsid w:val="00A1178E"/>
    <w:rsid w:val="00A120B6"/>
    <w:rsid w:val="00A12442"/>
    <w:rsid w:val="00A12A5B"/>
    <w:rsid w:val="00A12A9C"/>
    <w:rsid w:val="00A12B69"/>
    <w:rsid w:val="00A13D01"/>
    <w:rsid w:val="00A14B8C"/>
    <w:rsid w:val="00A15371"/>
    <w:rsid w:val="00A16B02"/>
    <w:rsid w:val="00A176B7"/>
    <w:rsid w:val="00A17F2B"/>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5AAA"/>
    <w:rsid w:val="00A265A4"/>
    <w:rsid w:val="00A265D4"/>
    <w:rsid w:val="00A30340"/>
    <w:rsid w:val="00A30F30"/>
    <w:rsid w:val="00A32670"/>
    <w:rsid w:val="00A32EF6"/>
    <w:rsid w:val="00A331E0"/>
    <w:rsid w:val="00A3359E"/>
    <w:rsid w:val="00A33D8B"/>
    <w:rsid w:val="00A34421"/>
    <w:rsid w:val="00A35087"/>
    <w:rsid w:val="00A3520F"/>
    <w:rsid w:val="00A35447"/>
    <w:rsid w:val="00A3569E"/>
    <w:rsid w:val="00A3607F"/>
    <w:rsid w:val="00A36849"/>
    <w:rsid w:val="00A37367"/>
    <w:rsid w:val="00A37D2B"/>
    <w:rsid w:val="00A40494"/>
    <w:rsid w:val="00A40615"/>
    <w:rsid w:val="00A4105E"/>
    <w:rsid w:val="00A41CFB"/>
    <w:rsid w:val="00A41D91"/>
    <w:rsid w:val="00A424AC"/>
    <w:rsid w:val="00A426C5"/>
    <w:rsid w:val="00A42F79"/>
    <w:rsid w:val="00A43CB1"/>
    <w:rsid w:val="00A4429F"/>
    <w:rsid w:val="00A44EDC"/>
    <w:rsid w:val="00A4509A"/>
    <w:rsid w:val="00A45541"/>
    <w:rsid w:val="00A457EC"/>
    <w:rsid w:val="00A458A1"/>
    <w:rsid w:val="00A462AD"/>
    <w:rsid w:val="00A465FC"/>
    <w:rsid w:val="00A46A7C"/>
    <w:rsid w:val="00A46C0F"/>
    <w:rsid w:val="00A46CC6"/>
    <w:rsid w:val="00A470EA"/>
    <w:rsid w:val="00A4753B"/>
    <w:rsid w:val="00A47B98"/>
    <w:rsid w:val="00A47D40"/>
    <w:rsid w:val="00A50007"/>
    <w:rsid w:val="00A51EA0"/>
    <w:rsid w:val="00A5261D"/>
    <w:rsid w:val="00A52F6C"/>
    <w:rsid w:val="00A532CA"/>
    <w:rsid w:val="00A54276"/>
    <w:rsid w:val="00A5466A"/>
    <w:rsid w:val="00A54A3F"/>
    <w:rsid w:val="00A54FC8"/>
    <w:rsid w:val="00A55097"/>
    <w:rsid w:val="00A55101"/>
    <w:rsid w:val="00A56EEF"/>
    <w:rsid w:val="00A57147"/>
    <w:rsid w:val="00A571EA"/>
    <w:rsid w:val="00A572E3"/>
    <w:rsid w:val="00A5735E"/>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FAE"/>
    <w:rsid w:val="00A65FD3"/>
    <w:rsid w:val="00A6641F"/>
    <w:rsid w:val="00A66C1E"/>
    <w:rsid w:val="00A66DB1"/>
    <w:rsid w:val="00A66EFD"/>
    <w:rsid w:val="00A66FDE"/>
    <w:rsid w:val="00A6722E"/>
    <w:rsid w:val="00A6767A"/>
    <w:rsid w:val="00A7020C"/>
    <w:rsid w:val="00A70D1F"/>
    <w:rsid w:val="00A71005"/>
    <w:rsid w:val="00A7106F"/>
    <w:rsid w:val="00A71854"/>
    <w:rsid w:val="00A71EE3"/>
    <w:rsid w:val="00A72818"/>
    <w:rsid w:val="00A72919"/>
    <w:rsid w:val="00A72A2F"/>
    <w:rsid w:val="00A736A3"/>
    <w:rsid w:val="00A73C0B"/>
    <w:rsid w:val="00A74A88"/>
    <w:rsid w:val="00A74E71"/>
    <w:rsid w:val="00A74E82"/>
    <w:rsid w:val="00A7536D"/>
    <w:rsid w:val="00A75BF2"/>
    <w:rsid w:val="00A75C33"/>
    <w:rsid w:val="00A76574"/>
    <w:rsid w:val="00A768C2"/>
    <w:rsid w:val="00A776C4"/>
    <w:rsid w:val="00A809EF"/>
    <w:rsid w:val="00A80BD2"/>
    <w:rsid w:val="00A828E1"/>
    <w:rsid w:val="00A834DB"/>
    <w:rsid w:val="00A839F1"/>
    <w:rsid w:val="00A83B63"/>
    <w:rsid w:val="00A846BD"/>
    <w:rsid w:val="00A84B50"/>
    <w:rsid w:val="00A85317"/>
    <w:rsid w:val="00A85A80"/>
    <w:rsid w:val="00A85FF3"/>
    <w:rsid w:val="00A8627D"/>
    <w:rsid w:val="00A868DE"/>
    <w:rsid w:val="00A86CBE"/>
    <w:rsid w:val="00A87B1D"/>
    <w:rsid w:val="00A87C4C"/>
    <w:rsid w:val="00A87FD1"/>
    <w:rsid w:val="00A91361"/>
    <w:rsid w:val="00A91665"/>
    <w:rsid w:val="00A927B5"/>
    <w:rsid w:val="00A938AC"/>
    <w:rsid w:val="00A94574"/>
    <w:rsid w:val="00A949D3"/>
    <w:rsid w:val="00A94DDD"/>
    <w:rsid w:val="00A954A2"/>
    <w:rsid w:val="00A956E2"/>
    <w:rsid w:val="00A95A07"/>
    <w:rsid w:val="00A95AF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95E"/>
    <w:rsid w:val="00AA29A7"/>
    <w:rsid w:val="00AA3204"/>
    <w:rsid w:val="00AA33D3"/>
    <w:rsid w:val="00AA481B"/>
    <w:rsid w:val="00AA509E"/>
    <w:rsid w:val="00AA516E"/>
    <w:rsid w:val="00AA52BF"/>
    <w:rsid w:val="00AA5A9C"/>
    <w:rsid w:val="00AA7A51"/>
    <w:rsid w:val="00AA7ADB"/>
    <w:rsid w:val="00AA7CB1"/>
    <w:rsid w:val="00AB014B"/>
    <w:rsid w:val="00AB0B34"/>
    <w:rsid w:val="00AB0C34"/>
    <w:rsid w:val="00AB15E3"/>
    <w:rsid w:val="00AB1AD1"/>
    <w:rsid w:val="00AB2922"/>
    <w:rsid w:val="00AB3301"/>
    <w:rsid w:val="00AB36A7"/>
    <w:rsid w:val="00AB370B"/>
    <w:rsid w:val="00AB4033"/>
    <w:rsid w:val="00AB44A8"/>
    <w:rsid w:val="00AB48BC"/>
    <w:rsid w:val="00AB4D24"/>
    <w:rsid w:val="00AB579C"/>
    <w:rsid w:val="00AB5E68"/>
    <w:rsid w:val="00AB63D0"/>
    <w:rsid w:val="00AB6D7A"/>
    <w:rsid w:val="00AB730B"/>
    <w:rsid w:val="00AB7462"/>
    <w:rsid w:val="00AB7692"/>
    <w:rsid w:val="00AB783B"/>
    <w:rsid w:val="00AB796B"/>
    <w:rsid w:val="00AB7E61"/>
    <w:rsid w:val="00AB7E69"/>
    <w:rsid w:val="00AC039A"/>
    <w:rsid w:val="00AC0A61"/>
    <w:rsid w:val="00AC107F"/>
    <w:rsid w:val="00AC1EEF"/>
    <w:rsid w:val="00AC264B"/>
    <w:rsid w:val="00AC293A"/>
    <w:rsid w:val="00AC3AB5"/>
    <w:rsid w:val="00AC3BFE"/>
    <w:rsid w:val="00AC3F3F"/>
    <w:rsid w:val="00AC4148"/>
    <w:rsid w:val="00AC41A1"/>
    <w:rsid w:val="00AC4206"/>
    <w:rsid w:val="00AC5A89"/>
    <w:rsid w:val="00AC693C"/>
    <w:rsid w:val="00AC69C5"/>
    <w:rsid w:val="00AC6C26"/>
    <w:rsid w:val="00AC7081"/>
    <w:rsid w:val="00AC77ED"/>
    <w:rsid w:val="00AC7E4E"/>
    <w:rsid w:val="00AC7F44"/>
    <w:rsid w:val="00AD0121"/>
    <w:rsid w:val="00AD0552"/>
    <w:rsid w:val="00AD076E"/>
    <w:rsid w:val="00AD0F30"/>
    <w:rsid w:val="00AD0FFA"/>
    <w:rsid w:val="00AD15AB"/>
    <w:rsid w:val="00AD16D8"/>
    <w:rsid w:val="00AD1F0E"/>
    <w:rsid w:val="00AD3106"/>
    <w:rsid w:val="00AD40B3"/>
    <w:rsid w:val="00AD4687"/>
    <w:rsid w:val="00AD523E"/>
    <w:rsid w:val="00AD5C76"/>
    <w:rsid w:val="00AD615A"/>
    <w:rsid w:val="00AD6256"/>
    <w:rsid w:val="00AD6601"/>
    <w:rsid w:val="00AD6C29"/>
    <w:rsid w:val="00AE003B"/>
    <w:rsid w:val="00AE047D"/>
    <w:rsid w:val="00AE09F2"/>
    <w:rsid w:val="00AE0EF7"/>
    <w:rsid w:val="00AE227A"/>
    <w:rsid w:val="00AE2469"/>
    <w:rsid w:val="00AE2865"/>
    <w:rsid w:val="00AE2D38"/>
    <w:rsid w:val="00AE3267"/>
    <w:rsid w:val="00AE3BBB"/>
    <w:rsid w:val="00AE3D2D"/>
    <w:rsid w:val="00AE436B"/>
    <w:rsid w:val="00AE4C1B"/>
    <w:rsid w:val="00AE4C1C"/>
    <w:rsid w:val="00AE50BF"/>
    <w:rsid w:val="00AE518C"/>
    <w:rsid w:val="00AE5C93"/>
    <w:rsid w:val="00AE674C"/>
    <w:rsid w:val="00AE69DA"/>
    <w:rsid w:val="00AE6A59"/>
    <w:rsid w:val="00AE6B0D"/>
    <w:rsid w:val="00AE6E47"/>
    <w:rsid w:val="00AE7439"/>
    <w:rsid w:val="00AE7A4A"/>
    <w:rsid w:val="00AF0B59"/>
    <w:rsid w:val="00AF0C45"/>
    <w:rsid w:val="00AF1203"/>
    <w:rsid w:val="00AF1DAA"/>
    <w:rsid w:val="00AF202C"/>
    <w:rsid w:val="00AF251C"/>
    <w:rsid w:val="00AF2F8E"/>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A96"/>
    <w:rsid w:val="00B01B53"/>
    <w:rsid w:val="00B021F2"/>
    <w:rsid w:val="00B0272B"/>
    <w:rsid w:val="00B02737"/>
    <w:rsid w:val="00B02E72"/>
    <w:rsid w:val="00B02FBC"/>
    <w:rsid w:val="00B03502"/>
    <w:rsid w:val="00B036E5"/>
    <w:rsid w:val="00B03E8D"/>
    <w:rsid w:val="00B04102"/>
    <w:rsid w:val="00B0441B"/>
    <w:rsid w:val="00B044B9"/>
    <w:rsid w:val="00B049D4"/>
    <w:rsid w:val="00B052B3"/>
    <w:rsid w:val="00B057B2"/>
    <w:rsid w:val="00B06E2E"/>
    <w:rsid w:val="00B0731F"/>
    <w:rsid w:val="00B073A4"/>
    <w:rsid w:val="00B07A04"/>
    <w:rsid w:val="00B07CC1"/>
    <w:rsid w:val="00B07E65"/>
    <w:rsid w:val="00B07ED8"/>
    <w:rsid w:val="00B106EB"/>
    <w:rsid w:val="00B1128E"/>
    <w:rsid w:val="00B1148C"/>
    <w:rsid w:val="00B116B5"/>
    <w:rsid w:val="00B11A06"/>
    <w:rsid w:val="00B11D22"/>
    <w:rsid w:val="00B11D61"/>
    <w:rsid w:val="00B11F61"/>
    <w:rsid w:val="00B12995"/>
    <w:rsid w:val="00B1314C"/>
    <w:rsid w:val="00B131D4"/>
    <w:rsid w:val="00B13293"/>
    <w:rsid w:val="00B137F2"/>
    <w:rsid w:val="00B13AE9"/>
    <w:rsid w:val="00B13C86"/>
    <w:rsid w:val="00B13CAB"/>
    <w:rsid w:val="00B13F78"/>
    <w:rsid w:val="00B143B2"/>
    <w:rsid w:val="00B1454B"/>
    <w:rsid w:val="00B14761"/>
    <w:rsid w:val="00B15212"/>
    <w:rsid w:val="00B15D00"/>
    <w:rsid w:val="00B160B9"/>
    <w:rsid w:val="00B171DE"/>
    <w:rsid w:val="00B17526"/>
    <w:rsid w:val="00B17819"/>
    <w:rsid w:val="00B21721"/>
    <w:rsid w:val="00B2185F"/>
    <w:rsid w:val="00B222F6"/>
    <w:rsid w:val="00B22445"/>
    <w:rsid w:val="00B22BD8"/>
    <w:rsid w:val="00B232CF"/>
    <w:rsid w:val="00B24E4E"/>
    <w:rsid w:val="00B24EBC"/>
    <w:rsid w:val="00B25299"/>
    <w:rsid w:val="00B26160"/>
    <w:rsid w:val="00B2677A"/>
    <w:rsid w:val="00B267A6"/>
    <w:rsid w:val="00B26969"/>
    <w:rsid w:val="00B26F79"/>
    <w:rsid w:val="00B272AD"/>
    <w:rsid w:val="00B2786D"/>
    <w:rsid w:val="00B3076A"/>
    <w:rsid w:val="00B31BF1"/>
    <w:rsid w:val="00B32124"/>
    <w:rsid w:val="00B32161"/>
    <w:rsid w:val="00B32234"/>
    <w:rsid w:val="00B325D6"/>
    <w:rsid w:val="00B326F3"/>
    <w:rsid w:val="00B328D7"/>
    <w:rsid w:val="00B32A94"/>
    <w:rsid w:val="00B33F8F"/>
    <w:rsid w:val="00B34204"/>
    <w:rsid w:val="00B34268"/>
    <w:rsid w:val="00B3453B"/>
    <w:rsid w:val="00B34CF1"/>
    <w:rsid w:val="00B351D7"/>
    <w:rsid w:val="00B364A1"/>
    <w:rsid w:val="00B36506"/>
    <w:rsid w:val="00B3673A"/>
    <w:rsid w:val="00B36ABB"/>
    <w:rsid w:val="00B3760E"/>
    <w:rsid w:val="00B37A6B"/>
    <w:rsid w:val="00B4062A"/>
    <w:rsid w:val="00B412A6"/>
    <w:rsid w:val="00B41BA1"/>
    <w:rsid w:val="00B41C5E"/>
    <w:rsid w:val="00B41FAB"/>
    <w:rsid w:val="00B42111"/>
    <w:rsid w:val="00B421F1"/>
    <w:rsid w:val="00B434E0"/>
    <w:rsid w:val="00B441EE"/>
    <w:rsid w:val="00B456B6"/>
    <w:rsid w:val="00B456F7"/>
    <w:rsid w:val="00B47004"/>
    <w:rsid w:val="00B476E5"/>
    <w:rsid w:val="00B47AB1"/>
    <w:rsid w:val="00B50671"/>
    <w:rsid w:val="00B50A27"/>
    <w:rsid w:val="00B50F2D"/>
    <w:rsid w:val="00B5172D"/>
    <w:rsid w:val="00B51F42"/>
    <w:rsid w:val="00B52585"/>
    <w:rsid w:val="00B52CEA"/>
    <w:rsid w:val="00B52D17"/>
    <w:rsid w:val="00B530FC"/>
    <w:rsid w:val="00B5526E"/>
    <w:rsid w:val="00B554D8"/>
    <w:rsid w:val="00B55622"/>
    <w:rsid w:val="00B558D0"/>
    <w:rsid w:val="00B559A9"/>
    <w:rsid w:val="00B560C9"/>
    <w:rsid w:val="00B562E0"/>
    <w:rsid w:val="00B568C5"/>
    <w:rsid w:val="00B57D65"/>
    <w:rsid w:val="00B60383"/>
    <w:rsid w:val="00B604D8"/>
    <w:rsid w:val="00B609D8"/>
    <w:rsid w:val="00B616E7"/>
    <w:rsid w:val="00B616ED"/>
    <w:rsid w:val="00B6191C"/>
    <w:rsid w:val="00B6249E"/>
    <w:rsid w:val="00B6258D"/>
    <w:rsid w:val="00B626FB"/>
    <w:rsid w:val="00B62C4E"/>
    <w:rsid w:val="00B62C71"/>
    <w:rsid w:val="00B63717"/>
    <w:rsid w:val="00B63B81"/>
    <w:rsid w:val="00B6419A"/>
    <w:rsid w:val="00B64235"/>
    <w:rsid w:val="00B64257"/>
    <w:rsid w:val="00B64286"/>
    <w:rsid w:val="00B644A5"/>
    <w:rsid w:val="00B64B31"/>
    <w:rsid w:val="00B6571D"/>
    <w:rsid w:val="00B6599E"/>
    <w:rsid w:val="00B659CD"/>
    <w:rsid w:val="00B65E24"/>
    <w:rsid w:val="00B668D6"/>
    <w:rsid w:val="00B709A3"/>
    <w:rsid w:val="00B70D48"/>
    <w:rsid w:val="00B70DE8"/>
    <w:rsid w:val="00B70EDB"/>
    <w:rsid w:val="00B71373"/>
    <w:rsid w:val="00B72088"/>
    <w:rsid w:val="00B72FDC"/>
    <w:rsid w:val="00B73388"/>
    <w:rsid w:val="00B740FA"/>
    <w:rsid w:val="00B7534E"/>
    <w:rsid w:val="00B76B2C"/>
    <w:rsid w:val="00B76E1F"/>
    <w:rsid w:val="00B773BD"/>
    <w:rsid w:val="00B779D4"/>
    <w:rsid w:val="00B77E0C"/>
    <w:rsid w:val="00B80EEC"/>
    <w:rsid w:val="00B81112"/>
    <w:rsid w:val="00B81405"/>
    <w:rsid w:val="00B814DF"/>
    <w:rsid w:val="00B81534"/>
    <w:rsid w:val="00B82A51"/>
    <w:rsid w:val="00B82D61"/>
    <w:rsid w:val="00B83A61"/>
    <w:rsid w:val="00B83AE4"/>
    <w:rsid w:val="00B83C91"/>
    <w:rsid w:val="00B83F62"/>
    <w:rsid w:val="00B84C4C"/>
    <w:rsid w:val="00B853B6"/>
    <w:rsid w:val="00B85C15"/>
    <w:rsid w:val="00B86D7E"/>
    <w:rsid w:val="00B875AF"/>
    <w:rsid w:val="00B90209"/>
    <w:rsid w:val="00B90811"/>
    <w:rsid w:val="00B909BC"/>
    <w:rsid w:val="00B90C80"/>
    <w:rsid w:val="00B90F46"/>
    <w:rsid w:val="00B9121E"/>
    <w:rsid w:val="00B914E5"/>
    <w:rsid w:val="00B916C1"/>
    <w:rsid w:val="00B91AED"/>
    <w:rsid w:val="00B93500"/>
    <w:rsid w:val="00B938F3"/>
    <w:rsid w:val="00B93994"/>
    <w:rsid w:val="00B93EBB"/>
    <w:rsid w:val="00B940B9"/>
    <w:rsid w:val="00B942C4"/>
    <w:rsid w:val="00B94735"/>
    <w:rsid w:val="00B94A31"/>
    <w:rsid w:val="00B9588C"/>
    <w:rsid w:val="00B960D2"/>
    <w:rsid w:val="00B96154"/>
    <w:rsid w:val="00B961A1"/>
    <w:rsid w:val="00B9621D"/>
    <w:rsid w:val="00B967CB"/>
    <w:rsid w:val="00B96F4B"/>
    <w:rsid w:val="00B97C28"/>
    <w:rsid w:val="00BA0E84"/>
    <w:rsid w:val="00BA0ECB"/>
    <w:rsid w:val="00BA1340"/>
    <w:rsid w:val="00BA20E2"/>
    <w:rsid w:val="00BA32DE"/>
    <w:rsid w:val="00BA387A"/>
    <w:rsid w:val="00BA38B0"/>
    <w:rsid w:val="00BA3E0D"/>
    <w:rsid w:val="00BA4605"/>
    <w:rsid w:val="00BA4AC4"/>
    <w:rsid w:val="00BA5B25"/>
    <w:rsid w:val="00BA66DC"/>
    <w:rsid w:val="00BA6893"/>
    <w:rsid w:val="00BA6956"/>
    <w:rsid w:val="00BA6BED"/>
    <w:rsid w:val="00BA7F24"/>
    <w:rsid w:val="00BB122E"/>
    <w:rsid w:val="00BB1EBB"/>
    <w:rsid w:val="00BB23A7"/>
    <w:rsid w:val="00BB24E2"/>
    <w:rsid w:val="00BB32A9"/>
    <w:rsid w:val="00BB395B"/>
    <w:rsid w:val="00BB4E6B"/>
    <w:rsid w:val="00BB50A4"/>
    <w:rsid w:val="00BB5552"/>
    <w:rsid w:val="00BB584C"/>
    <w:rsid w:val="00BB5A8C"/>
    <w:rsid w:val="00BB5D38"/>
    <w:rsid w:val="00BB5DD1"/>
    <w:rsid w:val="00BB5EAC"/>
    <w:rsid w:val="00BB5F70"/>
    <w:rsid w:val="00BB62AE"/>
    <w:rsid w:val="00BC071F"/>
    <w:rsid w:val="00BC1102"/>
    <w:rsid w:val="00BC1AE8"/>
    <w:rsid w:val="00BC27D2"/>
    <w:rsid w:val="00BC3562"/>
    <w:rsid w:val="00BC363F"/>
    <w:rsid w:val="00BC3BDC"/>
    <w:rsid w:val="00BC46D4"/>
    <w:rsid w:val="00BC4FD5"/>
    <w:rsid w:val="00BC6236"/>
    <w:rsid w:val="00BC643A"/>
    <w:rsid w:val="00BC6BC6"/>
    <w:rsid w:val="00BC7EEE"/>
    <w:rsid w:val="00BD08B3"/>
    <w:rsid w:val="00BD09ED"/>
    <w:rsid w:val="00BD0EFC"/>
    <w:rsid w:val="00BD1ED3"/>
    <w:rsid w:val="00BD30CA"/>
    <w:rsid w:val="00BD35A6"/>
    <w:rsid w:val="00BD3DA2"/>
    <w:rsid w:val="00BD4870"/>
    <w:rsid w:val="00BD4CDE"/>
    <w:rsid w:val="00BD4EE9"/>
    <w:rsid w:val="00BD52FA"/>
    <w:rsid w:val="00BD568A"/>
    <w:rsid w:val="00BD5BA8"/>
    <w:rsid w:val="00BD61E7"/>
    <w:rsid w:val="00BD6B56"/>
    <w:rsid w:val="00BD6FEA"/>
    <w:rsid w:val="00BD7705"/>
    <w:rsid w:val="00BD7797"/>
    <w:rsid w:val="00BD7AD7"/>
    <w:rsid w:val="00BD7DEC"/>
    <w:rsid w:val="00BE0CE1"/>
    <w:rsid w:val="00BE143F"/>
    <w:rsid w:val="00BE1629"/>
    <w:rsid w:val="00BE18FC"/>
    <w:rsid w:val="00BE1B29"/>
    <w:rsid w:val="00BE21F9"/>
    <w:rsid w:val="00BE229E"/>
    <w:rsid w:val="00BE24BC"/>
    <w:rsid w:val="00BE29E5"/>
    <w:rsid w:val="00BE2F34"/>
    <w:rsid w:val="00BE45B9"/>
    <w:rsid w:val="00BE501C"/>
    <w:rsid w:val="00BE54F2"/>
    <w:rsid w:val="00BE68EB"/>
    <w:rsid w:val="00BE7118"/>
    <w:rsid w:val="00BE768D"/>
    <w:rsid w:val="00BF0032"/>
    <w:rsid w:val="00BF0D51"/>
    <w:rsid w:val="00BF0E70"/>
    <w:rsid w:val="00BF1B6E"/>
    <w:rsid w:val="00BF2423"/>
    <w:rsid w:val="00BF2A47"/>
    <w:rsid w:val="00BF3020"/>
    <w:rsid w:val="00BF3A2A"/>
    <w:rsid w:val="00BF3F0F"/>
    <w:rsid w:val="00BF3F7A"/>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5C78"/>
    <w:rsid w:val="00C05CCB"/>
    <w:rsid w:val="00C06018"/>
    <w:rsid w:val="00C06460"/>
    <w:rsid w:val="00C06B23"/>
    <w:rsid w:val="00C06BB2"/>
    <w:rsid w:val="00C0748C"/>
    <w:rsid w:val="00C076AD"/>
    <w:rsid w:val="00C07703"/>
    <w:rsid w:val="00C07957"/>
    <w:rsid w:val="00C07B42"/>
    <w:rsid w:val="00C07E45"/>
    <w:rsid w:val="00C10146"/>
    <w:rsid w:val="00C10E11"/>
    <w:rsid w:val="00C1134D"/>
    <w:rsid w:val="00C11D14"/>
    <w:rsid w:val="00C1214E"/>
    <w:rsid w:val="00C13605"/>
    <w:rsid w:val="00C13F4C"/>
    <w:rsid w:val="00C14494"/>
    <w:rsid w:val="00C145BC"/>
    <w:rsid w:val="00C15295"/>
    <w:rsid w:val="00C16091"/>
    <w:rsid w:val="00C1645F"/>
    <w:rsid w:val="00C16B3F"/>
    <w:rsid w:val="00C17747"/>
    <w:rsid w:val="00C17B94"/>
    <w:rsid w:val="00C17FF9"/>
    <w:rsid w:val="00C20273"/>
    <w:rsid w:val="00C20774"/>
    <w:rsid w:val="00C20AB3"/>
    <w:rsid w:val="00C211B0"/>
    <w:rsid w:val="00C216FB"/>
    <w:rsid w:val="00C21AE5"/>
    <w:rsid w:val="00C22B0F"/>
    <w:rsid w:val="00C22EE4"/>
    <w:rsid w:val="00C241ED"/>
    <w:rsid w:val="00C24289"/>
    <w:rsid w:val="00C24B08"/>
    <w:rsid w:val="00C25416"/>
    <w:rsid w:val="00C25488"/>
    <w:rsid w:val="00C26B12"/>
    <w:rsid w:val="00C26FB0"/>
    <w:rsid w:val="00C27C7D"/>
    <w:rsid w:val="00C3048B"/>
    <w:rsid w:val="00C31512"/>
    <w:rsid w:val="00C317D6"/>
    <w:rsid w:val="00C32805"/>
    <w:rsid w:val="00C33071"/>
    <w:rsid w:val="00C33538"/>
    <w:rsid w:val="00C33AA6"/>
    <w:rsid w:val="00C33EC8"/>
    <w:rsid w:val="00C34020"/>
    <w:rsid w:val="00C34208"/>
    <w:rsid w:val="00C34817"/>
    <w:rsid w:val="00C34882"/>
    <w:rsid w:val="00C34A3E"/>
    <w:rsid w:val="00C36E51"/>
    <w:rsid w:val="00C372F9"/>
    <w:rsid w:val="00C37C5D"/>
    <w:rsid w:val="00C416F8"/>
    <w:rsid w:val="00C41C42"/>
    <w:rsid w:val="00C41E9B"/>
    <w:rsid w:val="00C41F69"/>
    <w:rsid w:val="00C421A6"/>
    <w:rsid w:val="00C423A2"/>
    <w:rsid w:val="00C42E81"/>
    <w:rsid w:val="00C44B26"/>
    <w:rsid w:val="00C44C3C"/>
    <w:rsid w:val="00C45047"/>
    <w:rsid w:val="00C452D2"/>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D5"/>
    <w:rsid w:val="00C54AD2"/>
    <w:rsid w:val="00C54DCE"/>
    <w:rsid w:val="00C56466"/>
    <w:rsid w:val="00C56B08"/>
    <w:rsid w:val="00C56B97"/>
    <w:rsid w:val="00C56D4D"/>
    <w:rsid w:val="00C572CE"/>
    <w:rsid w:val="00C57AF1"/>
    <w:rsid w:val="00C57B5E"/>
    <w:rsid w:val="00C57D1A"/>
    <w:rsid w:val="00C603A2"/>
    <w:rsid w:val="00C61153"/>
    <w:rsid w:val="00C61BEA"/>
    <w:rsid w:val="00C61C38"/>
    <w:rsid w:val="00C61F11"/>
    <w:rsid w:val="00C62411"/>
    <w:rsid w:val="00C6264D"/>
    <w:rsid w:val="00C62C16"/>
    <w:rsid w:val="00C63915"/>
    <w:rsid w:val="00C646AD"/>
    <w:rsid w:val="00C64965"/>
    <w:rsid w:val="00C649A5"/>
    <w:rsid w:val="00C64C20"/>
    <w:rsid w:val="00C65B57"/>
    <w:rsid w:val="00C65CAE"/>
    <w:rsid w:val="00C65E0F"/>
    <w:rsid w:val="00C668D8"/>
    <w:rsid w:val="00C67073"/>
    <w:rsid w:val="00C67A04"/>
    <w:rsid w:val="00C67FE6"/>
    <w:rsid w:val="00C7001B"/>
    <w:rsid w:val="00C711E4"/>
    <w:rsid w:val="00C71680"/>
    <w:rsid w:val="00C718D3"/>
    <w:rsid w:val="00C71E61"/>
    <w:rsid w:val="00C72658"/>
    <w:rsid w:val="00C72A45"/>
    <w:rsid w:val="00C72BCD"/>
    <w:rsid w:val="00C72F70"/>
    <w:rsid w:val="00C73190"/>
    <w:rsid w:val="00C734D4"/>
    <w:rsid w:val="00C73531"/>
    <w:rsid w:val="00C73980"/>
    <w:rsid w:val="00C742BD"/>
    <w:rsid w:val="00C742C5"/>
    <w:rsid w:val="00C743C8"/>
    <w:rsid w:val="00C743D0"/>
    <w:rsid w:val="00C750C7"/>
    <w:rsid w:val="00C75F1A"/>
    <w:rsid w:val="00C76124"/>
    <w:rsid w:val="00C76A22"/>
    <w:rsid w:val="00C76DAC"/>
    <w:rsid w:val="00C76FDF"/>
    <w:rsid w:val="00C77842"/>
    <w:rsid w:val="00C77ABE"/>
    <w:rsid w:val="00C77C17"/>
    <w:rsid w:val="00C82C8F"/>
    <w:rsid w:val="00C82D43"/>
    <w:rsid w:val="00C831D9"/>
    <w:rsid w:val="00C83D49"/>
    <w:rsid w:val="00C845B6"/>
    <w:rsid w:val="00C84A88"/>
    <w:rsid w:val="00C84E5D"/>
    <w:rsid w:val="00C85209"/>
    <w:rsid w:val="00C860B5"/>
    <w:rsid w:val="00C86408"/>
    <w:rsid w:val="00C86B0E"/>
    <w:rsid w:val="00C86BE9"/>
    <w:rsid w:val="00C93421"/>
    <w:rsid w:val="00C93BEF"/>
    <w:rsid w:val="00C93D93"/>
    <w:rsid w:val="00C94055"/>
    <w:rsid w:val="00C94663"/>
    <w:rsid w:val="00C948CF"/>
    <w:rsid w:val="00C9499B"/>
    <w:rsid w:val="00C9584B"/>
    <w:rsid w:val="00C95936"/>
    <w:rsid w:val="00C95A37"/>
    <w:rsid w:val="00C968D9"/>
    <w:rsid w:val="00C969AF"/>
    <w:rsid w:val="00C978F7"/>
    <w:rsid w:val="00CA173C"/>
    <w:rsid w:val="00CA1878"/>
    <w:rsid w:val="00CA248B"/>
    <w:rsid w:val="00CA2656"/>
    <w:rsid w:val="00CA2789"/>
    <w:rsid w:val="00CA2CB5"/>
    <w:rsid w:val="00CA3941"/>
    <w:rsid w:val="00CA4C5F"/>
    <w:rsid w:val="00CA4CD8"/>
    <w:rsid w:val="00CA5CF3"/>
    <w:rsid w:val="00CA5D7A"/>
    <w:rsid w:val="00CA5F21"/>
    <w:rsid w:val="00CA6117"/>
    <w:rsid w:val="00CA630D"/>
    <w:rsid w:val="00CA7340"/>
    <w:rsid w:val="00CA766A"/>
    <w:rsid w:val="00CB0470"/>
    <w:rsid w:val="00CB056C"/>
    <w:rsid w:val="00CB05E5"/>
    <w:rsid w:val="00CB286F"/>
    <w:rsid w:val="00CB28F4"/>
    <w:rsid w:val="00CB2AA6"/>
    <w:rsid w:val="00CB3464"/>
    <w:rsid w:val="00CB3488"/>
    <w:rsid w:val="00CB355F"/>
    <w:rsid w:val="00CB3C3C"/>
    <w:rsid w:val="00CB3F13"/>
    <w:rsid w:val="00CB52B8"/>
    <w:rsid w:val="00CB64E3"/>
    <w:rsid w:val="00CB6765"/>
    <w:rsid w:val="00CB6913"/>
    <w:rsid w:val="00CB6C64"/>
    <w:rsid w:val="00CB70A7"/>
    <w:rsid w:val="00CB7C8A"/>
    <w:rsid w:val="00CB7DAE"/>
    <w:rsid w:val="00CB7E6C"/>
    <w:rsid w:val="00CC03CD"/>
    <w:rsid w:val="00CC044A"/>
    <w:rsid w:val="00CC1C21"/>
    <w:rsid w:val="00CC1F69"/>
    <w:rsid w:val="00CC2044"/>
    <w:rsid w:val="00CC2306"/>
    <w:rsid w:val="00CC28E1"/>
    <w:rsid w:val="00CC29A7"/>
    <w:rsid w:val="00CC2ED0"/>
    <w:rsid w:val="00CC32FC"/>
    <w:rsid w:val="00CC3A77"/>
    <w:rsid w:val="00CC3AFD"/>
    <w:rsid w:val="00CC3BB6"/>
    <w:rsid w:val="00CC4329"/>
    <w:rsid w:val="00CC4AC7"/>
    <w:rsid w:val="00CC4EAD"/>
    <w:rsid w:val="00CC538D"/>
    <w:rsid w:val="00CC5566"/>
    <w:rsid w:val="00CC6360"/>
    <w:rsid w:val="00CC6BBF"/>
    <w:rsid w:val="00CC70B4"/>
    <w:rsid w:val="00CC74B9"/>
    <w:rsid w:val="00CC754B"/>
    <w:rsid w:val="00CC79C1"/>
    <w:rsid w:val="00CC7ECF"/>
    <w:rsid w:val="00CD0AB3"/>
    <w:rsid w:val="00CD1425"/>
    <w:rsid w:val="00CD1564"/>
    <w:rsid w:val="00CD1F25"/>
    <w:rsid w:val="00CD223B"/>
    <w:rsid w:val="00CD2AD4"/>
    <w:rsid w:val="00CD2D8D"/>
    <w:rsid w:val="00CD3F01"/>
    <w:rsid w:val="00CD4D8C"/>
    <w:rsid w:val="00CD58BC"/>
    <w:rsid w:val="00CD58FC"/>
    <w:rsid w:val="00CD5FE7"/>
    <w:rsid w:val="00CD63F1"/>
    <w:rsid w:val="00CD6C92"/>
    <w:rsid w:val="00CD7433"/>
    <w:rsid w:val="00CD775C"/>
    <w:rsid w:val="00CE0104"/>
    <w:rsid w:val="00CE0169"/>
    <w:rsid w:val="00CE021A"/>
    <w:rsid w:val="00CE153F"/>
    <w:rsid w:val="00CE1561"/>
    <w:rsid w:val="00CE15E1"/>
    <w:rsid w:val="00CE1A85"/>
    <w:rsid w:val="00CE2A73"/>
    <w:rsid w:val="00CE2B88"/>
    <w:rsid w:val="00CE36F9"/>
    <w:rsid w:val="00CE3C87"/>
    <w:rsid w:val="00CE4F02"/>
    <w:rsid w:val="00CE59AB"/>
    <w:rsid w:val="00CE5C9B"/>
    <w:rsid w:val="00CE5D0A"/>
    <w:rsid w:val="00CE616C"/>
    <w:rsid w:val="00CE64D2"/>
    <w:rsid w:val="00CE7AD1"/>
    <w:rsid w:val="00CF01D1"/>
    <w:rsid w:val="00CF09BC"/>
    <w:rsid w:val="00CF0E4A"/>
    <w:rsid w:val="00CF0EEC"/>
    <w:rsid w:val="00CF1342"/>
    <w:rsid w:val="00CF149D"/>
    <w:rsid w:val="00CF2352"/>
    <w:rsid w:val="00CF2DE9"/>
    <w:rsid w:val="00CF3115"/>
    <w:rsid w:val="00CF4325"/>
    <w:rsid w:val="00CF464C"/>
    <w:rsid w:val="00CF6D51"/>
    <w:rsid w:val="00CF6F90"/>
    <w:rsid w:val="00CF7842"/>
    <w:rsid w:val="00CF7899"/>
    <w:rsid w:val="00CF79E9"/>
    <w:rsid w:val="00CF7FDD"/>
    <w:rsid w:val="00D00687"/>
    <w:rsid w:val="00D014CC"/>
    <w:rsid w:val="00D020FC"/>
    <w:rsid w:val="00D0225F"/>
    <w:rsid w:val="00D024C8"/>
    <w:rsid w:val="00D02637"/>
    <w:rsid w:val="00D02E48"/>
    <w:rsid w:val="00D0343B"/>
    <w:rsid w:val="00D036A0"/>
    <w:rsid w:val="00D036DB"/>
    <w:rsid w:val="00D03FD1"/>
    <w:rsid w:val="00D045A3"/>
    <w:rsid w:val="00D049D2"/>
    <w:rsid w:val="00D05300"/>
    <w:rsid w:val="00D055B0"/>
    <w:rsid w:val="00D055CE"/>
    <w:rsid w:val="00D063F5"/>
    <w:rsid w:val="00D0648A"/>
    <w:rsid w:val="00D068D3"/>
    <w:rsid w:val="00D07090"/>
    <w:rsid w:val="00D07524"/>
    <w:rsid w:val="00D07A1D"/>
    <w:rsid w:val="00D10015"/>
    <w:rsid w:val="00D106F2"/>
    <w:rsid w:val="00D10CC6"/>
    <w:rsid w:val="00D115F2"/>
    <w:rsid w:val="00D11E3F"/>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61DE"/>
    <w:rsid w:val="00D16723"/>
    <w:rsid w:val="00D1672D"/>
    <w:rsid w:val="00D16DF2"/>
    <w:rsid w:val="00D20052"/>
    <w:rsid w:val="00D20400"/>
    <w:rsid w:val="00D20E7E"/>
    <w:rsid w:val="00D20E86"/>
    <w:rsid w:val="00D213E5"/>
    <w:rsid w:val="00D21904"/>
    <w:rsid w:val="00D21B64"/>
    <w:rsid w:val="00D222CA"/>
    <w:rsid w:val="00D23656"/>
    <w:rsid w:val="00D23E9E"/>
    <w:rsid w:val="00D244BB"/>
    <w:rsid w:val="00D260FE"/>
    <w:rsid w:val="00D26AC5"/>
    <w:rsid w:val="00D26D0A"/>
    <w:rsid w:val="00D26F34"/>
    <w:rsid w:val="00D3062C"/>
    <w:rsid w:val="00D30B69"/>
    <w:rsid w:val="00D30F2C"/>
    <w:rsid w:val="00D3112A"/>
    <w:rsid w:val="00D31713"/>
    <w:rsid w:val="00D319EB"/>
    <w:rsid w:val="00D33574"/>
    <w:rsid w:val="00D33735"/>
    <w:rsid w:val="00D33A44"/>
    <w:rsid w:val="00D34DE3"/>
    <w:rsid w:val="00D3522B"/>
    <w:rsid w:val="00D355F6"/>
    <w:rsid w:val="00D3566C"/>
    <w:rsid w:val="00D358AA"/>
    <w:rsid w:val="00D36327"/>
    <w:rsid w:val="00D36473"/>
    <w:rsid w:val="00D4091B"/>
    <w:rsid w:val="00D40B60"/>
    <w:rsid w:val="00D4120A"/>
    <w:rsid w:val="00D41465"/>
    <w:rsid w:val="00D4176A"/>
    <w:rsid w:val="00D4182F"/>
    <w:rsid w:val="00D4263F"/>
    <w:rsid w:val="00D426D9"/>
    <w:rsid w:val="00D42C5F"/>
    <w:rsid w:val="00D42D23"/>
    <w:rsid w:val="00D44019"/>
    <w:rsid w:val="00D44C85"/>
    <w:rsid w:val="00D4500F"/>
    <w:rsid w:val="00D466F2"/>
    <w:rsid w:val="00D468DC"/>
    <w:rsid w:val="00D474CD"/>
    <w:rsid w:val="00D47DB4"/>
    <w:rsid w:val="00D47E9C"/>
    <w:rsid w:val="00D47F92"/>
    <w:rsid w:val="00D50E0F"/>
    <w:rsid w:val="00D5152E"/>
    <w:rsid w:val="00D51770"/>
    <w:rsid w:val="00D52E6F"/>
    <w:rsid w:val="00D52F7A"/>
    <w:rsid w:val="00D53097"/>
    <w:rsid w:val="00D53611"/>
    <w:rsid w:val="00D53DBB"/>
    <w:rsid w:val="00D53FE4"/>
    <w:rsid w:val="00D557C2"/>
    <w:rsid w:val="00D55F97"/>
    <w:rsid w:val="00D5600F"/>
    <w:rsid w:val="00D56210"/>
    <w:rsid w:val="00D5647F"/>
    <w:rsid w:val="00D56809"/>
    <w:rsid w:val="00D56C87"/>
    <w:rsid w:val="00D57629"/>
    <w:rsid w:val="00D57736"/>
    <w:rsid w:val="00D57CC1"/>
    <w:rsid w:val="00D57F53"/>
    <w:rsid w:val="00D60039"/>
    <w:rsid w:val="00D60ACB"/>
    <w:rsid w:val="00D60B64"/>
    <w:rsid w:val="00D61747"/>
    <w:rsid w:val="00D61FDC"/>
    <w:rsid w:val="00D6272D"/>
    <w:rsid w:val="00D62856"/>
    <w:rsid w:val="00D62897"/>
    <w:rsid w:val="00D62BDE"/>
    <w:rsid w:val="00D62EC0"/>
    <w:rsid w:val="00D633B7"/>
    <w:rsid w:val="00D635F9"/>
    <w:rsid w:val="00D6376B"/>
    <w:rsid w:val="00D63983"/>
    <w:rsid w:val="00D63C0B"/>
    <w:rsid w:val="00D63C96"/>
    <w:rsid w:val="00D64B07"/>
    <w:rsid w:val="00D652BC"/>
    <w:rsid w:val="00D65840"/>
    <w:rsid w:val="00D6596F"/>
    <w:rsid w:val="00D65E80"/>
    <w:rsid w:val="00D66127"/>
    <w:rsid w:val="00D66564"/>
    <w:rsid w:val="00D66C00"/>
    <w:rsid w:val="00D674FC"/>
    <w:rsid w:val="00D6751A"/>
    <w:rsid w:val="00D700A1"/>
    <w:rsid w:val="00D700A2"/>
    <w:rsid w:val="00D70CA7"/>
    <w:rsid w:val="00D70FC8"/>
    <w:rsid w:val="00D711FB"/>
    <w:rsid w:val="00D715EF"/>
    <w:rsid w:val="00D71E11"/>
    <w:rsid w:val="00D7208C"/>
    <w:rsid w:val="00D723B2"/>
    <w:rsid w:val="00D727AD"/>
    <w:rsid w:val="00D7296B"/>
    <w:rsid w:val="00D730BE"/>
    <w:rsid w:val="00D738A7"/>
    <w:rsid w:val="00D739CB"/>
    <w:rsid w:val="00D7531A"/>
    <w:rsid w:val="00D75864"/>
    <w:rsid w:val="00D7631C"/>
    <w:rsid w:val="00D76A86"/>
    <w:rsid w:val="00D76DB8"/>
    <w:rsid w:val="00D770D9"/>
    <w:rsid w:val="00D805CE"/>
    <w:rsid w:val="00D810EE"/>
    <w:rsid w:val="00D813D6"/>
    <w:rsid w:val="00D83935"/>
    <w:rsid w:val="00D845C9"/>
    <w:rsid w:val="00D847E8"/>
    <w:rsid w:val="00D85017"/>
    <w:rsid w:val="00D85106"/>
    <w:rsid w:val="00D8525D"/>
    <w:rsid w:val="00D86518"/>
    <w:rsid w:val="00D86AE3"/>
    <w:rsid w:val="00D87448"/>
    <w:rsid w:val="00D8744C"/>
    <w:rsid w:val="00D87F3D"/>
    <w:rsid w:val="00D90092"/>
    <w:rsid w:val="00D90163"/>
    <w:rsid w:val="00D90351"/>
    <w:rsid w:val="00D90D38"/>
    <w:rsid w:val="00D91487"/>
    <w:rsid w:val="00D93365"/>
    <w:rsid w:val="00D938FF"/>
    <w:rsid w:val="00D950E7"/>
    <w:rsid w:val="00D9515F"/>
    <w:rsid w:val="00D9529F"/>
    <w:rsid w:val="00D95317"/>
    <w:rsid w:val="00D955CE"/>
    <w:rsid w:val="00D96431"/>
    <w:rsid w:val="00D96A9F"/>
    <w:rsid w:val="00D96BE8"/>
    <w:rsid w:val="00D96E4C"/>
    <w:rsid w:val="00D9702F"/>
    <w:rsid w:val="00D972AF"/>
    <w:rsid w:val="00D97645"/>
    <w:rsid w:val="00D9767D"/>
    <w:rsid w:val="00DA0202"/>
    <w:rsid w:val="00DA0910"/>
    <w:rsid w:val="00DA09B7"/>
    <w:rsid w:val="00DA0B63"/>
    <w:rsid w:val="00DA16A5"/>
    <w:rsid w:val="00DA2302"/>
    <w:rsid w:val="00DA2453"/>
    <w:rsid w:val="00DA29BF"/>
    <w:rsid w:val="00DA2A06"/>
    <w:rsid w:val="00DA31DF"/>
    <w:rsid w:val="00DA493B"/>
    <w:rsid w:val="00DA4ED0"/>
    <w:rsid w:val="00DA51B9"/>
    <w:rsid w:val="00DA592E"/>
    <w:rsid w:val="00DA5BC3"/>
    <w:rsid w:val="00DA5F6E"/>
    <w:rsid w:val="00DA6062"/>
    <w:rsid w:val="00DA66F1"/>
    <w:rsid w:val="00DA6999"/>
    <w:rsid w:val="00DA6A75"/>
    <w:rsid w:val="00DA727A"/>
    <w:rsid w:val="00DA78F9"/>
    <w:rsid w:val="00DA7F75"/>
    <w:rsid w:val="00DB01E4"/>
    <w:rsid w:val="00DB0D12"/>
    <w:rsid w:val="00DB162B"/>
    <w:rsid w:val="00DB2122"/>
    <w:rsid w:val="00DB2708"/>
    <w:rsid w:val="00DB29EE"/>
    <w:rsid w:val="00DB30A6"/>
    <w:rsid w:val="00DB483B"/>
    <w:rsid w:val="00DB533D"/>
    <w:rsid w:val="00DB5874"/>
    <w:rsid w:val="00DB5E70"/>
    <w:rsid w:val="00DB6901"/>
    <w:rsid w:val="00DB6A00"/>
    <w:rsid w:val="00DB6E6C"/>
    <w:rsid w:val="00DC0384"/>
    <w:rsid w:val="00DC0B46"/>
    <w:rsid w:val="00DC1279"/>
    <w:rsid w:val="00DC135F"/>
    <w:rsid w:val="00DC1711"/>
    <w:rsid w:val="00DC22B4"/>
    <w:rsid w:val="00DC22C1"/>
    <w:rsid w:val="00DC230B"/>
    <w:rsid w:val="00DC282B"/>
    <w:rsid w:val="00DC38FE"/>
    <w:rsid w:val="00DC4D79"/>
    <w:rsid w:val="00DC4E6D"/>
    <w:rsid w:val="00DC61FC"/>
    <w:rsid w:val="00DC642B"/>
    <w:rsid w:val="00DC6518"/>
    <w:rsid w:val="00DC72A7"/>
    <w:rsid w:val="00DC7A28"/>
    <w:rsid w:val="00DC7B14"/>
    <w:rsid w:val="00DC7B30"/>
    <w:rsid w:val="00DD0B05"/>
    <w:rsid w:val="00DD0D8C"/>
    <w:rsid w:val="00DD13BC"/>
    <w:rsid w:val="00DD1AD6"/>
    <w:rsid w:val="00DD21E1"/>
    <w:rsid w:val="00DD2EF8"/>
    <w:rsid w:val="00DD3D4F"/>
    <w:rsid w:val="00DD4380"/>
    <w:rsid w:val="00DD58AC"/>
    <w:rsid w:val="00DD5AA5"/>
    <w:rsid w:val="00DD63FB"/>
    <w:rsid w:val="00DD656E"/>
    <w:rsid w:val="00DD76B5"/>
    <w:rsid w:val="00DE17EF"/>
    <w:rsid w:val="00DE1D1D"/>
    <w:rsid w:val="00DE1D23"/>
    <w:rsid w:val="00DE249D"/>
    <w:rsid w:val="00DE3300"/>
    <w:rsid w:val="00DE3420"/>
    <w:rsid w:val="00DE36D6"/>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6BF"/>
    <w:rsid w:val="00DF20D9"/>
    <w:rsid w:val="00DF21CA"/>
    <w:rsid w:val="00DF25E9"/>
    <w:rsid w:val="00DF2861"/>
    <w:rsid w:val="00DF3251"/>
    <w:rsid w:val="00DF4575"/>
    <w:rsid w:val="00DF4E3A"/>
    <w:rsid w:val="00DF4E61"/>
    <w:rsid w:val="00DF56D0"/>
    <w:rsid w:val="00DF5CB4"/>
    <w:rsid w:val="00E00059"/>
    <w:rsid w:val="00E00509"/>
    <w:rsid w:val="00E00CA5"/>
    <w:rsid w:val="00E012C9"/>
    <w:rsid w:val="00E01F43"/>
    <w:rsid w:val="00E02137"/>
    <w:rsid w:val="00E02477"/>
    <w:rsid w:val="00E02523"/>
    <w:rsid w:val="00E02E57"/>
    <w:rsid w:val="00E030A2"/>
    <w:rsid w:val="00E039CA"/>
    <w:rsid w:val="00E04A36"/>
    <w:rsid w:val="00E04E72"/>
    <w:rsid w:val="00E05802"/>
    <w:rsid w:val="00E0601A"/>
    <w:rsid w:val="00E06D1B"/>
    <w:rsid w:val="00E06F6C"/>
    <w:rsid w:val="00E07252"/>
    <w:rsid w:val="00E0732B"/>
    <w:rsid w:val="00E073E2"/>
    <w:rsid w:val="00E076AB"/>
    <w:rsid w:val="00E10079"/>
    <w:rsid w:val="00E10216"/>
    <w:rsid w:val="00E102BE"/>
    <w:rsid w:val="00E10750"/>
    <w:rsid w:val="00E11760"/>
    <w:rsid w:val="00E1181E"/>
    <w:rsid w:val="00E11C9B"/>
    <w:rsid w:val="00E12D2E"/>
    <w:rsid w:val="00E12D9E"/>
    <w:rsid w:val="00E13447"/>
    <w:rsid w:val="00E136F3"/>
    <w:rsid w:val="00E137ED"/>
    <w:rsid w:val="00E14245"/>
    <w:rsid w:val="00E14757"/>
    <w:rsid w:val="00E15008"/>
    <w:rsid w:val="00E1504A"/>
    <w:rsid w:val="00E150FE"/>
    <w:rsid w:val="00E15FE1"/>
    <w:rsid w:val="00E1666C"/>
    <w:rsid w:val="00E16CCA"/>
    <w:rsid w:val="00E1715B"/>
    <w:rsid w:val="00E17237"/>
    <w:rsid w:val="00E1750D"/>
    <w:rsid w:val="00E17DDA"/>
    <w:rsid w:val="00E201A0"/>
    <w:rsid w:val="00E2085D"/>
    <w:rsid w:val="00E20DB1"/>
    <w:rsid w:val="00E2108E"/>
    <w:rsid w:val="00E215BE"/>
    <w:rsid w:val="00E215EF"/>
    <w:rsid w:val="00E21936"/>
    <w:rsid w:val="00E2262F"/>
    <w:rsid w:val="00E22A46"/>
    <w:rsid w:val="00E22FBA"/>
    <w:rsid w:val="00E23C85"/>
    <w:rsid w:val="00E25881"/>
    <w:rsid w:val="00E259FD"/>
    <w:rsid w:val="00E25EBC"/>
    <w:rsid w:val="00E26BD0"/>
    <w:rsid w:val="00E273E4"/>
    <w:rsid w:val="00E27BBD"/>
    <w:rsid w:val="00E27D1C"/>
    <w:rsid w:val="00E27F05"/>
    <w:rsid w:val="00E30A1B"/>
    <w:rsid w:val="00E30A69"/>
    <w:rsid w:val="00E30E6C"/>
    <w:rsid w:val="00E31865"/>
    <w:rsid w:val="00E31BA5"/>
    <w:rsid w:val="00E32979"/>
    <w:rsid w:val="00E32A62"/>
    <w:rsid w:val="00E33040"/>
    <w:rsid w:val="00E330F2"/>
    <w:rsid w:val="00E33949"/>
    <w:rsid w:val="00E34AFA"/>
    <w:rsid w:val="00E357D0"/>
    <w:rsid w:val="00E3614E"/>
    <w:rsid w:val="00E3651D"/>
    <w:rsid w:val="00E36894"/>
    <w:rsid w:val="00E36CC6"/>
    <w:rsid w:val="00E36E72"/>
    <w:rsid w:val="00E3713A"/>
    <w:rsid w:val="00E37523"/>
    <w:rsid w:val="00E37E23"/>
    <w:rsid w:val="00E37EB2"/>
    <w:rsid w:val="00E400F1"/>
    <w:rsid w:val="00E40112"/>
    <w:rsid w:val="00E41275"/>
    <w:rsid w:val="00E41E06"/>
    <w:rsid w:val="00E421AF"/>
    <w:rsid w:val="00E4281C"/>
    <w:rsid w:val="00E43054"/>
    <w:rsid w:val="00E4312C"/>
    <w:rsid w:val="00E4343F"/>
    <w:rsid w:val="00E43D58"/>
    <w:rsid w:val="00E4432E"/>
    <w:rsid w:val="00E44630"/>
    <w:rsid w:val="00E44695"/>
    <w:rsid w:val="00E44D17"/>
    <w:rsid w:val="00E451D5"/>
    <w:rsid w:val="00E45B52"/>
    <w:rsid w:val="00E45FBB"/>
    <w:rsid w:val="00E4628A"/>
    <w:rsid w:val="00E4691F"/>
    <w:rsid w:val="00E47049"/>
    <w:rsid w:val="00E4718A"/>
    <w:rsid w:val="00E500BE"/>
    <w:rsid w:val="00E5063A"/>
    <w:rsid w:val="00E50E27"/>
    <w:rsid w:val="00E52218"/>
    <w:rsid w:val="00E5281F"/>
    <w:rsid w:val="00E52A75"/>
    <w:rsid w:val="00E52A78"/>
    <w:rsid w:val="00E52F06"/>
    <w:rsid w:val="00E53087"/>
    <w:rsid w:val="00E5329A"/>
    <w:rsid w:val="00E5365D"/>
    <w:rsid w:val="00E53F67"/>
    <w:rsid w:val="00E54B85"/>
    <w:rsid w:val="00E54FEF"/>
    <w:rsid w:val="00E55055"/>
    <w:rsid w:val="00E55270"/>
    <w:rsid w:val="00E55C47"/>
    <w:rsid w:val="00E566F6"/>
    <w:rsid w:val="00E57443"/>
    <w:rsid w:val="00E579F1"/>
    <w:rsid w:val="00E57AD6"/>
    <w:rsid w:val="00E57AEB"/>
    <w:rsid w:val="00E600BC"/>
    <w:rsid w:val="00E602E1"/>
    <w:rsid w:val="00E60FD4"/>
    <w:rsid w:val="00E612E7"/>
    <w:rsid w:val="00E623F0"/>
    <w:rsid w:val="00E62E5F"/>
    <w:rsid w:val="00E63083"/>
    <w:rsid w:val="00E6354A"/>
    <w:rsid w:val="00E63A4C"/>
    <w:rsid w:val="00E63DF4"/>
    <w:rsid w:val="00E644AF"/>
    <w:rsid w:val="00E6453E"/>
    <w:rsid w:val="00E6456A"/>
    <w:rsid w:val="00E6475E"/>
    <w:rsid w:val="00E64E2C"/>
    <w:rsid w:val="00E65127"/>
    <w:rsid w:val="00E655C8"/>
    <w:rsid w:val="00E65E65"/>
    <w:rsid w:val="00E65F68"/>
    <w:rsid w:val="00E66F79"/>
    <w:rsid w:val="00E67138"/>
    <w:rsid w:val="00E67715"/>
    <w:rsid w:val="00E70012"/>
    <w:rsid w:val="00E70BD7"/>
    <w:rsid w:val="00E713A3"/>
    <w:rsid w:val="00E71508"/>
    <w:rsid w:val="00E71BB8"/>
    <w:rsid w:val="00E7210B"/>
    <w:rsid w:val="00E7223C"/>
    <w:rsid w:val="00E72D51"/>
    <w:rsid w:val="00E72FAB"/>
    <w:rsid w:val="00E732F5"/>
    <w:rsid w:val="00E73C5F"/>
    <w:rsid w:val="00E73C6C"/>
    <w:rsid w:val="00E73E66"/>
    <w:rsid w:val="00E740A9"/>
    <w:rsid w:val="00E746FA"/>
    <w:rsid w:val="00E74932"/>
    <w:rsid w:val="00E75B71"/>
    <w:rsid w:val="00E75CD0"/>
    <w:rsid w:val="00E75E3D"/>
    <w:rsid w:val="00E761A4"/>
    <w:rsid w:val="00E76F38"/>
    <w:rsid w:val="00E770D3"/>
    <w:rsid w:val="00E7710B"/>
    <w:rsid w:val="00E77F28"/>
    <w:rsid w:val="00E8013A"/>
    <w:rsid w:val="00E805DB"/>
    <w:rsid w:val="00E80867"/>
    <w:rsid w:val="00E80AE9"/>
    <w:rsid w:val="00E81456"/>
    <w:rsid w:val="00E815C1"/>
    <w:rsid w:val="00E82023"/>
    <w:rsid w:val="00E82E14"/>
    <w:rsid w:val="00E845C6"/>
    <w:rsid w:val="00E8481E"/>
    <w:rsid w:val="00E84A11"/>
    <w:rsid w:val="00E85698"/>
    <w:rsid w:val="00E865A9"/>
    <w:rsid w:val="00E872BA"/>
    <w:rsid w:val="00E87FAE"/>
    <w:rsid w:val="00E90BAE"/>
    <w:rsid w:val="00E919FE"/>
    <w:rsid w:val="00E92437"/>
    <w:rsid w:val="00E9293E"/>
    <w:rsid w:val="00E92EFA"/>
    <w:rsid w:val="00E932D5"/>
    <w:rsid w:val="00E934E9"/>
    <w:rsid w:val="00E93B70"/>
    <w:rsid w:val="00E93BA3"/>
    <w:rsid w:val="00E942AF"/>
    <w:rsid w:val="00E95108"/>
    <w:rsid w:val="00E95898"/>
    <w:rsid w:val="00E95A5D"/>
    <w:rsid w:val="00E95D55"/>
    <w:rsid w:val="00E95E96"/>
    <w:rsid w:val="00E96191"/>
    <w:rsid w:val="00E969D2"/>
    <w:rsid w:val="00E96C32"/>
    <w:rsid w:val="00EA0A4D"/>
    <w:rsid w:val="00EA114A"/>
    <w:rsid w:val="00EA1273"/>
    <w:rsid w:val="00EA127E"/>
    <w:rsid w:val="00EA16E8"/>
    <w:rsid w:val="00EA17DA"/>
    <w:rsid w:val="00EA17EB"/>
    <w:rsid w:val="00EA1AB8"/>
    <w:rsid w:val="00EA1DB4"/>
    <w:rsid w:val="00EA22A0"/>
    <w:rsid w:val="00EA3965"/>
    <w:rsid w:val="00EA3FAB"/>
    <w:rsid w:val="00EA4079"/>
    <w:rsid w:val="00EA4CCF"/>
    <w:rsid w:val="00EA4F23"/>
    <w:rsid w:val="00EA5B9D"/>
    <w:rsid w:val="00EA6DE9"/>
    <w:rsid w:val="00EA75C1"/>
    <w:rsid w:val="00EA7D80"/>
    <w:rsid w:val="00EB0104"/>
    <w:rsid w:val="00EB087C"/>
    <w:rsid w:val="00EB173F"/>
    <w:rsid w:val="00EB238E"/>
    <w:rsid w:val="00EB2C51"/>
    <w:rsid w:val="00EB2D04"/>
    <w:rsid w:val="00EB2D39"/>
    <w:rsid w:val="00EB3300"/>
    <w:rsid w:val="00EB357A"/>
    <w:rsid w:val="00EB40F1"/>
    <w:rsid w:val="00EB5885"/>
    <w:rsid w:val="00EB5F30"/>
    <w:rsid w:val="00EB6075"/>
    <w:rsid w:val="00EB663B"/>
    <w:rsid w:val="00EB7138"/>
    <w:rsid w:val="00EC0506"/>
    <w:rsid w:val="00EC053C"/>
    <w:rsid w:val="00EC0E00"/>
    <w:rsid w:val="00EC118D"/>
    <w:rsid w:val="00EC2869"/>
    <w:rsid w:val="00EC29B5"/>
    <w:rsid w:val="00EC2B8B"/>
    <w:rsid w:val="00EC2C52"/>
    <w:rsid w:val="00EC31F6"/>
    <w:rsid w:val="00EC322C"/>
    <w:rsid w:val="00EC32CE"/>
    <w:rsid w:val="00EC373E"/>
    <w:rsid w:val="00EC37FF"/>
    <w:rsid w:val="00EC3AE9"/>
    <w:rsid w:val="00EC3ECD"/>
    <w:rsid w:val="00EC3F11"/>
    <w:rsid w:val="00EC400A"/>
    <w:rsid w:val="00EC4124"/>
    <w:rsid w:val="00EC4D04"/>
    <w:rsid w:val="00EC5699"/>
    <w:rsid w:val="00EC6738"/>
    <w:rsid w:val="00EC67E2"/>
    <w:rsid w:val="00EC7381"/>
    <w:rsid w:val="00ED0179"/>
    <w:rsid w:val="00ED0930"/>
    <w:rsid w:val="00ED24CC"/>
    <w:rsid w:val="00ED2609"/>
    <w:rsid w:val="00ED2D70"/>
    <w:rsid w:val="00ED2E5C"/>
    <w:rsid w:val="00ED2FD2"/>
    <w:rsid w:val="00ED3882"/>
    <w:rsid w:val="00ED39F9"/>
    <w:rsid w:val="00ED3B32"/>
    <w:rsid w:val="00ED45E4"/>
    <w:rsid w:val="00ED47FE"/>
    <w:rsid w:val="00ED4B12"/>
    <w:rsid w:val="00ED5325"/>
    <w:rsid w:val="00ED5328"/>
    <w:rsid w:val="00ED541D"/>
    <w:rsid w:val="00ED6DB7"/>
    <w:rsid w:val="00ED7571"/>
    <w:rsid w:val="00EE0269"/>
    <w:rsid w:val="00EE0D69"/>
    <w:rsid w:val="00EE0E6A"/>
    <w:rsid w:val="00EE1937"/>
    <w:rsid w:val="00EE3486"/>
    <w:rsid w:val="00EE3FD3"/>
    <w:rsid w:val="00EE4559"/>
    <w:rsid w:val="00EE49B0"/>
    <w:rsid w:val="00EE6296"/>
    <w:rsid w:val="00EE6CCE"/>
    <w:rsid w:val="00EE6EF4"/>
    <w:rsid w:val="00EE706E"/>
    <w:rsid w:val="00EE7754"/>
    <w:rsid w:val="00EE787E"/>
    <w:rsid w:val="00EE7C4C"/>
    <w:rsid w:val="00EE7FF5"/>
    <w:rsid w:val="00EF0103"/>
    <w:rsid w:val="00EF083F"/>
    <w:rsid w:val="00EF1979"/>
    <w:rsid w:val="00EF2243"/>
    <w:rsid w:val="00EF257D"/>
    <w:rsid w:val="00EF47E8"/>
    <w:rsid w:val="00EF5627"/>
    <w:rsid w:val="00EF6226"/>
    <w:rsid w:val="00EF6A37"/>
    <w:rsid w:val="00EF6FF8"/>
    <w:rsid w:val="00F00072"/>
    <w:rsid w:val="00F0045F"/>
    <w:rsid w:val="00F00E00"/>
    <w:rsid w:val="00F00E3D"/>
    <w:rsid w:val="00F010CD"/>
    <w:rsid w:val="00F012CA"/>
    <w:rsid w:val="00F01B25"/>
    <w:rsid w:val="00F01F95"/>
    <w:rsid w:val="00F02464"/>
    <w:rsid w:val="00F0320A"/>
    <w:rsid w:val="00F05701"/>
    <w:rsid w:val="00F0652F"/>
    <w:rsid w:val="00F065FA"/>
    <w:rsid w:val="00F06A4C"/>
    <w:rsid w:val="00F07453"/>
    <w:rsid w:val="00F07AE5"/>
    <w:rsid w:val="00F10366"/>
    <w:rsid w:val="00F104B8"/>
    <w:rsid w:val="00F10CC5"/>
    <w:rsid w:val="00F11385"/>
    <w:rsid w:val="00F114F3"/>
    <w:rsid w:val="00F121D1"/>
    <w:rsid w:val="00F123BC"/>
    <w:rsid w:val="00F13499"/>
    <w:rsid w:val="00F13688"/>
    <w:rsid w:val="00F137E3"/>
    <w:rsid w:val="00F1490E"/>
    <w:rsid w:val="00F14A9D"/>
    <w:rsid w:val="00F151D9"/>
    <w:rsid w:val="00F15B3B"/>
    <w:rsid w:val="00F16167"/>
    <w:rsid w:val="00F161BE"/>
    <w:rsid w:val="00F1624C"/>
    <w:rsid w:val="00F16720"/>
    <w:rsid w:val="00F17572"/>
    <w:rsid w:val="00F178F5"/>
    <w:rsid w:val="00F17A7A"/>
    <w:rsid w:val="00F17F7E"/>
    <w:rsid w:val="00F222D4"/>
    <w:rsid w:val="00F22319"/>
    <w:rsid w:val="00F22505"/>
    <w:rsid w:val="00F234FD"/>
    <w:rsid w:val="00F23594"/>
    <w:rsid w:val="00F235C2"/>
    <w:rsid w:val="00F23B5D"/>
    <w:rsid w:val="00F23DF5"/>
    <w:rsid w:val="00F24085"/>
    <w:rsid w:val="00F2427C"/>
    <w:rsid w:val="00F24603"/>
    <w:rsid w:val="00F24695"/>
    <w:rsid w:val="00F24CC2"/>
    <w:rsid w:val="00F25A68"/>
    <w:rsid w:val="00F26F10"/>
    <w:rsid w:val="00F2786C"/>
    <w:rsid w:val="00F27991"/>
    <w:rsid w:val="00F30503"/>
    <w:rsid w:val="00F30BD8"/>
    <w:rsid w:val="00F30FD0"/>
    <w:rsid w:val="00F31110"/>
    <w:rsid w:val="00F31B60"/>
    <w:rsid w:val="00F32189"/>
    <w:rsid w:val="00F32499"/>
    <w:rsid w:val="00F324A7"/>
    <w:rsid w:val="00F32E7A"/>
    <w:rsid w:val="00F331CA"/>
    <w:rsid w:val="00F33FEC"/>
    <w:rsid w:val="00F34036"/>
    <w:rsid w:val="00F341BE"/>
    <w:rsid w:val="00F34433"/>
    <w:rsid w:val="00F3521A"/>
    <w:rsid w:val="00F352DF"/>
    <w:rsid w:val="00F35DF8"/>
    <w:rsid w:val="00F365CA"/>
    <w:rsid w:val="00F36B2F"/>
    <w:rsid w:val="00F36EB4"/>
    <w:rsid w:val="00F36F17"/>
    <w:rsid w:val="00F3729B"/>
    <w:rsid w:val="00F3732A"/>
    <w:rsid w:val="00F40FB2"/>
    <w:rsid w:val="00F41917"/>
    <w:rsid w:val="00F4232C"/>
    <w:rsid w:val="00F42D49"/>
    <w:rsid w:val="00F42E79"/>
    <w:rsid w:val="00F43688"/>
    <w:rsid w:val="00F43AAC"/>
    <w:rsid w:val="00F449DD"/>
    <w:rsid w:val="00F44B7F"/>
    <w:rsid w:val="00F45095"/>
    <w:rsid w:val="00F454AA"/>
    <w:rsid w:val="00F45C8B"/>
    <w:rsid w:val="00F4653C"/>
    <w:rsid w:val="00F46D1D"/>
    <w:rsid w:val="00F4721E"/>
    <w:rsid w:val="00F47D9B"/>
    <w:rsid w:val="00F5018C"/>
    <w:rsid w:val="00F517FD"/>
    <w:rsid w:val="00F52683"/>
    <w:rsid w:val="00F526E5"/>
    <w:rsid w:val="00F53128"/>
    <w:rsid w:val="00F53A05"/>
    <w:rsid w:val="00F53ECA"/>
    <w:rsid w:val="00F54B3D"/>
    <w:rsid w:val="00F54BE8"/>
    <w:rsid w:val="00F54F68"/>
    <w:rsid w:val="00F55043"/>
    <w:rsid w:val="00F55BD2"/>
    <w:rsid w:val="00F55FFA"/>
    <w:rsid w:val="00F56AC8"/>
    <w:rsid w:val="00F56FE2"/>
    <w:rsid w:val="00F573A7"/>
    <w:rsid w:val="00F57903"/>
    <w:rsid w:val="00F57BB3"/>
    <w:rsid w:val="00F6018B"/>
    <w:rsid w:val="00F60541"/>
    <w:rsid w:val="00F6074A"/>
    <w:rsid w:val="00F60AA5"/>
    <w:rsid w:val="00F611DF"/>
    <w:rsid w:val="00F6149F"/>
    <w:rsid w:val="00F617A6"/>
    <w:rsid w:val="00F61E2A"/>
    <w:rsid w:val="00F62BD3"/>
    <w:rsid w:val="00F62C6E"/>
    <w:rsid w:val="00F63818"/>
    <w:rsid w:val="00F65AAA"/>
    <w:rsid w:val="00F667ED"/>
    <w:rsid w:val="00F669E0"/>
    <w:rsid w:val="00F66A15"/>
    <w:rsid w:val="00F66EEA"/>
    <w:rsid w:val="00F66F18"/>
    <w:rsid w:val="00F66F38"/>
    <w:rsid w:val="00F674DC"/>
    <w:rsid w:val="00F67A39"/>
    <w:rsid w:val="00F7022F"/>
    <w:rsid w:val="00F70582"/>
    <w:rsid w:val="00F71656"/>
    <w:rsid w:val="00F716BD"/>
    <w:rsid w:val="00F71779"/>
    <w:rsid w:val="00F71FA2"/>
    <w:rsid w:val="00F72975"/>
    <w:rsid w:val="00F72D45"/>
    <w:rsid w:val="00F72E53"/>
    <w:rsid w:val="00F7304C"/>
    <w:rsid w:val="00F73E0F"/>
    <w:rsid w:val="00F7427A"/>
    <w:rsid w:val="00F74603"/>
    <w:rsid w:val="00F747E2"/>
    <w:rsid w:val="00F74AEF"/>
    <w:rsid w:val="00F74FA8"/>
    <w:rsid w:val="00F74FCA"/>
    <w:rsid w:val="00F75229"/>
    <w:rsid w:val="00F75B3B"/>
    <w:rsid w:val="00F75FB0"/>
    <w:rsid w:val="00F7667C"/>
    <w:rsid w:val="00F76914"/>
    <w:rsid w:val="00F76E26"/>
    <w:rsid w:val="00F77897"/>
    <w:rsid w:val="00F820CF"/>
    <w:rsid w:val="00F829E0"/>
    <w:rsid w:val="00F83D67"/>
    <w:rsid w:val="00F853C4"/>
    <w:rsid w:val="00F857BF"/>
    <w:rsid w:val="00F85818"/>
    <w:rsid w:val="00F85A20"/>
    <w:rsid w:val="00F85FCB"/>
    <w:rsid w:val="00F86687"/>
    <w:rsid w:val="00F86CDD"/>
    <w:rsid w:val="00F90429"/>
    <w:rsid w:val="00F90536"/>
    <w:rsid w:val="00F90C89"/>
    <w:rsid w:val="00F90E01"/>
    <w:rsid w:val="00F92E07"/>
    <w:rsid w:val="00F93418"/>
    <w:rsid w:val="00F93798"/>
    <w:rsid w:val="00F93ACE"/>
    <w:rsid w:val="00F94159"/>
    <w:rsid w:val="00F94287"/>
    <w:rsid w:val="00F9468F"/>
    <w:rsid w:val="00F94DDE"/>
    <w:rsid w:val="00F9583E"/>
    <w:rsid w:val="00F9612D"/>
    <w:rsid w:val="00F96FB4"/>
    <w:rsid w:val="00F97589"/>
    <w:rsid w:val="00F97AC0"/>
    <w:rsid w:val="00F97B49"/>
    <w:rsid w:val="00FA02D5"/>
    <w:rsid w:val="00FA0883"/>
    <w:rsid w:val="00FA08F3"/>
    <w:rsid w:val="00FA0C01"/>
    <w:rsid w:val="00FA19D3"/>
    <w:rsid w:val="00FA1BDB"/>
    <w:rsid w:val="00FA1BFB"/>
    <w:rsid w:val="00FA1C56"/>
    <w:rsid w:val="00FA3A4B"/>
    <w:rsid w:val="00FA3A95"/>
    <w:rsid w:val="00FA3CAB"/>
    <w:rsid w:val="00FA50B2"/>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3D64"/>
    <w:rsid w:val="00FB4A42"/>
    <w:rsid w:val="00FB4ECA"/>
    <w:rsid w:val="00FB51AF"/>
    <w:rsid w:val="00FB596E"/>
    <w:rsid w:val="00FB5EFE"/>
    <w:rsid w:val="00FB6053"/>
    <w:rsid w:val="00FB62F3"/>
    <w:rsid w:val="00FB6684"/>
    <w:rsid w:val="00FB6B41"/>
    <w:rsid w:val="00FB6D8B"/>
    <w:rsid w:val="00FC0DEF"/>
    <w:rsid w:val="00FC0E22"/>
    <w:rsid w:val="00FC10C4"/>
    <w:rsid w:val="00FC1938"/>
    <w:rsid w:val="00FC21B7"/>
    <w:rsid w:val="00FC2738"/>
    <w:rsid w:val="00FC320C"/>
    <w:rsid w:val="00FC3237"/>
    <w:rsid w:val="00FC33B3"/>
    <w:rsid w:val="00FC3A8A"/>
    <w:rsid w:val="00FC46D4"/>
    <w:rsid w:val="00FC47D7"/>
    <w:rsid w:val="00FC48C9"/>
    <w:rsid w:val="00FC4A28"/>
    <w:rsid w:val="00FC4E83"/>
    <w:rsid w:val="00FC5071"/>
    <w:rsid w:val="00FC531F"/>
    <w:rsid w:val="00FC5CE9"/>
    <w:rsid w:val="00FC6309"/>
    <w:rsid w:val="00FC76FE"/>
    <w:rsid w:val="00FD03CB"/>
    <w:rsid w:val="00FD0718"/>
    <w:rsid w:val="00FD0E43"/>
    <w:rsid w:val="00FD1088"/>
    <w:rsid w:val="00FD116B"/>
    <w:rsid w:val="00FD1208"/>
    <w:rsid w:val="00FD2612"/>
    <w:rsid w:val="00FD3021"/>
    <w:rsid w:val="00FD3475"/>
    <w:rsid w:val="00FD481E"/>
    <w:rsid w:val="00FD49F5"/>
    <w:rsid w:val="00FD5F29"/>
    <w:rsid w:val="00FD63AD"/>
    <w:rsid w:val="00FD653E"/>
    <w:rsid w:val="00FD6665"/>
    <w:rsid w:val="00FD6973"/>
    <w:rsid w:val="00FD6A5C"/>
    <w:rsid w:val="00FD7488"/>
    <w:rsid w:val="00FD7999"/>
    <w:rsid w:val="00FD7C3D"/>
    <w:rsid w:val="00FD7FDE"/>
    <w:rsid w:val="00FE1CC8"/>
    <w:rsid w:val="00FE1E1A"/>
    <w:rsid w:val="00FE1F61"/>
    <w:rsid w:val="00FE2178"/>
    <w:rsid w:val="00FE27C3"/>
    <w:rsid w:val="00FE2AC2"/>
    <w:rsid w:val="00FE36D7"/>
    <w:rsid w:val="00FE371A"/>
    <w:rsid w:val="00FE4B1A"/>
    <w:rsid w:val="00FE4C61"/>
    <w:rsid w:val="00FE5B0D"/>
    <w:rsid w:val="00FE5DC1"/>
    <w:rsid w:val="00FE6A24"/>
    <w:rsid w:val="00FE7217"/>
    <w:rsid w:val="00FF0F24"/>
    <w:rsid w:val="00FF0F5C"/>
    <w:rsid w:val="00FF1204"/>
    <w:rsid w:val="00FF17D2"/>
    <w:rsid w:val="00FF2302"/>
    <w:rsid w:val="00FF249F"/>
    <w:rsid w:val="00FF31F6"/>
    <w:rsid w:val="00FF3710"/>
    <w:rsid w:val="00FF392D"/>
    <w:rsid w:val="00FF40BC"/>
    <w:rsid w:val="00FF455A"/>
    <w:rsid w:val="00FF59EF"/>
    <w:rsid w:val="00FF5B66"/>
    <w:rsid w:val="00FF5EAB"/>
    <w:rsid w:val="00FF5EDC"/>
    <w:rsid w:val="00FF6998"/>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E870AB29-49DE-4E2C-8A86-AEF92D9B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B12F2"/>
    <w:rPr>
      <w:sz w:val="24"/>
      <w:szCs w:val="24"/>
    </w:rPr>
  </w:style>
  <w:style w:type="paragraph" w:styleId="Nagwek1">
    <w:name w:val="heading 1"/>
    <w:basedOn w:val="Normalny"/>
    <w:next w:val="Normalny"/>
    <w:autoRedefine/>
    <w:qFormat/>
    <w:rsid w:val="00085E1C"/>
    <w:pPr>
      <w:keepNext/>
      <w:contextualSpacing/>
      <w:jc w:val="center"/>
      <w:outlineLvl w:val="0"/>
    </w:pPr>
    <w:rPr>
      <w:rFonts w:asciiTheme="majorHAnsi" w:hAnsiTheme="majorHAnsi" w:cstheme="majorHAnsi"/>
      <w:b/>
      <w:sz w:val="22"/>
      <w:szCs w:val="22"/>
    </w:rPr>
  </w:style>
  <w:style w:type="paragraph" w:styleId="Nagwek2">
    <w:name w:val="heading 2"/>
    <w:basedOn w:val="Normalny"/>
    <w:next w:val="Normalny"/>
    <w:autoRedefine/>
    <w:qFormat/>
    <w:rsid w:val="00554E3C"/>
    <w:pPr>
      <w:keepNext/>
      <w:contextualSpacing/>
      <w:jc w:val="center"/>
      <w:outlineLvl w:val="1"/>
    </w:pPr>
    <w:rPr>
      <w:rFonts w:ascii="Calibri Light" w:hAnsi="Calibri Light"/>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link w:val="TytuZnak"/>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rsid w:val="008B7833"/>
    <w:pPr>
      <w:ind w:left="360" w:hanging="180"/>
      <w:jc w:val="both"/>
    </w:pPr>
    <w:rPr>
      <w:rFonts w:ascii="Garamond" w:hAnsi="Garamond"/>
    </w:rPr>
  </w:style>
  <w:style w:type="character" w:customStyle="1" w:styleId="TekstpodstawowywcityZnak">
    <w:name w:val="Tekst podstawowy wcięty Znak"/>
    <w:link w:val="Tekstpodstawowywcity"/>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34"/>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1"/>
      </w:numPr>
      <w:contextualSpacing w:val="0"/>
      <w:jc w:val="left"/>
    </w:pPr>
    <w:rPr>
      <w:rFonts w:eastAsiaTheme="majorEastAsia" w:cstheme="majorBidi"/>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character" w:customStyle="1" w:styleId="TytuZnak">
    <w:name w:val="Tytuł Znak"/>
    <w:basedOn w:val="Domylnaczcionkaakapitu"/>
    <w:link w:val="Tytu"/>
    <w:rsid w:val="00114324"/>
    <w:rPr>
      <w:rFonts w:ascii="Arial" w:hAnsi="Arial" w:cs="Arial"/>
      <w:b/>
      <w:bCs/>
    </w:rPr>
  </w:style>
  <w:style w:type="character" w:styleId="Nierozpoznanawzmianka">
    <w:name w:val="Unresolved Mention"/>
    <w:basedOn w:val="Domylnaczcionkaakapitu"/>
    <w:uiPriority w:val="99"/>
    <w:semiHidden/>
    <w:unhideWhenUsed/>
    <w:rsid w:val="007E3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57395638">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802112758">
      <w:bodyDiv w:val="1"/>
      <w:marLeft w:val="0"/>
      <w:marRight w:val="0"/>
      <w:marTop w:val="0"/>
      <w:marBottom w:val="0"/>
      <w:divBdr>
        <w:top w:val="none" w:sz="0" w:space="0" w:color="auto"/>
        <w:left w:val="none" w:sz="0" w:space="0" w:color="auto"/>
        <w:bottom w:val="none" w:sz="0" w:space="0" w:color="auto"/>
        <w:right w:val="none" w:sz="0" w:space="0" w:color="auto"/>
      </w:divBdr>
    </w:div>
    <w:div w:id="845553347">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861038">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08753534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52597592">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30910315">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472601632">
      <w:bodyDiv w:val="1"/>
      <w:marLeft w:val="0"/>
      <w:marRight w:val="0"/>
      <w:marTop w:val="0"/>
      <w:marBottom w:val="0"/>
      <w:divBdr>
        <w:top w:val="none" w:sz="0" w:space="0" w:color="auto"/>
        <w:left w:val="none" w:sz="0" w:space="0" w:color="auto"/>
        <w:bottom w:val="none" w:sz="0" w:space="0" w:color="auto"/>
        <w:right w:val="none" w:sz="0" w:space="0" w:color="auto"/>
      </w:divBdr>
    </w:div>
    <w:div w:id="1482699238">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45430056">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17461476">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21117905">
      <w:bodyDiv w:val="1"/>
      <w:marLeft w:val="0"/>
      <w:marRight w:val="0"/>
      <w:marTop w:val="0"/>
      <w:marBottom w:val="0"/>
      <w:divBdr>
        <w:top w:val="none" w:sz="0" w:space="0" w:color="auto"/>
        <w:left w:val="none" w:sz="0" w:space="0" w:color="auto"/>
        <w:bottom w:val="none" w:sz="0" w:space="0" w:color="auto"/>
        <w:right w:val="none" w:sz="0" w:space="0" w:color="auto"/>
      </w:divBdr>
    </w:div>
    <w:div w:id="1829981814">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7EC4E-2081-4CEF-BC9F-B625B426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17967</Words>
  <Characters>118162</Characters>
  <Application>Microsoft Office Word</Application>
  <DocSecurity>0</DocSecurity>
  <Lines>984</Lines>
  <Paragraphs>271</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135858</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Izabela Konecka</cp:lastModifiedBy>
  <cp:revision>4</cp:revision>
  <cp:lastPrinted>2025-02-11T09:30:00Z</cp:lastPrinted>
  <dcterms:created xsi:type="dcterms:W3CDTF">2025-02-24T12:14:00Z</dcterms:created>
  <dcterms:modified xsi:type="dcterms:W3CDTF">2025-02-24T12:51:00Z</dcterms:modified>
</cp:coreProperties>
</file>